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12E279" w14:textId="77777777" w:rsidR="00735366" w:rsidRDefault="00735366" w:rsidP="006975C6">
      <w:pPr>
        <w:pStyle w:val="Paragraf"/>
        <w:rPr>
          <w:rFonts w:ascii="Arial" w:hAnsi="Arial" w:cs="Arial"/>
        </w:rPr>
      </w:pPr>
    </w:p>
    <w:p w14:paraId="2D7E9862" w14:textId="77777777" w:rsidR="00735366" w:rsidRPr="00FE58B8" w:rsidRDefault="00735366" w:rsidP="00735366">
      <w:pPr>
        <w:pStyle w:val="kazalo2"/>
        <w:numPr>
          <w:ilvl w:val="0"/>
          <w:numId w:val="0"/>
        </w:numPr>
        <w:jc w:val="center"/>
      </w:pPr>
      <w:r w:rsidRPr="00FE58B8">
        <w:t>NAROČNIK:</w:t>
      </w:r>
    </w:p>
    <w:p w14:paraId="6CA8A0D8" w14:textId="77777777" w:rsidR="00735366" w:rsidRPr="00FE58B8" w:rsidRDefault="00735366" w:rsidP="00735366">
      <w:pPr>
        <w:pStyle w:val="kazalo2"/>
        <w:numPr>
          <w:ilvl w:val="0"/>
          <w:numId w:val="0"/>
        </w:numPr>
        <w:jc w:val="center"/>
      </w:pPr>
      <w:r w:rsidRPr="00FE58B8">
        <w:t>OBČINA LJUTOMER</w:t>
      </w:r>
    </w:p>
    <w:p w14:paraId="1C2F75FB" w14:textId="77777777" w:rsidR="00735366" w:rsidRPr="00FE58B8" w:rsidRDefault="00735366" w:rsidP="00735366">
      <w:pPr>
        <w:pStyle w:val="kazalo2"/>
        <w:numPr>
          <w:ilvl w:val="0"/>
          <w:numId w:val="0"/>
        </w:numPr>
        <w:jc w:val="center"/>
      </w:pPr>
      <w:r w:rsidRPr="00FE58B8">
        <w:t>Vrazova ulica 1</w:t>
      </w:r>
    </w:p>
    <w:p w14:paraId="63CDED3B" w14:textId="77777777" w:rsidR="00735366" w:rsidRPr="00FE58B8" w:rsidRDefault="00735366" w:rsidP="00735366">
      <w:pPr>
        <w:pStyle w:val="kazalo2"/>
        <w:numPr>
          <w:ilvl w:val="0"/>
          <w:numId w:val="0"/>
        </w:numPr>
        <w:jc w:val="center"/>
      </w:pPr>
      <w:r w:rsidRPr="00FE58B8">
        <w:t>9240 LJUTOMER</w:t>
      </w:r>
    </w:p>
    <w:p w14:paraId="4CAF5258" w14:textId="77777777" w:rsidR="00735366" w:rsidRPr="00FE58B8" w:rsidRDefault="00735366" w:rsidP="006975C6">
      <w:pPr>
        <w:pStyle w:val="Paragraf"/>
        <w:rPr>
          <w:rFonts w:ascii="Times New Roman" w:hAnsi="Times New Roman" w:cs="Times New Roman"/>
          <w:sz w:val="24"/>
          <w:szCs w:val="24"/>
        </w:rPr>
      </w:pPr>
    </w:p>
    <w:tbl>
      <w:tblPr>
        <w:tblW w:w="0" w:type="auto"/>
        <w:tblBorders>
          <w:top w:val="single" w:sz="48" w:space="0" w:color="548DD4" w:themeColor="text2" w:themeTint="99"/>
          <w:left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8950"/>
      </w:tblGrid>
      <w:tr w:rsidR="00FB3258" w:rsidRPr="00FE58B8" w14:paraId="59EB4F9A" w14:textId="77777777" w:rsidTr="001C5D97">
        <w:trPr>
          <w:trHeight w:val="3724"/>
        </w:trPr>
        <w:tc>
          <w:tcPr>
            <w:tcW w:w="9210" w:type="dxa"/>
            <w:vAlign w:val="bottom"/>
          </w:tcPr>
          <w:p w14:paraId="295244AA" w14:textId="77777777" w:rsidR="000A2C48" w:rsidRDefault="002532E7" w:rsidP="002532E7">
            <w:pPr>
              <w:jc w:val="center"/>
              <w:rPr>
                <w:rFonts w:ascii="Times New Roman" w:hAnsi="Times New Roman" w:cs="Times New Roman"/>
                <w:b/>
                <w:bCs/>
                <w:sz w:val="32"/>
                <w:szCs w:val="32"/>
              </w:rPr>
            </w:pPr>
            <w:r w:rsidRPr="002532E7">
              <w:rPr>
                <w:rFonts w:ascii="Times New Roman" w:hAnsi="Times New Roman" w:cs="Times New Roman"/>
                <w:b/>
                <w:bCs/>
                <w:sz w:val="32"/>
                <w:szCs w:val="32"/>
              </w:rPr>
              <w:t xml:space="preserve">PREVOZ </w:t>
            </w:r>
            <w:r w:rsidR="000A2C48">
              <w:rPr>
                <w:rFonts w:ascii="Times New Roman" w:hAnsi="Times New Roman" w:cs="Times New Roman"/>
                <w:b/>
                <w:bCs/>
                <w:sz w:val="32"/>
                <w:szCs w:val="32"/>
              </w:rPr>
              <w:t>UČENCEV IZ OBČINE LJUTOMER V OSNOVNE ŠOLE V ŠOLSKIH LETIH</w:t>
            </w:r>
          </w:p>
          <w:p w14:paraId="4352AEB5" w14:textId="5D0BD5FF" w:rsidR="0044056A" w:rsidRDefault="002532E7" w:rsidP="002532E7">
            <w:pPr>
              <w:jc w:val="center"/>
              <w:rPr>
                <w:rFonts w:ascii="Times New Roman" w:hAnsi="Times New Roman" w:cs="Times New Roman"/>
                <w:b/>
                <w:bCs/>
                <w:sz w:val="32"/>
                <w:szCs w:val="32"/>
              </w:rPr>
            </w:pPr>
            <w:r w:rsidRPr="002532E7">
              <w:rPr>
                <w:rFonts w:ascii="Times New Roman" w:hAnsi="Times New Roman" w:cs="Times New Roman"/>
                <w:b/>
                <w:bCs/>
                <w:sz w:val="32"/>
                <w:szCs w:val="32"/>
              </w:rPr>
              <w:t>20</w:t>
            </w:r>
            <w:r w:rsidR="00C80E8F">
              <w:rPr>
                <w:rFonts w:ascii="Times New Roman" w:hAnsi="Times New Roman" w:cs="Times New Roman"/>
                <w:b/>
                <w:bCs/>
                <w:sz w:val="32"/>
                <w:szCs w:val="32"/>
              </w:rPr>
              <w:t>2</w:t>
            </w:r>
            <w:r w:rsidR="00824342">
              <w:rPr>
                <w:rFonts w:ascii="Times New Roman" w:hAnsi="Times New Roman" w:cs="Times New Roman"/>
                <w:b/>
                <w:bCs/>
                <w:sz w:val="32"/>
                <w:szCs w:val="32"/>
              </w:rPr>
              <w:t>2</w:t>
            </w:r>
            <w:r w:rsidRPr="002532E7">
              <w:rPr>
                <w:rFonts w:ascii="Times New Roman" w:hAnsi="Times New Roman" w:cs="Times New Roman"/>
                <w:b/>
                <w:bCs/>
                <w:sz w:val="32"/>
                <w:szCs w:val="32"/>
              </w:rPr>
              <w:t>/20</w:t>
            </w:r>
            <w:r w:rsidR="00C80E8F">
              <w:rPr>
                <w:rFonts w:ascii="Times New Roman" w:hAnsi="Times New Roman" w:cs="Times New Roman"/>
                <w:b/>
                <w:bCs/>
                <w:sz w:val="32"/>
                <w:szCs w:val="32"/>
              </w:rPr>
              <w:t>2</w:t>
            </w:r>
            <w:r w:rsidR="00824342">
              <w:rPr>
                <w:rFonts w:ascii="Times New Roman" w:hAnsi="Times New Roman" w:cs="Times New Roman"/>
                <w:b/>
                <w:bCs/>
                <w:sz w:val="32"/>
                <w:szCs w:val="32"/>
              </w:rPr>
              <w:t>3</w:t>
            </w:r>
            <w:r w:rsidRPr="002532E7">
              <w:rPr>
                <w:rFonts w:ascii="Times New Roman" w:hAnsi="Times New Roman" w:cs="Times New Roman"/>
                <w:b/>
                <w:bCs/>
                <w:sz w:val="32"/>
                <w:szCs w:val="32"/>
              </w:rPr>
              <w:t>, 20</w:t>
            </w:r>
            <w:r w:rsidR="00C80E8F">
              <w:rPr>
                <w:rFonts w:ascii="Times New Roman" w:hAnsi="Times New Roman" w:cs="Times New Roman"/>
                <w:b/>
                <w:bCs/>
                <w:sz w:val="32"/>
                <w:szCs w:val="32"/>
              </w:rPr>
              <w:t>2</w:t>
            </w:r>
            <w:r w:rsidR="00824342">
              <w:rPr>
                <w:rFonts w:ascii="Times New Roman" w:hAnsi="Times New Roman" w:cs="Times New Roman"/>
                <w:b/>
                <w:bCs/>
                <w:sz w:val="32"/>
                <w:szCs w:val="32"/>
              </w:rPr>
              <w:t>3</w:t>
            </w:r>
            <w:r w:rsidRPr="002532E7">
              <w:rPr>
                <w:rFonts w:ascii="Times New Roman" w:hAnsi="Times New Roman" w:cs="Times New Roman"/>
                <w:b/>
                <w:bCs/>
                <w:sz w:val="32"/>
                <w:szCs w:val="32"/>
              </w:rPr>
              <w:t>/202</w:t>
            </w:r>
            <w:r w:rsidR="00824342">
              <w:rPr>
                <w:rFonts w:ascii="Times New Roman" w:hAnsi="Times New Roman" w:cs="Times New Roman"/>
                <w:b/>
                <w:bCs/>
                <w:sz w:val="32"/>
                <w:szCs w:val="32"/>
              </w:rPr>
              <w:t>4</w:t>
            </w:r>
            <w:r w:rsidR="00C80E8F">
              <w:rPr>
                <w:rFonts w:ascii="Times New Roman" w:hAnsi="Times New Roman" w:cs="Times New Roman"/>
                <w:b/>
                <w:bCs/>
                <w:sz w:val="32"/>
                <w:szCs w:val="32"/>
              </w:rPr>
              <w:t xml:space="preserve"> </w:t>
            </w:r>
            <w:r w:rsidR="00966CBC">
              <w:rPr>
                <w:rFonts w:ascii="Times New Roman" w:hAnsi="Times New Roman" w:cs="Times New Roman"/>
                <w:b/>
                <w:bCs/>
                <w:sz w:val="32"/>
                <w:szCs w:val="32"/>
              </w:rPr>
              <w:t>in</w:t>
            </w:r>
            <w:r w:rsidRPr="002532E7">
              <w:rPr>
                <w:rFonts w:ascii="Times New Roman" w:hAnsi="Times New Roman" w:cs="Times New Roman"/>
                <w:b/>
                <w:bCs/>
                <w:sz w:val="32"/>
                <w:szCs w:val="32"/>
              </w:rPr>
              <w:t xml:space="preserve"> 202</w:t>
            </w:r>
            <w:r w:rsidR="00824342">
              <w:rPr>
                <w:rFonts w:ascii="Times New Roman" w:hAnsi="Times New Roman" w:cs="Times New Roman"/>
                <w:b/>
                <w:bCs/>
                <w:sz w:val="32"/>
                <w:szCs w:val="32"/>
              </w:rPr>
              <w:t>4</w:t>
            </w:r>
            <w:r w:rsidRPr="002532E7">
              <w:rPr>
                <w:rFonts w:ascii="Times New Roman" w:hAnsi="Times New Roman" w:cs="Times New Roman"/>
                <w:b/>
                <w:bCs/>
                <w:sz w:val="32"/>
                <w:szCs w:val="32"/>
              </w:rPr>
              <w:t>/202</w:t>
            </w:r>
            <w:r w:rsidR="00824342">
              <w:rPr>
                <w:rFonts w:ascii="Times New Roman" w:hAnsi="Times New Roman" w:cs="Times New Roman"/>
                <w:b/>
                <w:bCs/>
                <w:sz w:val="32"/>
                <w:szCs w:val="32"/>
              </w:rPr>
              <w:t>5</w:t>
            </w:r>
          </w:p>
          <w:p w14:paraId="5D24700B" w14:textId="7544FAAE" w:rsidR="002532E7" w:rsidRPr="004264FF" w:rsidRDefault="002532E7" w:rsidP="00C80E8F">
            <w:pPr>
              <w:pStyle w:val="Odstavekseznama"/>
              <w:ind w:left="465"/>
              <w:rPr>
                <w:rFonts w:ascii="Times New Roman" w:hAnsi="Times New Roman" w:cs="Times New Roman"/>
                <w:sz w:val="40"/>
                <w:szCs w:val="40"/>
              </w:rPr>
            </w:pPr>
          </w:p>
        </w:tc>
      </w:tr>
    </w:tbl>
    <w:p w14:paraId="3359BF95" w14:textId="77777777" w:rsidR="00FB3258" w:rsidRPr="00FE58B8" w:rsidRDefault="00FB3258" w:rsidP="006975C6">
      <w:pPr>
        <w:pStyle w:val="Paragraf"/>
        <w:rPr>
          <w:rFonts w:ascii="Times New Roman" w:hAnsi="Times New Roman" w:cs="Times New Roman"/>
          <w:sz w:val="24"/>
          <w:szCs w:val="24"/>
        </w:rPr>
      </w:pPr>
    </w:p>
    <w:p w14:paraId="5FEF0214" w14:textId="77777777" w:rsidR="00FE58B8" w:rsidRPr="00FE58B8" w:rsidRDefault="00FE58B8" w:rsidP="006975C6">
      <w:pPr>
        <w:pStyle w:val="Paragraf"/>
        <w:rPr>
          <w:rFonts w:ascii="Times New Roman" w:hAnsi="Times New Roman" w:cs="Times New Roman"/>
          <w:sz w:val="24"/>
          <w:szCs w:val="24"/>
        </w:rPr>
      </w:pPr>
    </w:p>
    <w:p w14:paraId="6F2FA2B0" w14:textId="77777777" w:rsidR="00FE58B8" w:rsidRPr="00FE58B8" w:rsidRDefault="00FE58B8" w:rsidP="006975C6">
      <w:pPr>
        <w:pStyle w:val="Paragraf"/>
        <w:rPr>
          <w:rFonts w:ascii="Times New Roman" w:hAnsi="Times New Roman" w:cs="Times New Roman"/>
          <w:sz w:val="24"/>
          <w:szCs w:val="24"/>
        </w:rPr>
      </w:pPr>
    </w:p>
    <w:p w14:paraId="11812995" w14:textId="77777777" w:rsidR="00FE58B8" w:rsidRPr="00FE58B8" w:rsidRDefault="00FE58B8" w:rsidP="006975C6">
      <w:pPr>
        <w:pStyle w:val="Paragraf"/>
        <w:rPr>
          <w:rFonts w:ascii="Times New Roman" w:hAnsi="Times New Roman" w:cs="Times New Roman"/>
          <w:sz w:val="24"/>
          <w:szCs w:val="24"/>
        </w:rPr>
      </w:pPr>
    </w:p>
    <w:p w14:paraId="2325057C" w14:textId="77777777" w:rsidR="00FE58B8" w:rsidRPr="00FE58B8" w:rsidRDefault="00FE58B8" w:rsidP="006975C6">
      <w:pPr>
        <w:pStyle w:val="Paragraf"/>
        <w:rPr>
          <w:rFonts w:ascii="Times New Roman" w:hAnsi="Times New Roman" w:cs="Times New Roman"/>
          <w:sz w:val="24"/>
          <w:szCs w:val="24"/>
        </w:rPr>
      </w:pPr>
    </w:p>
    <w:p w14:paraId="2F044311" w14:textId="0E4732ED" w:rsidR="00F535AE" w:rsidRDefault="00735366" w:rsidP="006975C6">
      <w:pPr>
        <w:pStyle w:val="Paragraf"/>
        <w:rPr>
          <w:rFonts w:ascii="Times New Roman" w:hAnsi="Times New Roman" w:cs="Times New Roman"/>
          <w:sz w:val="24"/>
          <w:szCs w:val="24"/>
        </w:rPr>
      </w:pPr>
      <w:r w:rsidRPr="00FE58B8">
        <w:rPr>
          <w:rFonts w:ascii="Times New Roman" w:hAnsi="Times New Roman" w:cs="Times New Roman"/>
          <w:sz w:val="24"/>
          <w:szCs w:val="24"/>
        </w:rPr>
        <w:t>Š</w:t>
      </w:r>
      <w:r w:rsidR="00FB3258" w:rsidRPr="00FE58B8">
        <w:rPr>
          <w:rFonts w:ascii="Times New Roman" w:hAnsi="Times New Roman" w:cs="Times New Roman"/>
          <w:sz w:val="24"/>
          <w:szCs w:val="24"/>
        </w:rPr>
        <w:t>tevilka:</w:t>
      </w:r>
      <w:r w:rsidRPr="00FE58B8">
        <w:rPr>
          <w:rFonts w:ascii="Times New Roman" w:hAnsi="Times New Roman" w:cs="Times New Roman"/>
          <w:sz w:val="24"/>
          <w:szCs w:val="24"/>
        </w:rPr>
        <w:t xml:space="preserve"> 430-</w:t>
      </w:r>
      <w:r w:rsidR="00996E6A">
        <w:rPr>
          <w:rFonts w:ascii="Times New Roman" w:hAnsi="Times New Roman" w:cs="Times New Roman"/>
          <w:sz w:val="24"/>
          <w:szCs w:val="24"/>
        </w:rPr>
        <w:t>29</w:t>
      </w:r>
      <w:r w:rsidRPr="00FE58B8">
        <w:rPr>
          <w:rFonts w:ascii="Times New Roman" w:hAnsi="Times New Roman" w:cs="Times New Roman"/>
          <w:sz w:val="24"/>
          <w:szCs w:val="24"/>
        </w:rPr>
        <w:t>/20</w:t>
      </w:r>
      <w:r w:rsidR="00C80E8F">
        <w:rPr>
          <w:rFonts w:ascii="Times New Roman" w:hAnsi="Times New Roman" w:cs="Times New Roman"/>
          <w:sz w:val="24"/>
          <w:szCs w:val="24"/>
        </w:rPr>
        <w:t>2</w:t>
      </w:r>
      <w:r w:rsidR="00824342">
        <w:rPr>
          <w:rFonts w:ascii="Times New Roman" w:hAnsi="Times New Roman" w:cs="Times New Roman"/>
          <w:sz w:val="24"/>
          <w:szCs w:val="24"/>
        </w:rPr>
        <w:t>2</w:t>
      </w:r>
      <w:r w:rsidRPr="00FE58B8">
        <w:rPr>
          <w:rFonts w:ascii="Times New Roman" w:hAnsi="Times New Roman" w:cs="Times New Roman"/>
          <w:sz w:val="24"/>
          <w:szCs w:val="24"/>
        </w:rPr>
        <w:t>-4</w:t>
      </w:r>
      <w:r w:rsidR="00704A0E">
        <w:rPr>
          <w:rFonts w:ascii="Times New Roman" w:hAnsi="Times New Roman" w:cs="Times New Roman"/>
          <w:sz w:val="24"/>
          <w:szCs w:val="24"/>
        </w:rPr>
        <w:t>202</w:t>
      </w:r>
      <w:r w:rsidRPr="00FE58B8">
        <w:rPr>
          <w:rFonts w:ascii="Times New Roman" w:hAnsi="Times New Roman" w:cs="Times New Roman"/>
          <w:sz w:val="24"/>
          <w:szCs w:val="24"/>
        </w:rPr>
        <w:t>-</w:t>
      </w:r>
      <w:r w:rsidR="002532E7">
        <w:rPr>
          <w:rFonts w:ascii="Times New Roman" w:hAnsi="Times New Roman" w:cs="Times New Roman"/>
          <w:sz w:val="24"/>
          <w:szCs w:val="24"/>
        </w:rPr>
        <w:t>JR-S</w:t>
      </w:r>
      <w:r w:rsidR="007F4F6B">
        <w:rPr>
          <w:rFonts w:ascii="Times New Roman" w:hAnsi="Times New Roman" w:cs="Times New Roman"/>
          <w:sz w:val="24"/>
          <w:szCs w:val="24"/>
        </w:rPr>
        <w:t>/</w:t>
      </w:r>
      <w:r w:rsidR="00996E6A">
        <w:rPr>
          <w:rFonts w:ascii="Times New Roman" w:hAnsi="Times New Roman" w:cs="Times New Roman"/>
          <w:sz w:val="24"/>
          <w:szCs w:val="24"/>
        </w:rPr>
        <w:t>1</w:t>
      </w:r>
    </w:p>
    <w:p w14:paraId="40EB30C1" w14:textId="699C5F63" w:rsidR="00FB3258" w:rsidRPr="00FE58B8" w:rsidRDefault="00FB3258" w:rsidP="006975C6">
      <w:pPr>
        <w:pStyle w:val="Paragraf"/>
        <w:rPr>
          <w:rFonts w:ascii="Times New Roman" w:hAnsi="Times New Roman" w:cs="Times New Roman"/>
          <w:sz w:val="24"/>
          <w:szCs w:val="24"/>
        </w:rPr>
      </w:pPr>
      <w:r w:rsidRPr="00FE58B8">
        <w:rPr>
          <w:rFonts w:ascii="Times New Roman" w:hAnsi="Times New Roman" w:cs="Times New Roman"/>
          <w:sz w:val="24"/>
          <w:szCs w:val="24"/>
        </w:rPr>
        <w:t xml:space="preserve">Vrsta postopka: </w:t>
      </w:r>
      <w:r w:rsidR="002532E7">
        <w:rPr>
          <w:rFonts w:ascii="Times New Roman" w:hAnsi="Times New Roman" w:cs="Times New Roman"/>
          <w:sz w:val="24"/>
          <w:szCs w:val="24"/>
        </w:rPr>
        <w:t xml:space="preserve">odprti </w:t>
      </w:r>
      <w:r w:rsidRPr="00FE58B8">
        <w:rPr>
          <w:rFonts w:ascii="Times New Roman" w:hAnsi="Times New Roman" w:cs="Times New Roman"/>
          <w:sz w:val="24"/>
          <w:szCs w:val="24"/>
        </w:rPr>
        <w:t xml:space="preserve">postopek </w:t>
      </w:r>
      <w:r w:rsidR="002532E7">
        <w:rPr>
          <w:rFonts w:ascii="Times New Roman" w:hAnsi="Times New Roman" w:cs="Times New Roman"/>
          <w:sz w:val="24"/>
          <w:szCs w:val="24"/>
        </w:rPr>
        <w:t>v skladu</w:t>
      </w:r>
      <w:r w:rsidRPr="00FE58B8">
        <w:rPr>
          <w:rFonts w:ascii="Times New Roman" w:hAnsi="Times New Roman" w:cs="Times New Roman"/>
          <w:sz w:val="24"/>
          <w:szCs w:val="24"/>
        </w:rPr>
        <w:t xml:space="preserve"> s 4</w:t>
      </w:r>
      <w:r w:rsidR="002532E7">
        <w:rPr>
          <w:rFonts w:ascii="Times New Roman" w:hAnsi="Times New Roman" w:cs="Times New Roman"/>
          <w:sz w:val="24"/>
          <w:szCs w:val="24"/>
        </w:rPr>
        <w:t>0</w:t>
      </w:r>
      <w:r w:rsidRPr="00FE58B8">
        <w:rPr>
          <w:rFonts w:ascii="Times New Roman" w:hAnsi="Times New Roman" w:cs="Times New Roman"/>
          <w:sz w:val="24"/>
          <w:szCs w:val="24"/>
        </w:rPr>
        <w:t>. členom ZJN-3</w:t>
      </w:r>
    </w:p>
    <w:p w14:paraId="19BA2ADE" w14:textId="77777777" w:rsidR="00337E4D" w:rsidRPr="00FE58B8" w:rsidRDefault="00337E4D">
      <w:pPr>
        <w:rPr>
          <w:rFonts w:ascii="Times New Roman" w:hAnsi="Times New Roman" w:cs="Times New Roman"/>
          <w:sz w:val="24"/>
          <w:szCs w:val="24"/>
        </w:rPr>
      </w:pPr>
    </w:p>
    <w:p w14:paraId="65872754" w14:textId="77777777" w:rsidR="00735366" w:rsidRPr="00FE58B8" w:rsidRDefault="00735366">
      <w:pPr>
        <w:rPr>
          <w:rFonts w:ascii="Times New Roman" w:hAnsi="Times New Roman" w:cs="Times New Roman"/>
          <w:sz w:val="24"/>
          <w:szCs w:val="24"/>
        </w:rPr>
      </w:pPr>
    </w:p>
    <w:p w14:paraId="5E501D0B" w14:textId="77777777" w:rsidR="00FE58B8" w:rsidRPr="00FE58B8" w:rsidRDefault="00FE58B8">
      <w:pPr>
        <w:rPr>
          <w:rFonts w:ascii="Times New Roman" w:hAnsi="Times New Roman" w:cs="Times New Roman"/>
          <w:sz w:val="24"/>
          <w:szCs w:val="24"/>
        </w:rPr>
      </w:pPr>
    </w:p>
    <w:p w14:paraId="42771546" w14:textId="77777777" w:rsidR="00FE58B8" w:rsidRPr="00FE58B8" w:rsidRDefault="00FE58B8">
      <w:pPr>
        <w:rPr>
          <w:rFonts w:ascii="Times New Roman" w:hAnsi="Times New Roman" w:cs="Times New Roman"/>
          <w:sz w:val="24"/>
          <w:szCs w:val="24"/>
        </w:rPr>
      </w:pPr>
    </w:p>
    <w:p w14:paraId="0CFCA699" w14:textId="77777777" w:rsidR="00735366" w:rsidRPr="00FE58B8" w:rsidRDefault="00735366">
      <w:pPr>
        <w:rPr>
          <w:rFonts w:ascii="Times New Roman" w:hAnsi="Times New Roman" w:cs="Times New Roman"/>
          <w:sz w:val="24"/>
          <w:szCs w:val="24"/>
        </w:rPr>
      </w:pPr>
    </w:p>
    <w:p w14:paraId="4734D5A2" w14:textId="1204BA2E" w:rsidR="00960022" w:rsidRPr="00FE58B8" w:rsidRDefault="00735366" w:rsidP="00C80E8F">
      <w:pPr>
        <w:rPr>
          <w:rFonts w:ascii="Times New Roman" w:hAnsi="Times New Roman" w:cs="Times New Roman"/>
          <w:sz w:val="24"/>
          <w:szCs w:val="24"/>
        </w:rPr>
        <w:sectPr w:rsidR="00960022" w:rsidRPr="00FE58B8" w:rsidSect="00477B44">
          <w:footerReference w:type="default" r:id="rId8"/>
          <w:pgSz w:w="11906" w:h="16838"/>
          <w:pgMar w:top="1418" w:right="1418" w:bottom="1418" w:left="1418" w:header="567" w:footer="596" w:gutter="0"/>
          <w:cols w:space="708"/>
          <w:docGrid w:linePitch="360"/>
        </w:sectPr>
      </w:pPr>
      <w:r w:rsidRPr="00FE58B8">
        <w:rPr>
          <w:rFonts w:ascii="Times New Roman" w:hAnsi="Times New Roman" w:cs="Times New Roman"/>
          <w:sz w:val="24"/>
          <w:szCs w:val="24"/>
        </w:rPr>
        <w:t xml:space="preserve">Datum: </w:t>
      </w:r>
      <w:r w:rsidR="00051817">
        <w:rPr>
          <w:rFonts w:ascii="Times New Roman" w:hAnsi="Times New Roman" w:cs="Times New Roman"/>
          <w:sz w:val="24"/>
          <w:szCs w:val="24"/>
        </w:rPr>
        <w:t xml:space="preserve"> </w:t>
      </w:r>
      <w:r w:rsidR="00A74D15">
        <w:rPr>
          <w:rFonts w:ascii="Times New Roman" w:hAnsi="Times New Roman" w:cs="Times New Roman"/>
          <w:sz w:val="24"/>
          <w:szCs w:val="24"/>
        </w:rPr>
        <w:t>14</w:t>
      </w:r>
      <w:r w:rsidR="00F535AE">
        <w:rPr>
          <w:rFonts w:ascii="Times New Roman" w:hAnsi="Times New Roman" w:cs="Times New Roman"/>
          <w:sz w:val="24"/>
          <w:szCs w:val="24"/>
        </w:rPr>
        <w:t xml:space="preserve">. </w:t>
      </w:r>
      <w:r w:rsidR="00A74D15">
        <w:rPr>
          <w:rFonts w:ascii="Times New Roman" w:hAnsi="Times New Roman" w:cs="Times New Roman"/>
          <w:sz w:val="24"/>
          <w:szCs w:val="24"/>
        </w:rPr>
        <w:t>6</w:t>
      </w:r>
      <w:r w:rsidR="00F535AE">
        <w:rPr>
          <w:rFonts w:ascii="Times New Roman" w:hAnsi="Times New Roman" w:cs="Times New Roman"/>
          <w:sz w:val="24"/>
          <w:szCs w:val="24"/>
        </w:rPr>
        <w:t>.</w:t>
      </w:r>
      <w:r w:rsidRPr="00FE58B8">
        <w:rPr>
          <w:rFonts w:ascii="Times New Roman" w:hAnsi="Times New Roman" w:cs="Times New Roman"/>
          <w:sz w:val="24"/>
          <w:szCs w:val="24"/>
        </w:rPr>
        <w:t xml:space="preserve"> 20</w:t>
      </w:r>
      <w:r w:rsidR="00C80E8F">
        <w:rPr>
          <w:rFonts w:ascii="Times New Roman" w:hAnsi="Times New Roman" w:cs="Times New Roman"/>
          <w:sz w:val="24"/>
          <w:szCs w:val="24"/>
        </w:rPr>
        <w:t>2</w:t>
      </w:r>
      <w:r w:rsidR="00824342">
        <w:rPr>
          <w:rFonts w:ascii="Times New Roman" w:hAnsi="Times New Roman" w:cs="Times New Roman"/>
          <w:sz w:val="24"/>
          <w:szCs w:val="24"/>
        </w:rPr>
        <w:t>2</w:t>
      </w:r>
    </w:p>
    <w:p w14:paraId="15CCEDCE" w14:textId="77777777" w:rsidR="00820B19" w:rsidRDefault="00BC69B9" w:rsidP="00900485">
      <w:pPr>
        <w:pStyle w:val="Naslov1"/>
        <w:pBdr>
          <w:top w:val="single" w:sz="24" w:space="1" w:color="548DD4" w:themeColor="text2" w:themeTint="99"/>
          <w:left w:val="single" w:sz="24" w:space="0"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line="240" w:lineRule="auto"/>
        <w:ind w:left="1985"/>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lastRenderedPageBreak/>
        <w:t xml:space="preserve">Povabilo k oddaji ponudbe </w:t>
      </w:r>
    </w:p>
    <w:p w14:paraId="70EAACE0" w14:textId="77777777" w:rsidR="003C0F95" w:rsidRDefault="003C0F95" w:rsidP="00900485"/>
    <w:p w14:paraId="71CBB8CC" w14:textId="77777777" w:rsidR="00820B19" w:rsidRPr="00FE58B8" w:rsidRDefault="00BC69B9" w:rsidP="00900485">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before="0" w:line="240" w:lineRule="auto"/>
        <w:ind w:right="4250"/>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t>OSNOVNI PODATKI O NAROČILU</w:t>
      </w:r>
    </w:p>
    <w:p w14:paraId="385EC088" w14:textId="77777777" w:rsidR="00900485" w:rsidRDefault="00900485" w:rsidP="00900485">
      <w:pPr>
        <w:spacing w:after="0" w:line="240" w:lineRule="auto"/>
        <w:jc w:val="both"/>
        <w:rPr>
          <w:rFonts w:ascii="Times New Roman" w:hAnsi="Times New Roman" w:cs="Times New Roman"/>
          <w:color w:val="000000"/>
          <w:sz w:val="24"/>
          <w:szCs w:val="24"/>
        </w:rPr>
      </w:pPr>
    </w:p>
    <w:p w14:paraId="7B2E338E" w14:textId="3403801F" w:rsidR="00435FDC" w:rsidRPr="000A2C48" w:rsidRDefault="00BA40F5" w:rsidP="00435FDC">
      <w:pPr>
        <w:spacing w:after="0" w:line="240" w:lineRule="auto"/>
        <w:jc w:val="both"/>
        <w:rPr>
          <w:rFonts w:ascii="Times New Roman" w:hAnsi="Times New Roman" w:cs="Times New Roman"/>
          <w:color w:val="FF0000"/>
          <w:sz w:val="24"/>
          <w:szCs w:val="24"/>
        </w:rPr>
      </w:pPr>
      <w:r w:rsidRPr="000A2C48">
        <w:rPr>
          <w:rFonts w:ascii="Times New Roman" w:hAnsi="Times New Roman" w:cs="Times New Roman"/>
          <w:color w:val="000000"/>
          <w:sz w:val="24"/>
          <w:szCs w:val="24"/>
        </w:rPr>
        <w:t>Predmet javnega naročila</w:t>
      </w:r>
      <w:r w:rsidR="000273B6" w:rsidRPr="000A2C48">
        <w:rPr>
          <w:rFonts w:ascii="Times New Roman" w:hAnsi="Times New Roman" w:cs="Times New Roman"/>
          <w:color w:val="000000"/>
          <w:sz w:val="24"/>
          <w:szCs w:val="24"/>
        </w:rPr>
        <w:t>:</w:t>
      </w:r>
      <w:r w:rsidR="001C5D97" w:rsidRPr="000A2C48">
        <w:rPr>
          <w:rFonts w:ascii="Times New Roman" w:hAnsi="Times New Roman" w:cs="Times New Roman"/>
          <w:color w:val="000000"/>
          <w:sz w:val="24"/>
          <w:szCs w:val="24"/>
        </w:rPr>
        <w:t xml:space="preserve"> </w:t>
      </w:r>
      <w:bookmarkStart w:id="0" w:name="_Hlk72225043"/>
      <w:r w:rsidR="000A2C48" w:rsidRPr="000A2C48">
        <w:rPr>
          <w:rFonts w:ascii="Times New Roman" w:hAnsi="Times New Roman" w:cs="Times New Roman"/>
          <w:b/>
          <w:bCs/>
          <w:sz w:val="24"/>
          <w:szCs w:val="24"/>
        </w:rPr>
        <w:t>Prevoz učencev iz občine Ljutomer v osnovne šole v šolskih letih 202</w:t>
      </w:r>
      <w:r w:rsidR="00824342">
        <w:rPr>
          <w:rFonts w:ascii="Times New Roman" w:hAnsi="Times New Roman" w:cs="Times New Roman"/>
          <w:b/>
          <w:bCs/>
          <w:sz w:val="24"/>
          <w:szCs w:val="24"/>
        </w:rPr>
        <w:t>2</w:t>
      </w:r>
      <w:r w:rsidR="000A2C48" w:rsidRPr="000A2C48">
        <w:rPr>
          <w:rFonts w:ascii="Times New Roman" w:hAnsi="Times New Roman" w:cs="Times New Roman"/>
          <w:b/>
          <w:bCs/>
          <w:sz w:val="24"/>
          <w:szCs w:val="24"/>
        </w:rPr>
        <w:t>/202</w:t>
      </w:r>
      <w:r w:rsidR="00824342">
        <w:rPr>
          <w:rFonts w:ascii="Times New Roman" w:hAnsi="Times New Roman" w:cs="Times New Roman"/>
          <w:b/>
          <w:bCs/>
          <w:sz w:val="24"/>
          <w:szCs w:val="24"/>
        </w:rPr>
        <w:t>3</w:t>
      </w:r>
      <w:r w:rsidR="000A2C48" w:rsidRPr="000A2C48">
        <w:rPr>
          <w:rFonts w:ascii="Times New Roman" w:hAnsi="Times New Roman" w:cs="Times New Roman"/>
          <w:b/>
          <w:bCs/>
          <w:sz w:val="24"/>
          <w:szCs w:val="24"/>
        </w:rPr>
        <w:t>, 202</w:t>
      </w:r>
      <w:r w:rsidR="00824342">
        <w:rPr>
          <w:rFonts w:ascii="Times New Roman" w:hAnsi="Times New Roman" w:cs="Times New Roman"/>
          <w:b/>
          <w:bCs/>
          <w:sz w:val="24"/>
          <w:szCs w:val="24"/>
        </w:rPr>
        <w:t>3</w:t>
      </w:r>
      <w:r w:rsidR="000A2C48" w:rsidRPr="000A2C48">
        <w:rPr>
          <w:rFonts w:ascii="Times New Roman" w:hAnsi="Times New Roman" w:cs="Times New Roman"/>
          <w:b/>
          <w:bCs/>
          <w:sz w:val="24"/>
          <w:szCs w:val="24"/>
        </w:rPr>
        <w:t>/202</w:t>
      </w:r>
      <w:r w:rsidR="00824342">
        <w:rPr>
          <w:rFonts w:ascii="Times New Roman" w:hAnsi="Times New Roman" w:cs="Times New Roman"/>
          <w:b/>
          <w:bCs/>
          <w:sz w:val="24"/>
          <w:szCs w:val="24"/>
        </w:rPr>
        <w:t>4</w:t>
      </w:r>
      <w:r w:rsidR="000A2C48" w:rsidRPr="000A2C48">
        <w:rPr>
          <w:rFonts w:ascii="Times New Roman" w:hAnsi="Times New Roman" w:cs="Times New Roman"/>
          <w:b/>
          <w:bCs/>
          <w:sz w:val="24"/>
          <w:szCs w:val="24"/>
        </w:rPr>
        <w:t xml:space="preserve"> in 202</w:t>
      </w:r>
      <w:r w:rsidR="00824342">
        <w:rPr>
          <w:rFonts w:ascii="Times New Roman" w:hAnsi="Times New Roman" w:cs="Times New Roman"/>
          <w:b/>
          <w:bCs/>
          <w:sz w:val="24"/>
          <w:szCs w:val="24"/>
        </w:rPr>
        <w:t>4</w:t>
      </w:r>
      <w:r w:rsidR="000A2C48" w:rsidRPr="000A2C48">
        <w:rPr>
          <w:rFonts w:ascii="Times New Roman" w:hAnsi="Times New Roman" w:cs="Times New Roman"/>
          <w:b/>
          <w:bCs/>
          <w:sz w:val="24"/>
          <w:szCs w:val="24"/>
        </w:rPr>
        <w:t>/202</w:t>
      </w:r>
      <w:bookmarkEnd w:id="0"/>
      <w:r w:rsidR="00824342">
        <w:rPr>
          <w:rFonts w:ascii="Times New Roman" w:hAnsi="Times New Roman" w:cs="Times New Roman"/>
          <w:b/>
          <w:bCs/>
          <w:sz w:val="24"/>
          <w:szCs w:val="24"/>
        </w:rPr>
        <w:t>5</w:t>
      </w:r>
      <w:r w:rsidR="00435FDC" w:rsidRPr="000A2C48">
        <w:rPr>
          <w:rFonts w:ascii="Times New Roman" w:hAnsi="Times New Roman" w:cs="Times New Roman"/>
          <w:sz w:val="24"/>
          <w:szCs w:val="24"/>
        </w:rPr>
        <w:t>, ki je razdeljen na pet sklopov:</w:t>
      </w:r>
    </w:p>
    <w:p w14:paraId="10473F3F" w14:textId="77777777" w:rsidR="00435FDC" w:rsidRPr="00236F57" w:rsidRDefault="00435FDC" w:rsidP="00236F57">
      <w:pPr>
        <w:spacing w:after="0" w:line="240" w:lineRule="auto"/>
        <w:jc w:val="both"/>
        <w:rPr>
          <w:rFonts w:ascii="Times New Roman" w:hAnsi="Times New Roman" w:cs="Times New Roman"/>
          <w:b/>
          <w:sz w:val="24"/>
          <w:szCs w:val="24"/>
        </w:rPr>
      </w:pPr>
    </w:p>
    <w:p w14:paraId="3F05DFA6" w14:textId="77777777" w:rsidR="0060046E" w:rsidRPr="0060046E" w:rsidRDefault="0060046E" w:rsidP="0060046E">
      <w:pPr>
        <w:numPr>
          <w:ilvl w:val="0"/>
          <w:numId w:val="39"/>
        </w:numPr>
        <w:spacing w:after="0" w:line="240" w:lineRule="auto"/>
        <w:jc w:val="both"/>
        <w:rPr>
          <w:rFonts w:ascii="Times New Roman" w:eastAsia="Times New Roman" w:hAnsi="Times New Roman" w:cs="Times New Roman"/>
          <w:b/>
          <w:sz w:val="24"/>
          <w:szCs w:val="24"/>
          <w:lang w:eastAsia="sl-SI"/>
        </w:rPr>
      </w:pPr>
      <w:bookmarkStart w:id="1" w:name="_Hlk103597233"/>
      <w:r w:rsidRPr="0060046E">
        <w:rPr>
          <w:rFonts w:ascii="Times New Roman" w:eastAsia="Times New Roman" w:hAnsi="Times New Roman" w:cs="Times New Roman"/>
          <w:b/>
          <w:sz w:val="24"/>
          <w:szCs w:val="24"/>
          <w:lang w:eastAsia="sl-SI"/>
        </w:rPr>
        <w:t>OSNOVNA ŠOLA IVANA CANKARJA LJUTOMER</w:t>
      </w:r>
    </w:p>
    <w:p w14:paraId="5F61A83D" w14:textId="77777777" w:rsidR="0060046E" w:rsidRPr="0060046E" w:rsidRDefault="0060046E" w:rsidP="0060046E">
      <w:pPr>
        <w:spacing w:after="0" w:line="240" w:lineRule="auto"/>
        <w:ind w:left="708"/>
        <w:jc w:val="both"/>
        <w:rPr>
          <w:rFonts w:ascii="Times New Roman" w:eastAsia="Times New Roman" w:hAnsi="Times New Roman" w:cs="Times New Roman"/>
          <w:sz w:val="24"/>
          <w:szCs w:val="24"/>
          <w:lang w:eastAsia="sl-SI"/>
        </w:rPr>
      </w:pPr>
      <w:r w:rsidRPr="0060046E">
        <w:rPr>
          <w:rFonts w:ascii="Times New Roman" w:eastAsia="Times New Roman" w:hAnsi="Times New Roman" w:cs="Times New Roman"/>
          <w:sz w:val="24"/>
          <w:szCs w:val="24"/>
          <w:lang w:eastAsia="sl-SI"/>
        </w:rPr>
        <w:t>1.1.   Zgornje Krapje – Spodnje Krapje – Cven – Mota – Cven – Novi Cven – Babinci – Noršinci – Soboška cesta -  AP Ljutomer: 19,8 km (en dovoz in dva razvoza),</w:t>
      </w:r>
    </w:p>
    <w:p w14:paraId="40800A32" w14:textId="77777777" w:rsidR="0060046E" w:rsidRPr="0060046E" w:rsidRDefault="0060046E" w:rsidP="0060046E">
      <w:pPr>
        <w:spacing w:after="0" w:line="240" w:lineRule="auto"/>
        <w:ind w:left="708"/>
        <w:jc w:val="both"/>
        <w:rPr>
          <w:rFonts w:ascii="Times New Roman" w:eastAsia="Times New Roman" w:hAnsi="Times New Roman" w:cs="Times New Roman"/>
          <w:sz w:val="24"/>
          <w:szCs w:val="24"/>
          <w:lang w:eastAsia="sl-SI"/>
        </w:rPr>
      </w:pPr>
      <w:r w:rsidRPr="0060046E">
        <w:rPr>
          <w:rFonts w:ascii="Times New Roman" w:eastAsia="Times New Roman" w:hAnsi="Times New Roman" w:cs="Times New Roman"/>
          <w:sz w:val="24"/>
          <w:szCs w:val="24"/>
          <w:lang w:eastAsia="sl-SI"/>
        </w:rPr>
        <w:t>1.2.   Babinci – Noršinci - AP Ljutomer: 3,9 km, (en dovoz),</w:t>
      </w:r>
    </w:p>
    <w:p w14:paraId="0B13F86F" w14:textId="77777777" w:rsidR="0060046E" w:rsidRPr="0060046E" w:rsidRDefault="0060046E" w:rsidP="0060046E">
      <w:pPr>
        <w:spacing w:after="0" w:line="240" w:lineRule="auto"/>
        <w:ind w:left="708"/>
        <w:jc w:val="both"/>
        <w:rPr>
          <w:rFonts w:ascii="Times New Roman" w:eastAsia="Times New Roman" w:hAnsi="Times New Roman" w:cs="Times New Roman"/>
          <w:sz w:val="24"/>
          <w:szCs w:val="24"/>
          <w:lang w:eastAsia="sl-SI"/>
        </w:rPr>
      </w:pPr>
      <w:r w:rsidRPr="0060046E">
        <w:rPr>
          <w:rFonts w:ascii="Times New Roman" w:eastAsia="Times New Roman" w:hAnsi="Times New Roman" w:cs="Times New Roman"/>
          <w:sz w:val="24"/>
          <w:szCs w:val="24"/>
          <w:lang w:eastAsia="sl-SI"/>
        </w:rPr>
        <w:t>1.3.   Novi Cven – Mota – podružnica Cven:  4,2 km (en dovoz in en razvoz),</w:t>
      </w:r>
    </w:p>
    <w:p w14:paraId="182E6CC1" w14:textId="53EB4EDB" w:rsidR="0060046E" w:rsidRPr="0060046E" w:rsidRDefault="0060046E" w:rsidP="0060046E">
      <w:pPr>
        <w:spacing w:after="0" w:line="240" w:lineRule="auto"/>
        <w:ind w:left="708"/>
        <w:jc w:val="both"/>
        <w:rPr>
          <w:rFonts w:ascii="Times New Roman" w:eastAsia="Times New Roman" w:hAnsi="Times New Roman" w:cs="Times New Roman"/>
          <w:sz w:val="24"/>
          <w:szCs w:val="24"/>
          <w:lang w:eastAsia="sl-SI"/>
        </w:rPr>
      </w:pPr>
      <w:r w:rsidRPr="0060046E">
        <w:rPr>
          <w:rFonts w:ascii="Times New Roman" w:eastAsia="Times New Roman" w:hAnsi="Times New Roman" w:cs="Times New Roman"/>
          <w:sz w:val="24"/>
          <w:szCs w:val="24"/>
          <w:lang w:eastAsia="sl-SI"/>
        </w:rPr>
        <w:t xml:space="preserve">  1.4. Radomerščak – Radomerje – Železne Dveri</w:t>
      </w:r>
      <w:r w:rsidR="001B73E1">
        <w:rPr>
          <w:rFonts w:ascii="Times New Roman" w:eastAsia="Times New Roman" w:hAnsi="Times New Roman" w:cs="Times New Roman"/>
          <w:sz w:val="24"/>
          <w:szCs w:val="24"/>
          <w:lang w:eastAsia="sl-SI"/>
        </w:rPr>
        <w:t xml:space="preserve"> </w:t>
      </w:r>
      <w:r w:rsidRPr="0060046E">
        <w:rPr>
          <w:rFonts w:ascii="Times New Roman" w:eastAsia="Times New Roman" w:hAnsi="Times New Roman" w:cs="Times New Roman"/>
          <w:sz w:val="24"/>
          <w:szCs w:val="24"/>
          <w:lang w:eastAsia="sl-SI"/>
        </w:rPr>
        <w:t>–  OŠ C. Golarja Ljutomer - AP Ljutomer: 11,1 km (en dovoz ),</w:t>
      </w:r>
    </w:p>
    <w:p w14:paraId="480EE4F4" w14:textId="77777777" w:rsidR="0060046E" w:rsidRPr="0060046E" w:rsidRDefault="0060046E" w:rsidP="0060046E">
      <w:pPr>
        <w:spacing w:after="0" w:line="240" w:lineRule="auto"/>
        <w:ind w:left="708"/>
        <w:jc w:val="both"/>
        <w:rPr>
          <w:rFonts w:ascii="Times New Roman" w:eastAsia="Times New Roman" w:hAnsi="Times New Roman" w:cs="Times New Roman"/>
          <w:sz w:val="24"/>
          <w:szCs w:val="24"/>
          <w:lang w:eastAsia="sl-SI"/>
        </w:rPr>
      </w:pPr>
      <w:r w:rsidRPr="0060046E">
        <w:rPr>
          <w:rFonts w:ascii="Times New Roman" w:eastAsia="Times New Roman" w:hAnsi="Times New Roman" w:cs="Times New Roman"/>
          <w:sz w:val="24"/>
          <w:szCs w:val="24"/>
          <w:lang w:eastAsia="sl-SI"/>
        </w:rPr>
        <w:t>1.5. Gresovščak  - Gresovščak gasilski dom- Slamnjak – Podgradje – AP Ljutomer: 6,3 km  (en dovoz),</w:t>
      </w:r>
    </w:p>
    <w:p w14:paraId="7E72515C" w14:textId="77777777" w:rsidR="0060046E" w:rsidRPr="0060046E" w:rsidRDefault="0060046E" w:rsidP="0060046E">
      <w:pPr>
        <w:spacing w:after="0" w:line="240" w:lineRule="auto"/>
        <w:ind w:left="708"/>
        <w:jc w:val="both"/>
        <w:rPr>
          <w:rFonts w:ascii="Times New Roman" w:eastAsia="Times New Roman" w:hAnsi="Times New Roman" w:cs="Times New Roman"/>
          <w:sz w:val="24"/>
          <w:szCs w:val="24"/>
          <w:lang w:eastAsia="sl-SI"/>
        </w:rPr>
      </w:pPr>
      <w:r w:rsidRPr="0060046E">
        <w:rPr>
          <w:rFonts w:ascii="Times New Roman" w:eastAsia="Times New Roman" w:hAnsi="Times New Roman" w:cs="Times New Roman"/>
          <w:sz w:val="24"/>
          <w:szCs w:val="24"/>
          <w:lang w:eastAsia="sl-SI"/>
        </w:rPr>
        <w:t>1.6. Sp. Kamenščak – AP  Ljutomer: 2,8 km (en dovoz in en razvoz),</w:t>
      </w:r>
    </w:p>
    <w:p w14:paraId="02A825C5" w14:textId="77777777" w:rsidR="0060046E" w:rsidRPr="0060046E" w:rsidRDefault="0060046E" w:rsidP="0060046E">
      <w:pPr>
        <w:spacing w:after="0" w:line="240" w:lineRule="auto"/>
        <w:ind w:left="708"/>
        <w:jc w:val="both"/>
        <w:rPr>
          <w:rFonts w:ascii="Times New Roman" w:eastAsia="Times New Roman" w:hAnsi="Times New Roman" w:cs="Times New Roman"/>
          <w:sz w:val="24"/>
          <w:szCs w:val="24"/>
          <w:lang w:eastAsia="sl-SI"/>
        </w:rPr>
      </w:pPr>
      <w:r w:rsidRPr="0060046E">
        <w:rPr>
          <w:rFonts w:ascii="Times New Roman" w:eastAsia="Times New Roman" w:hAnsi="Times New Roman" w:cs="Times New Roman"/>
          <w:sz w:val="24"/>
          <w:szCs w:val="24"/>
          <w:lang w:eastAsia="sl-SI"/>
        </w:rPr>
        <w:t xml:space="preserve">1.7. OŠ C. Golarja Ljutomer – AP Ljutomer – Podgradje – Slamnjak  - Gresovščak-Gresovščak gasilski dom –  Železne Dveri – Radomerje – Radomerščak: 17,3 km (en razvoz), </w:t>
      </w:r>
    </w:p>
    <w:p w14:paraId="07BDA70C" w14:textId="77777777" w:rsidR="0060046E" w:rsidRPr="0060046E" w:rsidRDefault="0060046E" w:rsidP="0060046E">
      <w:pPr>
        <w:spacing w:after="0" w:line="240" w:lineRule="auto"/>
        <w:ind w:left="708"/>
        <w:jc w:val="both"/>
        <w:rPr>
          <w:rFonts w:ascii="Times New Roman" w:eastAsia="Times New Roman" w:hAnsi="Times New Roman" w:cs="Times New Roman"/>
          <w:sz w:val="24"/>
          <w:szCs w:val="24"/>
          <w:lang w:eastAsia="sl-SI"/>
        </w:rPr>
      </w:pPr>
      <w:r w:rsidRPr="0060046E">
        <w:rPr>
          <w:rFonts w:ascii="Times New Roman" w:eastAsia="Times New Roman" w:hAnsi="Times New Roman" w:cs="Times New Roman"/>
          <w:sz w:val="24"/>
          <w:szCs w:val="24"/>
          <w:lang w:eastAsia="sl-SI"/>
        </w:rPr>
        <w:t>1.8. AP Ljutomer – Podgradje – Slamnjak – Gresovščak –Gresovščak gasilski dom- Železne Dveri – Radomerje: 13,6 km (en razvoz).</w:t>
      </w:r>
    </w:p>
    <w:p w14:paraId="11BE3ED9" w14:textId="77777777" w:rsidR="0060046E" w:rsidRPr="0060046E" w:rsidRDefault="0060046E" w:rsidP="0060046E">
      <w:pPr>
        <w:spacing w:after="0" w:line="240" w:lineRule="auto"/>
        <w:ind w:firstLine="708"/>
        <w:jc w:val="both"/>
        <w:rPr>
          <w:rFonts w:ascii="Times New Roman" w:eastAsia="Times New Roman" w:hAnsi="Times New Roman" w:cs="Times New Roman"/>
          <w:b/>
          <w:bCs/>
          <w:sz w:val="24"/>
          <w:szCs w:val="24"/>
          <w:lang w:eastAsia="sl-SI"/>
        </w:rPr>
      </w:pPr>
      <w:r w:rsidRPr="0060046E">
        <w:rPr>
          <w:rFonts w:ascii="Times New Roman" w:eastAsia="Times New Roman" w:hAnsi="Times New Roman" w:cs="Times New Roman"/>
          <w:b/>
          <w:bCs/>
          <w:sz w:val="24"/>
          <w:szCs w:val="24"/>
          <w:lang w:eastAsia="sl-SI"/>
        </w:rPr>
        <w:t>Okvirno število kilometrov dnevno: 125,6 km</w:t>
      </w:r>
    </w:p>
    <w:p w14:paraId="4A7DB9E1" w14:textId="77777777" w:rsidR="0060046E" w:rsidRPr="0060046E" w:rsidRDefault="0060046E" w:rsidP="0060046E">
      <w:pPr>
        <w:spacing w:after="0" w:line="240" w:lineRule="auto"/>
        <w:ind w:firstLine="708"/>
        <w:jc w:val="both"/>
        <w:rPr>
          <w:rFonts w:ascii="Times New Roman" w:eastAsia="Times New Roman" w:hAnsi="Times New Roman" w:cs="Times New Roman"/>
          <w:sz w:val="24"/>
          <w:szCs w:val="24"/>
          <w:lang w:eastAsia="sl-SI"/>
        </w:rPr>
      </w:pPr>
    </w:p>
    <w:p w14:paraId="5450BA07" w14:textId="77777777" w:rsidR="0060046E" w:rsidRPr="0060046E" w:rsidRDefault="0060046E" w:rsidP="0060046E">
      <w:pPr>
        <w:spacing w:after="0" w:line="240" w:lineRule="auto"/>
        <w:ind w:firstLine="708"/>
        <w:jc w:val="both"/>
        <w:rPr>
          <w:rFonts w:ascii="Times New Roman" w:eastAsia="Times New Roman" w:hAnsi="Times New Roman" w:cs="Times New Roman"/>
          <w:b/>
          <w:sz w:val="24"/>
          <w:szCs w:val="24"/>
          <w:lang w:eastAsia="sl-SI"/>
        </w:rPr>
      </w:pPr>
    </w:p>
    <w:p w14:paraId="37FD7310" w14:textId="77777777" w:rsidR="0060046E" w:rsidRPr="0060046E" w:rsidRDefault="0060046E" w:rsidP="0060046E">
      <w:pPr>
        <w:numPr>
          <w:ilvl w:val="0"/>
          <w:numId w:val="39"/>
        </w:numPr>
        <w:spacing w:after="0" w:line="240" w:lineRule="auto"/>
        <w:jc w:val="both"/>
        <w:rPr>
          <w:rFonts w:ascii="Times New Roman" w:eastAsia="Times New Roman" w:hAnsi="Times New Roman" w:cs="Times New Roman"/>
          <w:b/>
          <w:sz w:val="24"/>
          <w:szCs w:val="24"/>
          <w:lang w:eastAsia="sl-SI"/>
        </w:rPr>
      </w:pPr>
      <w:bookmarkStart w:id="2" w:name="_Hlk103597415"/>
      <w:bookmarkEnd w:id="1"/>
      <w:r w:rsidRPr="0060046E">
        <w:rPr>
          <w:rFonts w:ascii="Times New Roman" w:eastAsia="Times New Roman" w:hAnsi="Times New Roman" w:cs="Times New Roman"/>
          <w:b/>
          <w:sz w:val="24"/>
          <w:szCs w:val="24"/>
          <w:lang w:eastAsia="sl-SI"/>
        </w:rPr>
        <w:t>OSNOVNA ŠOLA STROČJA VAS</w:t>
      </w:r>
    </w:p>
    <w:p w14:paraId="11340275" w14:textId="77777777" w:rsidR="0060046E" w:rsidRPr="0060046E" w:rsidRDefault="0060046E" w:rsidP="0060046E">
      <w:pPr>
        <w:spacing w:after="0" w:line="240" w:lineRule="auto"/>
        <w:ind w:left="708"/>
        <w:jc w:val="both"/>
        <w:rPr>
          <w:rFonts w:ascii="Times New Roman" w:eastAsia="Times New Roman" w:hAnsi="Times New Roman" w:cs="Times New Roman"/>
          <w:sz w:val="24"/>
          <w:szCs w:val="24"/>
          <w:lang w:eastAsia="sl-SI"/>
        </w:rPr>
      </w:pPr>
      <w:r w:rsidRPr="0060046E">
        <w:rPr>
          <w:rFonts w:ascii="Times New Roman" w:eastAsia="Times New Roman" w:hAnsi="Times New Roman" w:cs="Times New Roman"/>
          <w:sz w:val="24"/>
          <w:szCs w:val="24"/>
          <w:lang w:eastAsia="sl-SI"/>
        </w:rPr>
        <w:t>2.1. Presika – Globoka (pri križu) - Veščica – Globoka – Globočki vrh – OŠ Stročja vas: 15,8 km (en dovoz),</w:t>
      </w:r>
    </w:p>
    <w:p w14:paraId="134F0D96" w14:textId="77777777" w:rsidR="0060046E" w:rsidRPr="0060046E" w:rsidRDefault="0060046E" w:rsidP="0060046E">
      <w:pPr>
        <w:spacing w:after="0" w:line="240" w:lineRule="auto"/>
        <w:ind w:left="708"/>
        <w:jc w:val="both"/>
        <w:rPr>
          <w:rFonts w:ascii="Times New Roman" w:eastAsia="Times New Roman" w:hAnsi="Times New Roman" w:cs="Times New Roman"/>
          <w:sz w:val="24"/>
          <w:szCs w:val="24"/>
          <w:lang w:eastAsia="sl-SI"/>
        </w:rPr>
      </w:pPr>
      <w:r w:rsidRPr="0060046E">
        <w:rPr>
          <w:rFonts w:ascii="Times New Roman" w:eastAsia="Times New Roman" w:hAnsi="Times New Roman" w:cs="Times New Roman"/>
          <w:sz w:val="24"/>
          <w:szCs w:val="24"/>
          <w:lang w:eastAsia="sl-SI"/>
        </w:rPr>
        <w:t>2.2. OŠ Stročja vas – Pristava: 2,5 km (en dovoz in en razvoz),</w:t>
      </w:r>
    </w:p>
    <w:p w14:paraId="5AC8E71E" w14:textId="77777777" w:rsidR="0060046E" w:rsidRPr="0060046E" w:rsidRDefault="0060046E" w:rsidP="0060046E">
      <w:pPr>
        <w:spacing w:after="0" w:line="240" w:lineRule="auto"/>
        <w:ind w:left="708"/>
        <w:jc w:val="both"/>
        <w:rPr>
          <w:rFonts w:ascii="Times New Roman" w:eastAsia="Times New Roman" w:hAnsi="Times New Roman" w:cs="Times New Roman"/>
          <w:sz w:val="24"/>
          <w:szCs w:val="24"/>
          <w:lang w:eastAsia="sl-SI"/>
        </w:rPr>
      </w:pPr>
      <w:r w:rsidRPr="0060046E">
        <w:rPr>
          <w:rFonts w:ascii="Times New Roman" w:eastAsia="Times New Roman" w:hAnsi="Times New Roman" w:cs="Times New Roman"/>
          <w:sz w:val="24"/>
          <w:szCs w:val="24"/>
          <w:lang w:eastAsia="sl-SI"/>
        </w:rPr>
        <w:t>2.3. OŠ Stročja vas - Presika – Globoka – Veščica: 7 km (en razvoz),</w:t>
      </w:r>
    </w:p>
    <w:p w14:paraId="68574981" w14:textId="77777777" w:rsidR="0060046E" w:rsidRPr="0060046E" w:rsidRDefault="0060046E" w:rsidP="0060046E">
      <w:pPr>
        <w:spacing w:after="0" w:line="240" w:lineRule="auto"/>
        <w:ind w:left="708"/>
        <w:jc w:val="both"/>
        <w:rPr>
          <w:rFonts w:ascii="Times New Roman" w:eastAsia="Times New Roman" w:hAnsi="Times New Roman" w:cs="Times New Roman"/>
          <w:b/>
          <w:sz w:val="24"/>
          <w:szCs w:val="24"/>
          <w:lang w:eastAsia="sl-SI"/>
        </w:rPr>
      </w:pPr>
      <w:r w:rsidRPr="0060046E">
        <w:rPr>
          <w:rFonts w:ascii="Times New Roman" w:eastAsia="Times New Roman" w:hAnsi="Times New Roman" w:cs="Times New Roman"/>
          <w:sz w:val="24"/>
          <w:szCs w:val="24"/>
          <w:lang w:eastAsia="sl-SI"/>
        </w:rPr>
        <w:t>2.4. OŠ Stročja vas – Presika – Globoka (pri križu) - Veščica – Globoka – Pristava: 15,8 km (en razvoz),</w:t>
      </w:r>
    </w:p>
    <w:p w14:paraId="77ABD15F" w14:textId="77777777" w:rsidR="0060046E" w:rsidRPr="0060046E" w:rsidRDefault="0060046E" w:rsidP="0060046E">
      <w:pPr>
        <w:spacing w:after="0" w:line="240" w:lineRule="auto"/>
        <w:ind w:left="708"/>
        <w:jc w:val="both"/>
        <w:rPr>
          <w:rFonts w:ascii="Times New Roman" w:eastAsia="Times New Roman" w:hAnsi="Times New Roman" w:cs="Times New Roman"/>
          <w:b/>
          <w:sz w:val="24"/>
          <w:szCs w:val="24"/>
          <w:lang w:eastAsia="sl-SI"/>
        </w:rPr>
      </w:pPr>
      <w:r w:rsidRPr="0060046E">
        <w:rPr>
          <w:rFonts w:ascii="Times New Roman" w:eastAsia="Times New Roman" w:hAnsi="Times New Roman" w:cs="Times New Roman"/>
          <w:sz w:val="24"/>
          <w:szCs w:val="24"/>
          <w:lang w:eastAsia="sl-SI"/>
        </w:rPr>
        <w:t>2.5. Ilovci – OŠ Stročja vas: 5 km (en dovoz in en razvoz),</w:t>
      </w:r>
    </w:p>
    <w:p w14:paraId="158C1EDA" w14:textId="77777777" w:rsidR="0060046E" w:rsidRPr="0060046E" w:rsidRDefault="0060046E" w:rsidP="0060046E">
      <w:pPr>
        <w:spacing w:after="0" w:line="240" w:lineRule="auto"/>
        <w:ind w:left="720"/>
        <w:jc w:val="both"/>
        <w:rPr>
          <w:rFonts w:ascii="Times New Roman" w:eastAsia="Times New Roman" w:hAnsi="Times New Roman" w:cs="Times New Roman"/>
          <w:sz w:val="24"/>
          <w:szCs w:val="24"/>
          <w:lang w:eastAsia="sl-SI"/>
        </w:rPr>
      </w:pPr>
      <w:r w:rsidRPr="0060046E">
        <w:rPr>
          <w:rFonts w:ascii="Times New Roman" w:eastAsia="Times New Roman" w:hAnsi="Times New Roman" w:cs="Times New Roman"/>
          <w:sz w:val="24"/>
          <w:szCs w:val="24"/>
          <w:lang w:eastAsia="sl-SI"/>
        </w:rPr>
        <w:t>2.6. Nunska Graba – OŠ Stročja vas: 3 km (en dovoz in en razvoz),</w:t>
      </w:r>
    </w:p>
    <w:p w14:paraId="36A96A8E" w14:textId="77777777" w:rsidR="0060046E" w:rsidRPr="0060046E" w:rsidRDefault="0060046E" w:rsidP="0060046E">
      <w:pPr>
        <w:tabs>
          <w:tab w:val="left" w:pos="5096"/>
        </w:tabs>
        <w:spacing w:after="0" w:line="240" w:lineRule="auto"/>
        <w:ind w:firstLine="708"/>
        <w:jc w:val="both"/>
        <w:rPr>
          <w:rFonts w:ascii="Times New Roman" w:eastAsia="Times New Roman" w:hAnsi="Times New Roman" w:cs="Times New Roman"/>
          <w:b/>
          <w:sz w:val="24"/>
          <w:szCs w:val="24"/>
          <w:lang w:eastAsia="sl-SI"/>
        </w:rPr>
      </w:pPr>
      <w:r w:rsidRPr="0060046E">
        <w:rPr>
          <w:rFonts w:ascii="Times New Roman" w:eastAsia="Times New Roman" w:hAnsi="Times New Roman" w:cs="Times New Roman"/>
          <w:b/>
          <w:sz w:val="24"/>
          <w:szCs w:val="24"/>
          <w:lang w:eastAsia="sl-SI"/>
        </w:rPr>
        <w:t>Okvirno število kilometrov dnevno: 59,6 km</w:t>
      </w:r>
    </w:p>
    <w:p w14:paraId="1B7BA09A" w14:textId="77777777" w:rsidR="0060046E" w:rsidRPr="0060046E" w:rsidRDefault="0060046E" w:rsidP="0060046E">
      <w:pPr>
        <w:tabs>
          <w:tab w:val="left" w:pos="2342"/>
        </w:tabs>
        <w:spacing w:after="0" w:line="240" w:lineRule="auto"/>
        <w:ind w:left="720"/>
        <w:jc w:val="both"/>
        <w:rPr>
          <w:rFonts w:ascii="Times New Roman" w:eastAsia="Times New Roman" w:hAnsi="Times New Roman" w:cs="Times New Roman"/>
          <w:b/>
          <w:color w:val="FF0000"/>
          <w:sz w:val="24"/>
          <w:szCs w:val="24"/>
          <w:lang w:eastAsia="sl-SI"/>
        </w:rPr>
      </w:pPr>
    </w:p>
    <w:bookmarkEnd w:id="2"/>
    <w:p w14:paraId="70CCE46C" w14:textId="77777777" w:rsidR="0060046E" w:rsidRPr="0060046E" w:rsidRDefault="0060046E" w:rsidP="0060046E">
      <w:pPr>
        <w:tabs>
          <w:tab w:val="left" w:pos="2342"/>
        </w:tabs>
        <w:spacing w:after="0" w:line="240" w:lineRule="auto"/>
        <w:ind w:left="720"/>
        <w:jc w:val="both"/>
        <w:rPr>
          <w:rFonts w:ascii="Times New Roman" w:eastAsia="Times New Roman" w:hAnsi="Times New Roman" w:cs="Times New Roman"/>
          <w:b/>
          <w:color w:val="FF0000"/>
          <w:sz w:val="24"/>
          <w:szCs w:val="24"/>
          <w:lang w:eastAsia="sl-SI"/>
        </w:rPr>
      </w:pPr>
    </w:p>
    <w:p w14:paraId="7F63F113" w14:textId="77777777" w:rsidR="0060046E" w:rsidRPr="0060046E" w:rsidRDefault="0060046E" w:rsidP="0060046E">
      <w:pPr>
        <w:numPr>
          <w:ilvl w:val="0"/>
          <w:numId w:val="39"/>
        </w:numPr>
        <w:spacing w:after="0" w:line="240" w:lineRule="auto"/>
        <w:jc w:val="both"/>
        <w:rPr>
          <w:rFonts w:ascii="Times New Roman" w:eastAsia="Times New Roman" w:hAnsi="Times New Roman" w:cs="Times New Roman"/>
          <w:b/>
          <w:sz w:val="24"/>
          <w:szCs w:val="24"/>
          <w:lang w:eastAsia="sl-SI"/>
        </w:rPr>
      </w:pPr>
      <w:r w:rsidRPr="0060046E">
        <w:rPr>
          <w:rFonts w:ascii="Times New Roman" w:eastAsia="Times New Roman" w:hAnsi="Times New Roman" w:cs="Times New Roman"/>
          <w:b/>
          <w:sz w:val="24"/>
          <w:szCs w:val="24"/>
          <w:lang w:eastAsia="sl-SI"/>
        </w:rPr>
        <w:t>OSNOVNA ŠOLA MALA NEDELJA</w:t>
      </w:r>
    </w:p>
    <w:p w14:paraId="38247132" w14:textId="77777777" w:rsidR="0060046E" w:rsidRPr="0060046E" w:rsidRDefault="0060046E" w:rsidP="0060046E">
      <w:pPr>
        <w:spacing w:after="0" w:line="240" w:lineRule="auto"/>
        <w:ind w:left="708"/>
        <w:jc w:val="both"/>
        <w:rPr>
          <w:rFonts w:ascii="Times New Roman" w:eastAsia="Times New Roman" w:hAnsi="Times New Roman" w:cs="Times New Roman"/>
          <w:sz w:val="24"/>
          <w:szCs w:val="24"/>
          <w:lang w:eastAsia="sl-SI"/>
        </w:rPr>
      </w:pPr>
      <w:r w:rsidRPr="0060046E">
        <w:rPr>
          <w:rFonts w:ascii="Times New Roman" w:eastAsia="Times New Roman" w:hAnsi="Times New Roman" w:cs="Times New Roman"/>
          <w:sz w:val="24"/>
          <w:szCs w:val="24"/>
          <w:lang w:eastAsia="sl-SI"/>
        </w:rPr>
        <w:t>3.1. Precetinci – Sitarovci - Radoslavci – Godemarci - Bodislavci  – OŠ Mala Nedelja: 16,6 km (en dovoz in dva razvoza),</w:t>
      </w:r>
    </w:p>
    <w:p w14:paraId="6917586A" w14:textId="77777777" w:rsidR="0060046E" w:rsidRPr="0060046E" w:rsidRDefault="0060046E" w:rsidP="0060046E">
      <w:pPr>
        <w:spacing w:after="0" w:line="240" w:lineRule="auto"/>
        <w:ind w:left="708"/>
        <w:jc w:val="both"/>
        <w:rPr>
          <w:rFonts w:ascii="Times New Roman" w:eastAsia="Times New Roman" w:hAnsi="Times New Roman" w:cs="Times New Roman"/>
          <w:sz w:val="24"/>
          <w:szCs w:val="24"/>
          <w:lang w:eastAsia="sl-SI"/>
        </w:rPr>
      </w:pPr>
      <w:r w:rsidRPr="0060046E">
        <w:rPr>
          <w:rFonts w:ascii="Times New Roman" w:eastAsia="Times New Roman" w:hAnsi="Times New Roman" w:cs="Times New Roman"/>
          <w:sz w:val="24"/>
          <w:szCs w:val="24"/>
          <w:lang w:eastAsia="sl-SI"/>
        </w:rPr>
        <w:t>3.2. OŠ Mala Nedelja – Godemarci – Moravci (dolina) – OŠ Mala Nedelja:  23,7 km (en dovoz in en razvoz),</w:t>
      </w:r>
    </w:p>
    <w:p w14:paraId="3FA7BEC3" w14:textId="77777777" w:rsidR="0060046E" w:rsidRPr="0060046E" w:rsidRDefault="0060046E" w:rsidP="0060046E">
      <w:pPr>
        <w:spacing w:after="0" w:line="240" w:lineRule="auto"/>
        <w:ind w:left="708"/>
        <w:jc w:val="both"/>
        <w:rPr>
          <w:rFonts w:ascii="Times New Roman" w:eastAsia="Times New Roman" w:hAnsi="Times New Roman" w:cs="Times New Roman"/>
          <w:sz w:val="24"/>
          <w:szCs w:val="24"/>
          <w:lang w:eastAsia="sl-SI"/>
        </w:rPr>
      </w:pPr>
      <w:r w:rsidRPr="0060046E">
        <w:rPr>
          <w:rFonts w:ascii="Times New Roman" w:eastAsia="Times New Roman" w:hAnsi="Times New Roman" w:cs="Times New Roman"/>
          <w:sz w:val="24"/>
          <w:szCs w:val="24"/>
          <w:lang w:eastAsia="sl-SI"/>
        </w:rPr>
        <w:t>3.3. Drakovci (spodaj) – OŠ Mala Nedelja: 4 km (en dovoz in en razvoz),</w:t>
      </w:r>
    </w:p>
    <w:p w14:paraId="214E1A08" w14:textId="77777777" w:rsidR="0060046E" w:rsidRPr="0060046E" w:rsidRDefault="0060046E" w:rsidP="0060046E">
      <w:pPr>
        <w:spacing w:after="0" w:line="240" w:lineRule="auto"/>
        <w:ind w:firstLine="708"/>
        <w:jc w:val="both"/>
        <w:rPr>
          <w:rFonts w:ascii="Times New Roman" w:eastAsia="Times New Roman" w:hAnsi="Times New Roman" w:cs="Times New Roman"/>
          <w:b/>
          <w:sz w:val="24"/>
          <w:szCs w:val="24"/>
          <w:lang w:eastAsia="sl-SI"/>
        </w:rPr>
      </w:pPr>
      <w:r w:rsidRPr="0060046E">
        <w:rPr>
          <w:rFonts w:ascii="Times New Roman" w:eastAsia="Times New Roman" w:hAnsi="Times New Roman" w:cs="Times New Roman"/>
          <w:b/>
          <w:sz w:val="24"/>
          <w:szCs w:val="24"/>
          <w:lang w:eastAsia="sl-SI"/>
        </w:rPr>
        <w:t xml:space="preserve">Okvirno število kilometrov dnevno: 105,2 </w:t>
      </w:r>
    </w:p>
    <w:p w14:paraId="4C495A8E" w14:textId="77777777" w:rsidR="0060046E" w:rsidRPr="0060046E" w:rsidRDefault="0060046E" w:rsidP="0060046E">
      <w:pPr>
        <w:spacing w:after="0" w:line="240" w:lineRule="auto"/>
        <w:jc w:val="both"/>
        <w:rPr>
          <w:rFonts w:ascii="Times New Roman" w:eastAsia="Times New Roman" w:hAnsi="Times New Roman" w:cs="Times New Roman"/>
          <w:b/>
          <w:sz w:val="24"/>
          <w:szCs w:val="24"/>
          <w:lang w:eastAsia="sl-SI"/>
        </w:rPr>
      </w:pPr>
    </w:p>
    <w:p w14:paraId="3523D586" w14:textId="3AAB9089" w:rsidR="0060046E" w:rsidRDefault="0060046E" w:rsidP="0060046E">
      <w:pPr>
        <w:spacing w:after="0" w:line="240" w:lineRule="auto"/>
        <w:jc w:val="both"/>
        <w:rPr>
          <w:rFonts w:ascii="Times New Roman" w:eastAsia="Times New Roman" w:hAnsi="Times New Roman" w:cs="Times New Roman"/>
          <w:b/>
          <w:sz w:val="24"/>
          <w:szCs w:val="24"/>
          <w:lang w:eastAsia="sl-SI"/>
        </w:rPr>
      </w:pPr>
    </w:p>
    <w:p w14:paraId="62D4A34C" w14:textId="1289780C" w:rsidR="00A74D15" w:rsidRDefault="00A74D15" w:rsidP="0060046E">
      <w:pPr>
        <w:spacing w:after="0" w:line="240" w:lineRule="auto"/>
        <w:jc w:val="both"/>
        <w:rPr>
          <w:rFonts w:ascii="Times New Roman" w:eastAsia="Times New Roman" w:hAnsi="Times New Roman" w:cs="Times New Roman"/>
          <w:b/>
          <w:sz w:val="24"/>
          <w:szCs w:val="24"/>
          <w:lang w:eastAsia="sl-SI"/>
        </w:rPr>
      </w:pPr>
    </w:p>
    <w:p w14:paraId="3ECF2B3E" w14:textId="77777777" w:rsidR="00A74D15" w:rsidRPr="0060046E" w:rsidRDefault="00A74D15" w:rsidP="0060046E">
      <w:pPr>
        <w:spacing w:after="0" w:line="240" w:lineRule="auto"/>
        <w:jc w:val="both"/>
        <w:rPr>
          <w:rFonts w:ascii="Times New Roman" w:eastAsia="Times New Roman" w:hAnsi="Times New Roman" w:cs="Times New Roman"/>
          <w:b/>
          <w:sz w:val="24"/>
          <w:szCs w:val="24"/>
          <w:lang w:eastAsia="sl-SI"/>
        </w:rPr>
      </w:pPr>
    </w:p>
    <w:p w14:paraId="3AC34AA6" w14:textId="77777777" w:rsidR="0060046E" w:rsidRPr="0060046E" w:rsidRDefault="0060046E" w:rsidP="0060046E">
      <w:pPr>
        <w:spacing w:after="0" w:line="240" w:lineRule="auto"/>
        <w:jc w:val="both"/>
        <w:rPr>
          <w:rFonts w:ascii="Times New Roman" w:eastAsia="Times New Roman" w:hAnsi="Times New Roman" w:cs="Times New Roman"/>
          <w:b/>
          <w:sz w:val="24"/>
          <w:szCs w:val="24"/>
          <w:lang w:eastAsia="sl-SI"/>
        </w:rPr>
      </w:pPr>
      <w:r w:rsidRPr="0060046E">
        <w:rPr>
          <w:rFonts w:ascii="Times New Roman" w:eastAsia="Times New Roman" w:hAnsi="Times New Roman" w:cs="Times New Roman"/>
          <w:b/>
          <w:sz w:val="24"/>
          <w:szCs w:val="24"/>
          <w:lang w:eastAsia="sl-SI"/>
        </w:rPr>
        <w:lastRenderedPageBreak/>
        <w:t xml:space="preserve">      4. OSNOVNA ŠOLA CEZANJEVCI</w:t>
      </w:r>
    </w:p>
    <w:p w14:paraId="71139B64" w14:textId="77777777" w:rsidR="0060046E" w:rsidRPr="0060046E" w:rsidRDefault="0060046E" w:rsidP="0060046E">
      <w:pPr>
        <w:spacing w:after="0" w:line="240" w:lineRule="auto"/>
        <w:ind w:left="708"/>
        <w:jc w:val="both"/>
        <w:rPr>
          <w:rFonts w:ascii="Times New Roman" w:eastAsia="Times New Roman" w:hAnsi="Times New Roman" w:cs="Times New Roman"/>
          <w:sz w:val="24"/>
          <w:szCs w:val="24"/>
          <w:lang w:eastAsia="sl-SI"/>
        </w:rPr>
      </w:pPr>
      <w:r w:rsidRPr="0060046E">
        <w:rPr>
          <w:rFonts w:ascii="Times New Roman" w:eastAsia="Times New Roman" w:hAnsi="Times New Roman" w:cs="Times New Roman"/>
          <w:sz w:val="24"/>
          <w:szCs w:val="24"/>
          <w:lang w:eastAsia="sl-SI"/>
        </w:rPr>
        <w:t>4.1. Desnjak - Mekotnjak - Stara Cesta – Zgornji Kamenščak – Vidanovci - Cezanjevci Vogričevci – Branoslavci: 28,5 km (en dovoz in trije razvozi),</w:t>
      </w:r>
    </w:p>
    <w:p w14:paraId="183D4A69" w14:textId="77777777" w:rsidR="0060046E" w:rsidRPr="0060046E" w:rsidRDefault="0060046E" w:rsidP="0060046E">
      <w:pPr>
        <w:spacing w:after="0" w:line="240" w:lineRule="auto"/>
        <w:ind w:left="708"/>
        <w:jc w:val="both"/>
        <w:rPr>
          <w:rFonts w:ascii="Times New Roman" w:eastAsia="Times New Roman" w:hAnsi="Times New Roman" w:cs="Times New Roman"/>
          <w:sz w:val="24"/>
          <w:szCs w:val="24"/>
          <w:lang w:eastAsia="sl-SI"/>
        </w:rPr>
      </w:pPr>
      <w:r w:rsidRPr="0060046E">
        <w:rPr>
          <w:rFonts w:ascii="Times New Roman" w:eastAsia="Times New Roman" w:hAnsi="Times New Roman" w:cs="Times New Roman"/>
          <w:sz w:val="24"/>
          <w:szCs w:val="24"/>
          <w:lang w:eastAsia="sl-SI"/>
        </w:rPr>
        <w:t>4.2. Spodnji Kamenščak – Cezanjevci: 5 km (en dovoz),</w:t>
      </w:r>
    </w:p>
    <w:p w14:paraId="025C5406" w14:textId="77777777" w:rsidR="0060046E" w:rsidRPr="0060046E" w:rsidRDefault="0060046E" w:rsidP="0060046E">
      <w:pPr>
        <w:spacing w:after="0" w:line="240" w:lineRule="auto"/>
        <w:ind w:left="708"/>
        <w:jc w:val="both"/>
        <w:rPr>
          <w:rFonts w:ascii="Times New Roman" w:eastAsia="Times New Roman" w:hAnsi="Times New Roman" w:cs="Times New Roman"/>
          <w:sz w:val="24"/>
          <w:szCs w:val="24"/>
          <w:lang w:eastAsia="sl-SI"/>
        </w:rPr>
      </w:pPr>
      <w:r w:rsidRPr="0060046E">
        <w:rPr>
          <w:rFonts w:ascii="Times New Roman" w:eastAsia="Times New Roman" w:hAnsi="Times New Roman" w:cs="Times New Roman"/>
          <w:sz w:val="24"/>
          <w:szCs w:val="24"/>
          <w:lang w:eastAsia="sl-SI"/>
        </w:rPr>
        <w:t>4.3. Radomerščak – Žerovinci– Mekotnjak – Cezanjevci: 6,9 km (en dovoz in dva razvoza)</w:t>
      </w:r>
    </w:p>
    <w:p w14:paraId="2B100E4C" w14:textId="77777777" w:rsidR="0060046E" w:rsidRPr="0060046E" w:rsidRDefault="0060046E" w:rsidP="0060046E">
      <w:pPr>
        <w:tabs>
          <w:tab w:val="left" w:pos="4132"/>
        </w:tabs>
        <w:spacing w:after="0" w:line="240" w:lineRule="auto"/>
        <w:ind w:firstLine="708"/>
        <w:jc w:val="both"/>
        <w:rPr>
          <w:rFonts w:ascii="Times New Roman" w:eastAsia="Times New Roman" w:hAnsi="Times New Roman" w:cs="Times New Roman"/>
          <w:b/>
          <w:sz w:val="24"/>
          <w:szCs w:val="24"/>
          <w:lang w:eastAsia="sl-SI"/>
        </w:rPr>
      </w:pPr>
      <w:r w:rsidRPr="0060046E">
        <w:rPr>
          <w:rFonts w:ascii="Times New Roman" w:eastAsia="Times New Roman" w:hAnsi="Times New Roman" w:cs="Times New Roman"/>
          <w:b/>
          <w:sz w:val="24"/>
          <w:szCs w:val="24"/>
          <w:lang w:eastAsia="sl-SI"/>
        </w:rPr>
        <w:t>Okvirno število kilometrov dnevno: 139,7</w:t>
      </w:r>
    </w:p>
    <w:p w14:paraId="22014238" w14:textId="77777777" w:rsidR="0060046E" w:rsidRPr="0060046E" w:rsidRDefault="0060046E" w:rsidP="0060046E">
      <w:pPr>
        <w:tabs>
          <w:tab w:val="left" w:pos="4132"/>
        </w:tabs>
        <w:spacing w:after="0" w:line="240" w:lineRule="auto"/>
        <w:ind w:firstLine="708"/>
        <w:jc w:val="both"/>
        <w:rPr>
          <w:rFonts w:ascii="Times New Roman" w:eastAsia="Times New Roman" w:hAnsi="Times New Roman" w:cs="Times New Roman"/>
          <w:b/>
          <w:sz w:val="24"/>
          <w:szCs w:val="24"/>
          <w:lang w:eastAsia="sl-SI"/>
        </w:rPr>
      </w:pPr>
    </w:p>
    <w:p w14:paraId="25562933" w14:textId="77777777" w:rsidR="0060046E" w:rsidRPr="0060046E" w:rsidRDefault="0060046E" w:rsidP="0060046E">
      <w:pPr>
        <w:spacing w:after="0" w:line="240" w:lineRule="auto"/>
        <w:ind w:left="360"/>
        <w:jc w:val="both"/>
        <w:rPr>
          <w:rFonts w:ascii="Times New Roman" w:eastAsia="Times New Roman" w:hAnsi="Times New Roman" w:cs="Times New Roman"/>
          <w:b/>
          <w:sz w:val="24"/>
          <w:szCs w:val="24"/>
          <w:lang w:eastAsia="sl-SI"/>
        </w:rPr>
      </w:pPr>
      <w:r w:rsidRPr="0060046E">
        <w:rPr>
          <w:rFonts w:ascii="Times New Roman" w:eastAsia="Times New Roman" w:hAnsi="Times New Roman" w:cs="Times New Roman"/>
          <w:b/>
          <w:sz w:val="24"/>
          <w:szCs w:val="24"/>
          <w:lang w:eastAsia="sl-SI"/>
        </w:rPr>
        <w:t xml:space="preserve">5.  </w:t>
      </w:r>
      <w:bookmarkStart w:id="3" w:name="_Hlk103597968"/>
      <w:r w:rsidRPr="0060046E">
        <w:rPr>
          <w:rFonts w:ascii="Times New Roman" w:eastAsia="Times New Roman" w:hAnsi="Times New Roman" w:cs="Times New Roman"/>
          <w:b/>
          <w:sz w:val="24"/>
          <w:szCs w:val="24"/>
          <w:lang w:eastAsia="sl-SI"/>
        </w:rPr>
        <w:t>OŠ CVETKA GOLARJA LJUTOMER</w:t>
      </w:r>
    </w:p>
    <w:p w14:paraId="75774E9C" w14:textId="77777777" w:rsidR="0060046E" w:rsidRPr="0060046E" w:rsidRDefault="0060046E" w:rsidP="0060046E">
      <w:pPr>
        <w:spacing w:after="0" w:line="240" w:lineRule="auto"/>
        <w:ind w:left="708"/>
        <w:jc w:val="both"/>
        <w:rPr>
          <w:rFonts w:ascii="Times New Roman" w:eastAsia="Times New Roman" w:hAnsi="Times New Roman" w:cs="Times New Roman"/>
          <w:sz w:val="24"/>
          <w:szCs w:val="24"/>
          <w:lang w:eastAsia="sl-SI"/>
        </w:rPr>
      </w:pPr>
      <w:r w:rsidRPr="0060046E">
        <w:rPr>
          <w:rFonts w:ascii="Times New Roman" w:eastAsia="Times New Roman" w:hAnsi="Times New Roman" w:cs="Times New Roman"/>
          <w:sz w:val="24"/>
          <w:szCs w:val="24"/>
          <w:lang w:eastAsia="sl-SI"/>
        </w:rPr>
        <w:t>5.1. Mekotnjak – Bodislavci – Drakovci - Precetinci - OŠ C. Golarja Ljutomer – 40 km (en dovoz in en razvoz)</w:t>
      </w:r>
    </w:p>
    <w:p w14:paraId="7D0FA2A4" w14:textId="77777777" w:rsidR="0060046E" w:rsidRPr="0060046E" w:rsidRDefault="0060046E" w:rsidP="0060046E">
      <w:pPr>
        <w:spacing w:after="0" w:line="240" w:lineRule="auto"/>
        <w:ind w:left="708"/>
        <w:jc w:val="both"/>
        <w:rPr>
          <w:rFonts w:ascii="Times New Roman" w:eastAsia="Times New Roman" w:hAnsi="Times New Roman" w:cs="Times New Roman"/>
          <w:sz w:val="24"/>
          <w:szCs w:val="24"/>
          <w:lang w:eastAsia="sl-SI"/>
        </w:rPr>
      </w:pPr>
      <w:r w:rsidRPr="0060046E">
        <w:rPr>
          <w:rFonts w:ascii="Times New Roman" w:eastAsia="Times New Roman" w:hAnsi="Times New Roman" w:cs="Times New Roman"/>
          <w:sz w:val="24"/>
          <w:szCs w:val="24"/>
          <w:lang w:eastAsia="sl-SI"/>
        </w:rPr>
        <w:t>5.2. Cven - Razkrižje - Nunska Graba – Podgradje – Ilovci – OŠ C. Golarja Ljutomer -  33 km (en dovoz in en razvoz).</w:t>
      </w:r>
    </w:p>
    <w:bookmarkEnd w:id="3"/>
    <w:p w14:paraId="5BDF640A" w14:textId="77777777" w:rsidR="0060046E" w:rsidRPr="0060046E" w:rsidRDefault="0060046E" w:rsidP="0060046E">
      <w:pPr>
        <w:tabs>
          <w:tab w:val="left" w:pos="4132"/>
        </w:tabs>
        <w:spacing w:after="0" w:line="240" w:lineRule="auto"/>
        <w:ind w:firstLine="708"/>
        <w:jc w:val="both"/>
        <w:rPr>
          <w:rFonts w:ascii="Times New Roman" w:eastAsia="Times New Roman" w:hAnsi="Times New Roman" w:cs="Times New Roman"/>
          <w:b/>
          <w:sz w:val="24"/>
          <w:szCs w:val="24"/>
          <w:lang w:eastAsia="sl-SI"/>
        </w:rPr>
      </w:pPr>
    </w:p>
    <w:p w14:paraId="240DB438" w14:textId="77777777" w:rsidR="0060046E" w:rsidRPr="0060046E" w:rsidRDefault="0060046E" w:rsidP="0060046E">
      <w:pPr>
        <w:tabs>
          <w:tab w:val="left" w:pos="4132"/>
        </w:tabs>
        <w:spacing w:after="0" w:line="240" w:lineRule="auto"/>
        <w:ind w:firstLine="708"/>
        <w:jc w:val="both"/>
        <w:rPr>
          <w:rFonts w:ascii="Times New Roman" w:eastAsia="Times New Roman" w:hAnsi="Times New Roman" w:cs="Times New Roman"/>
          <w:b/>
          <w:sz w:val="24"/>
          <w:szCs w:val="24"/>
          <w:lang w:eastAsia="sl-SI"/>
        </w:rPr>
      </w:pPr>
      <w:r w:rsidRPr="0060046E">
        <w:rPr>
          <w:rFonts w:ascii="Times New Roman" w:eastAsia="Times New Roman" w:hAnsi="Times New Roman" w:cs="Times New Roman"/>
          <w:b/>
          <w:sz w:val="24"/>
          <w:szCs w:val="24"/>
          <w:lang w:eastAsia="sl-SI"/>
        </w:rPr>
        <w:t xml:space="preserve">Okvirno število kilometrov: 146 </w:t>
      </w:r>
    </w:p>
    <w:p w14:paraId="3CC780FD" w14:textId="77777777" w:rsidR="0060046E" w:rsidRPr="0060046E" w:rsidRDefault="0060046E" w:rsidP="0060046E">
      <w:pPr>
        <w:tabs>
          <w:tab w:val="left" w:pos="4132"/>
        </w:tabs>
        <w:spacing w:after="0" w:line="240" w:lineRule="auto"/>
        <w:ind w:firstLine="708"/>
        <w:jc w:val="both"/>
        <w:rPr>
          <w:rFonts w:ascii="Times New Roman" w:eastAsia="Times New Roman" w:hAnsi="Times New Roman" w:cs="Times New Roman"/>
          <w:b/>
          <w:sz w:val="24"/>
          <w:szCs w:val="24"/>
          <w:lang w:eastAsia="sl-SI"/>
        </w:rPr>
      </w:pPr>
    </w:p>
    <w:p w14:paraId="4CAC5009" w14:textId="77777777" w:rsidR="0060046E" w:rsidRPr="0060046E" w:rsidRDefault="0060046E" w:rsidP="0060046E">
      <w:pPr>
        <w:tabs>
          <w:tab w:val="left" w:pos="4132"/>
        </w:tabs>
        <w:spacing w:after="0" w:line="240" w:lineRule="auto"/>
        <w:ind w:left="360"/>
        <w:jc w:val="both"/>
        <w:rPr>
          <w:rFonts w:ascii="Times New Roman" w:eastAsia="Times New Roman" w:hAnsi="Times New Roman" w:cs="Times New Roman"/>
          <w:b/>
          <w:sz w:val="24"/>
          <w:szCs w:val="24"/>
          <w:lang w:eastAsia="sl-SI"/>
        </w:rPr>
      </w:pPr>
      <w:r w:rsidRPr="0060046E">
        <w:rPr>
          <w:rFonts w:ascii="Times New Roman" w:eastAsia="Times New Roman" w:hAnsi="Times New Roman" w:cs="Times New Roman"/>
          <w:b/>
          <w:sz w:val="24"/>
          <w:szCs w:val="24"/>
          <w:lang w:eastAsia="sl-SI"/>
        </w:rPr>
        <w:t>6. CENTER ZA SLUH IN GOVOR MARIBOR</w:t>
      </w:r>
    </w:p>
    <w:p w14:paraId="09875937" w14:textId="77777777" w:rsidR="0060046E" w:rsidRPr="0060046E" w:rsidRDefault="0060046E" w:rsidP="0060046E">
      <w:pPr>
        <w:tabs>
          <w:tab w:val="left" w:pos="4132"/>
        </w:tabs>
        <w:spacing w:after="0" w:line="240" w:lineRule="auto"/>
        <w:ind w:firstLine="708"/>
        <w:jc w:val="both"/>
        <w:rPr>
          <w:rFonts w:ascii="Times New Roman" w:eastAsia="Times New Roman" w:hAnsi="Times New Roman" w:cs="Times New Roman"/>
          <w:sz w:val="24"/>
          <w:szCs w:val="24"/>
          <w:lang w:eastAsia="sl-SI"/>
        </w:rPr>
      </w:pPr>
      <w:r w:rsidRPr="0060046E">
        <w:rPr>
          <w:rFonts w:ascii="Times New Roman" w:eastAsia="Times New Roman" w:hAnsi="Times New Roman" w:cs="Times New Roman"/>
          <w:sz w:val="24"/>
          <w:szCs w:val="24"/>
          <w:lang w:eastAsia="sl-SI"/>
        </w:rPr>
        <w:t xml:space="preserve">6.1. Mota – Maribor </w:t>
      </w:r>
    </w:p>
    <w:p w14:paraId="1F43D6F7" w14:textId="5A673533" w:rsidR="0060046E" w:rsidRPr="00CB0F6A" w:rsidRDefault="0060046E" w:rsidP="00CB0F6A">
      <w:pPr>
        <w:tabs>
          <w:tab w:val="left" w:pos="4132"/>
        </w:tabs>
        <w:spacing w:after="0" w:line="240" w:lineRule="auto"/>
        <w:ind w:firstLine="708"/>
        <w:jc w:val="both"/>
        <w:rPr>
          <w:rFonts w:ascii="Times New Roman" w:eastAsia="Times New Roman" w:hAnsi="Times New Roman" w:cs="Times New Roman"/>
          <w:bCs/>
          <w:sz w:val="24"/>
          <w:szCs w:val="24"/>
          <w:lang w:eastAsia="sl-SI"/>
        </w:rPr>
      </w:pPr>
      <w:r w:rsidRPr="0060046E">
        <w:rPr>
          <w:rFonts w:ascii="Times New Roman" w:eastAsia="Times New Roman" w:hAnsi="Times New Roman" w:cs="Times New Roman"/>
          <w:bCs/>
          <w:sz w:val="24"/>
          <w:szCs w:val="24"/>
          <w:lang w:eastAsia="sl-SI"/>
        </w:rPr>
        <w:t>Dnevni prevoz enega učenca</w:t>
      </w:r>
    </w:p>
    <w:p w14:paraId="77FF1D3C" w14:textId="77777777" w:rsidR="004C38E2" w:rsidRDefault="004C38E2" w:rsidP="00435FDC">
      <w:pPr>
        <w:spacing w:after="0" w:line="240" w:lineRule="auto"/>
        <w:jc w:val="both"/>
        <w:rPr>
          <w:rFonts w:ascii="Times New Roman" w:hAnsi="Times New Roman" w:cs="Times New Roman"/>
          <w:sz w:val="24"/>
          <w:szCs w:val="24"/>
        </w:rPr>
      </w:pPr>
    </w:p>
    <w:tbl>
      <w:tblPr>
        <w:tblW w:w="7141" w:type="dxa"/>
        <w:tblInd w:w="137" w:type="dxa"/>
        <w:tblCellMar>
          <w:left w:w="70" w:type="dxa"/>
          <w:right w:w="70" w:type="dxa"/>
        </w:tblCellMar>
        <w:tblLook w:val="04A0" w:firstRow="1" w:lastRow="0" w:firstColumn="1" w:lastColumn="0" w:noHBand="0" w:noVBand="1"/>
      </w:tblPr>
      <w:tblGrid>
        <w:gridCol w:w="6312"/>
        <w:gridCol w:w="829"/>
      </w:tblGrid>
      <w:tr w:rsidR="0060046E" w:rsidRPr="006E337F" w14:paraId="617B8E3B" w14:textId="77777777" w:rsidTr="00A74D15">
        <w:trPr>
          <w:trHeight w:val="315"/>
        </w:trPr>
        <w:tc>
          <w:tcPr>
            <w:tcW w:w="71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2EC656" w14:textId="77777777" w:rsidR="0060046E" w:rsidRPr="006E337F" w:rsidRDefault="0060046E" w:rsidP="000D2786">
            <w:pPr>
              <w:spacing w:after="0" w:line="240" w:lineRule="auto"/>
              <w:rPr>
                <w:rFonts w:ascii="Times New Roman" w:eastAsia="Times New Roman" w:hAnsi="Times New Roman" w:cs="Times New Roman"/>
                <w:b/>
                <w:bCs/>
                <w:sz w:val="24"/>
                <w:szCs w:val="24"/>
                <w:lang w:eastAsia="sl-SI"/>
              </w:rPr>
            </w:pPr>
            <w:r w:rsidRPr="006E337F">
              <w:rPr>
                <w:rFonts w:ascii="Times New Roman" w:eastAsia="Times New Roman" w:hAnsi="Times New Roman" w:cs="Times New Roman"/>
                <w:b/>
                <w:bCs/>
                <w:sz w:val="24"/>
                <w:szCs w:val="24"/>
                <w:lang w:eastAsia="sl-SI"/>
              </w:rPr>
              <w:t>PODATKI O ŠTEVILU VOZAČEV V ŠOLSKEM LETU 202</w:t>
            </w:r>
            <w:r>
              <w:rPr>
                <w:rFonts w:ascii="Times New Roman" w:eastAsia="Times New Roman" w:hAnsi="Times New Roman" w:cs="Times New Roman"/>
                <w:b/>
                <w:bCs/>
                <w:sz w:val="24"/>
                <w:szCs w:val="24"/>
                <w:lang w:eastAsia="sl-SI"/>
              </w:rPr>
              <w:t>2</w:t>
            </w:r>
            <w:r w:rsidRPr="006E337F">
              <w:rPr>
                <w:rFonts w:ascii="Times New Roman" w:eastAsia="Times New Roman" w:hAnsi="Times New Roman" w:cs="Times New Roman"/>
                <w:b/>
                <w:bCs/>
                <w:sz w:val="24"/>
                <w:szCs w:val="24"/>
                <w:lang w:eastAsia="sl-SI"/>
              </w:rPr>
              <w:t>/202</w:t>
            </w:r>
            <w:r>
              <w:rPr>
                <w:rFonts w:ascii="Times New Roman" w:eastAsia="Times New Roman" w:hAnsi="Times New Roman" w:cs="Times New Roman"/>
                <w:b/>
                <w:bCs/>
                <w:sz w:val="24"/>
                <w:szCs w:val="24"/>
                <w:lang w:eastAsia="sl-SI"/>
              </w:rPr>
              <w:t>3</w:t>
            </w:r>
          </w:p>
        </w:tc>
      </w:tr>
      <w:tr w:rsidR="0060046E" w:rsidRPr="00BD7D75" w14:paraId="63CA5CF2"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0C6817" w14:textId="77777777" w:rsidR="0060046E" w:rsidRPr="00BD7D75" w:rsidRDefault="0060046E" w:rsidP="000D2786">
            <w:pPr>
              <w:spacing w:after="0" w:line="240" w:lineRule="auto"/>
              <w:rPr>
                <w:rFonts w:ascii="Times New Roman" w:eastAsia="Times New Roman" w:hAnsi="Times New Roman" w:cs="Times New Roman"/>
                <w:b/>
                <w:bCs/>
                <w:color w:val="FF0000"/>
                <w:sz w:val="24"/>
                <w:szCs w:val="24"/>
                <w:lang w:eastAsia="sl-SI"/>
              </w:rPr>
            </w:pPr>
          </w:p>
        </w:tc>
        <w:tc>
          <w:tcPr>
            <w:tcW w:w="8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022174" w14:textId="77777777" w:rsidR="0060046E" w:rsidRPr="00FD2759" w:rsidRDefault="0060046E" w:rsidP="000D2786">
            <w:pPr>
              <w:spacing w:after="0" w:line="240" w:lineRule="auto"/>
              <w:rPr>
                <w:rFonts w:ascii="Calibri" w:eastAsia="Times New Roman" w:hAnsi="Calibri" w:cs="Calibri"/>
                <w:color w:val="FF0000"/>
                <w:lang w:eastAsia="sl-SI"/>
              </w:rPr>
            </w:pPr>
          </w:p>
        </w:tc>
      </w:tr>
      <w:tr w:rsidR="0060046E" w:rsidRPr="004D082B" w14:paraId="2F9BD1D5"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5C88C7" w14:textId="77777777" w:rsidR="0060046E" w:rsidRPr="004D082B" w:rsidRDefault="0060046E" w:rsidP="000D2786">
            <w:pPr>
              <w:spacing w:after="0" w:line="240" w:lineRule="auto"/>
              <w:rPr>
                <w:rFonts w:ascii="Times New Roman" w:eastAsia="Times New Roman" w:hAnsi="Times New Roman" w:cs="Times New Roman"/>
                <w:b/>
                <w:bCs/>
                <w:sz w:val="24"/>
                <w:szCs w:val="24"/>
                <w:lang w:eastAsia="sl-SI"/>
              </w:rPr>
            </w:pPr>
            <w:r w:rsidRPr="004D082B">
              <w:rPr>
                <w:rFonts w:ascii="Times New Roman" w:eastAsia="Times New Roman" w:hAnsi="Times New Roman" w:cs="Times New Roman"/>
                <w:b/>
                <w:bCs/>
                <w:sz w:val="24"/>
                <w:szCs w:val="24"/>
                <w:lang w:eastAsia="sl-SI"/>
              </w:rPr>
              <w:t>OŠ IVANA CANKARJA LJUTOMER</w:t>
            </w:r>
          </w:p>
        </w:tc>
        <w:tc>
          <w:tcPr>
            <w:tcW w:w="829" w:type="dxa"/>
            <w:tcBorders>
              <w:top w:val="single" w:sz="4" w:space="0" w:color="auto"/>
              <w:left w:val="nil"/>
              <w:bottom w:val="single" w:sz="4" w:space="0" w:color="auto"/>
              <w:right w:val="single" w:sz="4" w:space="0" w:color="auto"/>
            </w:tcBorders>
            <w:shd w:val="clear" w:color="auto" w:fill="auto"/>
            <w:noWrap/>
            <w:vAlign w:val="bottom"/>
            <w:hideMark/>
          </w:tcPr>
          <w:p w14:paraId="29F82478" w14:textId="77777777" w:rsidR="0060046E" w:rsidRPr="00FD2759" w:rsidRDefault="0060046E" w:rsidP="000D2786">
            <w:pPr>
              <w:spacing w:after="0" w:line="240" w:lineRule="auto"/>
              <w:rPr>
                <w:rFonts w:ascii="Calibri" w:eastAsia="Times New Roman" w:hAnsi="Calibri" w:cs="Calibri"/>
                <w:color w:val="FF0000"/>
                <w:lang w:eastAsia="sl-SI"/>
              </w:rPr>
            </w:pPr>
            <w:r w:rsidRPr="00FD2759">
              <w:rPr>
                <w:rFonts w:ascii="Calibri" w:eastAsia="Times New Roman" w:hAnsi="Calibri" w:cs="Calibri"/>
                <w:color w:val="FF0000"/>
                <w:lang w:eastAsia="sl-SI"/>
              </w:rPr>
              <w:t> </w:t>
            </w:r>
          </w:p>
        </w:tc>
      </w:tr>
      <w:tr w:rsidR="0060046E" w:rsidRPr="00A74D15" w14:paraId="1E2DD2E6"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CDA1BD" w14:textId="77777777" w:rsidR="0060046E" w:rsidRPr="004D082B" w:rsidRDefault="0060046E" w:rsidP="000D2786">
            <w:pPr>
              <w:spacing w:after="0" w:line="240" w:lineRule="auto"/>
              <w:rPr>
                <w:rFonts w:ascii="Times New Roman" w:eastAsia="Times New Roman" w:hAnsi="Times New Roman" w:cs="Times New Roman"/>
                <w:sz w:val="24"/>
                <w:szCs w:val="24"/>
                <w:lang w:eastAsia="sl-SI"/>
              </w:rPr>
            </w:pPr>
            <w:r w:rsidRPr="004D082B">
              <w:rPr>
                <w:rFonts w:ascii="Times New Roman" w:eastAsia="Times New Roman" w:hAnsi="Times New Roman" w:cs="Times New Roman"/>
                <w:sz w:val="24"/>
                <w:szCs w:val="24"/>
                <w:lang w:eastAsia="sl-SI"/>
              </w:rPr>
              <w:t xml:space="preserve">Slamnjak </w:t>
            </w:r>
          </w:p>
        </w:tc>
        <w:tc>
          <w:tcPr>
            <w:tcW w:w="829" w:type="dxa"/>
            <w:tcBorders>
              <w:top w:val="single" w:sz="4" w:space="0" w:color="auto"/>
              <w:left w:val="nil"/>
              <w:bottom w:val="single" w:sz="4" w:space="0" w:color="auto"/>
              <w:right w:val="single" w:sz="4" w:space="0" w:color="auto"/>
            </w:tcBorders>
            <w:shd w:val="clear" w:color="auto" w:fill="auto"/>
            <w:noWrap/>
            <w:vAlign w:val="center"/>
            <w:hideMark/>
          </w:tcPr>
          <w:p w14:paraId="76C27C77" w14:textId="77777777" w:rsidR="0060046E" w:rsidRPr="00A74D15" w:rsidRDefault="0060046E" w:rsidP="000D2786">
            <w:pPr>
              <w:spacing w:after="0" w:line="240" w:lineRule="auto"/>
              <w:jc w:val="right"/>
              <w:rPr>
                <w:rFonts w:ascii="Times New Roman" w:eastAsia="Times New Roman" w:hAnsi="Times New Roman" w:cs="Times New Roman"/>
                <w:color w:val="FF0000"/>
                <w:sz w:val="24"/>
                <w:szCs w:val="24"/>
                <w:lang w:eastAsia="sl-SI"/>
              </w:rPr>
            </w:pPr>
            <w:r w:rsidRPr="00A74D15">
              <w:rPr>
                <w:rFonts w:ascii="Times New Roman" w:eastAsia="Times New Roman" w:hAnsi="Times New Roman" w:cs="Times New Roman"/>
                <w:sz w:val="24"/>
                <w:szCs w:val="24"/>
                <w:lang w:eastAsia="sl-SI"/>
              </w:rPr>
              <w:t>3</w:t>
            </w:r>
          </w:p>
        </w:tc>
      </w:tr>
      <w:tr w:rsidR="0060046E" w:rsidRPr="00A74D15" w14:paraId="361FFD53"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008A29" w14:textId="77777777" w:rsidR="0060046E" w:rsidRPr="004D082B" w:rsidRDefault="0060046E" w:rsidP="000D2786">
            <w:pPr>
              <w:spacing w:after="0" w:line="240" w:lineRule="auto"/>
              <w:rPr>
                <w:rFonts w:ascii="Times New Roman" w:eastAsia="Times New Roman" w:hAnsi="Times New Roman" w:cs="Times New Roman"/>
                <w:sz w:val="24"/>
                <w:szCs w:val="24"/>
                <w:lang w:eastAsia="sl-SI"/>
              </w:rPr>
            </w:pPr>
            <w:r w:rsidRPr="004D082B">
              <w:rPr>
                <w:rFonts w:ascii="Times New Roman" w:eastAsia="Times New Roman" w:hAnsi="Times New Roman" w:cs="Times New Roman"/>
                <w:sz w:val="24"/>
                <w:szCs w:val="24"/>
                <w:lang w:eastAsia="sl-SI"/>
              </w:rPr>
              <w:t xml:space="preserve">Podgradje </w:t>
            </w:r>
          </w:p>
        </w:tc>
        <w:tc>
          <w:tcPr>
            <w:tcW w:w="829" w:type="dxa"/>
            <w:tcBorders>
              <w:top w:val="single" w:sz="4" w:space="0" w:color="auto"/>
              <w:left w:val="nil"/>
              <w:bottom w:val="single" w:sz="4" w:space="0" w:color="auto"/>
              <w:right w:val="single" w:sz="4" w:space="0" w:color="auto"/>
            </w:tcBorders>
            <w:shd w:val="clear" w:color="auto" w:fill="auto"/>
            <w:noWrap/>
            <w:vAlign w:val="center"/>
            <w:hideMark/>
          </w:tcPr>
          <w:p w14:paraId="32C1211C" w14:textId="77777777" w:rsidR="0060046E" w:rsidRPr="00A74D15" w:rsidRDefault="0060046E" w:rsidP="000D2786">
            <w:pPr>
              <w:spacing w:after="0" w:line="240" w:lineRule="auto"/>
              <w:jc w:val="right"/>
              <w:rPr>
                <w:rFonts w:ascii="Times New Roman" w:eastAsia="Times New Roman" w:hAnsi="Times New Roman" w:cs="Times New Roman"/>
                <w:color w:val="FF0000"/>
                <w:sz w:val="24"/>
                <w:szCs w:val="24"/>
                <w:lang w:eastAsia="sl-SI"/>
              </w:rPr>
            </w:pPr>
            <w:r w:rsidRPr="00A74D15">
              <w:rPr>
                <w:rFonts w:ascii="Times New Roman" w:eastAsia="Times New Roman" w:hAnsi="Times New Roman" w:cs="Times New Roman"/>
                <w:sz w:val="24"/>
                <w:szCs w:val="24"/>
                <w:lang w:eastAsia="sl-SI"/>
              </w:rPr>
              <w:t>2</w:t>
            </w:r>
          </w:p>
        </w:tc>
      </w:tr>
      <w:tr w:rsidR="0060046E" w:rsidRPr="00A74D15" w14:paraId="7ACFE106"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461DF1" w14:textId="77777777" w:rsidR="0060046E" w:rsidRPr="004D082B" w:rsidRDefault="0060046E" w:rsidP="000D2786">
            <w:pPr>
              <w:spacing w:after="0" w:line="240" w:lineRule="auto"/>
              <w:rPr>
                <w:rFonts w:ascii="Times New Roman" w:eastAsia="Times New Roman" w:hAnsi="Times New Roman" w:cs="Times New Roman"/>
                <w:sz w:val="24"/>
                <w:szCs w:val="24"/>
                <w:lang w:eastAsia="sl-SI"/>
              </w:rPr>
            </w:pPr>
            <w:r w:rsidRPr="004D082B">
              <w:rPr>
                <w:rFonts w:ascii="Times New Roman" w:eastAsia="Times New Roman" w:hAnsi="Times New Roman" w:cs="Times New Roman"/>
                <w:sz w:val="24"/>
                <w:szCs w:val="24"/>
                <w:lang w:eastAsia="sl-SI"/>
              </w:rPr>
              <w:t xml:space="preserve">Radomerje </w:t>
            </w:r>
          </w:p>
        </w:tc>
        <w:tc>
          <w:tcPr>
            <w:tcW w:w="829" w:type="dxa"/>
            <w:tcBorders>
              <w:top w:val="single" w:sz="4" w:space="0" w:color="auto"/>
              <w:left w:val="nil"/>
              <w:bottom w:val="single" w:sz="4" w:space="0" w:color="auto"/>
              <w:right w:val="single" w:sz="4" w:space="0" w:color="auto"/>
            </w:tcBorders>
            <w:shd w:val="clear" w:color="auto" w:fill="auto"/>
            <w:noWrap/>
            <w:vAlign w:val="bottom"/>
            <w:hideMark/>
          </w:tcPr>
          <w:p w14:paraId="10F7504A" w14:textId="77777777" w:rsidR="0060046E" w:rsidRPr="00A74D15" w:rsidRDefault="0060046E" w:rsidP="000D2786">
            <w:pPr>
              <w:spacing w:after="0" w:line="240" w:lineRule="auto"/>
              <w:jc w:val="right"/>
              <w:rPr>
                <w:rFonts w:ascii="Times New Roman" w:eastAsia="Times New Roman" w:hAnsi="Times New Roman" w:cs="Times New Roman"/>
                <w:sz w:val="24"/>
                <w:szCs w:val="24"/>
                <w:lang w:eastAsia="sl-SI"/>
              </w:rPr>
            </w:pPr>
            <w:r w:rsidRPr="00A74D15">
              <w:rPr>
                <w:rFonts w:ascii="Times New Roman" w:eastAsia="Times New Roman" w:hAnsi="Times New Roman" w:cs="Times New Roman"/>
                <w:sz w:val="24"/>
                <w:szCs w:val="24"/>
                <w:lang w:eastAsia="sl-SI"/>
              </w:rPr>
              <w:t>14</w:t>
            </w:r>
          </w:p>
        </w:tc>
      </w:tr>
      <w:tr w:rsidR="0060046E" w:rsidRPr="00A74D15" w14:paraId="0E332151"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F8A196" w14:textId="77777777" w:rsidR="0060046E" w:rsidRPr="004D082B" w:rsidRDefault="0060046E" w:rsidP="000D2786">
            <w:pPr>
              <w:spacing w:after="0" w:line="240" w:lineRule="auto"/>
              <w:rPr>
                <w:rFonts w:ascii="Times New Roman" w:eastAsia="Times New Roman" w:hAnsi="Times New Roman" w:cs="Times New Roman"/>
                <w:sz w:val="24"/>
                <w:szCs w:val="24"/>
                <w:lang w:eastAsia="sl-SI"/>
              </w:rPr>
            </w:pPr>
            <w:r w:rsidRPr="004D082B">
              <w:rPr>
                <w:rFonts w:ascii="Times New Roman" w:eastAsia="Times New Roman" w:hAnsi="Times New Roman" w:cs="Times New Roman"/>
                <w:sz w:val="24"/>
                <w:szCs w:val="24"/>
                <w:lang w:eastAsia="sl-SI"/>
              </w:rPr>
              <w:t>Radomerščak</w:t>
            </w:r>
          </w:p>
        </w:tc>
        <w:tc>
          <w:tcPr>
            <w:tcW w:w="829" w:type="dxa"/>
            <w:tcBorders>
              <w:top w:val="single" w:sz="4" w:space="0" w:color="auto"/>
              <w:left w:val="nil"/>
              <w:bottom w:val="single" w:sz="4" w:space="0" w:color="auto"/>
              <w:right w:val="single" w:sz="4" w:space="0" w:color="auto"/>
            </w:tcBorders>
            <w:shd w:val="clear" w:color="auto" w:fill="auto"/>
            <w:noWrap/>
            <w:vAlign w:val="bottom"/>
            <w:hideMark/>
          </w:tcPr>
          <w:p w14:paraId="445BBB74" w14:textId="77777777" w:rsidR="0060046E" w:rsidRPr="00A74D15" w:rsidRDefault="0060046E" w:rsidP="000D2786">
            <w:pPr>
              <w:spacing w:after="0" w:line="240" w:lineRule="auto"/>
              <w:jc w:val="right"/>
              <w:rPr>
                <w:rFonts w:ascii="Times New Roman" w:eastAsia="Times New Roman" w:hAnsi="Times New Roman" w:cs="Times New Roman"/>
                <w:color w:val="FF0000"/>
                <w:sz w:val="24"/>
                <w:szCs w:val="24"/>
                <w:lang w:eastAsia="sl-SI"/>
              </w:rPr>
            </w:pPr>
            <w:r w:rsidRPr="00A74D15">
              <w:rPr>
                <w:rFonts w:ascii="Times New Roman" w:eastAsia="Times New Roman" w:hAnsi="Times New Roman" w:cs="Times New Roman"/>
                <w:sz w:val="24"/>
                <w:szCs w:val="24"/>
                <w:lang w:eastAsia="sl-SI"/>
              </w:rPr>
              <w:t>3</w:t>
            </w:r>
          </w:p>
        </w:tc>
      </w:tr>
      <w:tr w:rsidR="0060046E" w:rsidRPr="00A74D15" w14:paraId="1E2DC059"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91E18A" w14:textId="77777777" w:rsidR="0060046E" w:rsidRPr="004D082B" w:rsidRDefault="0060046E" w:rsidP="000D2786">
            <w:pPr>
              <w:spacing w:after="0" w:line="240" w:lineRule="auto"/>
              <w:rPr>
                <w:rFonts w:ascii="Times New Roman" w:eastAsia="Times New Roman" w:hAnsi="Times New Roman" w:cs="Times New Roman"/>
                <w:sz w:val="24"/>
                <w:szCs w:val="24"/>
                <w:lang w:eastAsia="sl-SI"/>
              </w:rPr>
            </w:pPr>
            <w:r w:rsidRPr="004D082B">
              <w:rPr>
                <w:rFonts w:ascii="Times New Roman" w:eastAsia="Times New Roman" w:hAnsi="Times New Roman" w:cs="Times New Roman"/>
                <w:sz w:val="24"/>
                <w:szCs w:val="24"/>
                <w:lang w:eastAsia="sl-SI"/>
              </w:rPr>
              <w:t xml:space="preserve">Gresovščak </w:t>
            </w:r>
          </w:p>
        </w:tc>
        <w:tc>
          <w:tcPr>
            <w:tcW w:w="829" w:type="dxa"/>
            <w:tcBorders>
              <w:top w:val="single" w:sz="4" w:space="0" w:color="auto"/>
              <w:left w:val="nil"/>
              <w:bottom w:val="single" w:sz="4" w:space="0" w:color="auto"/>
              <w:right w:val="single" w:sz="4" w:space="0" w:color="auto"/>
            </w:tcBorders>
            <w:shd w:val="clear" w:color="auto" w:fill="auto"/>
            <w:noWrap/>
            <w:vAlign w:val="bottom"/>
            <w:hideMark/>
          </w:tcPr>
          <w:p w14:paraId="29863F0E" w14:textId="77777777" w:rsidR="0060046E" w:rsidRPr="00A74D15" w:rsidRDefault="0060046E" w:rsidP="000D2786">
            <w:pPr>
              <w:spacing w:after="0" w:line="240" w:lineRule="auto"/>
              <w:jc w:val="right"/>
              <w:rPr>
                <w:rFonts w:ascii="Times New Roman" w:eastAsia="Times New Roman" w:hAnsi="Times New Roman" w:cs="Times New Roman"/>
                <w:sz w:val="24"/>
                <w:szCs w:val="24"/>
                <w:lang w:eastAsia="sl-SI"/>
              </w:rPr>
            </w:pPr>
            <w:r w:rsidRPr="00A74D15">
              <w:rPr>
                <w:rFonts w:ascii="Times New Roman" w:eastAsia="Times New Roman" w:hAnsi="Times New Roman" w:cs="Times New Roman"/>
                <w:sz w:val="24"/>
                <w:szCs w:val="24"/>
                <w:lang w:eastAsia="sl-SI"/>
              </w:rPr>
              <w:t>3</w:t>
            </w:r>
          </w:p>
        </w:tc>
      </w:tr>
      <w:tr w:rsidR="0060046E" w:rsidRPr="00A74D15" w14:paraId="74B056D4"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38DC04" w14:textId="77777777" w:rsidR="0060046E" w:rsidRPr="004D082B" w:rsidRDefault="0060046E" w:rsidP="000D2786">
            <w:pPr>
              <w:spacing w:after="0" w:line="240" w:lineRule="auto"/>
              <w:rPr>
                <w:rFonts w:ascii="Times New Roman" w:eastAsia="Times New Roman" w:hAnsi="Times New Roman" w:cs="Times New Roman"/>
                <w:sz w:val="24"/>
                <w:szCs w:val="24"/>
                <w:lang w:eastAsia="sl-SI"/>
              </w:rPr>
            </w:pPr>
            <w:r w:rsidRPr="004D082B">
              <w:rPr>
                <w:rFonts w:ascii="Times New Roman" w:eastAsia="Times New Roman" w:hAnsi="Times New Roman" w:cs="Times New Roman"/>
                <w:sz w:val="24"/>
                <w:szCs w:val="24"/>
                <w:lang w:eastAsia="sl-SI"/>
              </w:rPr>
              <w:t>Železne Dveri</w:t>
            </w:r>
          </w:p>
        </w:tc>
        <w:tc>
          <w:tcPr>
            <w:tcW w:w="829" w:type="dxa"/>
            <w:tcBorders>
              <w:top w:val="single" w:sz="4" w:space="0" w:color="auto"/>
              <w:left w:val="nil"/>
              <w:bottom w:val="single" w:sz="4" w:space="0" w:color="auto"/>
              <w:right w:val="single" w:sz="4" w:space="0" w:color="auto"/>
            </w:tcBorders>
            <w:shd w:val="clear" w:color="auto" w:fill="auto"/>
            <w:noWrap/>
            <w:vAlign w:val="center"/>
            <w:hideMark/>
          </w:tcPr>
          <w:p w14:paraId="0C5D5C73" w14:textId="77777777" w:rsidR="0060046E" w:rsidRPr="00A74D15" w:rsidRDefault="0060046E" w:rsidP="000D2786">
            <w:pPr>
              <w:spacing w:after="0" w:line="240" w:lineRule="auto"/>
              <w:jc w:val="right"/>
              <w:rPr>
                <w:rFonts w:ascii="Times New Roman" w:eastAsia="Times New Roman" w:hAnsi="Times New Roman" w:cs="Times New Roman"/>
                <w:sz w:val="24"/>
                <w:szCs w:val="24"/>
                <w:lang w:eastAsia="sl-SI"/>
              </w:rPr>
            </w:pPr>
            <w:r w:rsidRPr="00A74D15">
              <w:rPr>
                <w:rFonts w:ascii="Times New Roman" w:eastAsia="Times New Roman" w:hAnsi="Times New Roman" w:cs="Times New Roman"/>
                <w:sz w:val="24"/>
                <w:szCs w:val="24"/>
                <w:lang w:eastAsia="sl-SI"/>
              </w:rPr>
              <w:t>3</w:t>
            </w:r>
          </w:p>
        </w:tc>
      </w:tr>
      <w:tr w:rsidR="0060046E" w:rsidRPr="00A74D15" w14:paraId="64E92FC6"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0005EB" w14:textId="77777777" w:rsidR="0060046E" w:rsidRPr="004D082B" w:rsidRDefault="0060046E" w:rsidP="000D2786">
            <w:pPr>
              <w:spacing w:after="0" w:line="240" w:lineRule="auto"/>
              <w:rPr>
                <w:rFonts w:ascii="Times New Roman" w:eastAsia="Times New Roman" w:hAnsi="Times New Roman" w:cs="Times New Roman"/>
                <w:sz w:val="24"/>
                <w:szCs w:val="24"/>
                <w:lang w:eastAsia="sl-SI"/>
              </w:rPr>
            </w:pPr>
            <w:r w:rsidRPr="004D082B">
              <w:rPr>
                <w:rFonts w:ascii="Times New Roman" w:eastAsia="Times New Roman" w:hAnsi="Times New Roman" w:cs="Times New Roman"/>
                <w:sz w:val="24"/>
                <w:szCs w:val="24"/>
                <w:lang w:eastAsia="sl-SI"/>
              </w:rPr>
              <w:t>Babinci</w:t>
            </w:r>
          </w:p>
        </w:tc>
        <w:tc>
          <w:tcPr>
            <w:tcW w:w="829" w:type="dxa"/>
            <w:tcBorders>
              <w:top w:val="single" w:sz="4" w:space="0" w:color="auto"/>
              <w:left w:val="nil"/>
              <w:bottom w:val="single" w:sz="4" w:space="0" w:color="auto"/>
              <w:right w:val="single" w:sz="4" w:space="0" w:color="auto"/>
            </w:tcBorders>
            <w:shd w:val="clear" w:color="auto" w:fill="auto"/>
            <w:noWrap/>
            <w:vAlign w:val="center"/>
            <w:hideMark/>
          </w:tcPr>
          <w:p w14:paraId="17EFC870" w14:textId="77777777" w:rsidR="0060046E" w:rsidRPr="00A74D15" w:rsidRDefault="0060046E" w:rsidP="000D2786">
            <w:pPr>
              <w:spacing w:after="0" w:line="240" w:lineRule="auto"/>
              <w:jc w:val="right"/>
              <w:rPr>
                <w:rFonts w:ascii="Times New Roman" w:eastAsia="Times New Roman" w:hAnsi="Times New Roman" w:cs="Times New Roman"/>
                <w:color w:val="FF0000"/>
                <w:sz w:val="24"/>
                <w:szCs w:val="24"/>
                <w:lang w:eastAsia="sl-SI"/>
              </w:rPr>
            </w:pPr>
            <w:r w:rsidRPr="00A74D15">
              <w:rPr>
                <w:rFonts w:ascii="Times New Roman" w:eastAsia="Times New Roman" w:hAnsi="Times New Roman" w:cs="Times New Roman"/>
                <w:sz w:val="24"/>
                <w:szCs w:val="24"/>
                <w:lang w:eastAsia="sl-SI"/>
              </w:rPr>
              <w:t>15</w:t>
            </w:r>
          </w:p>
        </w:tc>
      </w:tr>
      <w:tr w:rsidR="0060046E" w:rsidRPr="00A74D15" w14:paraId="38CE4FDA"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DABCE2" w14:textId="77777777" w:rsidR="0060046E" w:rsidRPr="006E337F" w:rsidRDefault="0060046E" w:rsidP="000D2786">
            <w:pPr>
              <w:spacing w:after="0" w:line="240" w:lineRule="auto"/>
              <w:rPr>
                <w:rFonts w:ascii="Times New Roman" w:eastAsia="Times New Roman" w:hAnsi="Times New Roman" w:cs="Times New Roman"/>
                <w:sz w:val="24"/>
                <w:szCs w:val="24"/>
                <w:lang w:eastAsia="sl-SI"/>
              </w:rPr>
            </w:pPr>
            <w:r w:rsidRPr="006E337F">
              <w:rPr>
                <w:rFonts w:ascii="Times New Roman" w:eastAsia="Times New Roman" w:hAnsi="Times New Roman" w:cs="Times New Roman"/>
                <w:sz w:val="24"/>
                <w:szCs w:val="24"/>
                <w:lang w:eastAsia="sl-SI"/>
              </w:rPr>
              <w:t xml:space="preserve">Noršinci </w:t>
            </w:r>
          </w:p>
        </w:tc>
        <w:tc>
          <w:tcPr>
            <w:tcW w:w="829" w:type="dxa"/>
            <w:tcBorders>
              <w:top w:val="single" w:sz="4" w:space="0" w:color="auto"/>
              <w:left w:val="nil"/>
              <w:bottom w:val="single" w:sz="4" w:space="0" w:color="auto"/>
              <w:right w:val="single" w:sz="4" w:space="0" w:color="auto"/>
            </w:tcBorders>
            <w:shd w:val="clear" w:color="auto" w:fill="auto"/>
            <w:noWrap/>
            <w:vAlign w:val="center"/>
            <w:hideMark/>
          </w:tcPr>
          <w:p w14:paraId="428D10E7" w14:textId="77777777" w:rsidR="0060046E" w:rsidRPr="00A74D15" w:rsidRDefault="0060046E" w:rsidP="000D2786">
            <w:pPr>
              <w:spacing w:after="0" w:line="240" w:lineRule="auto"/>
              <w:jc w:val="right"/>
              <w:rPr>
                <w:rFonts w:ascii="Times New Roman" w:eastAsia="Times New Roman" w:hAnsi="Times New Roman" w:cs="Times New Roman"/>
                <w:sz w:val="24"/>
                <w:szCs w:val="24"/>
                <w:lang w:eastAsia="sl-SI"/>
              </w:rPr>
            </w:pPr>
            <w:r w:rsidRPr="00A74D15">
              <w:rPr>
                <w:rFonts w:ascii="Times New Roman" w:eastAsia="Times New Roman" w:hAnsi="Times New Roman" w:cs="Times New Roman"/>
                <w:sz w:val="24"/>
                <w:szCs w:val="24"/>
                <w:lang w:eastAsia="sl-SI"/>
              </w:rPr>
              <w:t>12</w:t>
            </w:r>
          </w:p>
        </w:tc>
      </w:tr>
      <w:tr w:rsidR="0060046E" w:rsidRPr="00A74D15" w14:paraId="3B5C084A"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DA212E" w14:textId="77777777" w:rsidR="0060046E" w:rsidRPr="006E337F" w:rsidRDefault="0060046E" w:rsidP="000D2786">
            <w:pPr>
              <w:spacing w:after="0" w:line="240" w:lineRule="auto"/>
              <w:rPr>
                <w:rFonts w:ascii="Times New Roman" w:eastAsia="Times New Roman" w:hAnsi="Times New Roman" w:cs="Times New Roman"/>
                <w:sz w:val="24"/>
                <w:szCs w:val="24"/>
                <w:lang w:eastAsia="sl-SI"/>
              </w:rPr>
            </w:pPr>
            <w:r w:rsidRPr="006E337F">
              <w:rPr>
                <w:rFonts w:ascii="Times New Roman" w:eastAsia="Times New Roman" w:hAnsi="Times New Roman" w:cs="Times New Roman"/>
                <w:sz w:val="24"/>
                <w:szCs w:val="24"/>
                <w:lang w:eastAsia="sl-SI"/>
              </w:rPr>
              <w:t xml:space="preserve">Mota </w:t>
            </w:r>
          </w:p>
        </w:tc>
        <w:tc>
          <w:tcPr>
            <w:tcW w:w="829" w:type="dxa"/>
            <w:tcBorders>
              <w:top w:val="single" w:sz="4" w:space="0" w:color="auto"/>
              <w:left w:val="nil"/>
              <w:bottom w:val="single" w:sz="4" w:space="0" w:color="auto"/>
              <w:right w:val="single" w:sz="4" w:space="0" w:color="auto"/>
            </w:tcBorders>
            <w:shd w:val="clear" w:color="auto" w:fill="auto"/>
            <w:noWrap/>
            <w:vAlign w:val="bottom"/>
            <w:hideMark/>
          </w:tcPr>
          <w:p w14:paraId="1437CA64" w14:textId="77777777" w:rsidR="0060046E" w:rsidRPr="00A74D15" w:rsidRDefault="0060046E" w:rsidP="000D2786">
            <w:pPr>
              <w:spacing w:after="0" w:line="240" w:lineRule="auto"/>
              <w:jc w:val="right"/>
              <w:rPr>
                <w:rFonts w:ascii="Times New Roman" w:eastAsia="Times New Roman" w:hAnsi="Times New Roman" w:cs="Times New Roman"/>
                <w:sz w:val="24"/>
                <w:szCs w:val="24"/>
                <w:lang w:eastAsia="sl-SI"/>
              </w:rPr>
            </w:pPr>
            <w:r w:rsidRPr="00A74D15">
              <w:rPr>
                <w:rFonts w:ascii="Times New Roman" w:eastAsia="Times New Roman" w:hAnsi="Times New Roman" w:cs="Times New Roman"/>
                <w:sz w:val="24"/>
                <w:szCs w:val="24"/>
                <w:lang w:eastAsia="sl-SI"/>
              </w:rPr>
              <w:t>6</w:t>
            </w:r>
          </w:p>
        </w:tc>
      </w:tr>
      <w:tr w:rsidR="0060046E" w:rsidRPr="00A74D15" w14:paraId="1ED0BAE0"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B6CDEE" w14:textId="77777777" w:rsidR="0060046E" w:rsidRPr="006E337F" w:rsidRDefault="0060046E" w:rsidP="000D2786">
            <w:pPr>
              <w:spacing w:after="0" w:line="240" w:lineRule="auto"/>
              <w:rPr>
                <w:rFonts w:ascii="Times New Roman" w:eastAsia="Times New Roman" w:hAnsi="Times New Roman" w:cs="Times New Roman"/>
                <w:sz w:val="24"/>
                <w:szCs w:val="24"/>
                <w:lang w:eastAsia="sl-SI"/>
              </w:rPr>
            </w:pPr>
            <w:r w:rsidRPr="006E337F">
              <w:rPr>
                <w:rFonts w:ascii="Times New Roman" w:eastAsia="Times New Roman" w:hAnsi="Times New Roman" w:cs="Times New Roman"/>
                <w:sz w:val="24"/>
                <w:szCs w:val="24"/>
                <w:lang w:eastAsia="sl-SI"/>
              </w:rPr>
              <w:t xml:space="preserve">Cven </w:t>
            </w:r>
          </w:p>
        </w:tc>
        <w:tc>
          <w:tcPr>
            <w:tcW w:w="829" w:type="dxa"/>
            <w:tcBorders>
              <w:top w:val="single" w:sz="4" w:space="0" w:color="auto"/>
              <w:left w:val="nil"/>
              <w:bottom w:val="single" w:sz="4" w:space="0" w:color="auto"/>
              <w:right w:val="single" w:sz="4" w:space="0" w:color="auto"/>
            </w:tcBorders>
            <w:shd w:val="clear" w:color="auto" w:fill="auto"/>
            <w:noWrap/>
            <w:vAlign w:val="bottom"/>
            <w:hideMark/>
          </w:tcPr>
          <w:p w14:paraId="04071581" w14:textId="77777777" w:rsidR="0060046E" w:rsidRPr="00A74D15" w:rsidRDefault="0060046E" w:rsidP="000D2786">
            <w:pPr>
              <w:spacing w:after="0" w:line="240" w:lineRule="auto"/>
              <w:jc w:val="right"/>
              <w:rPr>
                <w:rFonts w:ascii="Times New Roman" w:eastAsia="Times New Roman" w:hAnsi="Times New Roman" w:cs="Times New Roman"/>
                <w:color w:val="FF0000"/>
                <w:sz w:val="24"/>
                <w:szCs w:val="24"/>
                <w:lang w:eastAsia="sl-SI"/>
              </w:rPr>
            </w:pPr>
            <w:r w:rsidRPr="00A74D15">
              <w:rPr>
                <w:rFonts w:ascii="Times New Roman" w:eastAsia="Times New Roman" w:hAnsi="Times New Roman" w:cs="Times New Roman"/>
                <w:sz w:val="24"/>
                <w:szCs w:val="24"/>
                <w:lang w:eastAsia="sl-SI"/>
              </w:rPr>
              <w:t>23</w:t>
            </w:r>
          </w:p>
        </w:tc>
      </w:tr>
      <w:tr w:rsidR="0060046E" w:rsidRPr="00A74D15" w14:paraId="1F02D1C0"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DE204" w14:textId="77777777" w:rsidR="0060046E" w:rsidRPr="006E337F" w:rsidRDefault="0060046E" w:rsidP="000D2786">
            <w:pPr>
              <w:spacing w:after="0" w:line="240" w:lineRule="auto"/>
              <w:rPr>
                <w:rFonts w:ascii="Times New Roman" w:eastAsia="Times New Roman" w:hAnsi="Times New Roman" w:cs="Times New Roman"/>
                <w:sz w:val="24"/>
                <w:szCs w:val="24"/>
                <w:lang w:eastAsia="sl-SI"/>
              </w:rPr>
            </w:pPr>
            <w:r w:rsidRPr="006E337F">
              <w:rPr>
                <w:rFonts w:ascii="Times New Roman" w:eastAsia="Times New Roman" w:hAnsi="Times New Roman" w:cs="Times New Roman"/>
                <w:sz w:val="24"/>
                <w:szCs w:val="24"/>
                <w:lang w:eastAsia="sl-SI"/>
              </w:rPr>
              <w:t xml:space="preserve">Krapje </w:t>
            </w:r>
          </w:p>
        </w:tc>
        <w:tc>
          <w:tcPr>
            <w:tcW w:w="829" w:type="dxa"/>
            <w:tcBorders>
              <w:top w:val="single" w:sz="4" w:space="0" w:color="auto"/>
              <w:left w:val="nil"/>
              <w:bottom w:val="single" w:sz="4" w:space="0" w:color="auto"/>
              <w:right w:val="single" w:sz="4" w:space="0" w:color="auto"/>
            </w:tcBorders>
            <w:shd w:val="clear" w:color="auto" w:fill="auto"/>
            <w:noWrap/>
            <w:vAlign w:val="bottom"/>
            <w:hideMark/>
          </w:tcPr>
          <w:p w14:paraId="6BF48798" w14:textId="77777777" w:rsidR="0060046E" w:rsidRPr="00A74D15" w:rsidRDefault="0060046E" w:rsidP="000D2786">
            <w:pPr>
              <w:spacing w:after="0" w:line="240" w:lineRule="auto"/>
              <w:jc w:val="right"/>
              <w:rPr>
                <w:rFonts w:ascii="Times New Roman" w:eastAsia="Times New Roman" w:hAnsi="Times New Roman" w:cs="Times New Roman"/>
                <w:sz w:val="24"/>
                <w:szCs w:val="24"/>
                <w:lang w:eastAsia="sl-SI"/>
              </w:rPr>
            </w:pPr>
            <w:r w:rsidRPr="00A74D15">
              <w:rPr>
                <w:rFonts w:ascii="Times New Roman" w:eastAsia="Times New Roman" w:hAnsi="Times New Roman" w:cs="Times New Roman"/>
                <w:sz w:val="24"/>
                <w:szCs w:val="24"/>
                <w:lang w:eastAsia="sl-SI"/>
              </w:rPr>
              <w:t>7</w:t>
            </w:r>
          </w:p>
        </w:tc>
      </w:tr>
      <w:tr w:rsidR="0060046E" w:rsidRPr="00A74D15" w14:paraId="6381B9AA"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356C38" w14:textId="77777777" w:rsidR="0060046E" w:rsidRPr="006E337F" w:rsidRDefault="0060046E" w:rsidP="000D2786">
            <w:pPr>
              <w:spacing w:after="0" w:line="240" w:lineRule="auto"/>
              <w:rPr>
                <w:rFonts w:ascii="Times New Roman" w:eastAsia="Times New Roman" w:hAnsi="Times New Roman" w:cs="Times New Roman"/>
                <w:sz w:val="24"/>
                <w:szCs w:val="24"/>
                <w:lang w:eastAsia="sl-SI"/>
              </w:rPr>
            </w:pPr>
            <w:r w:rsidRPr="006E337F">
              <w:rPr>
                <w:rFonts w:ascii="Times New Roman" w:eastAsia="Times New Roman" w:hAnsi="Times New Roman" w:cs="Times New Roman"/>
                <w:sz w:val="24"/>
                <w:szCs w:val="24"/>
                <w:lang w:eastAsia="sl-SI"/>
              </w:rPr>
              <w:t xml:space="preserve">Sp. Kamenščak </w:t>
            </w:r>
          </w:p>
        </w:tc>
        <w:tc>
          <w:tcPr>
            <w:tcW w:w="829" w:type="dxa"/>
            <w:tcBorders>
              <w:top w:val="single" w:sz="4" w:space="0" w:color="auto"/>
              <w:left w:val="nil"/>
              <w:bottom w:val="single" w:sz="4" w:space="0" w:color="auto"/>
              <w:right w:val="single" w:sz="4" w:space="0" w:color="auto"/>
            </w:tcBorders>
            <w:shd w:val="clear" w:color="auto" w:fill="auto"/>
            <w:noWrap/>
            <w:vAlign w:val="center"/>
            <w:hideMark/>
          </w:tcPr>
          <w:p w14:paraId="7E858665" w14:textId="77777777" w:rsidR="0060046E" w:rsidRPr="00A74D15" w:rsidRDefault="0060046E" w:rsidP="000D2786">
            <w:pPr>
              <w:spacing w:after="0" w:line="240" w:lineRule="auto"/>
              <w:jc w:val="right"/>
              <w:rPr>
                <w:rFonts w:ascii="Times New Roman" w:eastAsia="Times New Roman" w:hAnsi="Times New Roman" w:cs="Times New Roman"/>
                <w:sz w:val="24"/>
                <w:szCs w:val="24"/>
                <w:lang w:eastAsia="sl-SI"/>
              </w:rPr>
            </w:pPr>
            <w:r w:rsidRPr="00A74D15">
              <w:rPr>
                <w:rFonts w:ascii="Times New Roman" w:eastAsia="Times New Roman" w:hAnsi="Times New Roman" w:cs="Times New Roman"/>
                <w:sz w:val="24"/>
                <w:szCs w:val="24"/>
                <w:lang w:eastAsia="sl-SI"/>
              </w:rPr>
              <w:t>4</w:t>
            </w:r>
          </w:p>
        </w:tc>
      </w:tr>
      <w:tr w:rsidR="0060046E" w:rsidRPr="00A74D15" w14:paraId="0B85831D"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BC9B09" w14:textId="77777777" w:rsidR="0060046E" w:rsidRPr="006E337F" w:rsidRDefault="0060046E" w:rsidP="000D2786">
            <w:pPr>
              <w:spacing w:after="0" w:line="240" w:lineRule="auto"/>
              <w:rPr>
                <w:rFonts w:ascii="Times New Roman" w:eastAsia="Times New Roman" w:hAnsi="Times New Roman" w:cs="Times New Roman"/>
                <w:bCs/>
                <w:sz w:val="24"/>
                <w:szCs w:val="24"/>
                <w:lang w:eastAsia="sl-SI"/>
              </w:rPr>
            </w:pPr>
            <w:r w:rsidRPr="006E337F">
              <w:rPr>
                <w:rFonts w:ascii="Times New Roman" w:eastAsia="Times New Roman" w:hAnsi="Times New Roman" w:cs="Times New Roman"/>
                <w:bCs/>
                <w:sz w:val="24"/>
                <w:szCs w:val="24"/>
                <w:lang w:eastAsia="sl-SI"/>
              </w:rPr>
              <w:t>Soboška ulica, Ljutomer</w:t>
            </w:r>
          </w:p>
        </w:tc>
        <w:tc>
          <w:tcPr>
            <w:tcW w:w="829" w:type="dxa"/>
            <w:tcBorders>
              <w:top w:val="single" w:sz="4" w:space="0" w:color="auto"/>
              <w:left w:val="nil"/>
              <w:bottom w:val="single" w:sz="4" w:space="0" w:color="auto"/>
              <w:right w:val="single" w:sz="4" w:space="0" w:color="auto"/>
            </w:tcBorders>
            <w:shd w:val="clear" w:color="auto" w:fill="auto"/>
            <w:noWrap/>
            <w:vAlign w:val="bottom"/>
          </w:tcPr>
          <w:p w14:paraId="18944771" w14:textId="77777777" w:rsidR="0060046E" w:rsidRPr="00A74D15" w:rsidRDefault="0060046E" w:rsidP="000D2786">
            <w:pPr>
              <w:spacing w:after="0" w:line="240" w:lineRule="auto"/>
              <w:jc w:val="right"/>
              <w:rPr>
                <w:rFonts w:ascii="Times New Roman" w:eastAsia="Times New Roman" w:hAnsi="Times New Roman" w:cs="Times New Roman"/>
                <w:sz w:val="24"/>
                <w:szCs w:val="24"/>
                <w:lang w:eastAsia="sl-SI"/>
              </w:rPr>
            </w:pPr>
            <w:r w:rsidRPr="00A74D15">
              <w:rPr>
                <w:rFonts w:ascii="Times New Roman" w:eastAsia="Times New Roman" w:hAnsi="Times New Roman" w:cs="Times New Roman"/>
                <w:sz w:val="24"/>
                <w:szCs w:val="24"/>
                <w:lang w:eastAsia="sl-SI"/>
              </w:rPr>
              <w:t>4</w:t>
            </w:r>
          </w:p>
        </w:tc>
      </w:tr>
      <w:tr w:rsidR="0060046E" w:rsidRPr="00A74D15" w14:paraId="5BEA0E11"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039779" w14:textId="77777777" w:rsidR="0060046E" w:rsidRPr="006E337F" w:rsidRDefault="0060046E" w:rsidP="000D2786">
            <w:pPr>
              <w:spacing w:after="0" w:line="240" w:lineRule="auto"/>
              <w:rPr>
                <w:rFonts w:ascii="Times New Roman" w:eastAsia="Times New Roman" w:hAnsi="Times New Roman" w:cs="Times New Roman"/>
                <w:b/>
                <w:bCs/>
                <w:sz w:val="24"/>
                <w:szCs w:val="24"/>
                <w:lang w:eastAsia="sl-SI"/>
              </w:rPr>
            </w:pPr>
            <w:r w:rsidRPr="006E337F">
              <w:rPr>
                <w:rFonts w:ascii="Times New Roman" w:eastAsia="Times New Roman" w:hAnsi="Times New Roman" w:cs="Times New Roman"/>
                <w:b/>
                <w:bCs/>
                <w:sz w:val="24"/>
                <w:szCs w:val="24"/>
                <w:lang w:eastAsia="sl-SI"/>
              </w:rPr>
              <w:t xml:space="preserve">SKUPAJ: </w:t>
            </w:r>
          </w:p>
        </w:tc>
        <w:tc>
          <w:tcPr>
            <w:tcW w:w="829" w:type="dxa"/>
            <w:tcBorders>
              <w:top w:val="single" w:sz="4" w:space="0" w:color="auto"/>
              <w:left w:val="nil"/>
              <w:bottom w:val="single" w:sz="4" w:space="0" w:color="auto"/>
              <w:right w:val="single" w:sz="4" w:space="0" w:color="auto"/>
            </w:tcBorders>
            <w:shd w:val="clear" w:color="auto" w:fill="auto"/>
            <w:noWrap/>
            <w:vAlign w:val="bottom"/>
            <w:hideMark/>
          </w:tcPr>
          <w:p w14:paraId="50D6CFAD" w14:textId="77777777" w:rsidR="0060046E" w:rsidRPr="00A74D15" w:rsidRDefault="0060046E" w:rsidP="000D2786">
            <w:pPr>
              <w:spacing w:after="0" w:line="240" w:lineRule="auto"/>
              <w:jc w:val="right"/>
              <w:rPr>
                <w:rFonts w:ascii="Times New Roman" w:eastAsia="Times New Roman" w:hAnsi="Times New Roman" w:cs="Times New Roman"/>
                <w:b/>
                <w:bCs/>
                <w:sz w:val="24"/>
                <w:szCs w:val="24"/>
                <w:lang w:eastAsia="sl-SI"/>
              </w:rPr>
            </w:pPr>
            <w:r w:rsidRPr="00A74D15">
              <w:rPr>
                <w:rFonts w:ascii="Times New Roman" w:eastAsia="Times New Roman" w:hAnsi="Times New Roman" w:cs="Times New Roman"/>
                <w:b/>
                <w:bCs/>
                <w:sz w:val="24"/>
                <w:szCs w:val="24"/>
                <w:lang w:eastAsia="sl-SI"/>
              </w:rPr>
              <w:t>99</w:t>
            </w:r>
          </w:p>
        </w:tc>
      </w:tr>
      <w:tr w:rsidR="0060046E" w:rsidRPr="00A74D15" w14:paraId="79F5D330"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2A836F" w14:textId="77777777" w:rsidR="0060046E" w:rsidRPr="006E337F" w:rsidRDefault="0060046E" w:rsidP="000D2786">
            <w:pPr>
              <w:spacing w:after="0" w:line="240" w:lineRule="auto"/>
              <w:rPr>
                <w:rFonts w:ascii="Times New Roman" w:eastAsia="Times New Roman" w:hAnsi="Times New Roman" w:cs="Times New Roman"/>
                <w:b/>
                <w:bCs/>
                <w:sz w:val="24"/>
                <w:szCs w:val="24"/>
                <w:lang w:eastAsia="sl-SI"/>
              </w:rPr>
            </w:pPr>
            <w:r w:rsidRPr="006E337F">
              <w:rPr>
                <w:rFonts w:ascii="Times New Roman" w:eastAsia="Times New Roman" w:hAnsi="Times New Roman" w:cs="Times New Roman"/>
                <w:b/>
                <w:bCs/>
                <w:sz w:val="24"/>
                <w:szCs w:val="24"/>
                <w:lang w:eastAsia="sl-SI"/>
              </w:rPr>
              <w:t>PODRUŽNICA CVEN</w:t>
            </w:r>
          </w:p>
        </w:tc>
        <w:tc>
          <w:tcPr>
            <w:tcW w:w="829" w:type="dxa"/>
            <w:tcBorders>
              <w:top w:val="single" w:sz="4" w:space="0" w:color="auto"/>
              <w:left w:val="nil"/>
              <w:bottom w:val="single" w:sz="4" w:space="0" w:color="auto"/>
              <w:right w:val="single" w:sz="4" w:space="0" w:color="auto"/>
            </w:tcBorders>
            <w:shd w:val="clear" w:color="auto" w:fill="auto"/>
            <w:noWrap/>
            <w:vAlign w:val="bottom"/>
            <w:hideMark/>
          </w:tcPr>
          <w:p w14:paraId="23010A53" w14:textId="77777777" w:rsidR="0060046E" w:rsidRPr="00A74D15" w:rsidRDefault="0060046E" w:rsidP="000D2786">
            <w:pPr>
              <w:spacing w:after="0" w:line="240" w:lineRule="auto"/>
              <w:rPr>
                <w:rFonts w:ascii="Times New Roman" w:eastAsia="Times New Roman" w:hAnsi="Times New Roman" w:cs="Times New Roman"/>
                <w:color w:val="FF0000"/>
                <w:sz w:val="24"/>
                <w:szCs w:val="24"/>
                <w:lang w:eastAsia="sl-SI"/>
              </w:rPr>
            </w:pPr>
            <w:r w:rsidRPr="00A74D15">
              <w:rPr>
                <w:rFonts w:ascii="Times New Roman" w:eastAsia="Times New Roman" w:hAnsi="Times New Roman" w:cs="Times New Roman"/>
                <w:color w:val="FF0000"/>
                <w:sz w:val="24"/>
                <w:szCs w:val="24"/>
                <w:lang w:eastAsia="sl-SI"/>
              </w:rPr>
              <w:t> </w:t>
            </w:r>
          </w:p>
        </w:tc>
      </w:tr>
      <w:tr w:rsidR="0060046E" w:rsidRPr="00A74D15" w14:paraId="7F0A7450"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B3CBC0" w14:textId="77777777" w:rsidR="0060046E" w:rsidRPr="006E337F" w:rsidRDefault="0060046E" w:rsidP="000D2786">
            <w:pPr>
              <w:spacing w:after="0" w:line="240" w:lineRule="auto"/>
              <w:rPr>
                <w:rFonts w:ascii="Times New Roman" w:eastAsia="Times New Roman" w:hAnsi="Times New Roman" w:cs="Times New Roman"/>
                <w:sz w:val="24"/>
                <w:szCs w:val="24"/>
                <w:lang w:eastAsia="sl-SI"/>
              </w:rPr>
            </w:pPr>
            <w:r w:rsidRPr="006E337F">
              <w:rPr>
                <w:rFonts w:ascii="Times New Roman" w:eastAsia="Times New Roman" w:hAnsi="Times New Roman" w:cs="Times New Roman"/>
                <w:sz w:val="24"/>
                <w:szCs w:val="24"/>
                <w:lang w:eastAsia="sl-SI"/>
              </w:rPr>
              <w:t xml:space="preserve">Cven </w:t>
            </w:r>
          </w:p>
        </w:tc>
        <w:tc>
          <w:tcPr>
            <w:tcW w:w="829" w:type="dxa"/>
            <w:tcBorders>
              <w:top w:val="single" w:sz="4" w:space="0" w:color="auto"/>
              <w:left w:val="nil"/>
              <w:bottom w:val="single" w:sz="4" w:space="0" w:color="auto"/>
              <w:right w:val="single" w:sz="4" w:space="0" w:color="auto"/>
            </w:tcBorders>
            <w:shd w:val="clear" w:color="auto" w:fill="auto"/>
            <w:noWrap/>
            <w:vAlign w:val="center"/>
            <w:hideMark/>
          </w:tcPr>
          <w:p w14:paraId="1A9C7392" w14:textId="77777777" w:rsidR="0060046E" w:rsidRPr="00A74D15" w:rsidRDefault="0060046E" w:rsidP="000D2786">
            <w:pPr>
              <w:spacing w:after="0" w:line="240" w:lineRule="auto"/>
              <w:jc w:val="right"/>
              <w:rPr>
                <w:rFonts w:ascii="Times New Roman" w:eastAsia="Times New Roman" w:hAnsi="Times New Roman" w:cs="Times New Roman"/>
                <w:sz w:val="24"/>
                <w:szCs w:val="24"/>
                <w:lang w:eastAsia="sl-SI"/>
              </w:rPr>
            </w:pPr>
            <w:r w:rsidRPr="00A74D15">
              <w:rPr>
                <w:rFonts w:ascii="Times New Roman" w:eastAsia="Times New Roman" w:hAnsi="Times New Roman" w:cs="Times New Roman"/>
                <w:sz w:val="24"/>
                <w:szCs w:val="24"/>
                <w:lang w:eastAsia="sl-SI"/>
              </w:rPr>
              <w:t>2</w:t>
            </w:r>
          </w:p>
        </w:tc>
      </w:tr>
      <w:tr w:rsidR="0060046E" w:rsidRPr="00A74D15" w14:paraId="4A5AB82A"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1D1DD1" w14:textId="77777777" w:rsidR="0060046E" w:rsidRPr="006E337F" w:rsidRDefault="0060046E" w:rsidP="000D2786">
            <w:pPr>
              <w:spacing w:after="0" w:line="240" w:lineRule="auto"/>
              <w:rPr>
                <w:rFonts w:ascii="Times New Roman" w:eastAsia="Times New Roman" w:hAnsi="Times New Roman" w:cs="Times New Roman"/>
                <w:sz w:val="24"/>
                <w:szCs w:val="24"/>
                <w:lang w:eastAsia="sl-SI"/>
              </w:rPr>
            </w:pPr>
            <w:r w:rsidRPr="006E337F">
              <w:rPr>
                <w:rFonts w:ascii="Times New Roman" w:eastAsia="Times New Roman" w:hAnsi="Times New Roman" w:cs="Times New Roman"/>
                <w:sz w:val="24"/>
                <w:szCs w:val="24"/>
                <w:lang w:eastAsia="sl-SI"/>
              </w:rPr>
              <w:t xml:space="preserve">Mota </w:t>
            </w:r>
          </w:p>
        </w:tc>
        <w:tc>
          <w:tcPr>
            <w:tcW w:w="829" w:type="dxa"/>
            <w:tcBorders>
              <w:top w:val="single" w:sz="4" w:space="0" w:color="auto"/>
              <w:left w:val="nil"/>
              <w:bottom w:val="single" w:sz="4" w:space="0" w:color="auto"/>
              <w:right w:val="single" w:sz="4" w:space="0" w:color="auto"/>
            </w:tcBorders>
            <w:shd w:val="clear" w:color="auto" w:fill="auto"/>
            <w:noWrap/>
            <w:vAlign w:val="bottom"/>
            <w:hideMark/>
          </w:tcPr>
          <w:p w14:paraId="2B0DC567" w14:textId="77777777" w:rsidR="0060046E" w:rsidRPr="00A74D15" w:rsidRDefault="0060046E" w:rsidP="000D2786">
            <w:pPr>
              <w:spacing w:after="0" w:line="240" w:lineRule="auto"/>
              <w:jc w:val="right"/>
              <w:rPr>
                <w:rFonts w:ascii="Times New Roman" w:eastAsia="Times New Roman" w:hAnsi="Times New Roman" w:cs="Times New Roman"/>
                <w:sz w:val="24"/>
                <w:szCs w:val="24"/>
                <w:lang w:eastAsia="sl-SI"/>
              </w:rPr>
            </w:pPr>
            <w:r w:rsidRPr="00A74D15">
              <w:rPr>
                <w:rFonts w:ascii="Times New Roman" w:eastAsia="Times New Roman" w:hAnsi="Times New Roman" w:cs="Times New Roman"/>
                <w:sz w:val="24"/>
                <w:szCs w:val="24"/>
                <w:lang w:eastAsia="sl-SI"/>
              </w:rPr>
              <w:t>4</w:t>
            </w:r>
          </w:p>
        </w:tc>
      </w:tr>
      <w:tr w:rsidR="0060046E" w:rsidRPr="00A74D15" w14:paraId="643A82A1"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58027F" w14:textId="77777777" w:rsidR="0060046E" w:rsidRPr="006E337F" w:rsidRDefault="0060046E" w:rsidP="000D2786">
            <w:pPr>
              <w:spacing w:after="0" w:line="240" w:lineRule="auto"/>
              <w:rPr>
                <w:rFonts w:ascii="Times New Roman" w:eastAsia="Times New Roman" w:hAnsi="Times New Roman" w:cs="Times New Roman"/>
                <w:sz w:val="24"/>
                <w:szCs w:val="24"/>
                <w:lang w:eastAsia="sl-SI"/>
              </w:rPr>
            </w:pPr>
            <w:r w:rsidRPr="006E337F">
              <w:rPr>
                <w:rFonts w:ascii="Times New Roman" w:eastAsia="Times New Roman" w:hAnsi="Times New Roman" w:cs="Times New Roman"/>
                <w:sz w:val="24"/>
                <w:szCs w:val="24"/>
                <w:lang w:eastAsia="sl-SI"/>
              </w:rPr>
              <w:t xml:space="preserve">Krapje </w:t>
            </w:r>
          </w:p>
        </w:tc>
        <w:tc>
          <w:tcPr>
            <w:tcW w:w="829" w:type="dxa"/>
            <w:tcBorders>
              <w:top w:val="single" w:sz="4" w:space="0" w:color="auto"/>
              <w:left w:val="nil"/>
              <w:bottom w:val="single" w:sz="4" w:space="0" w:color="auto"/>
              <w:right w:val="single" w:sz="4" w:space="0" w:color="auto"/>
            </w:tcBorders>
            <w:shd w:val="clear" w:color="auto" w:fill="auto"/>
            <w:noWrap/>
            <w:vAlign w:val="bottom"/>
            <w:hideMark/>
          </w:tcPr>
          <w:p w14:paraId="6C647071" w14:textId="77777777" w:rsidR="0060046E" w:rsidRPr="00A74D15" w:rsidRDefault="0060046E" w:rsidP="000D2786">
            <w:pPr>
              <w:spacing w:after="0" w:line="240" w:lineRule="auto"/>
              <w:jc w:val="right"/>
              <w:rPr>
                <w:rFonts w:ascii="Times New Roman" w:eastAsia="Times New Roman" w:hAnsi="Times New Roman" w:cs="Times New Roman"/>
                <w:sz w:val="24"/>
                <w:szCs w:val="24"/>
                <w:lang w:eastAsia="sl-SI"/>
              </w:rPr>
            </w:pPr>
            <w:r w:rsidRPr="00A74D15">
              <w:rPr>
                <w:rFonts w:ascii="Times New Roman" w:eastAsia="Times New Roman" w:hAnsi="Times New Roman" w:cs="Times New Roman"/>
                <w:sz w:val="24"/>
                <w:szCs w:val="24"/>
                <w:lang w:eastAsia="sl-SI"/>
              </w:rPr>
              <w:t>4</w:t>
            </w:r>
          </w:p>
        </w:tc>
      </w:tr>
      <w:tr w:rsidR="0060046E" w:rsidRPr="00A74D15" w14:paraId="68B6DC4D"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243C3" w14:textId="77777777" w:rsidR="0060046E" w:rsidRPr="006E337F" w:rsidRDefault="0060046E" w:rsidP="000D2786">
            <w:pPr>
              <w:spacing w:after="0" w:line="240" w:lineRule="auto"/>
              <w:rPr>
                <w:rFonts w:ascii="Times New Roman" w:eastAsia="Times New Roman" w:hAnsi="Times New Roman" w:cs="Times New Roman"/>
                <w:b/>
                <w:bCs/>
                <w:sz w:val="24"/>
                <w:szCs w:val="24"/>
                <w:lang w:eastAsia="sl-SI"/>
              </w:rPr>
            </w:pPr>
            <w:r w:rsidRPr="006E337F">
              <w:rPr>
                <w:rFonts w:ascii="Times New Roman" w:eastAsia="Times New Roman" w:hAnsi="Times New Roman" w:cs="Times New Roman"/>
                <w:b/>
                <w:bCs/>
                <w:sz w:val="24"/>
                <w:szCs w:val="24"/>
                <w:lang w:eastAsia="sl-SI"/>
              </w:rPr>
              <w:t>SKUPAJ</w:t>
            </w:r>
          </w:p>
        </w:tc>
        <w:tc>
          <w:tcPr>
            <w:tcW w:w="829" w:type="dxa"/>
            <w:tcBorders>
              <w:top w:val="single" w:sz="4" w:space="0" w:color="auto"/>
              <w:left w:val="nil"/>
              <w:bottom w:val="single" w:sz="4" w:space="0" w:color="auto"/>
              <w:right w:val="single" w:sz="4" w:space="0" w:color="auto"/>
            </w:tcBorders>
            <w:shd w:val="clear" w:color="auto" w:fill="auto"/>
            <w:noWrap/>
            <w:vAlign w:val="center"/>
            <w:hideMark/>
          </w:tcPr>
          <w:p w14:paraId="58DE718C" w14:textId="77777777" w:rsidR="0060046E" w:rsidRPr="00A74D15" w:rsidRDefault="0060046E" w:rsidP="000D2786">
            <w:pPr>
              <w:spacing w:after="0" w:line="240" w:lineRule="auto"/>
              <w:jc w:val="right"/>
              <w:rPr>
                <w:rFonts w:ascii="Times New Roman" w:eastAsia="Times New Roman" w:hAnsi="Times New Roman" w:cs="Times New Roman"/>
                <w:b/>
                <w:bCs/>
                <w:sz w:val="24"/>
                <w:szCs w:val="24"/>
                <w:lang w:eastAsia="sl-SI"/>
              </w:rPr>
            </w:pPr>
            <w:r w:rsidRPr="00A74D15">
              <w:rPr>
                <w:rFonts w:ascii="Times New Roman" w:eastAsia="Times New Roman" w:hAnsi="Times New Roman" w:cs="Times New Roman"/>
                <w:b/>
                <w:bCs/>
                <w:sz w:val="24"/>
                <w:szCs w:val="24"/>
                <w:lang w:eastAsia="sl-SI"/>
              </w:rPr>
              <w:t>10</w:t>
            </w:r>
          </w:p>
        </w:tc>
      </w:tr>
      <w:tr w:rsidR="0060046E" w:rsidRPr="00A74D15" w14:paraId="3F25ED7F"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2E6B03" w14:textId="77777777" w:rsidR="0060046E" w:rsidRPr="00BD7D75" w:rsidRDefault="0060046E" w:rsidP="000D2786">
            <w:pPr>
              <w:spacing w:after="0" w:line="240" w:lineRule="auto"/>
              <w:rPr>
                <w:rFonts w:ascii="Times New Roman" w:eastAsia="Times New Roman" w:hAnsi="Times New Roman" w:cs="Times New Roman"/>
                <w:b/>
                <w:bCs/>
                <w:color w:val="FF0000"/>
                <w:sz w:val="24"/>
                <w:szCs w:val="24"/>
                <w:lang w:eastAsia="sl-SI"/>
              </w:rPr>
            </w:pPr>
            <w:r w:rsidRPr="00BD7D75">
              <w:rPr>
                <w:rFonts w:ascii="Times New Roman" w:eastAsia="Times New Roman" w:hAnsi="Times New Roman" w:cs="Times New Roman"/>
                <w:b/>
                <w:bCs/>
                <w:color w:val="FF0000"/>
                <w:sz w:val="24"/>
                <w:szCs w:val="24"/>
                <w:lang w:eastAsia="sl-SI"/>
              </w:rPr>
              <w:t> </w:t>
            </w:r>
          </w:p>
        </w:tc>
        <w:tc>
          <w:tcPr>
            <w:tcW w:w="829" w:type="dxa"/>
            <w:tcBorders>
              <w:top w:val="single" w:sz="4" w:space="0" w:color="auto"/>
              <w:left w:val="nil"/>
              <w:bottom w:val="single" w:sz="4" w:space="0" w:color="auto"/>
              <w:right w:val="single" w:sz="4" w:space="0" w:color="auto"/>
            </w:tcBorders>
            <w:shd w:val="clear" w:color="auto" w:fill="auto"/>
            <w:noWrap/>
            <w:vAlign w:val="bottom"/>
            <w:hideMark/>
          </w:tcPr>
          <w:p w14:paraId="71CC2149" w14:textId="77777777" w:rsidR="0060046E" w:rsidRPr="00A74D15" w:rsidRDefault="0060046E" w:rsidP="000D2786">
            <w:pPr>
              <w:spacing w:after="0" w:line="240" w:lineRule="auto"/>
              <w:rPr>
                <w:rFonts w:ascii="Times New Roman" w:eastAsia="Times New Roman" w:hAnsi="Times New Roman" w:cs="Times New Roman"/>
                <w:color w:val="FF0000"/>
                <w:sz w:val="24"/>
                <w:szCs w:val="24"/>
                <w:lang w:eastAsia="sl-SI"/>
              </w:rPr>
            </w:pPr>
            <w:r w:rsidRPr="00A74D15">
              <w:rPr>
                <w:rFonts w:ascii="Times New Roman" w:eastAsia="Times New Roman" w:hAnsi="Times New Roman" w:cs="Times New Roman"/>
                <w:color w:val="FF0000"/>
                <w:sz w:val="24"/>
                <w:szCs w:val="24"/>
                <w:lang w:eastAsia="sl-SI"/>
              </w:rPr>
              <w:t> </w:t>
            </w:r>
          </w:p>
        </w:tc>
      </w:tr>
      <w:tr w:rsidR="0060046E" w:rsidRPr="00A74D15" w14:paraId="4539779B"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150445" w14:textId="77777777" w:rsidR="0060046E" w:rsidRPr="00F434F7" w:rsidRDefault="0060046E" w:rsidP="000D2786">
            <w:pPr>
              <w:spacing w:after="0" w:line="240" w:lineRule="auto"/>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OŠ</w:t>
            </w:r>
            <w:r w:rsidRPr="00F434F7">
              <w:rPr>
                <w:rFonts w:ascii="Times New Roman" w:eastAsia="Times New Roman" w:hAnsi="Times New Roman" w:cs="Times New Roman"/>
                <w:b/>
                <w:bCs/>
                <w:sz w:val="24"/>
                <w:szCs w:val="24"/>
                <w:lang w:eastAsia="sl-SI"/>
              </w:rPr>
              <w:t xml:space="preserve"> C</w:t>
            </w:r>
            <w:r>
              <w:rPr>
                <w:rFonts w:ascii="Times New Roman" w:eastAsia="Times New Roman" w:hAnsi="Times New Roman" w:cs="Times New Roman"/>
                <w:b/>
                <w:bCs/>
                <w:sz w:val="24"/>
                <w:szCs w:val="24"/>
                <w:lang w:eastAsia="sl-SI"/>
              </w:rPr>
              <w:t>VETKA</w:t>
            </w:r>
            <w:r w:rsidRPr="00F434F7">
              <w:rPr>
                <w:rFonts w:ascii="Times New Roman" w:eastAsia="Times New Roman" w:hAnsi="Times New Roman" w:cs="Times New Roman"/>
                <w:b/>
                <w:bCs/>
                <w:sz w:val="24"/>
                <w:szCs w:val="24"/>
                <w:lang w:eastAsia="sl-SI"/>
              </w:rPr>
              <w:t xml:space="preserve"> GOLAR</w:t>
            </w:r>
            <w:r>
              <w:rPr>
                <w:rFonts w:ascii="Times New Roman" w:eastAsia="Times New Roman" w:hAnsi="Times New Roman" w:cs="Times New Roman"/>
                <w:b/>
                <w:bCs/>
                <w:sz w:val="24"/>
                <w:szCs w:val="24"/>
                <w:lang w:eastAsia="sl-SI"/>
              </w:rPr>
              <w:t>JA</w:t>
            </w:r>
            <w:r w:rsidRPr="00F434F7">
              <w:rPr>
                <w:rFonts w:ascii="Times New Roman" w:eastAsia="Times New Roman" w:hAnsi="Times New Roman" w:cs="Times New Roman"/>
                <w:b/>
                <w:bCs/>
                <w:sz w:val="24"/>
                <w:szCs w:val="24"/>
                <w:lang w:eastAsia="sl-SI"/>
              </w:rPr>
              <w:t xml:space="preserve"> LJUTOMER </w:t>
            </w:r>
          </w:p>
        </w:tc>
        <w:tc>
          <w:tcPr>
            <w:tcW w:w="829" w:type="dxa"/>
            <w:tcBorders>
              <w:top w:val="single" w:sz="4" w:space="0" w:color="auto"/>
              <w:left w:val="nil"/>
              <w:bottom w:val="single" w:sz="4" w:space="0" w:color="auto"/>
              <w:right w:val="single" w:sz="4" w:space="0" w:color="auto"/>
            </w:tcBorders>
            <w:shd w:val="clear" w:color="auto" w:fill="auto"/>
            <w:noWrap/>
            <w:vAlign w:val="bottom"/>
            <w:hideMark/>
          </w:tcPr>
          <w:p w14:paraId="1A518A75" w14:textId="77777777" w:rsidR="0060046E" w:rsidRPr="00A74D15" w:rsidRDefault="0060046E" w:rsidP="000D2786">
            <w:pPr>
              <w:spacing w:after="0" w:line="240" w:lineRule="auto"/>
              <w:rPr>
                <w:rFonts w:ascii="Times New Roman" w:eastAsia="Times New Roman" w:hAnsi="Times New Roman" w:cs="Times New Roman"/>
                <w:color w:val="FF0000"/>
                <w:sz w:val="24"/>
                <w:szCs w:val="24"/>
                <w:lang w:eastAsia="sl-SI"/>
              </w:rPr>
            </w:pPr>
            <w:r w:rsidRPr="00A74D15">
              <w:rPr>
                <w:rFonts w:ascii="Times New Roman" w:eastAsia="Times New Roman" w:hAnsi="Times New Roman" w:cs="Times New Roman"/>
                <w:color w:val="FF0000"/>
                <w:sz w:val="24"/>
                <w:szCs w:val="24"/>
                <w:lang w:eastAsia="sl-SI"/>
              </w:rPr>
              <w:t> </w:t>
            </w:r>
          </w:p>
        </w:tc>
      </w:tr>
      <w:tr w:rsidR="0060046E" w:rsidRPr="00A74D15" w14:paraId="238C4EDA"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AE4BA0" w14:textId="77777777" w:rsidR="0060046E" w:rsidRPr="00493D06" w:rsidRDefault="0060046E" w:rsidP="000D2786">
            <w:pPr>
              <w:spacing w:after="0" w:line="240" w:lineRule="auto"/>
              <w:rPr>
                <w:rFonts w:ascii="Times New Roman" w:eastAsia="Times New Roman" w:hAnsi="Times New Roman" w:cs="Times New Roman"/>
                <w:sz w:val="24"/>
                <w:szCs w:val="24"/>
                <w:lang w:eastAsia="sl-SI"/>
              </w:rPr>
            </w:pPr>
            <w:r w:rsidRPr="00493D06">
              <w:rPr>
                <w:rFonts w:ascii="Times New Roman" w:eastAsia="Times New Roman" w:hAnsi="Times New Roman" w:cs="Times New Roman"/>
                <w:sz w:val="24"/>
                <w:szCs w:val="24"/>
                <w:lang w:eastAsia="sl-SI"/>
              </w:rPr>
              <w:t xml:space="preserve">Drakovci </w:t>
            </w:r>
          </w:p>
        </w:tc>
        <w:tc>
          <w:tcPr>
            <w:tcW w:w="829" w:type="dxa"/>
            <w:tcBorders>
              <w:top w:val="single" w:sz="4" w:space="0" w:color="auto"/>
              <w:left w:val="nil"/>
              <w:bottom w:val="single" w:sz="4" w:space="0" w:color="auto"/>
              <w:right w:val="single" w:sz="4" w:space="0" w:color="auto"/>
            </w:tcBorders>
            <w:shd w:val="clear" w:color="auto" w:fill="auto"/>
            <w:noWrap/>
            <w:vAlign w:val="center"/>
            <w:hideMark/>
          </w:tcPr>
          <w:p w14:paraId="61981C8E" w14:textId="77777777" w:rsidR="0060046E" w:rsidRPr="00A74D15" w:rsidRDefault="0060046E" w:rsidP="000D2786">
            <w:pPr>
              <w:spacing w:after="0" w:line="240" w:lineRule="auto"/>
              <w:jc w:val="right"/>
              <w:rPr>
                <w:rFonts w:ascii="Times New Roman" w:eastAsia="Times New Roman" w:hAnsi="Times New Roman" w:cs="Times New Roman"/>
                <w:sz w:val="24"/>
                <w:szCs w:val="24"/>
                <w:lang w:eastAsia="sl-SI"/>
              </w:rPr>
            </w:pPr>
            <w:r w:rsidRPr="00A74D15">
              <w:rPr>
                <w:rFonts w:ascii="Times New Roman" w:eastAsia="Times New Roman" w:hAnsi="Times New Roman" w:cs="Times New Roman"/>
                <w:sz w:val="24"/>
                <w:szCs w:val="24"/>
                <w:lang w:eastAsia="sl-SI"/>
              </w:rPr>
              <w:t>1</w:t>
            </w:r>
          </w:p>
        </w:tc>
      </w:tr>
      <w:tr w:rsidR="0060046E" w:rsidRPr="00A74D15" w14:paraId="4FE8DA95"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B9BDD0" w14:textId="77777777" w:rsidR="0060046E" w:rsidRPr="00493D06" w:rsidRDefault="0060046E" w:rsidP="000D2786">
            <w:pPr>
              <w:spacing w:after="0" w:line="240" w:lineRule="auto"/>
              <w:rPr>
                <w:rFonts w:ascii="Times New Roman" w:eastAsia="Times New Roman" w:hAnsi="Times New Roman" w:cs="Times New Roman"/>
                <w:sz w:val="24"/>
                <w:szCs w:val="24"/>
                <w:lang w:eastAsia="sl-SI"/>
              </w:rPr>
            </w:pPr>
            <w:r w:rsidRPr="00493D06">
              <w:rPr>
                <w:rFonts w:ascii="Times New Roman" w:eastAsia="Times New Roman" w:hAnsi="Times New Roman" w:cs="Times New Roman"/>
                <w:sz w:val="24"/>
                <w:szCs w:val="24"/>
                <w:lang w:eastAsia="sl-SI"/>
              </w:rPr>
              <w:lastRenderedPageBreak/>
              <w:t xml:space="preserve">Bodislavci </w:t>
            </w:r>
          </w:p>
        </w:tc>
        <w:tc>
          <w:tcPr>
            <w:tcW w:w="829" w:type="dxa"/>
            <w:tcBorders>
              <w:top w:val="single" w:sz="4" w:space="0" w:color="auto"/>
              <w:left w:val="nil"/>
              <w:bottom w:val="single" w:sz="4" w:space="0" w:color="auto"/>
              <w:right w:val="single" w:sz="4" w:space="0" w:color="auto"/>
            </w:tcBorders>
            <w:shd w:val="clear" w:color="auto" w:fill="auto"/>
            <w:noWrap/>
            <w:vAlign w:val="center"/>
            <w:hideMark/>
          </w:tcPr>
          <w:p w14:paraId="68B3AC60" w14:textId="77777777" w:rsidR="0060046E" w:rsidRPr="00A74D15" w:rsidRDefault="0060046E" w:rsidP="000D2786">
            <w:pPr>
              <w:spacing w:after="0" w:line="240" w:lineRule="auto"/>
              <w:jc w:val="right"/>
              <w:rPr>
                <w:rFonts w:ascii="Times New Roman" w:eastAsia="Times New Roman" w:hAnsi="Times New Roman" w:cs="Times New Roman"/>
                <w:sz w:val="24"/>
                <w:szCs w:val="24"/>
                <w:lang w:eastAsia="sl-SI"/>
              </w:rPr>
            </w:pPr>
            <w:r w:rsidRPr="00A74D15">
              <w:rPr>
                <w:rFonts w:ascii="Times New Roman" w:eastAsia="Times New Roman" w:hAnsi="Times New Roman" w:cs="Times New Roman"/>
                <w:sz w:val="24"/>
                <w:szCs w:val="24"/>
                <w:lang w:eastAsia="sl-SI"/>
              </w:rPr>
              <w:t>1</w:t>
            </w:r>
          </w:p>
        </w:tc>
      </w:tr>
      <w:tr w:rsidR="0060046E" w:rsidRPr="00A74D15" w14:paraId="5B9A6AD3"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165BB3" w14:textId="77777777" w:rsidR="0060046E" w:rsidRPr="00493D06" w:rsidRDefault="0060046E" w:rsidP="000D2786">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Sitarovci</w:t>
            </w:r>
          </w:p>
        </w:tc>
        <w:tc>
          <w:tcPr>
            <w:tcW w:w="829" w:type="dxa"/>
            <w:tcBorders>
              <w:top w:val="single" w:sz="4" w:space="0" w:color="auto"/>
              <w:left w:val="nil"/>
              <w:bottom w:val="single" w:sz="4" w:space="0" w:color="auto"/>
              <w:right w:val="single" w:sz="4" w:space="0" w:color="auto"/>
            </w:tcBorders>
            <w:shd w:val="clear" w:color="auto" w:fill="auto"/>
            <w:noWrap/>
            <w:vAlign w:val="center"/>
          </w:tcPr>
          <w:p w14:paraId="7BC8A622" w14:textId="77777777" w:rsidR="0060046E" w:rsidRPr="00A74D15" w:rsidRDefault="0060046E" w:rsidP="000D2786">
            <w:pPr>
              <w:spacing w:after="0" w:line="240" w:lineRule="auto"/>
              <w:jc w:val="right"/>
              <w:rPr>
                <w:rFonts w:ascii="Times New Roman" w:eastAsia="Times New Roman" w:hAnsi="Times New Roman" w:cs="Times New Roman"/>
                <w:sz w:val="24"/>
                <w:szCs w:val="24"/>
                <w:lang w:eastAsia="sl-SI"/>
              </w:rPr>
            </w:pPr>
            <w:r w:rsidRPr="00A74D15">
              <w:rPr>
                <w:rFonts w:ascii="Times New Roman" w:eastAsia="Times New Roman" w:hAnsi="Times New Roman" w:cs="Times New Roman"/>
                <w:sz w:val="24"/>
                <w:szCs w:val="24"/>
                <w:lang w:eastAsia="sl-SI"/>
              </w:rPr>
              <w:t>1</w:t>
            </w:r>
          </w:p>
        </w:tc>
      </w:tr>
      <w:tr w:rsidR="0060046E" w:rsidRPr="00A74D15" w14:paraId="2B5807EF"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00FFE3" w14:textId="77777777" w:rsidR="0060046E" w:rsidRPr="00493D06" w:rsidRDefault="0060046E" w:rsidP="000D2786">
            <w:pPr>
              <w:spacing w:after="0" w:line="240" w:lineRule="auto"/>
              <w:rPr>
                <w:rFonts w:ascii="Times New Roman" w:eastAsia="Times New Roman" w:hAnsi="Times New Roman" w:cs="Times New Roman"/>
                <w:sz w:val="24"/>
                <w:szCs w:val="24"/>
                <w:lang w:eastAsia="sl-SI"/>
              </w:rPr>
            </w:pPr>
            <w:r w:rsidRPr="00493D06">
              <w:rPr>
                <w:rFonts w:ascii="Times New Roman" w:eastAsia="Times New Roman" w:hAnsi="Times New Roman" w:cs="Times New Roman"/>
                <w:sz w:val="24"/>
                <w:szCs w:val="24"/>
                <w:lang w:eastAsia="sl-SI"/>
              </w:rPr>
              <w:t>Precetinci</w:t>
            </w:r>
          </w:p>
        </w:tc>
        <w:tc>
          <w:tcPr>
            <w:tcW w:w="829" w:type="dxa"/>
            <w:tcBorders>
              <w:top w:val="single" w:sz="4" w:space="0" w:color="auto"/>
              <w:left w:val="nil"/>
              <w:bottom w:val="single" w:sz="4" w:space="0" w:color="auto"/>
              <w:right w:val="single" w:sz="4" w:space="0" w:color="auto"/>
            </w:tcBorders>
            <w:shd w:val="clear" w:color="auto" w:fill="auto"/>
            <w:noWrap/>
            <w:vAlign w:val="center"/>
            <w:hideMark/>
          </w:tcPr>
          <w:p w14:paraId="17657C23" w14:textId="77777777" w:rsidR="0060046E" w:rsidRPr="00A74D15" w:rsidRDefault="0060046E" w:rsidP="000D2786">
            <w:pPr>
              <w:spacing w:after="0" w:line="240" w:lineRule="auto"/>
              <w:jc w:val="right"/>
              <w:rPr>
                <w:rFonts w:ascii="Times New Roman" w:eastAsia="Times New Roman" w:hAnsi="Times New Roman" w:cs="Times New Roman"/>
                <w:color w:val="FF0000"/>
                <w:sz w:val="24"/>
                <w:szCs w:val="24"/>
                <w:lang w:eastAsia="sl-SI"/>
              </w:rPr>
            </w:pPr>
            <w:r w:rsidRPr="00A74D15">
              <w:rPr>
                <w:rFonts w:ascii="Times New Roman" w:eastAsia="Times New Roman" w:hAnsi="Times New Roman" w:cs="Times New Roman"/>
                <w:sz w:val="24"/>
                <w:szCs w:val="24"/>
                <w:lang w:eastAsia="sl-SI"/>
              </w:rPr>
              <w:t>1</w:t>
            </w:r>
          </w:p>
        </w:tc>
      </w:tr>
      <w:tr w:rsidR="0060046E" w:rsidRPr="00A74D15" w14:paraId="689F34FD"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351EA8" w14:textId="77777777" w:rsidR="0060046E" w:rsidRPr="00493D06" w:rsidRDefault="0060046E" w:rsidP="000D2786">
            <w:pPr>
              <w:spacing w:after="0" w:line="240" w:lineRule="auto"/>
              <w:rPr>
                <w:rFonts w:ascii="Times New Roman" w:eastAsia="Times New Roman" w:hAnsi="Times New Roman" w:cs="Times New Roman"/>
                <w:sz w:val="24"/>
                <w:szCs w:val="24"/>
                <w:lang w:eastAsia="sl-SI"/>
              </w:rPr>
            </w:pPr>
            <w:r w:rsidRPr="00493D06">
              <w:rPr>
                <w:rFonts w:ascii="Times New Roman" w:eastAsia="Times New Roman" w:hAnsi="Times New Roman" w:cs="Times New Roman"/>
                <w:sz w:val="24"/>
                <w:szCs w:val="24"/>
                <w:lang w:eastAsia="sl-SI"/>
              </w:rPr>
              <w:t>Radomerščak *</w:t>
            </w:r>
          </w:p>
        </w:tc>
        <w:tc>
          <w:tcPr>
            <w:tcW w:w="829" w:type="dxa"/>
            <w:tcBorders>
              <w:top w:val="single" w:sz="4" w:space="0" w:color="auto"/>
              <w:left w:val="nil"/>
              <w:bottom w:val="single" w:sz="4" w:space="0" w:color="auto"/>
              <w:right w:val="single" w:sz="4" w:space="0" w:color="auto"/>
            </w:tcBorders>
            <w:shd w:val="clear" w:color="auto" w:fill="auto"/>
            <w:noWrap/>
            <w:vAlign w:val="bottom"/>
            <w:hideMark/>
          </w:tcPr>
          <w:p w14:paraId="6FE61421" w14:textId="77777777" w:rsidR="0060046E" w:rsidRPr="00A74D15" w:rsidRDefault="0060046E" w:rsidP="000D2786">
            <w:pPr>
              <w:spacing w:after="0" w:line="240" w:lineRule="auto"/>
              <w:jc w:val="right"/>
              <w:rPr>
                <w:rFonts w:ascii="Times New Roman" w:eastAsia="Times New Roman" w:hAnsi="Times New Roman" w:cs="Times New Roman"/>
                <w:color w:val="FF0000"/>
                <w:sz w:val="24"/>
                <w:szCs w:val="24"/>
                <w:lang w:eastAsia="sl-SI"/>
              </w:rPr>
            </w:pPr>
            <w:r w:rsidRPr="00A74D15">
              <w:rPr>
                <w:rFonts w:ascii="Times New Roman" w:eastAsia="Times New Roman" w:hAnsi="Times New Roman" w:cs="Times New Roman"/>
                <w:sz w:val="24"/>
                <w:szCs w:val="24"/>
                <w:lang w:eastAsia="sl-SI"/>
              </w:rPr>
              <w:t>1</w:t>
            </w:r>
          </w:p>
        </w:tc>
      </w:tr>
      <w:tr w:rsidR="0060046E" w:rsidRPr="00A74D15" w14:paraId="7383F933"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C0C99E" w14:textId="77777777" w:rsidR="0060046E" w:rsidRPr="00493D06" w:rsidRDefault="0060046E" w:rsidP="000D2786">
            <w:pPr>
              <w:spacing w:after="0" w:line="240" w:lineRule="auto"/>
              <w:rPr>
                <w:rFonts w:ascii="Times New Roman" w:eastAsia="Times New Roman" w:hAnsi="Times New Roman" w:cs="Times New Roman"/>
                <w:sz w:val="24"/>
                <w:szCs w:val="24"/>
                <w:lang w:eastAsia="sl-SI"/>
              </w:rPr>
            </w:pPr>
            <w:r w:rsidRPr="00493D06">
              <w:rPr>
                <w:rFonts w:ascii="Times New Roman" w:eastAsia="Times New Roman" w:hAnsi="Times New Roman" w:cs="Times New Roman"/>
                <w:sz w:val="24"/>
                <w:szCs w:val="24"/>
                <w:lang w:eastAsia="sl-SI"/>
              </w:rPr>
              <w:t xml:space="preserve">Podgradje </w:t>
            </w:r>
          </w:p>
        </w:tc>
        <w:tc>
          <w:tcPr>
            <w:tcW w:w="829" w:type="dxa"/>
            <w:tcBorders>
              <w:top w:val="single" w:sz="4" w:space="0" w:color="auto"/>
              <w:left w:val="nil"/>
              <w:bottom w:val="single" w:sz="4" w:space="0" w:color="auto"/>
              <w:right w:val="single" w:sz="4" w:space="0" w:color="auto"/>
            </w:tcBorders>
            <w:shd w:val="clear" w:color="auto" w:fill="auto"/>
            <w:noWrap/>
            <w:vAlign w:val="bottom"/>
            <w:hideMark/>
          </w:tcPr>
          <w:p w14:paraId="050387F8" w14:textId="77777777" w:rsidR="0060046E" w:rsidRPr="00A74D15" w:rsidRDefault="0060046E" w:rsidP="000D2786">
            <w:pPr>
              <w:spacing w:after="0" w:line="240" w:lineRule="auto"/>
              <w:jc w:val="right"/>
              <w:rPr>
                <w:rFonts w:ascii="Times New Roman" w:eastAsia="Times New Roman" w:hAnsi="Times New Roman" w:cs="Times New Roman"/>
                <w:sz w:val="24"/>
                <w:szCs w:val="24"/>
                <w:lang w:eastAsia="sl-SI"/>
              </w:rPr>
            </w:pPr>
            <w:r w:rsidRPr="00A74D15">
              <w:rPr>
                <w:rFonts w:ascii="Times New Roman" w:eastAsia="Times New Roman" w:hAnsi="Times New Roman" w:cs="Times New Roman"/>
                <w:sz w:val="24"/>
                <w:szCs w:val="24"/>
                <w:lang w:eastAsia="sl-SI"/>
              </w:rPr>
              <w:t>1</w:t>
            </w:r>
          </w:p>
        </w:tc>
      </w:tr>
      <w:tr w:rsidR="0060046E" w:rsidRPr="00A74D15" w14:paraId="09F66378"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FC1E01" w14:textId="77777777" w:rsidR="0060046E" w:rsidRPr="00493D06" w:rsidRDefault="0060046E" w:rsidP="000D2786">
            <w:pPr>
              <w:spacing w:after="0" w:line="240" w:lineRule="auto"/>
              <w:rPr>
                <w:rFonts w:ascii="Times New Roman" w:eastAsia="Times New Roman" w:hAnsi="Times New Roman" w:cs="Times New Roman"/>
                <w:sz w:val="24"/>
                <w:szCs w:val="24"/>
                <w:lang w:eastAsia="sl-SI"/>
              </w:rPr>
            </w:pPr>
            <w:r w:rsidRPr="00493D06">
              <w:rPr>
                <w:rFonts w:ascii="Times New Roman" w:eastAsia="Times New Roman" w:hAnsi="Times New Roman" w:cs="Times New Roman"/>
                <w:sz w:val="24"/>
                <w:szCs w:val="24"/>
                <w:lang w:eastAsia="sl-SI"/>
              </w:rPr>
              <w:t>Nunska Graba</w:t>
            </w:r>
          </w:p>
        </w:tc>
        <w:tc>
          <w:tcPr>
            <w:tcW w:w="829" w:type="dxa"/>
            <w:tcBorders>
              <w:top w:val="single" w:sz="4" w:space="0" w:color="auto"/>
              <w:left w:val="nil"/>
              <w:bottom w:val="single" w:sz="4" w:space="0" w:color="auto"/>
              <w:right w:val="single" w:sz="4" w:space="0" w:color="auto"/>
            </w:tcBorders>
            <w:shd w:val="clear" w:color="auto" w:fill="auto"/>
            <w:noWrap/>
            <w:vAlign w:val="bottom"/>
            <w:hideMark/>
          </w:tcPr>
          <w:p w14:paraId="6B17C53B" w14:textId="77777777" w:rsidR="0060046E" w:rsidRPr="00A74D15" w:rsidRDefault="0060046E" w:rsidP="000D2786">
            <w:pPr>
              <w:spacing w:after="0" w:line="240" w:lineRule="auto"/>
              <w:jc w:val="right"/>
              <w:rPr>
                <w:rFonts w:ascii="Times New Roman" w:eastAsia="Times New Roman" w:hAnsi="Times New Roman" w:cs="Times New Roman"/>
                <w:color w:val="FF0000"/>
                <w:sz w:val="24"/>
                <w:szCs w:val="24"/>
                <w:lang w:eastAsia="sl-SI"/>
              </w:rPr>
            </w:pPr>
            <w:r w:rsidRPr="00A74D15">
              <w:rPr>
                <w:rFonts w:ascii="Times New Roman" w:eastAsia="Times New Roman" w:hAnsi="Times New Roman" w:cs="Times New Roman"/>
                <w:sz w:val="24"/>
                <w:szCs w:val="24"/>
                <w:lang w:eastAsia="sl-SI"/>
              </w:rPr>
              <w:t>1</w:t>
            </w:r>
          </w:p>
        </w:tc>
      </w:tr>
      <w:tr w:rsidR="0060046E" w:rsidRPr="00A74D15" w14:paraId="6510D492"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52AFF6" w14:textId="77777777" w:rsidR="0060046E" w:rsidRPr="00493D06" w:rsidRDefault="0060046E" w:rsidP="000D2786">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Cven </w:t>
            </w:r>
          </w:p>
        </w:tc>
        <w:tc>
          <w:tcPr>
            <w:tcW w:w="829" w:type="dxa"/>
            <w:tcBorders>
              <w:top w:val="single" w:sz="4" w:space="0" w:color="auto"/>
              <w:left w:val="nil"/>
              <w:bottom w:val="single" w:sz="4" w:space="0" w:color="auto"/>
              <w:right w:val="single" w:sz="4" w:space="0" w:color="auto"/>
            </w:tcBorders>
            <w:shd w:val="clear" w:color="auto" w:fill="auto"/>
            <w:noWrap/>
            <w:vAlign w:val="bottom"/>
            <w:hideMark/>
          </w:tcPr>
          <w:p w14:paraId="1B354124" w14:textId="77777777" w:rsidR="0060046E" w:rsidRPr="00A74D15" w:rsidRDefault="0060046E" w:rsidP="000D2786">
            <w:pPr>
              <w:spacing w:after="0" w:line="240" w:lineRule="auto"/>
              <w:jc w:val="right"/>
              <w:rPr>
                <w:rFonts w:ascii="Times New Roman" w:eastAsia="Times New Roman" w:hAnsi="Times New Roman" w:cs="Times New Roman"/>
                <w:sz w:val="24"/>
                <w:szCs w:val="24"/>
                <w:lang w:eastAsia="sl-SI"/>
              </w:rPr>
            </w:pPr>
            <w:r w:rsidRPr="00A74D15">
              <w:rPr>
                <w:rFonts w:ascii="Times New Roman" w:eastAsia="Times New Roman" w:hAnsi="Times New Roman" w:cs="Times New Roman"/>
                <w:sz w:val="24"/>
                <w:szCs w:val="24"/>
                <w:lang w:eastAsia="sl-SI"/>
              </w:rPr>
              <w:t>1</w:t>
            </w:r>
          </w:p>
        </w:tc>
      </w:tr>
      <w:tr w:rsidR="0060046E" w:rsidRPr="00A74D15" w14:paraId="7ECB6B51"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B7E4B7" w14:textId="77777777" w:rsidR="0060046E" w:rsidRPr="00493D06" w:rsidRDefault="0060046E" w:rsidP="000D2786">
            <w:pPr>
              <w:spacing w:after="0" w:line="240" w:lineRule="auto"/>
              <w:rPr>
                <w:rFonts w:ascii="Times New Roman" w:eastAsia="Times New Roman" w:hAnsi="Times New Roman" w:cs="Times New Roman"/>
                <w:sz w:val="24"/>
                <w:szCs w:val="24"/>
                <w:lang w:eastAsia="sl-SI"/>
              </w:rPr>
            </w:pPr>
            <w:r w:rsidRPr="00493D06">
              <w:rPr>
                <w:rFonts w:ascii="Times New Roman" w:eastAsia="Times New Roman" w:hAnsi="Times New Roman" w:cs="Times New Roman"/>
                <w:sz w:val="24"/>
                <w:szCs w:val="24"/>
                <w:lang w:eastAsia="sl-SI"/>
              </w:rPr>
              <w:t xml:space="preserve">Mekotnjak </w:t>
            </w:r>
          </w:p>
        </w:tc>
        <w:tc>
          <w:tcPr>
            <w:tcW w:w="829" w:type="dxa"/>
            <w:tcBorders>
              <w:top w:val="single" w:sz="4" w:space="0" w:color="auto"/>
              <w:left w:val="nil"/>
              <w:bottom w:val="single" w:sz="4" w:space="0" w:color="auto"/>
              <w:right w:val="single" w:sz="4" w:space="0" w:color="auto"/>
            </w:tcBorders>
            <w:shd w:val="clear" w:color="auto" w:fill="auto"/>
            <w:noWrap/>
            <w:vAlign w:val="bottom"/>
          </w:tcPr>
          <w:p w14:paraId="16CE2E1A" w14:textId="77777777" w:rsidR="0060046E" w:rsidRPr="00A74D15" w:rsidRDefault="0060046E" w:rsidP="000D2786">
            <w:pPr>
              <w:spacing w:after="0" w:line="240" w:lineRule="auto"/>
              <w:jc w:val="right"/>
              <w:rPr>
                <w:rFonts w:ascii="Times New Roman" w:eastAsia="Times New Roman" w:hAnsi="Times New Roman" w:cs="Times New Roman"/>
                <w:color w:val="FF0000"/>
                <w:sz w:val="24"/>
                <w:szCs w:val="24"/>
                <w:lang w:eastAsia="sl-SI"/>
              </w:rPr>
            </w:pPr>
            <w:r w:rsidRPr="00A74D15">
              <w:rPr>
                <w:rFonts w:ascii="Times New Roman" w:eastAsia="Times New Roman" w:hAnsi="Times New Roman" w:cs="Times New Roman"/>
                <w:sz w:val="24"/>
                <w:szCs w:val="24"/>
                <w:lang w:eastAsia="sl-SI"/>
              </w:rPr>
              <w:t>1</w:t>
            </w:r>
          </w:p>
        </w:tc>
      </w:tr>
      <w:tr w:rsidR="0060046E" w:rsidRPr="00A74D15" w14:paraId="244FC2EE"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E0F464" w14:textId="77777777" w:rsidR="0060046E" w:rsidRPr="00147B1C" w:rsidRDefault="0060046E" w:rsidP="000D2786">
            <w:pPr>
              <w:spacing w:after="0" w:line="240" w:lineRule="auto"/>
              <w:rPr>
                <w:rFonts w:ascii="Times New Roman" w:eastAsia="Times New Roman" w:hAnsi="Times New Roman" w:cs="Times New Roman"/>
                <w:sz w:val="24"/>
                <w:szCs w:val="24"/>
                <w:lang w:eastAsia="sl-SI"/>
              </w:rPr>
            </w:pPr>
            <w:r w:rsidRPr="00147B1C">
              <w:rPr>
                <w:rFonts w:ascii="Times New Roman" w:eastAsia="Times New Roman" w:hAnsi="Times New Roman" w:cs="Times New Roman"/>
                <w:sz w:val="24"/>
                <w:szCs w:val="24"/>
                <w:lang w:eastAsia="sl-SI"/>
              </w:rPr>
              <w:t xml:space="preserve">Ilovci </w:t>
            </w:r>
          </w:p>
        </w:tc>
        <w:tc>
          <w:tcPr>
            <w:tcW w:w="829" w:type="dxa"/>
            <w:tcBorders>
              <w:top w:val="single" w:sz="4" w:space="0" w:color="auto"/>
              <w:left w:val="nil"/>
              <w:bottom w:val="single" w:sz="4" w:space="0" w:color="auto"/>
              <w:right w:val="single" w:sz="4" w:space="0" w:color="auto"/>
            </w:tcBorders>
            <w:shd w:val="clear" w:color="auto" w:fill="auto"/>
            <w:noWrap/>
            <w:vAlign w:val="bottom"/>
          </w:tcPr>
          <w:p w14:paraId="3D0C84CF" w14:textId="77777777" w:rsidR="0060046E" w:rsidRPr="00A74D15" w:rsidRDefault="0060046E" w:rsidP="000D2786">
            <w:pPr>
              <w:spacing w:after="0" w:line="240" w:lineRule="auto"/>
              <w:jc w:val="right"/>
              <w:rPr>
                <w:rFonts w:ascii="Times New Roman" w:eastAsia="Times New Roman" w:hAnsi="Times New Roman" w:cs="Times New Roman"/>
                <w:sz w:val="24"/>
                <w:szCs w:val="24"/>
                <w:lang w:eastAsia="sl-SI"/>
              </w:rPr>
            </w:pPr>
            <w:r w:rsidRPr="00A74D15">
              <w:rPr>
                <w:rFonts w:ascii="Times New Roman" w:eastAsia="Times New Roman" w:hAnsi="Times New Roman" w:cs="Times New Roman"/>
                <w:sz w:val="24"/>
                <w:szCs w:val="24"/>
                <w:lang w:eastAsia="sl-SI"/>
              </w:rPr>
              <w:t>1</w:t>
            </w:r>
          </w:p>
        </w:tc>
      </w:tr>
      <w:tr w:rsidR="0060046E" w:rsidRPr="00A74D15" w14:paraId="0CC2CF34"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F5F41D" w14:textId="77777777" w:rsidR="0060046E" w:rsidRPr="00493D06" w:rsidRDefault="0060046E" w:rsidP="000D2786">
            <w:pPr>
              <w:spacing w:after="0" w:line="240" w:lineRule="auto"/>
              <w:rPr>
                <w:rFonts w:ascii="Times New Roman" w:eastAsia="Times New Roman" w:hAnsi="Times New Roman" w:cs="Times New Roman"/>
                <w:b/>
                <w:bCs/>
                <w:sz w:val="24"/>
                <w:szCs w:val="24"/>
                <w:lang w:eastAsia="sl-SI"/>
              </w:rPr>
            </w:pPr>
            <w:r w:rsidRPr="00493D06">
              <w:rPr>
                <w:rFonts w:ascii="Times New Roman" w:eastAsia="Times New Roman" w:hAnsi="Times New Roman" w:cs="Times New Roman"/>
                <w:b/>
                <w:bCs/>
                <w:sz w:val="24"/>
                <w:szCs w:val="24"/>
                <w:lang w:eastAsia="sl-SI"/>
              </w:rPr>
              <w:t>SKUPAJ</w:t>
            </w:r>
          </w:p>
        </w:tc>
        <w:tc>
          <w:tcPr>
            <w:tcW w:w="829" w:type="dxa"/>
            <w:tcBorders>
              <w:top w:val="single" w:sz="4" w:space="0" w:color="auto"/>
              <w:left w:val="nil"/>
              <w:bottom w:val="single" w:sz="4" w:space="0" w:color="auto"/>
              <w:right w:val="single" w:sz="4" w:space="0" w:color="auto"/>
            </w:tcBorders>
            <w:shd w:val="clear" w:color="auto" w:fill="auto"/>
            <w:noWrap/>
            <w:vAlign w:val="bottom"/>
            <w:hideMark/>
          </w:tcPr>
          <w:p w14:paraId="50A2B33B" w14:textId="77777777" w:rsidR="0060046E" w:rsidRPr="00A74D15" w:rsidRDefault="0060046E" w:rsidP="000D2786">
            <w:pPr>
              <w:spacing w:after="0" w:line="240" w:lineRule="auto"/>
              <w:jc w:val="right"/>
              <w:rPr>
                <w:rFonts w:ascii="Times New Roman" w:eastAsia="Times New Roman" w:hAnsi="Times New Roman" w:cs="Times New Roman"/>
                <w:b/>
                <w:bCs/>
                <w:color w:val="FF0000"/>
                <w:sz w:val="24"/>
                <w:szCs w:val="24"/>
                <w:lang w:eastAsia="sl-SI"/>
              </w:rPr>
            </w:pPr>
            <w:r w:rsidRPr="00A74D15">
              <w:rPr>
                <w:rFonts w:ascii="Times New Roman" w:eastAsia="Times New Roman" w:hAnsi="Times New Roman" w:cs="Times New Roman"/>
                <w:b/>
                <w:bCs/>
                <w:sz w:val="24"/>
                <w:szCs w:val="24"/>
                <w:lang w:eastAsia="sl-SI"/>
              </w:rPr>
              <w:t>10</w:t>
            </w:r>
          </w:p>
        </w:tc>
      </w:tr>
      <w:tr w:rsidR="0060046E" w:rsidRPr="00A74D15" w14:paraId="50DB6303"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93BF88" w14:textId="77777777" w:rsidR="0060046E" w:rsidRPr="00BD7D75" w:rsidRDefault="0060046E" w:rsidP="000D2786">
            <w:pPr>
              <w:spacing w:after="0" w:line="240" w:lineRule="auto"/>
              <w:rPr>
                <w:rFonts w:ascii="Times New Roman" w:eastAsia="Times New Roman" w:hAnsi="Times New Roman" w:cs="Times New Roman"/>
                <w:b/>
                <w:bCs/>
                <w:color w:val="FF0000"/>
                <w:sz w:val="24"/>
                <w:szCs w:val="24"/>
                <w:lang w:eastAsia="sl-SI"/>
              </w:rPr>
            </w:pPr>
            <w:r w:rsidRPr="00BD7D75">
              <w:rPr>
                <w:rFonts w:ascii="Times New Roman" w:eastAsia="Times New Roman" w:hAnsi="Times New Roman" w:cs="Times New Roman"/>
                <w:b/>
                <w:bCs/>
                <w:color w:val="FF0000"/>
                <w:sz w:val="24"/>
                <w:szCs w:val="24"/>
                <w:lang w:eastAsia="sl-SI"/>
              </w:rPr>
              <w:t> </w:t>
            </w:r>
          </w:p>
        </w:tc>
        <w:tc>
          <w:tcPr>
            <w:tcW w:w="829" w:type="dxa"/>
            <w:tcBorders>
              <w:top w:val="single" w:sz="4" w:space="0" w:color="auto"/>
              <w:left w:val="nil"/>
              <w:bottom w:val="single" w:sz="4" w:space="0" w:color="auto"/>
              <w:right w:val="single" w:sz="4" w:space="0" w:color="auto"/>
            </w:tcBorders>
            <w:shd w:val="clear" w:color="auto" w:fill="auto"/>
            <w:noWrap/>
            <w:vAlign w:val="bottom"/>
            <w:hideMark/>
          </w:tcPr>
          <w:p w14:paraId="47277C61" w14:textId="77777777" w:rsidR="0060046E" w:rsidRPr="00A74D15" w:rsidRDefault="0060046E" w:rsidP="000D2786">
            <w:pPr>
              <w:spacing w:after="0" w:line="240" w:lineRule="auto"/>
              <w:rPr>
                <w:rFonts w:ascii="Times New Roman" w:eastAsia="Times New Roman" w:hAnsi="Times New Roman" w:cs="Times New Roman"/>
                <w:color w:val="FF0000"/>
                <w:sz w:val="24"/>
                <w:szCs w:val="24"/>
                <w:lang w:eastAsia="sl-SI"/>
              </w:rPr>
            </w:pPr>
            <w:r w:rsidRPr="00A74D15">
              <w:rPr>
                <w:rFonts w:ascii="Times New Roman" w:eastAsia="Times New Roman" w:hAnsi="Times New Roman" w:cs="Times New Roman"/>
                <w:color w:val="FF0000"/>
                <w:sz w:val="24"/>
                <w:szCs w:val="24"/>
                <w:lang w:eastAsia="sl-SI"/>
              </w:rPr>
              <w:t> </w:t>
            </w:r>
          </w:p>
        </w:tc>
      </w:tr>
      <w:tr w:rsidR="0060046E" w:rsidRPr="00A74D15" w14:paraId="43BB9658" w14:textId="77777777" w:rsidTr="00A74D15">
        <w:trPr>
          <w:trHeight w:val="300"/>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7258C3" w14:textId="77777777" w:rsidR="0060046E" w:rsidRPr="006E337F" w:rsidRDefault="0060046E" w:rsidP="000D2786">
            <w:pPr>
              <w:spacing w:after="0" w:line="240" w:lineRule="auto"/>
              <w:rPr>
                <w:rFonts w:ascii="Times New Roman" w:eastAsia="Times New Roman" w:hAnsi="Times New Roman" w:cs="Times New Roman"/>
                <w:b/>
                <w:bCs/>
                <w:lang w:eastAsia="sl-SI"/>
              </w:rPr>
            </w:pPr>
            <w:r w:rsidRPr="006E337F">
              <w:rPr>
                <w:rFonts w:ascii="Times New Roman" w:eastAsia="Times New Roman" w:hAnsi="Times New Roman" w:cs="Times New Roman"/>
                <w:b/>
                <w:bCs/>
                <w:lang w:eastAsia="sl-SI"/>
              </w:rPr>
              <w:t xml:space="preserve">Opomba: </w:t>
            </w:r>
          </w:p>
        </w:tc>
        <w:tc>
          <w:tcPr>
            <w:tcW w:w="829" w:type="dxa"/>
            <w:tcBorders>
              <w:top w:val="single" w:sz="4" w:space="0" w:color="auto"/>
              <w:left w:val="nil"/>
              <w:bottom w:val="single" w:sz="4" w:space="0" w:color="auto"/>
              <w:right w:val="single" w:sz="4" w:space="0" w:color="auto"/>
            </w:tcBorders>
            <w:shd w:val="clear" w:color="auto" w:fill="auto"/>
            <w:noWrap/>
            <w:vAlign w:val="bottom"/>
            <w:hideMark/>
          </w:tcPr>
          <w:p w14:paraId="3CC3EF2E" w14:textId="77777777" w:rsidR="0060046E" w:rsidRPr="00A74D15" w:rsidRDefault="0060046E" w:rsidP="000D2786">
            <w:pPr>
              <w:spacing w:after="0" w:line="240" w:lineRule="auto"/>
              <w:rPr>
                <w:rFonts w:ascii="Times New Roman" w:eastAsia="Times New Roman" w:hAnsi="Times New Roman" w:cs="Times New Roman"/>
                <w:color w:val="FF0000"/>
                <w:sz w:val="24"/>
                <w:szCs w:val="24"/>
                <w:lang w:eastAsia="sl-SI"/>
              </w:rPr>
            </w:pPr>
            <w:r w:rsidRPr="00A74D15">
              <w:rPr>
                <w:rFonts w:ascii="Times New Roman" w:eastAsia="Times New Roman" w:hAnsi="Times New Roman" w:cs="Times New Roman"/>
                <w:color w:val="FF0000"/>
                <w:sz w:val="24"/>
                <w:szCs w:val="24"/>
                <w:lang w:eastAsia="sl-SI"/>
              </w:rPr>
              <w:t> </w:t>
            </w:r>
          </w:p>
        </w:tc>
      </w:tr>
      <w:tr w:rsidR="0060046E" w:rsidRPr="00A74D15" w14:paraId="18D84855" w14:textId="77777777" w:rsidTr="00A74D15">
        <w:trPr>
          <w:trHeight w:val="300"/>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83979F" w14:textId="77777777" w:rsidR="0060046E" w:rsidRPr="006E337F" w:rsidRDefault="0060046E" w:rsidP="000D2786">
            <w:pPr>
              <w:spacing w:after="0" w:line="240" w:lineRule="auto"/>
              <w:rPr>
                <w:rFonts w:ascii="Times New Roman" w:eastAsia="Times New Roman" w:hAnsi="Times New Roman" w:cs="Times New Roman"/>
                <w:b/>
                <w:bCs/>
                <w:lang w:eastAsia="sl-SI"/>
              </w:rPr>
            </w:pPr>
            <w:r w:rsidRPr="006E337F">
              <w:rPr>
                <w:rFonts w:ascii="Times New Roman" w:eastAsia="Times New Roman" w:hAnsi="Times New Roman" w:cs="Times New Roman"/>
                <w:b/>
                <w:bCs/>
                <w:lang w:eastAsia="sl-SI"/>
              </w:rPr>
              <w:t>* učen</w:t>
            </w:r>
            <w:r>
              <w:rPr>
                <w:rFonts w:ascii="Times New Roman" w:eastAsia="Times New Roman" w:hAnsi="Times New Roman" w:cs="Times New Roman"/>
                <w:b/>
                <w:bCs/>
                <w:lang w:eastAsia="sl-SI"/>
              </w:rPr>
              <w:t>ec</w:t>
            </w:r>
            <w:r w:rsidRPr="006E337F">
              <w:rPr>
                <w:rFonts w:ascii="Times New Roman" w:eastAsia="Times New Roman" w:hAnsi="Times New Roman" w:cs="Times New Roman"/>
                <w:b/>
                <w:bCs/>
                <w:lang w:eastAsia="sl-SI"/>
              </w:rPr>
              <w:t xml:space="preserve"> se vključi v prevoze za OŠ Ivana Cankarja Ljutomer</w:t>
            </w:r>
          </w:p>
        </w:tc>
        <w:tc>
          <w:tcPr>
            <w:tcW w:w="829" w:type="dxa"/>
            <w:tcBorders>
              <w:top w:val="single" w:sz="4" w:space="0" w:color="auto"/>
              <w:left w:val="nil"/>
              <w:bottom w:val="single" w:sz="4" w:space="0" w:color="auto"/>
              <w:right w:val="single" w:sz="4" w:space="0" w:color="auto"/>
            </w:tcBorders>
            <w:shd w:val="clear" w:color="auto" w:fill="auto"/>
            <w:noWrap/>
            <w:vAlign w:val="bottom"/>
            <w:hideMark/>
          </w:tcPr>
          <w:p w14:paraId="695C6695" w14:textId="77777777" w:rsidR="0060046E" w:rsidRPr="00A74D15" w:rsidRDefault="0060046E" w:rsidP="000D2786">
            <w:pPr>
              <w:spacing w:after="0" w:line="240" w:lineRule="auto"/>
              <w:rPr>
                <w:rFonts w:ascii="Times New Roman" w:eastAsia="Times New Roman" w:hAnsi="Times New Roman" w:cs="Times New Roman"/>
                <w:color w:val="FF0000"/>
                <w:sz w:val="24"/>
                <w:szCs w:val="24"/>
                <w:lang w:eastAsia="sl-SI"/>
              </w:rPr>
            </w:pPr>
            <w:r w:rsidRPr="00A74D15">
              <w:rPr>
                <w:rFonts w:ascii="Times New Roman" w:eastAsia="Times New Roman" w:hAnsi="Times New Roman" w:cs="Times New Roman"/>
                <w:color w:val="FF0000"/>
                <w:sz w:val="24"/>
                <w:szCs w:val="24"/>
                <w:lang w:eastAsia="sl-SI"/>
              </w:rPr>
              <w:t> </w:t>
            </w:r>
          </w:p>
        </w:tc>
      </w:tr>
      <w:tr w:rsidR="0060046E" w:rsidRPr="00A74D15" w14:paraId="6ED7D8E6"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5BB56D" w14:textId="77777777" w:rsidR="0060046E" w:rsidRPr="00BD7D75" w:rsidRDefault="0060046E" w:rsidP="000D2786">
            <w:pPr>
              <w:spacing w:after="0" w:line="240" w:lineRule="auto"/>
              <w:rPr>
                <w:rFonts w:ascii="Times New Roman" w:eastAsia="Times New Roman" w:hAnsi="Times New Roman" w:cs="Times New Roman"/>
                <w:b/>
                <w:bCs/>
                <w:color w:val="FF0000"/>
                <w:sz w:val="24"/>
                <w:szCs w:val="24"/>
                <w:lang w:eastAsia="sl-SI"/>
              </w:rPr>
            </w:pPr>
            <w:r w:rsidRPr="00BD7D75">
              <w:rPr>
                <w:rFonts w:ascii="Times New Roman" w:eastAsia="Times New Roman" w:hAnsi="Times New Roman" w:cs="Times New Roman"/>
                <w:b/>
                <w:bCs/>
                <w:color w:val="FF0000"/>
                <w:sz w:val="24"/>
                <w:szCs w:val="24"/>
                <w:lang w:eastAsia="sl-SI"/>
              </w:rPr>
              <w:t> </w:t>
            </w:r>
          </w:p>
        </w:tc>
        <w:tc>
          <w:tcPr>
            <w:tcW w:w="829" w:type="dxa"/>
            <w:tcBorders>
              <w:top w:val="single" w:sz="4" w:space="0" w:color="auto"/>
              <w:left w:val="nil"/>
              <w:bottom w:val="single" w:sz="4" w:space="0" w:color="auto"/>
              <w:right w:val="single" w:sz="4" w:space="0" w:color="auto"/>
            </w:tcBorders>
            <w:shd w:val="clear" w:color="auto" w:fill="auto"/>
            <w:noWrap/>
            <w:vAlign w:val="bottom"/>
            <w:hideMark/>
          </w:tcPr>
          <w:p w14:paraId="254BFA8E" w14:textId="77777777" w:rsidR="0060046E" w:rsidRPr="00A74D15" w:rsidRDefault="0060046E" w:rsidP="000D2786">
            <w:pPr>
              <w:spacing w:after="0" w:line="240" w:lineRule="auto"/>
              <w:rPr>
                <w:rFonts w:ascii="Times New Roman" w:eastAsia="Times New Roman" w:hAnsi="Times New Roman" w:cs="Times New Roman"/>
                <w:color w:val="FF0000"/>
                <w:sz w:val="24"/>
                <w:szCs w:val="24"/>
                <w:lang w:eastAsia="sl-SI"/>
              </w:rPr>
            </w:pPr>
            <w:r w:rsidRPr="00A74D15">
              <w:rPr>
                <w:rFonts w:ascii="Times New Roman" w:eastAsia="Times New Roman" w:hAnsi="Times New Roman" w:cs="Times New Roman"/>
                <w:color w:val="FF0000"/>
                <w:sz w:val="24"/>
                <w:szCs w:val="24"/>
                <w:lang w:eastAsia="sl-SI"/>
              </w:rPr>
              <w:t> </w:t>
            </w:r>
          </w:p>
        </w:tc>
      </w:tr>
      <w:tr w:rsidR="0060046E" w:rsidRPr="00A74D15" w14:paraId="65E23CF3"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A8DC0C" w14:textId="77777777" w:rsidR="0060046E" w:rsidRPr="00BD7D75" w:rsidRDefault="0060046E" w:rsidP="000D2786">
            <w:pPr>
              <w:spacing w:after="0" w:line="240" w:lineRule="auto"/>
              <w:rPr>
                <w:rFonts w:ascii="Times New Roman" w:eastAsia="Times New Roman" w:hAnsi="Times New Roman" w:cs="Times New Roman"/>
                <w:b/>
                <w:bCs/>
                <w:sz w:val="24"/>
                <w:szCs w:val="24"/>
                <w:lang w:eastAsia="sl-SI"/>
              </w:rPr>
            </w:pPr>
            <w:r w:rsidRPr="00BD7D75">
              <w:rPr>
                <w:rFonts w:ascii="Times New Roman" w:eastAsia="Times New Roman" w:hAnsi="Times New Roman" w:cs="Times New Roman"/>
                <w:b/>
                <w:bCs/>
                <w:sz w:val="24"/>
                <w:szCs w:val="24"/>
                <w:lang w:eastAsia="sl-SI"/>
              </w:rPr>
              <w:t>OŠ STROČJA VAS</w:t>
            </w:r>
          </w:p>
        </w:tc>
        <w:tc>
          <w:tcPr>
            <w:tcW w:w="829" w:type="dxa"/>
            <w:tcBorders>
              <w:top w:val="single" w:sz="4" w:space="0" w:color="auto"/>
              <w:left w:val="nil"/>
              <w:bottom w:val="single" w:sz="4" w:space="0" w:color="auto"/>
              <w:right w:val="single" w:sz="4" w:space="0" w:color="auto"/>
            </w:tcBorders>
            <w:shd w:val="clear" w:color="auto" w:fill="auto"/>
            <w:noWrap/>
            <w:vAlign w:val="bottom"/>
            <w:hideMark/>
          </w:tcPr>
          <w:p w14:paraId="0E0EB92A" w14:textId="77777777" w:rsidR="0060046E" w:rsidRPr="00A74D15" w:rsidRDefault="0060046E" w:rsidP="000D2786">
            <w:pPr>
              <w:spacing w:after="0" w:line="240" w:lineRule="auto"/>
              <w:rPr>
                <w:rFonts w:ascii="Times New Roman" w:eastAsia="Times New Roman" w:hAnsi="Times New Roman" w:cs="Times New Roman"/>
                <w:color w:val="FF0000"/>
                <w:sz w:val="24"/>
                <w:szCs w:val="24"/>
                <w:lang w:eastAsia="sl-SI"/>
              </w:rPr>
            </w:pPr>
            <w:r w:rsidRPr="00A74D15">
              <w:rPr>
                <w:rFonts w:ascii="Times New Roman" w:eastAsia="Times New Roman" w:hAnsi="Times New Roman" w:cs="Times New Roman"/>
                <w:color w:val="FF0000"/>
                <w:sz w:val="24"/>
                <w:szCs w:val="24"/>
                <w:lang w:eastAsia="sl-SI"/>
              </w:rPr>
              <w:t> </w:t>
            </w:r>
          </w:p>
        </w:tc>
      </w:tr>
      <w:tr w:rsidR="0060046E" w:rsidRPr="00A74D15" w14:paraId="15A1A737"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491510" w14:textId="77777777" w:rsidR="0060046E" w:rsidRPr="00BD7D75" w:rsidRDefault="0060046E" w:rsidP="000D2786">
            <w:pPr>
              <w:spacing w:after="0" w:line="240" w:lineRule="auto"/>
              <w:rPr>
                <w:rFonts w:ascii="Times New Roman" w:eastAsia="Times New Roman" w:hAnsi="Times New Roman" w:cs="Times New Roman"/>
                <w:sz w:val="24"/>
                <w:szCs w:val="24"/>
                <w:lang w:eastAsia="sl-SI"/>
              </w:rPr>
            </w:pPr>
            <w:r w:rsidRPr="00BD7D75">
              <w:rPr>
                <w:rFonts w:ascii="Times New Roman" w:eastAsia="Times New Roman" w:hAnsi="Times New Roman" w:cs="Times New Roman"/>
                <w:sz w:val="24"/>
                <w:szCs w:val="24"/>
                <w:lang w:eastAsia="sl-SI"/>
              </w:rPr>
              <w:t xml:space="preserve">Pristava </w:t>
            </w:r>
          </w:p>
        </w:tc>
        <w:tc>
          <w:tcPr>
            <w:tcW w:w="829" w:type="dxa"/>
            <w:tcBorders>
              <w:top w:val="single" w:sz="4" w:space="0" w:color="auto"/>
              <w:left w:val="nil"/>
              <w:bottom w:val="single" w:sz="4" w:space="0" w:color="auto"/>
              <w:right w:val="single" w:sz="4" w:space="0" w:color="auto"/>
            </w:tcBorders>
            <w:shd w:val="clear" w:color="auto" w:fill="auto"/>
            <w:noWrap/>
            <w:vAlign w:val="center"/>
            <w:hideMark/>
          </w:tcPr>
          <w:p w14:paraId="15B9D80A" w14:textId="77777777" w:rsidR="0060046E" w:rsidRPr="00A74D15" w:rsidRDefault="0060046E" w:rsidP="000D2786">
            <w:pPr>
              <w:spacing w:after="0" w:line="240" w:lineRule="auto"/>
              <w:jc w:val="right"/>
              <w:rPr>
                <w:rFonts w:ascii="Times New Roman" w:eastAsia="Times New Roman" w:hAnsi="Times New Roman" w:cs="Times New Roman"/>
                <w:color w:val="FF0000"/>
                <w:sz w:val="24"/>
                <w:szCs w:val="24"/>
                <w:lang w:eastAsia="sl-SI"/>
              </w:rPr>
            </w:pPr>
            <w:r w:rsidRPr="00A74D15">
              <w:rPr>
                <w:rFonts w:ascii="Times New Roman" w:eastAsia="Times New Roman" w:hAnsi="Times New Roman" w:cs="Times New Roman"/>
                <w:sz w:val="24"/>
                <w:szCs w:val="24"/>
                <w:lang w:eastAsia="sl-SI"/>
              </w:rPr>
              <w:t>7</w:t>
            </w:r>
          </w:p>
        </w:tc>
      </w:tr>
      <w:tr w:rsidR="0060046E" w:rsidRPr="00A74D15" w14:paraId="3C9728AE"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98A991" w14:textId="77777777" w:rsidR="0060046E" w:rsidRPr="00BD7D75" w:rsidRDefault="0060046E" w:rsidP="000D2786">
            <w:pPr>
              <w:spacing w:after="0" w:line="240" w:lineRule="auto"/>
              <w:rPr>
                <w:rFonts w:ascii="Times New Roman" w:eastAsia="Times New Roman" w:hAnsi="Times New Roman" w:cs="Times New Roman"/>
                <w:sz w:val="24"/>
                <w:szCs w:val="24"/>
                <w:lang w:eastAsia="sl-SI"/>
              </w:rPr>
            </w:pPr>
            <w:r w:rsidRPr="00BD7D75">
              <w:rPr>
                <w:rFonts w:ascii="Times New Roman" w:eastAsia="Times New Roman" w:hAnsi="Times New Roman" w:cs="Times New Roman"/>
                <w:sz w:val="24"/>
                <w:szCs w:val="24"/>
                <w:lang w:eastAsia="sl-SI"/>
              </w:rPr>
              <w:t xml:space="preserve">Ilovci </w:t>
            </w:r>
          </w:p>
        </w:tc>
        <w:tc>
          <w:tcPr>
            <w:tcW w:w="829" w:type="dxa"/>
            <w:tcBorders>
              <w:top w:val="single" w:sz="4" w:space="0" w:color="auto"/>
              <w:left w:val="nil"/>
              <w:bottom w:val="single" w:sz="4" w:space="0" w:color="auto"/>
              <w:right w:val="single" w:sz="4" w:space="0" w:color="auto"/>
            </w:tcBorders>
            <w:shd w:val="clear" w:color="auto" w:fill="auto"/>
            <w:noWrap/>
            <w:vAlign w:val="center"/>
            <w:hideMark/>
          </w:tcPr>
          <w:p w14:paraId="7CAE0F8A" w14:textId="77777777" w:rsidR="0060046E" w:rsidRPr="00A74D15" w:rsidRDefault="0060046E" w:rsidP="000D2786">
            <w:pPr>
              <w:spacing w:after="0" w:line="240" w:lineRule="auto"/>
              <w:jc w:val="right"/>
              <w:rPr>
                <w:rFonts w:ascii="Times New Roman" w:eastAsia="Times New Roman" w:hAnsi="Times New Roman" w:cs="Times New Roman"/>
                <w:color w:val="FF0000"/>
                <w:sz w:val="24"/>
                <w:szCs w:val="24"/>
                <w:lang w:eastAsia="sl-SI"/>
              </w:rPr>
            </w:pPr>
            <w:r w:rsidRPr="00A74D15">
              <w:rPr>
                <w:rFonts w:ascii="Times New Roman" w:eastAsia="Times New Roman" w:hAnsi="Times New Roman" w:cs="Times New Roman"/>
                <w:sz w:val="24"/>
                <w:szCs w:val="24"/>
                <w:lang w:eastAsia="sl-SI"/>
              </w:rPr>
              <w:t>8</w:t>
            </w:r>
          </w:p>
        </w:tc>
      </w:tr>
      <w:tr w:rsidR="0060046E" w:rsidRPr="00A74D15" w14:paraId="4A8B300B"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006552" w14:textId="77777777" w:rsidR="0060046E" w:rsidRPr="00BD7D75" w:rsidRDefault="0060046E" w:rsidP="000D2786">
            <w:pPr>
              <w:spacing w:after="0" w:line="240" w:lineRule="auto"/>
              <w:rPr>
                <w:rFonts w:ascii="Times New Roman" w:eastAsia="Times New Roman" w:hAnsi="Times New Roman" w:cs="Times New Roman"/>
                <w:sz w:val="24"/>
                <w:szCs w:val="24"/>
                <w:lang w:eastAsia="sl-SI"/>
              </w:rPr>
            </w:pPr>
            <w:r w:rsidRPr="00BD7D75">
              <w:rPr>
                <w:rFonts w:ascii="Times New Roman" w:eastAsia="Times New Roman" w:hAnsi="Times New Roman" w:cs="Times New Roman"/>
                <w:sz w:val="24"/>
                <w:szCs w:val="24"/>
                <w:lang w:eastAsia="sl-SI"/>
              </w:rPr>
              <w:t xml:space="preserve">Podgradje </w:t>
            </w:r>
          </w:p>
        </w:tc>
        <w:tc>
          <w:tcPr>
            <w:tcW w:w="829" w:type="dxa"/>
            <w:tcBorders>
              <w:top w:val="single" w:sz="4" w:space="0" w:color="auto"/>
              <w:left w:val="nil"/>
              <w:bottom w:val="single" w:sz="4" w:space="0" w:color="auto"/>
              <w:right w:val="single" w:sz="4" w:space="0" w:color="auto"/>
            </w:tcBorders>
            <w:shd w:val="clear" w:color="auto" w:fill="auto"/>
            <w:noWrap/>
            <w:vAlign w:val="center"/>
            <w:hideMark/>
          </w:tcPr>
          <w:p w14:paraId="403BA08E" w14:textId="77777777" w:rsidR="0060046E" w:rsidRPr="00A74D15" w:rsidRDefault="0060046E" w:rsidP="000D2786">
            <w:pPr>
              <w:spacing w:after="0" w:line="240" w:lineRule="auto"/>
              <w:jc w:val="right"/>
              <w:rPr>
                <w:rFonts w:ascii="Times New Roman" w:eastAsia="Times New Roman" w:hAnsi="Times New Roman" w:cs="Times New Roman"/>
                <w:sz w:val="24"/>
                <w:szCs w:val="24"/>
                <w:lang w:eastAsia="sl-SI"/>
              </w:rPr>
            </w:pPr>
            <w:r w:rsidRPr="00A74D15">
              <w:rPr>
                <w:rFonts w:ascii="Times New Roman" w:eastAsia="Times New Roman" w:hAnsi="Times New Roman" w:cs="Times New Roman"/>
                <w:sz w:val="24"/>
                <w:szCs w:val="24"/>
                <w:lang w:eastAsia="sl-SI"/>
              </w:rPr>
              <w:t>3</w:t>
            </w:r>
          </w:p>
        </w:tc>
      </w:tr>
      <w:tr w:rsidR="0060046E" w:rsidRPr="00A74D15" w14:paraId="21B0FBB0"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BEE246" w14:textId="77777777" w:rsidR="0060046E" w:rsidRPr="00BD7D75" w:rsidRDefault="0060046E" w:rsidP="000D2786">
            <w:pPr>
              <w:spacing w:after="0" w:line="240" w:lineRule="auto"/>
              <w:rPr>
                <w:rFonts w:ascii="Times New Roman" w:eastAsia="Times New Roman" w:hAnsi="Times New Roman" w:cs="Times New Roman"/>
                <w:sz w:val="24"/>
                <w:szCs w:val="24"/>
                <w:lang w:eastAsia="sl-SI"/>
              </w:rPr>
            </w:pPr>
            <w:r w:rsidRPr="00BD7D75">
              <w:rPr>
                <w:rFonts w:ascii="Times New Roman" w:eastAsia="Times New Roman" w:hAnsi="Times New Roman" w:cs="Times New Roman"/>
                <w:sz w:val="24"/>
                <w:szCs w:val="24"/>
                <w:lang w:eastAsia="sl-SI"/>
              </w:rPr>
              <w:t>Slamnjak</w:t>
            </w:r>
          </w:p>
        </w:tc>
        <w:tc>
          <w:tcPr>
            <w:tcW w:w="829" w:type="dxa"/>
            <w:tcBorders>
              <w:top w:val="single" w:sz="4" w:space="0" w:color="auto"/>
              <w:left w:val="nil"/>
              <w:bottom w:val="single" w:sz="4" w:space="0" w:color="auto"/>
              <w:right w:val="single" w:sz="4" w:space="0" w:color="auto"/>
            </w:tcBorders>
            <w:shd w:val="clear" w:color="auto" w:fill="auto"/>
            <w:noWrap/>
            <w:vAlign w:val="center"/>
            <w:hideMark/>
          </w:tcPr>
          <w:p w14:paraId="2DFB6DD3" w14:textId="77777777" w:rsidR="0060046E" w:rsidRPr="00A74D15" w:rsidRDefault="0060046E" w:rsidP="000D2786">
            <w:pPr>
              <w:spacing w:after="0" w:line="240" w:lineRule="auto"/>
              <w:jc w:val="right"/>
              <w:rPr>
                <w:rFonts w:ascii="Times New Roman" w:eastAsia="Times New Roman" w:hAnsi="Times New Roman" w:cs="Times New Roman"/>
                <w:color w:val="FF0000"/>
                <w:sz w:val="24"/>
                <w:szCs w:val="24"/>
                <w:lang w:eastAsia="sl-SI"/>
              </w:rPr>
            </w:pPr>
            <w:r w:rsidRPr="00A74D15">
              <w:rPr>
                <w:rFonts w:ascii="Times New Roman" w:eastAsia="Times New Roman" w:hAnsi="Times New Roman" w:cs="Times New Roman"/>
                <w:sz w:val="24"/>
                <w:szCs w:val="24"/>
                <w:lang w:eastAsia="sl-SI"/>
              </w:rPr>
              <w:t>2</w:t>
            </w:r>
          </w:p>
        </w:tc>
      </w:tr>
      <w:tr w:rsidR="0060046E" w:rsidRPr="00A74D15" w14:paraId="6767D80E"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B46615" w14:textId="77777777" w:rsidR="0060046E" w:rsidRPr="00BD7D75" w:rsidRDefault="0060046E" w:rsidP="000D2786">
            <w:pPr>
              <w:spacing w:after="0" w:line="240" w:lineRule="auto"/>
              <w:rPr>
                <w:rFonts w:ascii="Times New Roman" w:eastAsia="Times New Roman" w:hAnsi="Times New Roman" w:cs="Times New Roman"/>
                <w:sz w:val="24"/>
                <w:szCs w:val="24"/>
                <w:lang w:eastAsia="sl-SI"/>
              </w:rPr>
            </w:pPr>
            <w:r w:rsidRPr="00BD7D75">
              <w:rPr>
                <w:rFonts w:ascii="Times New Roman" w:eastAsia="Times New Roman" w:hAnsi="Times New Roman" w:cs="Times New Roman"/>
                <w:sz w:val="24"/>
                <w:szCs w:val="24"/>
                <w:lang w:eastAsia="sl-SI"/>
              </w:rPr>
              <w:t xml:space="preserve">Nunska Graba </w:t>
            </w:r>
          </w:p>
        </w:tc>
        <w:tc>
          <w:tcPr>
            <w:tcW w:w="829" w:type="dxa"/>
            <w:tcBorders>
              <w:top w:val="single" w:sz="4" w:space="0" w:color="auto"/>
              <w:left w:val="nil"/>
              <w:bottom w:val="single" w:sz="4" w:space="0" w:color="auto"/>
              <w:right w:val="single" w:sz="4" w:space="0" w:color="auto"/>
            </w:tcBorders>
            <w:shd w:val="clear" w:color="auto" w:fill="auto"/>
            <w:noWrap/>
            <w:vAlign w:val="center"/>
            <w:hideMark/>
          </w:tcPr>
          <w:p w14:paraId="2CBCF09F" w14:textId="77777777" w:rsidR="0060046E" w:rsidRPr="00A74D15" w:rsidRDefault="0060046E" w:rsidP="000D2786">
            <w:pPr>
              <w:spacing w:after="0" w:line="240" w:lineRule="auto"/>
              <w:jc w:val="right"/>
              <w:rPr>
                <w:rFonts w:ascii="Times New Roman" w:eastAsia="Times New Roman" w:hAnsi="Times New Roman" w:cs="Times New Roman"/>
                <w:color w:val="FF0000"/>
                <w:sz w:val="24"/>
                <w:szCs w:val="24"/>
                <w:lang w:eastAsia="sl-SI"/>
              </w:rPr>
            </w:pPr>
            <w:r w:rsidRPr="00A74D15">
              <w:rPr>
                <w:rFonts w:ascii="Times New Roman" w:eastAsia="Times New Roman" w:hAnsi="Times New Roman" w:cs="Times New Roman"/>
                <w:sz w:val="24"/>
                <w:szCs w:val="24"/>
                <w:lang w:eastAsia="sl-SI"/>
              </w:rPr>
              <w:t>7</w:t>
            </w:r>
          </w:p>
        </w:tc>
      </w:tr>
      <w:tr w:rsidR="0060046E" w:rsidRPr="00A74D15" w14:paraId="6A33B09A"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D87831" w14:textId="77777777" w:rsidR="0060046E" w:rsidRPr="00BD7D75" w:rsidRDefault="0060046E" w:rsidP="000D2786">
            <w:pPr>
              <w:spacing w:after="0" w:line="240" w:lineRule="auto"/>
              <w:rPr>
                <w:rFonts w:ascii="Times New Roman" w:eastAsia="Times New Roman" w:hAnsi="Times New Roman" w:cs="Times New Roman"/>
                <w:sz w:val="24"/>
                <w:szCs w:val="24"/>
                <w:lang w:eastAsia="sl-SI"/>
              </w:rPr>
            </w:pPr>
            <w:r w:rsidRPr="00BD7D75">
              <w:rPr>
                <w:rFonts w:ascii="Times New Roman" w:eastAsia="Times New Roman" w:hAnsi="Times New Roman" w:cs="Times New Roman"/>
                <w:sz w:val="24"/>
                <w:szCs w:val="24"/>
                <w:lang w:eastAsia="sl-SI"/>
              </w:rPr>
              <w:t xml:space="preserve">Presika </w:t>
            </w:r>
          </w:p>
        </w:tc>
        <w:tc>
          <w:tcPr>
            <w:tcW w:w="829" w:type="dxa"/>
            <w:tcBorders>
              <w:top w:val="single" w:sz="4" w:space="0" w:color="auto"/>
              <w:left w:val="nil"/>
              <w:bottom w:val="single" w:sz="4" w:space="0" w:color="auto"/>
              <w:right w:val="single" w:sz="4" w:space="0" w:color="auto"/>
            </w:tcBorders>
            <w:shd w:val="clear" w:color="auto" w:fill="auto"/>
            <w:noWrap/>
            <w:vAlign w:val="center"/>
            <w:hideMark/>
          </w:tcPr>
          <w:p w14:paraId="2C87A0E1" w14:textId="77777777" w:rsidR="0060046E" w:rsidRPr="00A74D15" w:rsidRDefault="0060046E" w:rsidP="000D2786">
            <w:pPr>
              <w:spacing w:after="0" w:line="240" w:lineRule="auto"/>
              <w:jc w:val="right"/>
              <w:rPr>
                <w:rFonts w:ascii="Times New Roman" w:eastAsia="Times New Roman" w:hAnsi="Times New Roman" w:cs="Times New Roman"/>
                <w:color w:val="FF0000"/>
                <w:sz w:val="24"/>
                <w:szCs w:val="24"/>
                <w:lang w:eastAsia="sl-SI"/>
              </w:rPr>
            </w:pPr>
            <w:r w:rsidRPr="00A74D15">
              <w:rPr>
                <w:rFonts w:ascii="Times New Roman" w:eastAsia="Times New Roman" w:hAnsi="Times New Roman" w:cs="Times New Roman"/>
                <w:sz w:val="24"/>
                <w:szCs w:val="24"/>
                <w:lang w:eastAsia="sl-SI"/>
              </w:rPr>
              <w:t>4</w:t>
            </w:r>
          </w:p>
        </w:tc>
      </w:tr>
      <w:tr w:rsidR="0060046E" w:rsidRPr="00A74D15" w14:paraId="6E0740DA"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0AEE1E" w14:textId="77777777" w:rsidR="0060046E" w:rsidRPr="00BD7D75" w:rsidRDefault="0060046E" w:rsidP="000D2786">
            <w:pPr>
              <w:spacing w:after="0" w:line="240" w:lineRule="auto"/>
              <w:rPr>
                <w:rFonts w:ascii="Times New Roman" w:eastAsia="Times New Roman" w:hAnsi="Times New Roman" w:cs="Times New Roman"/>
                <w:sz w:val="24"/>
                <w:szCs w:val="24"/>
                <w:lang w:eastAsia="sl-SI"/>
              </w:rPr>
            </w:pPr>
            <w:r w:rsidRPr="00BD7D75">
              <w:rPr>
                <w:rFonts w:ascii="Times New Roman" w:eastAsia="Times New Roman" w:hAnsi="Times New Roman" w:cs="Times New Roman"/>
                <w:sz w:val="24"/>
                <w:szCs w:val="24"/>
                <w:lang w:eastAsia="sl-SI"/>
              </w:rPr>
              <w:t xml:space="preserve">Globoka </w:t>
            </w:r>
          </w:p>
        </w:tc>
        <w:tc>
          <w:tcPr>
            <w:tcW w:w="829" w:type="dxa"/>
            <w:tcBorders>
              <w:top w:val="single" w:sz="4" w:space="0" w:color="auto"/>
              <w:left w:val="nil"/>
              <w:bottom w:val="single" w:sz="4" w:space="0" w:color="auto"/>
              <w:right w:val="single" w:sz="4" w:space="0" w:color="auto"/>
            </w:tcBorders>
            <w:shd w:val="clear" w:color="auto" w:fill="auto"/>
            <w:noWrap/>
            <w:vAlign w:val="center"/>
            <w:hideMark/>
          </w:tcPr>
          <w:p w14:paraId="2A5DDD80" w14:textId="77777777" w:rsidR="0060046E" w:rsidRPr="00A74D15" w:rsidRDefault="0060046E" w:rsidP="000D2786">
            <w:pPr>
              <w:spacing w:after="0" w:line="240" w:lineRule="auto"/>
              <w:jc w:val="right"/>
              <w:rPr>
                <w:rFonts w:ascii="Times New Roman" w:eastAsia="Times New Roman" w:hAnsi="Times New Roman" w:cs="Times New Roman"/>
                <w:sz w:val="24"/>
                <w:szCs w:val="24"/>
                <w:lang w:eastAsia="sl-SI"/>
              </w:rPr>
            </w:pPr>
            <w:r w:rsidRPr="00A74D15">
              <w:rPr>
                <w:rFonts w:ascii="Times New Roman" w:eastAsia="Times New Roman" w:hAnsi="Times New Roman" w:cs="Times New Roman"/>
                <w:sz w:val="24"/>
                <w:szCs w:val="24"/>
                <w:lang w:eastAsia="sl-SI"/>
              </w:rPr>
              <w:t>14</w:t>
            </w:r>
          </w:p>
        </w:tc>
      </w:tr>
      <w:tr w:rsidR="0060046E" w:rsidRPr="00A74D15" w14:paraId="7D039D6E"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4FE4BB" w14:textId="77777777" w:rsidR="0060046E" w:rsidRPr="00BD7D75" w:rsidRDefault="0060046E" w:rsidP="000D2786">
            <w:pPr>
              <w:spacing w:after="0" w:line="240" w:lineRule="auto"/>
              <w:rPr>
                <w:rFonts w:ascii="Times New Roman" w:eastAsia="Times New Roman" w:hAnsi="Times New Roman" w:cs="Times New Roman"/>
                <w:sz w:val="24"/>
                <w:szCs w:val="24"/>
                <w:lang w:eastAsia="sl-SI"/>
              </w:rPr>
            </w:pPr>
            <w:r w:rsidRPr="00BD7D75">
              <w:rPr>
                <w:rFonts w:ascii="Times New Roman" w:eastAsia="Times New Roman" w:hAnsi="Times New Roman" w:cs="Times New Roman"/>
                <w:sz w:val="24"/>
                <w:szCs w:val="24"/>
                <w:lang w:eastAsia="sl-SI"/>
              </w:rPr>
              <w:t xml:space="preserve">Veščica </w:t>
            </w:r>
          </w:p>
        </w:tc>
        <w:tc>
          <w:tcPr>
            <w:tcW w:w="829" w:type="dxa"/>
            <w:tcBorders>
              <w:top w:val="single" w:sz="4" w:space="0" w:color="auto"/>
              <w:left w:val="nil"/>
              <w:bottom w:val="single" w:sz="4" w:space="0" w:color="auto"/>
              <w:right w:val="single" w:sz="4" w:space="0" w:color="auto"/>
            </w:tcBorders>
            <w:shd w:val="clear" w:color="auto" w:fill="auto"/>
            <w:noWrap/>
            <w:vAlign w:val="center"/>
            <w:hideMark/>
          </w:tcPr>
          <w:p w14:paraId="3F06A563" w14:textId="77777777" w:rsidR="0060046E" w:rsidRPr="00A74D15" w:rsidRDefault="0060046E" w:rsidP="000D2786">
            <w:pPr>
              <w:spacing w:after="0" w:line="240" w:lineRule="auto"/>
              <w:jc w:val="right"/>
              <w:rPr>
                <w:rFonts w:ascii="Times New Roman" w:eastAsia="Times New Roman" w:hAnsi="Times New Roman" w:cs="Times New Roman"/>
                <w:sz w:val="24"/>
                <w:szCs w:val="24"/>
                <w:lang w:eastAsia="sl-SI"/>
              </w:rPr>
            </w:pPr>
            <w:r w:rsidRPr="00A74D15">
              <w:rPr>
                <w:rFonts w:ascii="Times New Roman" w:eastAsia="Times New Roman" w:hAnsi="Times New Roman" w:cs="Times New Roman"/>
                <w:sz w:val="24"/>
                <w:szCs w:val="24"/>
                <w:lang w:eastAsia="sl-SI"/>
              </w:rPr>
              <w:t>9</w:t>
            </w:r>
          </w:p>
        </w:tc>
      </w:tr>
      <w:tr w:rsidR="0060046E" w:rsidRPr="00A74D15" w14:paraId="3A43165F"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BB7655" w14:textId="77777777" w:rsidR="0060046E" w:rsidRPr="00BD7D75" w:rsidRDefault="0060046E" w:rsidP="000D2786">
            <w:pPr>
              <w:spacing w:after="0" w:line="240" w:lineRule="auto"/>
              <w:rPr>
                <w:rFonts w:ascii="Times New Roman" w:eastAsia="Times New Roman" w:hAnsi="Times New Roman" w:cs="Times New Roman"/>
                <w:b/>
                <w:bCs/>
                <w:sz w:val="24"/>
                <w:szCs w:val="24"/>
                <w:lang w:eastAsia="sl-SI"/>
              </w:rPr>
            </w:pPr>
            <w:r w:rsidRPr="00BD7D75">
              <w:rPr>
                <w:rFonts w:ascii="Times New Roman" w:eastAsia="Times New Roman" w:hAnsi="Times New Roman" w:cs="Times New Roman"/>
                <w:b/>
                <w:bCs/>
                <w:sz w:val="24"/>
                <w:szCs w:val="24"/>
                <w:lang w:eastAsia="sl-SI"/>
              </w:rPr>
              <w:t xml:space="preserve">SKUPAJ :  </w:t>
            </w:r>
          </w:p>
        </w:tc>
        <w:tc>
          <w:tcPr>
            <w:tcW w:w="829" w:type="dxa"/>
            <w:tcBorders>
              <w:top w:val="single" w:sz="4" w:space="0" w:color="auto"/>
              <w:left w:val="nil"/>
              <w:bottom w:val="single" w:sz="4" w:space="0" w:color="auto"/>
              <w:right w:val="single" w:sz="4" w:space="0" w:color="auto"/>
            </w:tcBorders>
            <w:shd w:val="clear" w:color="auto" w:fill="auto"/>
            <w:noWrap/>
            <w:vAlign w:val="bottom"/>
            <w:hideMark/>
          </w:tcPr>
          <w:p w14:paraId="48B7479C" w14:textId="77777777" w:rsidR="0060046E" w:rsidRPr="00A74D15" w:rsidRDefault="0060046E" w:rsidP="000D2786">
            <w:pPr>
              <w:spacing w:after="0" w:line="240" w:lineRule="auto"/>
              <w:jc w:val="right"/>
              <w:rPr>
                <w:rFonts w:ascii="Times New Roman" w:eastAsia="Times New Roman" w:hAnsi="Times New Roman" w:cs="Times New Roman"/>
                <w:b/>
                <w:bCs/>
                <w:sz w:val="24"/>
                <w:szCs w:val="24"/>
                <w:lang w:eastAsia="sl-SI"/>
              </w:rPr>
            </w:pPr>
            <w:r w:rsidRPr="00A74D15">
              <w:rPr>
                <w:rFonts w:ascii="Times New Roman" w:eastAsia="Times New Roman" w:hAnsi="Times New Roman" w:cs="Times New Roman"/>
                <w:b/>
                <w:bCs/>
                <w:sz w:val="24"/>
                <w:szCs w:val="24"/>
                <w:lang w:eastAsia="sl-SI"/>
              </w:rPr>
              <w:t>54</w:t>
            </w:r>
          </w:p>
        </w:tc>
      </w:tr>
      <w:tr w:rsidR="0060046E" w:rsidRPr="00A74D15" w14:paraId="6AD62CC7" w14:textId="77777777" w:rsidTr="00A74D15">
        <w:trPr>
          <w:trHeight w:val="300"/>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BE072A" w14:textId="77777777" w:rsidR="0060046E" w:rsidRPr="00BD7D75" w:rsidRDefault="0060046E" w:rsidP="000D2786">
            <w:pPr>
              <w:spacing w:after="0" w:line="240" w:lineRule="auto"/>
              <w:rPr>
                <w:rFonts w:ascii="Calibri" w:eastAsia="Times New Roman" w:hAnsi="Calibri" w:cs="Calibri"/>
                <w:lang w:eastAsia="sl-SI"/>
              </w:rPr>
            </w:pPr>
            <w:r w:rsidRPr="00BD7D75">
              <w:rPr>
                <w:rFonts w:ascii="Calibri" w:eastAsia="Times New Roman" w:hAnsi="Calibri" w:cs="Calibri"/>
                <w:lang w:eastAsia="sl-SI"/>
              </w:rPr>
              <w:t> </w:t>
            </w:r>
          </w:p>
        </w:tc>
        <w:tc>
          <w:tcPr>
            <w:tcW w:w="829" w:type="dxa"/>
            <w:tcBorders>
              <w:top w:val="single" w:sz="4" w:space="0" w:color="auto"/>
              <w:left w:val="nil"/>
              <w:bottom w:val="single" w:sz="4" w:space="0" w:color="auto"/>
              <w:right w:val="single" w:sz="4" w:space="0" w:color="auto"/>
            </w:tcBorders>
            <w:shd w:val="clear" w:color="auto" w:fill="auto"/>
            <w:noWrap/>
            <w:vAlign w:val="bottom"/>
            <w:hideMark/>
          </w:tcPr>
          <w:p w14:paraId="2725A921" w14:textId="77777777" w:rsidR="0060046E" w:rsidRPr="00A74D15" w:rsidRDefault="0060046E" w:rsidP="000D2786">
            <w:pPr>
              <w:spacing w:after="0" w:line="240" w:lineRule="auto"/>
              <w:rPr>
                <w:rFonts w:ascii="Times New Roman" w:eastAsia="Times New Roman" w:hAnsi="Times New Roman" w:cs="Times New Roman"/>
                <w:color w:val="FF0000"/>
                <w:sz w:val="24"/>
                <w:szCs w:val="24"/>
                <w:lang w:eastAsia="sl-SI"/>
              </w:rPr>
            </w:pPr>
            <w:r w:rsidRPr="00A74D15">
              <w:rPr>
                <w:rFonts w:ascii="Times New Roman" w:eastAsia="Times New Roman" w:hAnsi="Times New Roman" w:cs="Times New Roman"/>
                <w:color w:val="FF0000"/>
                <w:sz w:val="24"/>
                <w:szCs w:val="24"/>
                <w:lang w:eastAsia="sl-SI"/>
              </w:rPr>
              <w:t> </w:t>
            </w:r>
          </w:p>
        </w:tc>
      </w:tr>
      <w:tr w:rsidR="0060046E" w:rsidRPr="00A74D15" w14:paraId="3F24E4CB"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80CDAC" w14:textId="77777777" w:rsidR="0060046E" w:rsidRPr="00BD7D75" w:rsidRDefault="0060046E" w:rsidP="000D2786">
            <w:pPr>
              <w:spacing w:after="0" w:line="240" w:lineRule="auto"/>
              <w:rPr>
                <w:rFonts w:ascii="Times New Roman" w:eastAsia="Times New Roman" w:hAnsi="Times New Roman" w:cs="Times New Roman"/>
                <w:b/>
                <w:bCs/>
                <w:sz w:val="24"/>
                <w:szCs w:val="24"/>
                <w:lang w:eastAsia="sl-SI"/>
              </w:rPr>
            </w:pPr>
            <w:r w:rsidRPr="00BD7D75">
              <w:rPr>
                <w:rFonts w:ascii="Times New Roman" w:eastAsia="Times New Roman" w:hAnsi="Times New Roman" w:cs="Times New Roman"/>
                <w:b/>
                <w:bCs/>
                <w:sz w:val="24"/>
                <w:szCs w:val="24"/>
                <w:lang w:eastAsia="sl-SI"/>
              </w:rPr>
              <w:t>OŠ MALA NEDELJA</w:t>
            </w:r>
          </w:p>
        </w:tc>
        <w:tc>
          <w:tcPr>
            <w:tcW w:w="829" w:type="dxa"/>
            <w:tcBorders>
              <w:top w:val="single" w:sz="4" w:space="0" w:color="auto"/>
              <w:left w:val="nil"/>
              <w:bottom w:val="single" w:sz="4" w:space="0" w:color="auto"/>
              <w:right w:val="single" w:sz="4" w:space="0" w:color="auto"/>
            </w:tcBorders>
            <w:shd w:val="clear" w:color="auto" w:fill="auto"/>
            <w:noWrap/>
            <w:vAlign w:val="bottom"/>
            <w:hideMark/>
          </w:tcPr>
          <w:p w14:paraId="295F113C" w14:textId="77777777" w:rsidR="0060046E" w:rsidRPr="00A74D15" w:rsidRDefault="0060046E" w:rsidP="000D2786">
            <w:pPr>
              <w:spacing w:after="0" w:line="240" w:lineRule="auto"/>
              <w:rPr>
                <w:rFonts w:ascii="Times New Roman" w:eastAsia="Times New Roman" w:hAnsi="Times New Roman" w:cs="Times New Roman"/>
                <w:color w:val="FF0000"/>
                <w:sz w:val="24"/>
                <w:szCs w:val="24"/>
                <w:lang w:eastAsia="sl-SI"/>
              </w:rPr>
            </w:pPr>
            <w:r w:rsidRPr="00A74D15">
              <w:rPr>
                <w:rFonts w:ascii="Times New Roman" w:eastAsia="Times New Roman" w:hAnsi="Times New Roman" w:cs="Times New Roman"/>
                <w:color w:val="FF0000"/>
                <w:sz w:val="24"/>
                <w:szCs w:val="24"/>
                <w:lang w:eastAsia="sl-SI"/>
              </w:rPr>
              <w:t> </w:t>
            </w:r>
          </w:p>
        </w:tc>
      </w:tr>
      <w:tr w:rsidR="0060046E" w:rsidRPr="00A74D15" w14:paraId="7A2D849B"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6A09DB" w14:textId="77777777" w:rsidR="0060046E" w:rsidRPr="00BD7D75" w:rsidRDefault="0060046E" w:rsidP="000D2786">
            <w:pPr>
              <w:spacing w:after="0" w:line="240" w:lineRule="auto"/>
              <w:rPr>
                <w:rFonts w:ascii="Times New Roman" w:eastAsia="Times New Roman" w:hAnsi="Times New Roman" w:cs="Times New Roman"/>
                <w:sz w:val="24"/>
                <w:szCs w:val="24"/>
                <w:lang w:eastAsia="sl-SI"/>
              </w:rPr>
            </w:pPr>
            <w:r w:rsidRPr="00BD7D75">
              <w:rPr>
                <w:rFonts w:ascii="Times New Roman" w:eastAsia="Times New Roman" w:hAnsi="Times New Roman" w:cs="Times New Roman"/>
                <w:sz w:val="24"/>
                <w:szCs w:val="24"/>
                <w:lang w:eastAsia="sl-SI"/>
              </w:rPr>
              <w:t xml:space="preserve">Bodislavci </w:t>
            </w:r>
          </w:p>
        </w:tc>
        <w:tc>
          <w:tcPr>
            <w:tcW w:w="829" w:type="dxa"/>
            <w:tcBorders>
              <w:top w:val="single" w:sz="4" w:space="0" w:color="auto"/>
              <w:left w:val="nil"/>
              <w:bottom w:val="single" w:sz="4" w:space="0" w:color="auto"/>
              <w:right w:val="single" w:sz="4" w:space="0" w:color="auto"/>
            </w:tcBorders>
            <w:shd w:val="clear" w:color="auto" w:fill="auto"/>
            <w:noWrap/>
            <w:vAlign w:val="bottom"/>
            <w:hideMark/>
          </w:tcPr>
          <w:p w14:paraId="5008BC52" w14:textId="77777777" w:rsidR="0060046E" w:rsidRPr="00A74D15" w:rsidRDefault="0060046E" w:rsidP="000D2786">
            <w:pPr>
              <w:spacing w:after="0" w:line="240" w:lineRule="auto"/>
              <w:jc w:val="right"/>
              <w:rPr>
                <w:rFonts w:ascii="Times New Roman" w:eastAsia="Times New Roman" w:hAnsi="Times New Roman" w:cs="Times New Roman"/>
                <w:color w:val="FF0000"/>
                <w:sz w:val="24"/>
                <w:szCs w:val="24"/>
                <w:lang w:eastAsia="sl-SI"/>
              </w:rPr>
            </w:pPr>
            <w:r w:rsidRPr="00A74D15">
              <w:rPr>
                <w:rFonts w:ascii="Times New Roman" w:eastAsia="Times New Roman" w:hAnsi="Times New Roman" w:cs="Times New Roman"/>
                <w:sz w:val="24"/>
                <w:szCs w:val="24"/>
                <w:lang w:eastAsia="sl-SI"/>
              </w:rPr>
              <w:t>13</w:t>
            </w:r>
          </w:p>
        </w:tc>
      </w:tr>
      <w:tr w:rsidR="0060046E" w:rsidRPr="00A74D15" w14:paraId="6176AA42"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4520F3" w14:textId="77777777" w:rsidR="0060046E" w:rsidRPr="00BD7D75" w:rsidRDefault="0060046E" w:rsidP="000D2786">
            <w:pPr>
              <w:spacing w:after="0" w:line="240" w:lineRule="auto"/>
              <w:rPr>
                <w:rFonts w:ascii="Times New Roman" w:eastAsia="Times New Roman" w:hAnsi="Times New Roman" w:cs="Times New Roman"/>
                <w:sz w:val="24"/>
                <w:szCs w:val="24"/>
                <w:lang w:eastAsia="sl-SI"/>
              </w:rPr>
            </w:pPr>
            <w:r w:rsidRPr="00BD7D75">
              <w:rPr>
                <w:rFonts w:ascii="Times New Roman" w:eastAsia="Times New Roman" w:hAnsi="Times New Roman" w:cs="Times New Roman"/>
                <w:sz w:val="24"/>
                <w:szCs w:val="24"/>
                <w:lang w:eastAsia="sl-SI"/>
              </w:rPr>
              <w:t xml:space="preserve">Drakovci </w:t>
            </w:r>
          </w:p>
        </w:tc>
        <w:tc>
          <w:tcPr>
            <w:tcW w:w="829" w:type="dxa"/>
            <w:tcBorders>
              <w:top w:val="single" w:sz="4" w:space="0" w:color="auto"/>
              <w:left w:val="nil"/>
              <w:bottom w:val="single" w:sz="4" w:space="0" w:color="auto"/>
              <w:right w:val="single" w:sz="4" w:space="0" w:color="auto"/>
            </w:tcBorders>
            <w:shd w:val="clear" w:color="auto" w:fill="auto"/>
            <w:noWrap/>
            <w:vAlign w:val="bottom"/>
            <w:hideMark/>
          </w:tcPr>
          <w:p w14:paraId="5A0DE0D1" w14:textId="77777777" w:rsidR="0060046E" w:rsidRPr="00A74D15" w:rsidRDefault="0060046E" w:rsidP="000D2786">
            <w:pPr>
              <w:spacing w:after="0" w:line="240" w:lineRule="auto"/>
              <w:jc w:val="right"/>
              <w:rPr>
                <w:rFonts w:ascii="Times New Roman" w:eastAsia="Times New Roman" w:hAnsi="Times New Roman" w:cs="Times New Roman"/>
                <w:sz w:val="24"/>
                <w:szCs w:val="24"/>
                <w:lang w:eastAsia="sl-SI"/>
              </w:rPr>
            </w:pPr>
            <w:r w:rsidRPr="00A74D15">
              <w:rPr>
                <w:rFonts w:ascii="Times New Roman" w:eastAsia="Times New Roman" w:hAnsi="Times New Roman" w:cs="Times New Roman"/>
                <w:sz w:val="24"/>
                <w:szCs w:val="24"/>
                <w:lang w:eastAsia="sl-SI"/>
              </w:rPr>
              <w:t>13</w:t>
            </w:r>
          </w:p>
        </w:tc>
      </w:tr>
      <w:tr w:rsidR="0060046E" w:rsidRPr="00A74D15" w14:paraId="7B8E98F3"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6E9B3E" w14:textId="77777777" w:rsidR="0060046E" w:rsidRPr="00BD7D75" w:rsidRDefault="0060046E" w:rsidP="000D2786">
            <w:pPr>
              <w:spacing w:after="0" w:line="240" w:lineRule="auto"/>
              <w:rPr>
                <w:rFonts w:ascii="Times New Roman" w:eastAsia="Times New Roman" w:hAnsi="Times New Roman" w:cs="Times New Roman"/>
                <w:sz w:val="24"/>
                <w:szCs w:val="24"/>
                <w:lang w:eastAsia="sl-SI"/>
              </w:rPr>
            </w:pPr>
            <w:r w:rsidRPr="00BD7D75">
              <w:rPr>
                <w:rFonts w:ascii="Times New Roman" w:eastAsia="Times New Roman" w:hAnsi="Times New Roman" w:cs="Times New Roman"/>
                <w:sz w:val="24"/>
                <w:szCs w:val="24"/>
                <w:lang w:eastAsia="sl-SI"/>
              </w:rPr>
              <w:t xml:space="preserve">Godemarci </w:t>
            </w:r>
          </w:p>
        </w:tc>
        <w:tc>
          <w:tcPr>
            <w:tcW w:w="829" w:type="dxa"/>
            <w:tcBorders>
              <w:top w:val="single" w:sz="4" w:space="0" w:color="auto"/>
              <w:left w:val="nil"/>
              <w:bottom w:val="single" w:sz="4" w:space="0" w:color="auto"/>
              <w:right w:val="single" w:sz="4" w:space="0" w:color="auto"/>
            </w:tcBorders>
            <w:shd w:val="clear" w:color="auto" w:fill="auto"/>
            <w:noWrap/>
            <w:vAlign w:val="bottom"/>
            <w:hideMark/>
          </w:tcPr>
          <w:p w14:paraId="4E465744" w14:textId="77777777" w:rsidR="0060046E" w:rsidRPr="00A74D15" w:rsidRDefault="0060046E" w:rsidP="000D2786">
            <w:pPr>
              <w:spacing w:after="0" w:line="240" w:lineRule="auto"/>
              <w:jc w:val="right"/>
              <w:rPr>
                <w:rFonts w:ascii="Times New Roman" w:eastAsia="Times New Roman" w:hAnsi="Times New Roman" w:cs="Times New Roman"/>
                <w:color w:val="FF0000"/>
                <w:sz w:val="24"/>
                <w:szCs w:val="24"/>
                <w:lang w:eastAsia="sl-SI"/>
              </w:rPr>
            </w:pPr>
            <w:r w:rsidRPr="00A74D15">
              <w:rPr>
                <w:rFonts w:ascii="Times New Roman" w:eastAsia="Times New Roman" w:hAnsi="Times New Roman" w:cs="Times New Roman"/>
                <w:sz w:val="24"/>
                <w:szCs w:val="24"/>
                <w:lang w:eastAsia="sl-SI"/>
              </w:rPr>
              <w:t>5</w:t>
            </w:r>
          </w:p>
        </w:tc>
      </w:tr>
      <w:tr w:rsidR="0060046E" w:rsidRPr="00A74D15" w14:paraId="7CCD2CFD"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8EACE5" w14:textId="77777777" w:rsidR="0060046E" w:rsidRPr="00BD7D75" w:rsidRDefault="0060046E" w:rsidP="000D2786">
            <w:pPr>
              <w:spacing w:after="0" w:line="240" w:lineRule="auto"/>
              <w:rPr>
                <w:rFonts w:ascii="Times New Roman" w:eastAsia="Times New Roman" w:hAnsi="Times New Roman" w:cs="Times New Roman"/>
                <w:sz w:val="24"/>
                <w:szCs w:val="24"/>
                <w:lang w:eastAsia="sl-SI"/>
              </w:rPr>
            </w:pPr>
            <w:r w:rsidRPr="00BD7D75">
              <w:rPr>
                <w:rFonts w:ascii="Times New Roman" w:eastAsia="Times New Roman" w:hAnsi="Times New Roman" w:cs="Times New Roman"/>
                <w:sz w:val="24"/>
                <w:szCs w:val="24"/>
                <w:lang w:eastAsia="sl-SI"/>
              </w:rPr>
              <w:t xml:space="preserve">Moravci </w:t>
            </w:r>
          </w:p>
        </w:tc>
        <w:tc>
          <w:tcPr>
            <w:tcW w:w="829" w:type="dxa"/>
            <w:tcBorders>
              <w:top w:val="single" w:sz="4" w:space="0" w:color="auto"/>
              <w:left w:val="nil"/>
              <w:bottom w:val="single" w:sz="4" w:space="0" w:color="auto"/>
              <w:right w:val="single" w:sz="4" w:space="0" w:color="auto"/>
            </w:tcBorders>
            <w:shd w:val="clear" w:color="auto" w:fill="auto"/>
            <w:noWrap/>
            <w:vAlign w:val="bottom"/>
            <w:hideMark/>
          </w:tcPr>
          <w:p w14:paraId="048BA888" w14:textId="77777777" w:rsidR="0060046E" w:rsidRPr="00A74D15" w:rsidRDefault="0060046E" w:rsidP="000D2786">
            <w:pPr>
              <w:spacing w:after="0" w:line="240" w:lineRule="auto"/>
              <w:jc w:val="right"/>
              <w:rPr>
                <w:rFonts w:ascii="Times New Roman" w:eastAsia="Times New Roman" w:hAnsi="Times New Roman" w:cs="Times New Roman"/>
                <w:color w:val="FF0000"/>
                <w:sz w:val="24"/>
                <w:szCs w:val="24"/>
                <w:lang w:eastAsia="sl-SI"/>
              </w:rPr>
            </w:pPr>
            <w:r w:rsidRPr="00A74D15">
              <w:rPr>
                <w:rFonts w:ascii="Times New Roman" w:eastAsia="Times New Roman" w:hAnsi="Times New Roman" w:cs="Times New Roman"/>
                <w:sz w:val="24"/>
                <w:szCs w:val="24"/>
                <w:lang w:eastAsia="sl-SI"/>
              </w:rPr>
              <w:t>19</w:t>
            </w:r>
          </w:p>
        </w:tc>
      </w:tr>
      <w:tr w:rsidR="0060046E" w:rsidRPr="00A74D15" w14:paraId="301F977B"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43DFF7" w14:textId="77777777" w:rsidR="0060046E" w:rsidRPr="00BD7D75" w:rsidRDefault="0060046E" w:rsidP="000D2786">
            <w:pPr>
              <w:spacing w:after="0" w:line="240" w:lineRule="auto"/>
              <w:rPr>
                <w:rFonts w:ascii="Times New Roman" w:eastAsia="Times New Roman" w:hAnsi="Times New Roman" w:cs="Times New Roman"/>
                <w:sz w:val="24"/>
                <w:szCs w:val="24"/>
                <w:lang w:eastAsia="sl-SI"/>
              </w:rPr>
            </w:pPr>
            <w:r w:rsidRPr="00BD7D75">
              <w:rPr>
                <w:rFonts w:ascii="Times New Roman" w:eastAsia="Times New Roman" w:hAnsi="Times New Roman" w:cs="Times New Roman"/>
                <w:sz w:val="24"/>
                <w:szCs w:val="24"/>
                <w:lang w:eastAsia="sl-SI"/>
              </w:rPr>
              <w:t xml:space="preserve">Precetinci </w:t>
            </w:r>
          </w:p>
        </w:tc>
        <w:tc>
          <w:tcPr>
            <w:tcW w:w="829" w:type="dxa"/>
            <w:tcBorders>
              <w:top w:val="single" w:sz="4" w:space="0" w:color="auto"/>
              <w:left w:val="nil"/>
              <w:bottom w:val="single" w:sz="4" w:space="0" w:color="auto"/>
              <w:right w:val="single" w:sz="4" w:space="0" w:color="auto"/>
            </w:tcBorders>
            <w:shd w:val="clear" w:color="auto" w:fill="auto"/>
            <w:noWrap/>
            <w:vAlign w:val="bottom"/>
            <w:hideMark/>
          </w:tcPr>
          <w:p w14:paraId="54F402E3" w14:textId="77777777" w:rsidR="0060046E" w:rsidRPr="00A74D15" w:rsidRDefault="0060046E" w:rsidP="000D2786">
            <w:pPr>
              <w:spacing w:after="0" w:line="240" w:lineRule="auto"/>
              <w:jc w:val="right"/>
              <w:rPr>
                <w:rFonts w:ascii="Times New Roman" w:eastAsia="Times New Roman" w:hAnsi="Times New Roman" w:cs="Times New Roman"/>
                <w:sz w:val="24"/>
                <w:szCs w:val="24"/>
                <w:lang w:eastAsia="sl-SI"/>
              </w:rPr>
            </w:pPr>
            <w:r w:rsidRPr="00A74D15">
              <w:rPr>
                <w:rFonts w:ascii="Times New Roman" w:eastAsia="Times New Roman" w:hAnsi="Times New Roman" w:cs="Times New Roman"/>
                <w:sz w:val="24"/>
                <w:szCs w:val="24"/>
                <w:lang w:eastAsia="sl-SI"/>
              </w:rPr>
              <w:t>28</w:t>
            </w:r>
          </w:p>
        </w:tc>
      </w:tr>
      <w:tr w:rsidR="0060046E" w:rsidRPr="00A74D15" w14:paraId="01CAB2E6"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031B6E" w14:textId="77777777" w:rsidR="0060046E" w:rsidRPr="00BD7D75" w:rsidRDefault="0060046E" w:rsidP="000D2786">
            <w:pPr>
              <w:spacing w:after="0" w:line="240" w:lineRule="auto"/>
              <w:rPr>
                <w:rFonts w:ascii="Times New Roman" w:eastAsia="Times New Roman" w:hAnsi="Times New Roman" w:cs="Times New Roman"/>
                <w:sz w:val="24"/>
                <w:szCs w:val="24"/>
                <w:lang w:eastAsia="sl-SI"/>
              </w:rPr>
            </w:pPr>
            <w:r w:rsidRPr="00BD7D75">
              <w:rPr>
                <w:rFonts w:ascii="Times New Roman" w:eastAsia="Times New Roman" w:hAnsi="Times New Roman" w:cs="Times New Roman"/>
                <w:sz w:val="24"/>
                <w:szCs w:val="24"/>
                <w:lang w:eastAsia="sl-SI"/>
              </w:rPr>
              <w:t xml:space="preserve">Sitarovci </w:t>
            </w:r>
          </w:p>
        </w:tc>
        <w:tc>
          <w:tcPr>
            <w:tcW w:w="829" w:type="dxa"/>
            <w:tcBorders>
              <w:top w:val="single" w:sz="4" w:space="0" w:color="auto"/>
              <w:left w:val="nil"/>
              <w:bottom w:val="single" w:sz="4" w:space="0" w:color="auto"/>
              <w:right w:val="single" w:sz="4" w:space="0" w:color="auto"/>
            </w:tcBorders>
            <w:shd w:val="clear" w:color="auto" w:fill="auto"/>
            <w:noWrap/>
            <w:vAlign w:val="bottom"/>
          </w:tcPr>
          <w:p w14:paraId="5D402B51" w14:textId="77777777" w:rsidR="0060046E" w:rsidRPr="00A74D15" w:rsidRDefault="0060046E" w:rsidP="000D2786">
            <w:pPr>
              <w:spacing w:after="0" w:line="240" w:lineRule="auto"/>
              <w:jc w:val="right"/>
              <w:rPr>
                <w:rFonts w:ascii="Times New Roman" w:eastAsia="Times New Roman" w:hAnsi="Times New Roman" w:cs="Times New Roman"/>
                <w:sz w:val="24"/>
                <w:szCs w:val="24"/>
                <w:lang w:eastAsia="sl-SI"/>
              </w:rPr>
            </w:pPr>
            <w:r w:rsidRPr="00A74D15">
              <w:rPr>
                <w:rFonts w:ascii="Times New Roman" w:eastAsia="Times New Roman" w:hAnsi="Times New Roman" w:cs="Times New Roman"/>
                <w:sz w:val="24"/>
                <w:szCs w:val="24"/>
                <w:lang w:eastAsia="sl-SI"/>
              </w:rPr>
              <w:t>6</w:t>
            </w:r>
          </w:p>
        </w:tc>
      </w:tr>
      <w:tr w:rsidR="0060046E" w:rsidRPr="00A74D15" w14:paraId="094A1D2C"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3DC751" w14:textId="77777777" w:rsidR="0060046E" w:rsidRPr="00BD7D75" w:rsidRDefault="0060046E" w:rsidP="000D2786">
            <w:pPr>
              <w:spacing w:after="0" w:line="240" w:lineRule="auto"/>
              <w:rPr>
                <w:rFonts w:ascii="Times New Roman" w:eastAsia="Times New Roman" w:hAnsi="Times New Roman" w:cs="Times New Roman"/>
                <w:sz w:val="24"/>
                <w:szCs w:val="24"/>
                <w:lang w:eastAsia="sl-SI"/>
              </w:rPr>
            </w:pPr>
            <w:r w:rsidRPr="00BD7D75">
              <w:rPr>
                <w:rFonts w:ascii="Times New Roman" w:eastAsia="Times New Roman" w:hAnsi="Times New Roman" w:cs="Times New Roman"/>
                <w:sz w:val="24"/>
                <w:szCs w:val="24"/>
                <w:lang w:eastAsia="sl-SI"/>
              </w:rPr>
              <w:t xml:space="preserve">Radoslavci </w:t>
            </w:r>
          </w:p>
        </w:tc>
        <w:tc>
          <w:tcPr>
            <w:tcW w:w="829" w:type="dxa"/>
            <w:tcBorders>
              <w:top w:val="single" w:sz="4" w:space="0" w:color="auto"/>
              <w:left w:val="nil"/>
              <w:bottom w:val="single" w:sz="4" w:space="0" w:color="auto"/>
              <w:right w:val="single" w:sz="4" w:space="0" w:color="auto"/>
            </w:tcBorders>
            <w:shd w:val="clear" w:color="auto" w:fill="auto"/>
            <w:noWrap/>
            <w:vAlign w:val="bottom"/>
            <w:hideMark/>
          </w:tcPr>
          <w:p w14:paraId="55145D3F" w14:textId="77777777" w:rsidR="0060046E" w:rsidRPr="00A74D15" w:rsidRDefault="0060046E" w:rsidP="000D2786">
            <w:pPr>
              <w:spacing w:after="0" w:line="240" w:lineRule="auto"/>
              <w:jc w:val="right"/>
              <w:rPr>
                <w:rFonts w:ascii="Times New Roman" w:eastAsia="Times New Roman" w:hAnsi="Times New Roman" w:cs="Times New Roman"/>
                <w:sz w:val="24"/>
                <w:szCs w:val="24"/>
                <w:lang w:eastAsia="sl-SI"/>
              </w:rPr>
            </w:pPr>
            <w:r w:rsidRPr="00A74D15">
              <w:rPr>
                <w:rFonts w:ascii="Times New Roman" w:eastAsia="Times New Roman" w:hAnsi="Times New Roman" w:cs="Times New Roman"/>
                <w:sz w:val="24"/>
                <w:szCs w:val="24"/>
                <w:lang w:eastAsia="sl-SI"/>
              </w:rPr>
              <w:t>24</w:t>
            </w:r>
          </w:p>
        </w:tc>
      </w:tr>
      <w:tr w:rsidR="0060046E" w:rsidRPr="00A74D15" w14:paraId="7DE667DA"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4DC7F2" w14:textId="77777777" w:rsidR="0060046E" w:rsidRPr="00BD7D75" w:rsidRDefault="0060046E" w:rsidP="000D2786">
            <w:pPr>
              <w:spacing w:after="0" w:line="240" w:lineRule="auto"/>
              <w:rPr>
                <w:rFonts w:ascii="Times New Roman" w:eastAsia="Times New Roman" w:hAnsi="Times New Roman" w:cs="Times New Roman"/>
                <w:b/>
                <w:bCs/>
                <w:sz w:val="24"/>
                <w:szCs w:val="24"/>
                <w:lang w:eastAsia="sl-SI"/>
              </w:rPr>
            </w:pPr>
            <w:r w:rsidRPr="00BD7D75">
              <w:rPr>
                <w:rFonts w:ascii="Times New Roman" w:eastAsia="Times New Roman" w:hAnsi="Times New Roman" w:cs="Times New Roman"/>
                <w:b/>
                <w:bCs/>
                <w:sz w:val="24"/>
                <w:szCs w:val="24"/>
                <w:lang w:eastAsia="sl-SI"/>
              </w:rPr>
              <w:t xml:space="preserve">SKUPAJ: </w:t>
            </w:r>
          </w:p>
        </w:tc>
        <w:tc>
          <w:tcPr>
            <w:tcW w:w="829" w:type="dxa"/>
            <w:tcBorders>
              <w:top w:val="single" w:sz="4" w:space="0" w:color="auto"/>
              <w:left w:val="nil"/>
              <w:bottom w:val="single" w:sz="4" w:space="0" w:color="auto"/>
              <w:right w:val="single" w:sz="4" w:space="0" w:color="auto"/>
            </w:tcBorders>
            <w:shd w:val="clear" w:color="auto" w:fill="auto"/>
            <w:noWrap/>
            <w:vAlign w:val="center"/>
            <w:hideMark/>
          </w:tcPr>
          <w:p w14:paraId="71FC7A22" w14:textId="77777777" w:rsidR="0060046E" w:rsidRPr="00A74D15" w:rsidRDefault="0060046E" w:rsidP="000D2786">
            <w:pPr>
              <w:spacing w:after="0" w:line="240" w:lineRule="auto"/>
              <w:jc w:val="right"/>
              <w:rPr>
                <w:rFonts w:ascii="Times New Roman" w:eastAsia="Times New Roman" w:hAnsi="Times New Roman" w:cs="Times New Roman"/>
                <w:b/>
                <w:bCs/>
                <w:sz w:val="24"/>
                <w:szCs w:val="24"/>
                <w:lang w:eastAsia="sl-SI"/>
              </w:rPr>
            </w:pPr>
            <w:r w:rsidRPr="00A74D15">
              <w:rPr>
                <w:rFonts w:ascii="Times New Roman" w:eastAsia="Times New Roman" w:hAnsi="Times New Roman" w:cs="Times New Roman"/>
                <w:b/>
                <w:bCs/>
                <w:sz w:val="24"/>
                <w:szCs w:val="24"/>
                <w:lang w:eastAsia="sl-SI"/>
              </w:rPr>
              <w:t>108</w:t>
            </w:r>
          </w:p>
        </w:tc>
      </w:tr>
      <w:tr w:rsidR="0060046E" w:rsidRPr="00A74D15" w14:paraId="418442D6"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2B1FFE" w14:textId="77777777" w:rsidR="0060046E" w:rsidRPr="00BD7D75" w:rsidRDefault="0060046E" w:rsidP="000D2786">
            <w:pPr>
              <w:spacing w:after="0" w:line="240" w:lineRule="auto"/>
              <w:rPr>
                <w:rFonts w:ascii="Times New Roman" w:eastAsia="Times New Roman" w:hAnsi="Times New Roman" w:cs="Times New Roman"/>
                <w:b/>
                <w:bCs/>
                <w:color w:val="FF0000"/>
                <w:sz w:val="24"/>
                <w:szCs w:val="24"/>
                <w:lang w:eastAsia="sl-SI"/>
              </w:rPr>
            </w:pPr>
            <w:r w:rsidRPr="00BD7D75">
              <w:rPr>
                <w:rFonts w:ascii="Times New Roman" w:eastAsia="Times New Roman" w:hAnsi="Times New Roman" w:cs="Times New Roman"/>
                <w:b/>
                <w:bCs/>
                <w:color w:val="FF0000"/>
                <w:sz w:val="24"/>
                <w:szCs w:val="24"/>
                <w:lang w:eastAsia="sl-SI"/>
              </w:rPr>
              <w:t> </w:t>
            </w:r>
          </w:p>
        </w:tc>
        <w:tc>
          <w:tcPr>
            <w:tcW w:w="829" w:type="dxa"/>
            <w:tcBorders>
              <w:top w:val="single" w:sz="4" w:space="0" w:color="auto"/>
              <w:left w:val="nil"/>
              <w:bottom w:val="single" w:sz="4" w:space="0" w:color="auto"/>
              <w:right w:val="single" w:sz="4" w:space="0" w:color="auto"/>
            </w:tcBorders>
            <w:shd w:val="clear" w:color="auto" w:fill="auto"/>
            <w:noWrap/>
            <w:vAlign w:val="bottom"/>
            <w:hideMark/>
          </w:tcPr>
          <w:p w14:paraId="10770840" w14:textId="77777777" w:rsidR="0060046E" w:rsidRPr="00A74D15" w:rsidRDefault="0060046E" w:rsidP="000D2786">
            <w:pPr>
              <w:spacing w:after="0" w:line="240" w:lineRule="auto"/>
              <w:rPr>
                <w:rFonts w:ascii="Times New Roman" w:eastAsia="Times New Roman" w:hAnsi="Times New Roman" w:cs="Times New Roman"/>
                <w:color w:val="FF0000"/>
                <w:sz w:val="24"/>
                <w:szCs w:val="24"/>
                <w:lang w:eastAsia="sl-SI"/>
              </w:rPr>
            </w:pPr>
            <w:r w:rsidRPr="00A74D15">
              <w:rPr>
                <w:rFonts w:ascii="Times New Roman" w:eastAsia="Times New Roman" w:hAnsi="Times New Roman" w:cs="Times New Roman"/>
                <w:color w:val="FF0000"/>
                <w:sz w:val="24"/>
                <w:szCs w:val="24"/>
                <w:lang w:eastAsia="sl-SI"/>
              </w:rPr>
              <w:t> </w:t>
            </w:r>
          </w:p>
        </w:tc>
      </w:tr>
      <w:tr w:rsidR="0060046E" w:rsidRPr="00A74D15" w14:paraId="31C8E4D4"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04DF71" w14:textId="77777777" w:rsidR="0060046E" w:rsidRPr="00BD7D75" w:rsidRDefault="0060046E" w:rsidP="000D2786">
            <w:pPr>
              <w:spacing w:after="0" w:line="240" w:lineRule="auto"/>
              <w:rPr>
                <w:rFonts w:ascii="Times New Roman" w:eastAsia="Times New Roman" w:hAnsi="Times New Roman" w:cs="Times New Roman"/>
                <w:b/>
                <w:bCs/>
                <w:color w:val="FF0000"/>
                <w:sz w:val="24"/>
                <w:szCs w:val="24"/>
                <w:lang w:eastAsia="sl-SI"/>
              </w:rPr>
            </w:pPr>
            <w:r w:rsidRPr="004B558D">
              <w:rPr>
                <w:rFonts w:ascii="Times New Roman" w:eastAsia="Times New Roman" w:hAnsi="Times New Roman" w:cs="Times New Roman"/>
                <w:b/>
                <w:bCs/>
                <w:sz w:val="24"/>
                <w:szCs w:val="24"/>
                <w:lang w:eastAsia="sl-SI"/>
              </w:rPr>
              <w:t>OŠ JANKA RIBIČA CEZANJEVCI</w:t>
            </w:r>
          </w:p>
        </w:tc>
        <w:tc>
          <w:tcPr>
            <w:tcW w:w="829" w:type="dxa"/>
            <w:tcBorders>
              <w:top w:val="single" w:sz="4" w:space="0" w:color="auto"/>
              <w:left w:val="nil"/>
              <w:bottom w:val="single" w:sz="4" w:space="0" w:color="auto"/>
              <w:right w:val="single" w:sz="4" w:space="0" w:color="auto"/>
            </w:tcBorders>
            <w:shd w:val="clear" w:color="auto" w:fill="auto"/>
            <w:noWrap/>
            <w:vAlign w:val="bottom"/>
            <w:hideMark/>
          </w:tcPr>
          <w:p w14:paraId="77FCA167" w14:textId="77777777" w:rsidR="0060046E" w:rsidRPr="00A74D15" w:rsidRDefault="0060046E" w:rsidP="000D2786">
            <w:pPr>
              <w:spacing w:after="0" w:line="240" w:lineRule="auto"/>
              <w:rPr>
                <w:rFonts w:ascii="Times New Roman" w:eastAsia="Times New Roman" w:hAnsi="Times New Roman" w:cs="Times New Roman"/>
                <w:color w:val="FF0000"/>
                <w:sz w:val="24"/>
                <w:szCs w:val="24"/>
                <w:lang w:eastAsia="sl-SI"/>
              </w:rPr>
            </w:pPr>
            <w:r w:rsidRPr="00A74D15">
              <w:rPr>
                <w:rFonts w:ascii="Times New Roman" w:eastAsia="Times New Roman" w:hAnsi="Times New Roman" w:cs="Times New Roman"/>
                <w:color w:val="FF0000"/>
                <w:sz w:val="24"/>
                <w:szCs w:val="24"/>
                <w:lang w:eastAsia="sl-SI"/>
              </w:rPr>
              <w:t> </w:t>
            </w:r>
          </w:p>
        </w:tc>
      </w:tr>
      <w:tr w:rsidR="0060046E" w:rsidRPr="00A74D15" w14:paraId="5A48E782"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FF6EF6" w14:textId="77777777" w:rsidR="0060046E" w:rsidRPr="004B558D" w:rsidRDefault="0060046E" w:rsidP="000D2786">
            <w:pPr>
              <w:spacing w:after="0" w:line="240" w:lineRule="auto"/>
              <w:rPr>
                <w:rFonts w:ascii="Times New Roman" w:eastAsia="Times New Roman" w:hAnsi="Times New Roman" w:cs="Times New Roman"/>
                <w:sz w:val="24"/>
                <w:szCs w:val="24"/>
                <w:lang w:eastAsia="sl-SI"/>
              </w:rPr>
            </w:pPr>
            <w:r w:rsidRPr="004B558D">
              <w:rPr>
                <w:rFonts w:ascii="Times New Roman" w:eastAsia="Times New Roman" w:hAnsi="Times New Roman" w:cs="Times New Roman"/>
                <w:sz w:val="24"/>
                <w:szCs w:val="24"/>
                <w:lang w:eastAsia="sl-SI"/>
              </w:rPr>
              <w:t xml:space="preserve">Vogričevci </w:t>
            </w:r>
          </w:p>
        </w:tc>
        <w:tc>
          <w:tcPr>
            <w:tcW w:w="829" w:type="dxa"/>
            <w:tcBorders>
              <w:top w:val="single" w:sz="4" w:space="0" w:color="auto"/>
              <w:left w:val="nil"/>
              <w:bottom w:val="single" w:sz="4" w:space="0" w:color="auto"/>
              <w:right w:val="single" w:sz="4" w:space="0" w:color="auto"/>
            </w:tcBorders>
            <w:shd w:val="clear" w:color="auto" w:fill="auto"/>
            <w:noWrap/>
            <w:vAlign w:val="bottom"/>
            <w:hideMark/>
          </w:tcPr>
          <w:p w14:paraId="1C5093F5" w14:textId="77777777" w:rsidR="0060046E" w:rsidRPr="00A74D15" w:rsidRDefault="0060046E" w:rsidP="000D2786">
            <w:pPr>
              <w:spacing w:after="0" w:line="240" w:lineRule="auto"/>
              <w:jc w:val="right"/>
              <w:rPr>
                <w:rFonts w:ascii="Times New Roman" w:eastAsia="Times New Roman" w:hAnsi="Times New Roman" w:cs="Times New Roman"/>
                <w:sz w:val="24"/>
                <w:szCs w:val="24"/>
                <w:lang w:eastAsia="sl-SI"/>
              </w:rPr>
            </w:pPr>
            <w:r w:rsidRPr="00A74D15">
              <w:rPr>
                <w:rFonts w:ascii="Times New Roman" w:eastAsia="Times New Roman" w:hAnsi="Times New Roman" w:cs="Times New Roman"/>
                <w:sz w:val="24"/>
                <w:szCs w:val="24"/>
                <w:lang w:eastAsia="sl-SI"/>
              </w:rPr>
              <w:t>7</w:t>
            </w:r>
          </w:p>
        </w:tc>
      </w:tr>
      <w:tr w:rsidR="0060046E" w:rsidRPr="00A74D15" w14:paraId="71B7830C"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65E56" w14:textId="77777777" w:rsidR="0060046E" w:rsidRPr="004B558D" w:rsidRDefault="0060046E" w:rsidP="000D2786">
            <w:pPr>
              <w:spacing w:after="0" w:line="240" w:lineRule="auto"/>
              <w:rPr>
                <w:rFonts w:ascii="Times New Roman" w:eastAsia="Times New Roman" w:hAnsi="Times New Roman" w:cs="Times New Roman"/>
                <w:sz w:val="24"/>
                <w:szCs w:val="24"/>
                <w:lang w:eastAsia="sl-SI"/>
              </w:rPr>
            </w:pPr>
            <w:r w:rsidRPr="004B558D">
              <w:rPr>
                <w:rFonts w:ascii="Times New Roman" w:eastAsia="Times New Roman" w:hAnsi="Times New Roman" w:cs="Times New Roman"/>
                <w:sz w:val="24"/>
                <w:szCs w:val="24"/>
                <w:lang w:eastAsia="sl-SI"/>
              </w:rPr>
              <w:t xml:space="preserve">Desnjak </w:t>
            </w:r>
          </w:p>
        </w:tc>
        <w:tc>
          <w:tcPr>
            <w:tcW w:w="829" w:type="dxa"/>
            <w:tcBorders>
              <w:top w:val="single" w:sz="4" w:space="0" w:color="auto"/>
              <w:left w:val="nil"/>
              <w:bottom w:val="single" w:sz="4" w:space="0" w:color="auto"/>
              <w:right w:val="single" w:sz="4" w:space="0" w:color="auto"/>
            </w:tcBorders>
            <w:shd w:val="clear" w:color="auto" w:fill="auto"/>
            <w:noWrap/>
            <w:vAlign w:val="bottom"/>
            <w:hideMark/>
          </w:tcPr>
          <w:p w14:paraId="55BDE999" w14:textId="77777777" w:rsidR="0060046E" w:rsidRPr="00A74D15" w:rsidRDefault="0060046E" w:rsidP="000D2786">
            <w:pPr>
              <w:spacing w:after="0" w:line="240" w:lineRule="auto"/>
              <w:jc w:val="right"/>
              <w:rPr>
                <w:rFonts w:ascii="Times New Roman" w:eastAsia="Times New Roman" w:hAnsi="Times New Roman" w:cs="Times New Roman"/>
                <w:color w:val="FF0000"/>
                <w:sz w:val="24"/>
                <w:szCs w:val="24"/>
                <w:lang w:eastAsia="sl-SI"/>
              </w:rPr>
            </w:pPr>
            <w:r w:rsidRPr="00A74D15">
              <w:rPr>
                <w:rFonts w:ascii="Times New Roman" w:eastAsia="Times New Roman" w:hAnsi="Times New Roman" w:cs="Times New Roman"/>
                <w:sz w:val="24"/>
                <w:szCs w:val="24"/>
                <w:lang w:eastAsia="sl-SI"/>
              </w:rPr>
              <w:t>3</w:t>
            </w:r>
          </w:p>
        </w:tc>
      </w:tr>
      <w:tr w:rsidR="0060046E" w:rsidRPr="00A74D15" w14:paraId="2C8156F2"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2B55DA" w14:textId="77777777" w:rsidR="0060046E" w:rsidRPr="004B558D" w:rsidRDefault="0060046E" w:rsidP="000D2786">
            <w:pPr>
              <w:spacing w:after="0" w:line="240" w:lineRule="auto"/>
              <w:rPr>
                <w:rFonts w:ascii="Times New Roman" w:eastAsia="Times New Roman" w:hAnsi="Times New Roman" w:cs="Times New Roman"/>
                <w:sz w:val="24"/>
                <w:szCs w:val="24"/>
                <w:lang w:eastAsia="sl-SI"/>
              </w:rPr>
            </w:pPr>
            <w:r w:rsidRPr="004B558D">
              <w:rPr>
                <w:rFonts w:ascii="Times New Roman" w:eastAsia="Times New Roman" w:hAnsi="Times New Roman" w:cs="Times New Roman"/>
                <w:sz w:val="24"/>
                <w:szCs w:val="24"/>
                <w:lang w:eastAsia="sl-SI"/>
              </w:rPr>
              <w:t xml:space="preserve">Radomerščak </w:t>
            </w:r>
          </w:p>
        </w:tc>
        <w:tc>
          <w:tcPr>
            <w:tcW w:w="829" w:type="dxa"/>
            <w:tcBorders>
              <w:top w:val="single" w:sz="4" w:space="0" w:color="auto"/>
              <w:left w:val="nil"/>
              <w:bottom w:val="single" w:sz="4" w:space="0" w:color="auto"/>
              <w:right w:val="single" w:sz="4" w:space="0" w:color="auto"/>
            </w:tcBorders>
            <w:shd w:val="clear" w:color="auto" w:fill="auto"/>
            <w:noWrap/>
            <w:vAlign w:val="bottom"/>
            <w:hideMark/>
          </w:tcPr>
          <w:p w14:paraId="218954A7" w14:textId="77777777" w:rsidR="0060046E" w:rsidRPr="00A74D15" w:rsidRDefault="0060046E" w:rsidP="000D2786">
            <w:pPr>
              <w:spacing w:after="0" w:line="240" w:lineRule="auto"/>
              <w:jc w:val="right"/>
              <w:rPr>
                <w:rFonts w:ascii="Times New Roman" w:eastAsia="Times New Roman" w:hAnsi="Times New Roman" w:cs="Times New Roman"/>
                <w:sz w:val="24"/>
                <w:szCs w:val="24"/>
                <w:lang w:eastAsia="sl-SI"/>
              </w:rPr>
            </w:pPr>
            <w:r w:rsidRPr="00A74D15">
              <w:rPr>
                <w:rFonts w:ascii="Times New Roman" w:eastAsia="Times New Roman" w:hAnsi="Times New Roman" w:cs="Times New Roman"/>
                <w:sz w:val="24"/>
                <w:szCs w:val="24"/>
                <w:lang w:eastAsia="sl-SI"/>
              </w:rPr>
              <w:t>6</w:t>
            </w:r>
          </w:p>
        </w:tc>
      </w:tr>
      <w:tr w:rsidR="0060046E" w:rsidRPr="00A74D15" w14:paraId="656B0D70"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F1584E" w14:textId="77777777" w:rsidR="0060046E" w:rsidRPr="004B558D" w:rsidRDefault="0060046E" w:rsidP="000D2786">
            <w:pPr>
              <w:spacing w:after="0" w:line="240" w:lineRule="auto"/>
              <w:rPr>
                <w:rFonts w:ascii="Times New Roman" w:eastAsia="Times New Roman" w:hAnsi="Times New Roman" w:cs="Times New Roman"/>
                <w:sz w:val="24"/>
                <w:szCs w:val="24"/>
                <w:lang w:eastAsia="sl-SI"/>
              </w:rPr>
            </w:pPr>
            <w:r w:rsidRPr="004B558D">
              <w:rPr>
                <w:rFonts w:ascii="Times New Roman" w:eastAsia="Times New Roman" w:hAnsi="Times New Roman" w:cs="Times New Roman"/>
                <w:sz w:val="24"/>
                <w:szCs w:val="24"/>
                <w:lang w:eastAsia="sl-SI"/>
              </w:rPr>
              <w:t>Hujbar</w:t>
            </w:r>
          </w:p>
        </w:tc>
        <w:tc>
          <w:tcPr>
            <w:tcW w:w="829" w:type="dxa"/>
            <w:tcBorders>
              <w:top w:val="single" w:sz="4" w:space="0" w:color="auto"/>
              <w:left w:val="nil"/>
              <w:bottom w:val="single" w:sz="4" w:space="0" w:color="auto"/>
              <w:right w:val="single" w:sz="4" w:space="0" w:color="auto"/>
            </w:tcBorders>
            <w:shd w:val="clear" w:color="auto" w:fill="auto"/>
            <w:noWrap/>
            <w:vAlign w:val="bottom"/>
          </w:tcPr>
          <w:p w14:paraId="5DD592BC" w14:textId="77777777" w:rsidR="0060046E" w:rsidRPr="00A74D15" w:rsidRDefault="0060046E" w:rsidP="000D2786">
            <w:pPr>
              <w:spacing w:after="0" w:line="240" w:lineRule="auto"/>
              <w:jc w:val="right"/>
              <w:rPr>
                <w:rFonts w:ascii="Times New Roman" w:eastAsia="Times New Roman" w:hAnsi="Times New Roman" w:cs="Times New Roman"/>
                <w:sz w:val="24"/>
                <w:szCs w:val="24"/>
                <w:lang w:eastAsia="sl-SI"/>
              </w:rPr>
            </w:pPr>
            <w:r w:rsidRPr="00A74D15">
              <w:rPr>
                <w:rFonts w:ascii="Times New Roman" w:eastAsia="Times New Roman" w:hAnsi="Times New Roman" w:cs="Times New Roman"/>
                <w:sz w:val="24"/>
                <w:szCs w:val="24"/>
                <w:lang w:eastAsia="sl-SI"/>
              </w:rPr>
              <w:t>2</w:t>
            </w:r>
          </w:p>
        </w:tc>
      </w:tr>
      <w:tr w:rsidR="0060046E" w:rsidRPr="00A74D15" w14:paraId="6FFD9CFB"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F650B" w14:textId="77777777" w:rsidR="0060046E" w:rsidRPr="004B558D" w:rsidRDefault="0060046E" w:rsidP="000D2786">
            <w:pPr>
              <w:spacing w:after="0" w:line="240" w:lineRule="auto"/>
              <w:rPr>
                <w:rFonts w:ascii="Times New Roman" w:eastAsia="Times New Roman" w:hAnsi="Times New Roman" w:cs="Times New Roman"/>
                <w:sz w:val="24"/>
                <w:szCs w:val="24"/>
                <w:lang w:eastAsia="sl-SI"/>
              </w:rPr>
            </w:pPr>
            <w:r w:rsidRPr="004B558D">
              <w:rPr>
                <w:rFonts w:ascii="Times New Roman" w:eastAsia="Times New Roman" w:hAnsi="Times New Roman" w:cs="Times New Roman"/>
                <w:sz w:val="24"/>
                <w:szCs w:val="24"/>
                <w:lang w:eastAsia="sl-SI"/>
              </w:rPr>
              <w:t xml:space="preserve">Mekotnjak </w:t>
            </w:r>
          </w:p>
        </w:tc>
        <w:tc>
          <w:tcPr>
            <w:tcW w:w="829" w:type="dxa"/>
            <w:tcBorders>
              <w:top w:val="single" w:sz="4" w:space="0" w:color="auto"/>
              <w:left w:val="nil"/>
              <w:bottom w:val="single" w:sz="4" w:space="0" w:color="auto"/>
              <w:right w:val="single" w:sz="4" w:space="0" w:color="auto"/>
            </w:tcBorders>
            <w:shd w:val="clear" w:color="auto" w:fill="auto"/>
            <w:noWrap/>
            <w:vAlign w:val="bottom"/>
            <w:hideMark/>
          </w:tcPr>
          <w:p w14:paraId="39042B4B" w14:textId="77777777" w:rsidR="0060046E" w:rsidRPr="00A74D15" w:rsidRDefault="0060046E" w:rsidP="000D2786">
            <w:pPr>
              <w:spacing w:after="0" w:line="240" w:lineRule="auto"/>
              <w:jc w:val="right"/>
              <w:rPr>
                <w:rFonts w:ascii="Times New Roman" w:eastAsia="Times New Roman" w:hAnsi="Times New Roman" w:cs="Times New Roman"/>
                <w:sz w:val="24"/>
                <w:szCs w:val="24"/>
                <w:lang w:eastAsia="sl-SI"/>
              </w:rPr>
            </w:pPr>
            <w:r w:rsidRPr="00A74D15">
              <w:rPr>
                <w:rFonts w:ascii="Times New Roman" w:eastAsia="Times New Roman" w:hAnsi="Times New Roman" w:cs="Times New Roman"/>
                <w:sz w:val="24"/>
                <w:szCs w:val="24"/>
                <w:lang w:eastAsia="sl-SI"/>
              </w:rPr>
              <w:t>15</w:t>
            </w:r>
          </w:p>
        </w:tc>
      </w:tr>
      <w:tr w:rsidR="0060046E" w:rsidRPr="00A74D15" w14:paraId="07AAE60D"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7C46FC" w14:textId="77777777" w:rsidR="0060046E" w:rsidRPr="004B558D" w:rsidRDefault="0060046E" w:rsidP="000D2786">
            <w:pPr>
              <w:spacing w:after="0" w:line="240" w:lineRule="auto"/>
              <w:rPr>
                <w:rFonts w:ascii="Times New Roman" w:eastAsia="Times New Roman" w:hAnsi="Times New Roman" w:cs="Times New Roman"/>
                <w:sz w:val="24"/>
                <w:szCs w:val="24"/>
                <w:lang w:eastAsia="sl-SI"/>
              </w:rPr>
            </w:pPr>
            <w:r w:rsidRPr="004B558D">
              <w:rPr>
                <w:rFonts w:ascii="Times New Roman" w:eastAsia="Times New Roman" w:hAnsi="Times New Roman" w:cs="Times New Roman"/>
                <w:sz w:val="24"/>
                <w:szCs w:val="24"/>
                <w:lang w:eastAsia="sl-SI"/>
              </w:rPr>
              <w:t xml:space="preserve">Stara Cesta </w:t>
            </w:r>
          </w:p>
        </w:tc>
        <w:tc>
          <w:tcPr>
            <w:tcW w:w="829" w:type="dxa"/>
            <w:tcBorders>
              <w:top w:val="single" w:sz="4" w:space="0" w:color="auto"/>
              <w:left w:val="nil"/>
              <w:bottom w:val="single" w:sz="4" w:space="0" w:color="auto"/>
              <w:right w:val="single" w:sz="4" w:space="0" w:color="auto"/>
            </w:tcBorders>
            <w:shd w:val="clear" w:color="auto" w:fill="auto"/>
            <w:noWrap/>
            <w:vAlign w:val="bottom"/>
            <w:hideMark/>
          </w:tcPr>
          <w:p w14:paraId="0DBC30DA" w14:textId="77777777" w:rsidR="0060046E" w:rsidRPr="00A74D15" w:rsidRDefault="0060046E" w:rsidP="000D2786">
            <w:pPr>
              <w:spacing w:after="0" w:line="240" w:lineRule="auto"/>
              <w:jc w:val="right"/>
              <w:rPr>
                <w:rFonts w:ascii="Times New Roman" w:eastAsia="Times New Roman" w:hAnsi="Times New Roman" w:cs="Times New Roman"/>
                <w:sz w:val="24"/>
                <w:szCs w:val="24"/>
                <w:lang w:eastAsia="sl-SI"/>
              </w:rPr>
            </w:pPr>
            <w:r w:rsidRPr="00A74D15">
              <w:rPr>
                <w:rFonts w:ascii="Times New Roman" w:eastAsia="Times New Roman" w:hAnsi="Times New Roman" w:cs="Times New Roman"/>
                <w:sz w:val="24"/>
                <w:szCs w:val="24"/>
                <w:lang w:eastAsia="sl-SI"/>
              </w:rPr>
              <w:t>23</w:t>
            </w:r>
          </w:p>
        </w:tc>
      </w:tr>
      <w:tr w:rsidR="0060046E" w:rsidRPr="00A74D15" w14:paraId="5ABF6439"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845CF" w14:textId="77777777" w:rsidR="0060046E" w:rsidRPr="004B558D" w:rsidRDefault="0060046E" w:rsidP="000D2786">
            <w:pPr>
              <w:spacing w:after="0" w:line="240" w:lineRule="auto"/>
              <w:rPr>
                <w:rFonts w:ascii="Times New Roman" w:eastAsia="Times New Roman" w:hAnsi="Times New Roman" w:cs="Times New Roman"/>
                <w:sz w:val="24"/>
                <w:szCs w:val="24"/>
                <w:lang w:eastAsia="sl-SI"/>
              </w:rPr>
            </w:pPr>
            <w:r w:rsidRPr="004B558D">
              <w:rPr>
                <w:rFonts w:ascii="Times New Roman" w:eastAsia="Times New Roman" w:hAnsi="Times New Roman" w:cs="Times New Roman"/>
                <w:sz w:val="24"/>
                <w:szCs w:val="24"/>
                <w:lang w:eastAsia="sl-SI"/>
              </w:rPr>
              <w:t xml:space="preserve">Žerovinci </w:t>
            </w:r>
          </w:p>
        </w:tc>
        <w:tc>
          <w:tcPr>
            <w:tcW w:w="829" w:type="dxa"/>
            <w:tcBorders>
              <w:top w:val="single" w:sz="4" w:space="0" w:color="auto"/>
              <w:left w:val="nil"/>
              <w:bottom w:val="single" w:sz="4" w:space="0" w:color="auto"/>
              <w:right w:val="single" w:sz="4" w:space="0" w:color="auto"/>
            </w:tcBorders>
            <w:shd w:val="clear" w:color="auto" w:fill="auto"/>
            <w:noWrap/>
            <w:vAlign w:val="bottom"/>
            <w:hideMark/>
          </w:tcPr>
          <w:p w14:paraId="69AADBCE" w14:textId="77777777" w:rsidR="0060046E" w:rsidRPr="00A74D15" w:rsidRDefault="0060046E" w:rsidP="000D2786">
            <w:pPr>
              <w:spacing w:after="0" w:line="240" w:lineRule="auto"/>
              <w:jc w:val="right"/>
              <w:rPr>
                <w:rFonts w:ascii="Times New Roman" w:eastAsia="Times New Roman" w:hAnsi="Times New Roman" w:cs="Times New Roman"/>
                <w:sz w:val="24"/>
                <w:szCs w:val="24"/>
                <w:lang w:eastAsia="sl-SI"/>
              </w:rPr>
            </w:pPr>
            <w:r w:rsidRPr="00A74D15">
              <w:rPr>
                <w:rFonts w:ascii="Times New Roman" w:eastAsia="Times New Roman" w:hAnsi="Times New Roman" w:cs="Times New Roman"/>
                <w:sz w:val="24"/>
                <w:szCs w:val="24"/>
                <w:lang w:eastAsia="sl-SI"/>
              </w:rPr>
              <w:t>3</w:t>
            </w:r>
          </w:p>
        </w:tc>
      </w:tr>
      <w:tr w:rsidR="0060046E" w:rsidRPr="00A74D15" w14:paraId="24132763"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74B83E" w14:textId="77777777" w:rsidR="0060046E" w:rsidRPr="004B558D" w:rsidRDefault="0060046E" w:rsidP="000D2786">
            <w:pPr>
              <w:spacing w:after="0" w:line="240" w:lineRule="auto"/>
              <w:rPr>
                <w:rFonts w:ascii="Times New Roman" w:eastAsia="Times New Roman" w:hAnsi="Times New Roman" w:cs="Times New Roman"/>
                <w:sz w:val="24"/>
                <w:szCs w:val="24"/>
                <w:lang w:eastAsia="sl-SI"/>
              </w:rPr>
            </w:pPr>
            <w:r w:rsidRPr="004B558D">
              <w:rPr>
                <w:rFonts w:ascii="Times New Roman" w:eastAsia="Times New Roman" w:hAnsi="Times New Roman" w:cs="Times New Roman"/>
                <w:sz w:val="24"/>
                <w:szCs w:val="24"/>
                <w:lang w:eastAsia="sl-SI"/>
              </w:rPr>
              <w:lastRenderedPageBreak/>
              <w:t xml:space="preserve">Vidanovci </w:t>
            </w:r>
          </w:p>
        </w:tc>
        <w:tc>
          <w:tcPr>
            <w:tcW w:w="829" w:type="dxa"/>
            <w:tcBorders>
              <w:top w:val="single" w:sz="4" w:space="0" w:color="auto"/>
              <w:left w:val="nil"/>
              <w:bottom w:val="single" w:sz="4" w:space="0" w:color="auto"/>
              <w:right w:val="single" w:sz="4" w:space="0" w:color="auto"/>
            </w:tcBorders>
            <w:shd w:val="clear" w:color="auto" w:fill="auto"/>
            <w:noWrap/>
            <w:vAlign w:val="bottom"/>
            <w:hideMark/>
          </w:tcPr>
          <w:p w14:paraId="47CD250C" w14:textId="77777777" w:rsidR="0060046E" w:rsidRPr="00A74D15" w:rsidRDefault="0060046E" w:rsidP="000D2786">
            <w:pPr>
              <w:spacing w:after="0" w:line="240" w:lineRule="auto"/>
              <w:jc w:val="right"/>
              <w:rPr>
                <w:rFonts w:ascii="Times New Roman" w:eastAsia="Times New Roman" w:hAnsi="Times New Roman" w:cs="Times New Roman"/>
                <w:sz w:val="24"/>
                <w:szCs w:val="24"/>
                <w:lang w:eastAsia="sl-SI"/>
              </w:rPr>
            </w:pPr>
            <w:r w:rsidRPr="00A74D15">
              <w:rPr>
                <w:rFonts w:ascii="Times New Roman" w:eastAsia="Times New Roman" w:hAnsi="Times New Roman" w:cs="Times New Roman"/>
                <w:sz w:val="24"/>
                <w:szCs w:val="24"/>
                <w:lang w:eastAsia="sl-SI"/>
              </w:rPr>
              <w:t>3</w:t>
            </w:r>
          </w:p>
        </w:tc>
      </w:tr>
      <w:tr w:rsidR="0060046E" w:rsidRPr="00A74D15" w14:paraId="40193365"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DAB545" w14:textId="77777777" w:rsidR="0060046E" w:rsidRPr="004B558D" w:rsidRDefault="0060046E" w:rsidP="000D2786">
            <w:pPr>
              <w:spacing w:after="0" w:line="240" w:lineRule="auto"/>
              <w:rPr>
                <w:rFonts w:ascii="Times New Roman" w:eastAsia="Times New Roman" w:hAnsi="Times New Roman" w:cs="Times New Roman"/>
                <w:sz w:val="24"/>
                <w:szCs w:val="24"/>
                <w:lang w:eastAsia="sl-SI"/>
              </w:rPr>
            </w:pPr>
            <w:r w:rsidRPr="004B558D">
              <w:rPr>
                <w:rFonts w:ascii="Times New Roman" w:eastAsia="Times New Roman" w:hAnsi="Times New Roman" w:cs="Times New Roman"/>
                <w:sz w:val="24"/>
                <w:szCs w:val="24"/>
                <w:lang w:eastAsia="sl-SI"/>
              </w:rPr>
              <w:t xml:space="preserve">Zg. Kamenščak </w:t>
            </w:r>
          </w:p>
        </w:tc>
        <w:tc>
          <w:tcPr>
            <w:tcW w:w="829" w:type="dxa"/>
            <w:tcBorders>
              <w:top w:val="single" w:sz="4" w:space="0" w:color="auto"/>
              <w:left w:val="nil"/>
              <w:bottom w:val="single" w:sz="4" w:space="0" w:color="auto"/>
              <w:right w:val="single" w:sz="4" w:space="0" w:color="auto"/>
            </w:tcBorders>
            <w:shd w:val="clear" w:color="auto" w:fill="auto"/>
            <w:noWrap/>
            <w:vAlign w:val="bottom"/>
            <w:hideMark/>
          </w:tcPr>
          <w:p w14:paraId="1A68C34D" w14:textId="77777777" w:rsidR="0060046E" w:rsidRPr="00A74D15" w:rsidRDefault="0060046E" w:rsidP="000D2786">
            <w:pPr>
              <w:spacing w:after="0" w:line="240" w:lineRule="auto"/>
              <w:jc w:val="right"/>
              <w:rPr>
                <w:rFonts w:ascii="Times New Roman" w:eastAsia="Times New Roman" w:hAnsi="Times New Roman" w:cs="Times New Roman"/>
                <w:sz w:val="24"/>
                <w:szCs w:val="24"/>
                <w:lang w:eastAsia="sl-SI"/>
              </w:rPr>
            </w:pPr>
            <w:r w:rsidRPr="00A74D15">
              <w:rPr>
                <w:rFonts w:ascii="Times New Roman" w:eastAsia="Times New Roman" w:hAnsi="Times New Roman" w:cs="Times New Roman"/>
                <w:sz w:val="24"/>
                <w:szCs w:val="24"/>
                <w:lang w:eastAsia="sl-SI"/>
              </w:rPr>
              <w:t>9</w:t>
            </w:r>
          </w:p>
        </w:tc>
      </w:tr>
      <w:tr w:rsidR="0060046E" w:rsidRPr="00A74D15" w14:paraId="3F8ADD97"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D57C0A" w14:textId="77777777" w:rsidR="0060046E" w:rsidRPr="004B558D" w:rsidRDefault="0060046E" w:rsidP="000D2786">
            <w:pPr>
              <w:spacing w:after="0" w:line="240" w:lineRule="auto"/>
              <w:rPr>
                <w:rFonts w:ascii="Times New Roman" w:eastAsia="Times New Roman" w:hAnsi="Times New Roman" w:cs="Times New Roman"/>
                <w:sz w:val="24"/>
                <w:szCs w:val="24"/>
                <w:lang w:eastAsia="sl-SI"/>
              </w:rPr>
            </w:pPr>
            <w:r w:rsidRPr="004B558D">
              <w:rPr>
                <w:rFonts w:ascii="Times New Roman" w:eastAsia="Times New Roman" w:hAnsi="Times New Roman" w:cs="Times New Roman"/>
                <w:sz w:val="24"/>
                <w:szCs w:val="24"/>
                <w:lang w:eastAsia="sl-SI"/>
              </w:rPr>
              <w:t xml:space="preserve">Branoslavci </w:t>
            </w:r>
          </w:p>
        </w:tc>
        <w:tc>
          <w:tcPr>
            <w:tcW w:w="829" w:type="dxa"/>
            <w:tcBorders>
              <w:top w:val="single" w:sz="4" w:space="0" w:color="auto"/>
              <w:left w:val="nil"/>
              <w:bottom w:val="single" w:sz="4" w:space="0" w:color="auto"/>
              <w:right w:val="single" w:sz="4" w:space="0" w:color="auto"/>
            </w:tcBorders>
            <w:shd w:val="clear" w:color="auto" w:fill="auto"/>
            <w:noWrap/>
            <w:vAlign w:val="center"/>
            <w:hideMark/>
          </w:tcPr>
          <w:p w14:paraId="16045703" w14:textId="77777777" w:rsidR="0060046E" w:rsidRPr="00A74D15" w:rsidRDefault="0060046E" w:rsidP="000D2786">
            <w:pPr>
              <w:spacing w:after="0" w:line="240" w:lineRule="auto"/>
              <w:jc w:val="right"/>
              <w:rPr>
                <w:rFonts w:ascii="Times New Roman" w:eastAsia="Times New Roman" w:hAnsi="Times New Roman" w:cs="Times New Roman"/>
                <w:color w:val="FF0000"/>
                <w:sz w:val="24"/>
                <w:szCs w:val="24"/>
                <w:lang w:eastAsia="sl-SI"/>
              </w:rPr>
            </w:pPr>
            <w:r w:rsidRPr="00A74D15">
              <w:rPr>
                <w:rFonts w:ascii="Times New Roman" w:eastAsia="Times New Roman" w:hAnsi="Times New Roman" w:cs="Times New Roman"/>
                <w:sz w:val="24"/>
                <w:szCs w:val="24"/>
                <w:lang w:eastAsia="sl-SI"/>
              </w:rPr>
              <w:t>15</w:t>
            </w:r>
          </w:p>
        </w:tc>
      </w:tr>
      <w:tr w:rsidR="0060046E" w:rsidRPr="00A74D15" w14:paraId="231C7745"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63B8FB" w14:textId="77777777" w:rsidR="0060046E" w:rsidRPr="00BD7D75" w:rsidRDefault="0060046E" w:rsidP="000D2786">
            <w:pPr>
              <w:spacing w:after="0" w:line="240" w:lineRule="auto"/>
              <w:rPr>
                <w:rFonts w:ascii="Times New Roman" w:eastAsia="Times New Roman" w:hAnsi="Times New Roman" w:cs="Times New Roman"/>
                <w:color w:val="FF0000"/>
                <w:sz w:val="24"/>
                <w:szCs w:val="24"/>
                <w:lang w:eastAsia="sl-SI"/>
              </w:rPr>
            </w:pPr>
            <w:r w:rsidRPr="004B558D">
              <w:rPr>
                <w:rFonts w:ascii="Times New Roman" w:eastAsia="Times New Roman" w:hAnsi="Times New Roman" w:cs="Times New Roman"/>
                <w:sz w:val="24"/>
                <w:szCs w:val="24"/>
                <w:lang w:eastAsia="sl-SI"/>
              </w:rPr>
              <w:t xml:space="preserve">Cezanjevci </w:t>
            </w:r>
          </w:p>
        </w:tc>
        <w:tc>
          <w:tcPr>
            <w:tcW w:w="829" w:type="dxa"/>
            <w:tcBorders>
              <w:top w:val="single" w:sz="4" w:space="0" w:color="auto"/>
              <w:left w:val="nil"/>
              <w:bottom w:val="single" w:sz="4" w:space="0" w:color="auto"/>
              <w:right w:val="single" w:sz="4" w:space="0" w:color="auto"/>
            </w:tcBorders>
            <w:shd w:val="clear" w:color="auto" w:fill="auto"/>
            <w:noWrap/>
            <w:vAlign w:val="center"/>
            <w:hideMark/>
          </w:tcPr>
          <w:p w14:paraId="05BC47D5" w14:textId="77777777" w:rsidR="0060046E" w:rsidRPr="00A74D15" w:rsidRDefault="0060046E" w:rsidP="000D2786">
            <w:pPr>
              <w:spacing w:after="0" w:line="240" w:lineRule="auto"/>
              <w:jc w:val="right"/>
              <w:rPr>
                <w:rFonts w:ascii="Times New Roman" w:eastAsia="Times New Roman" w:hAnsi="Times New Roman" w:cs="Times New Roman"/>
                <w:color w:val="FF0000"/>
                <w:sz w:val="24"/>
                <w:szCs w:val="24"/>
                <w:lang w:eastAsia="sl-SI"/>
              </w:rPr>
            </w:pPr>
            <w:r w:rsidRPr="00A74D15">
              <w:rPr>
                <w:rFonts w:ascii="Times New Roman" w:eastAsia="Times New Roman" w:hAnsi="Times New Roman" w:cs="Times New Roman"/>
                <w:sz w:val="24"/>
                <w:szCs w:val="24"/>
                <w:lang w:eastAsia="sl-SI"/>
              </w:rPr>
              <w:t>11</w:t>
            </w:r>
          </w:p>
        </w:tc>
      </w:tr>
      <w:tr w:rsidR="0060046E" w:rsidRPr="00A74D15" w14:paraId="0A4B792D"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185116" w14:textId="77777777" w:rsidR="0060046E" w:rsidRPr="004B558D" w:rsidRDefault="0060046E" w:rsidP="000D2786">
            <w:pPr>
              <w:spacing w:after="0" w:line="240" w:lineRule="auto"/>
              <w:rPr>
                <w:rFonts w:ascii="Times New Roman" w:eastAsia="Times New Roman" w:hAnsi="Times New Roman" w:cs="Times New Roman"/>
                <w:sz w:val="24"/>
                <w:szCs w:val="24"/>
                <w:lang w:eastAsia="sl-SI"/>
              </w:rPr>
            </w:pPr>
            <w:r w:rsidRPr="004B558D">
              <w:rPr>
                <w:rFonts w:ascii="Times New Roman" w:eastAsia="Times New Roman" w:hAnsi="Times New Roman" w:cs="Times New Roman"/>
                <w:sz w:val="24"/>
                <w:szCs w:val="24"/>
                <w:lang w:eastAsia="sl-SI"/>
              </w:rPr>
              <w:t xml:space="preserve">Sp. Kamenščak </w:t>
            </w:r>
          </w:p>
        </w:tc>
        <w:tc>
          <w:tcPr>
            <w:tcW w:w="829" w:type="dxa"/>
            <w:tcBorders>
              <w:top w:val="single" w:sz="4" w:space="0" w:color="auto"/>
              <w:left w:val="nil"/>
              <w:bottom w:val="single" w:sz="4" w:space="0" w:color="auto"/>
              <w:right w:val="single" w:sz="4" w:space="0" w:color="auto"/>
            </w:tcBorders>
            <w:shd w:val="clear" w:color="auto" w:fill="auto"/>
            <w:noWrap/>
            <w:vAlign w:val="center"/>
            <w:hideMark/>
          </w:tcPr>
          <w:p w14:paraId="3DEB6341" w14:textId="77777777" w:rsidR="0060046E" w:rsidRPr="00A74D15" w:rsidRDefault="0060046E" w:rsidP="000D2786">
            <w:pPr>
              <w:spacing w:after="0" w:line="240" w:lineRule="auto"/>
              <w:jc w:val="right"/>
              <w:rPr>
                <w:rFonts w:ascii="Times New Roman" w:eastAsia="Times New Roman" w:hAnsi="Times New Roman" w:cs="Times New Roman"/>
                <w:sz w:val="24"/>
                <w:szCs w:val="24"/>
                <w:lang w:eastAsia="sl-SI"/>
              </w:rPr>
            </w:pPr>
            <w:r w:rsidRPr="00A74D15">
              <w:rPr>
                <w:rFonts w:ascii="Times New Roman" w:eastAsia="Times New Roman" w:hAnsi="Times New Roman" w:cs="Times New Roman"/>
                <w:sz w:val="24"/>
                <w:szCs w:val="24"/>
                <w:lang w:eastAsia="sl-SI"/>
              </w:rPr>
              <w:t>13</w:t>
            </w:r>
          </w:p>
        </w:tc>
      </w:tr>
      <w:tr w:rsidR="0060046E" w:rsidRPr="00A74D15" w14:paraId="41E4AA48"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746E8B" w14:textId="77777777" w:rsidR="0060046E" w:rsidRPr="004B558D" w:rsidRDefault="0060046E" w:rsidP="000D2786">
            <w:pPr>
              <w:spacing w:after="0" w:line="240" w:lineRule="auto"/>
              <w:rPr>
                <w:rFonts w:ascii="Times New Roman" w:eastAsia="Times New Roman" w:hAnsi="Times New Roman" w:cs="Times New Roman"/>
                <w:b/>
                <w:bCs/>
                <w:sz w:val="24"/>
                <w:szCs w:val="24"/>
                <w:lang w:eastAsia="sl-SI"/>
              </w:rPr>
            </w:pPr>
            <w:r w:rsidRPr="004B558D">
              <w:rPr>
                <w:rFonts w:ascii="Times New Roman" w:eastAsia="Times New Roman" w:hAnsi="Times New Roman" w:cs="Times New Roman"/>
                <w:b/>
                <w:bCs/>
                <w:sz w:val="24"/>
                <w:szCs w:val="24"/>
                <w:lang w:eastAsia="sl-SI"/>
              </w:rPr>
              <w:t xml:space="preserve">SKUPAJ: </w:t>
            </w:r>
          </w:p>
        </w:tc>
        <w:tc>
          <w:tcPr>
            <w:tcW w:w="829" w:type="dxa"/>
            <w:tcBorders>
              <w:top w:val="single" w:sz="4" w:space="0" w:color="auto"/>
              <w:left w:val="nil"/>
              <w:bottom w:val="single" w:sz="4" w:space="0" w:color="auto"/>
              <w:right w:val="single" w:sz="4" w:space="0" w:color="auto"/>
            </w:tcBorders>
            <w:shd w:val="clear" w:color="auto" w:fill="auto"/>
            <w:noWrap/>
            <w:vAlign w:val="bottom"/>
            <w:hideMark/>
          </w:tcPr>
          <w:p w14:paraId="69C19100" w14:textId="77777777" w:rsidR="0060046E" w:rsidRPr="00A74D15" w:rsidRDefault="0060046E" w:rsidP="000D2786">
            <w:pPr>
              <w:spacing w:after="0" w:line="240" w:lineRule="auto"/>
              <w:jc w:val="right"/>
              <w:rPr>
                <w:rFonts w:ascii="Times New Roman" w:eastAsia="Times New Roman" w:hAnsi="Times New Roman" w:cs="Times New Roman"/>
                <w:b/>
                <w:bCs/>
                <w:sz w:val="24"/>
                <w:szCs w:val="24"/>
                <w:lang w:eastAsia="sl-SI"/>
              </w:rPr>
            </w:pPr>
            <w:r w:rsidRPr="00A74D15">
              <w:rPr>
                <w:rFonts w:ascii="Times New Roman" w:eastAsia="Times New Roman" w:hAnsi="Times New Roman" w:cs="Times New Roman"/>
                <w:b/>
                <w:bCs/>
                <w:sz w:val="24"/>
                <w:szCs w:val="24"/>
                <w:lang w:eastAsia="sl-SI"/>
              </w:rPr>
              <w:t>110</w:t>
            </w:r>
          </w:p>
        </w:tc>
      </w:tr>
      <w:tr w:rsidR="0060046E" w:rsidRPr="00A74D15" w14:paraId="783105DB"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655A9A" w14:textId="77777777" w:rsidR="0060046E" w:rsidRPr="00BD7D75" w:rsidRDefault="0060046E" w:rsidP="000D2786">
            <w:pPr>
              <w:spacing w:after="0" w:line="240" w:lineRule="auto"/>
              <w:rPr>
                <w:rFonts w:ascii="Times New Roman" w:eastAsia="Times New Roman" w:hAnsi="Times New Roman" w:cs="Times New Roman"/>
                <w:b/>
                <w:bCs/>
                <w:color w:val="FF0000"/>
                <w:sz w:val="24"/>
                <w:szCs w:val="24"/>
                <w:lang w:eastAsia="sl-SI"/>
              </w:rPr>
            </w:pPr>
            <w:r w:rsidRPr="00BD7D75">
              <w:rPr>
                <w:rFonts w:ascii="Times New Roman" w:eastAsia="Times New Roman" w:hAnsi="Times New Roman" w:cs="Times New Roman"/>
                <w:b/>
                <w:bCs/>
                <w:color w:val="FF0000"/>
                <w:sz w:val="24"/>
                <w:szCs w:val="24"/>
                <w:lang w:eastAsia="sl-SI"/>
              </w:rPr>
              <w:t> </w:t>
            </w:r>
          </w:p>
        </w:tc>
        <w:tc>
          <w:tcPr>
            <w:tcW w:w="829" w:type="dxa"/>
            <w:tcBorders>
              <w:top w:val="single" w:sz="4" w:space="0" w:color="auto"/>
              <w:left w:val="nil"/>
              <w:bottom w:val="single" w:sz="4" w:space="0" w:color="auto"/>
              <w:right w:val="single" w:sz="4" w:space="0" w:color="auto"/>
            </w:tcBorders>
            <w:shd w:val="clear" w:color="auto" w:fill="auto"/>
            <w:noWrap/>
            <w:vAlign w:val="bottom"/>
            <w:hideMark/>
          </w:tcPr>
          <w:p w14:paraId="5751CCF7" w14:textId="77777777" w:rsidR="0060046E" w:rsidRPr="00A74D15" w:rsidRDefault="0060046E" w:rsidP="000D2786">
            <w:pPr>
              <w:spacing w:after="0" w:line="240" w:lineRule="auto"/>
              <w:rPr>
                <w:rFonts w:ascii="Times New Roman" w:eastAsia="Times New Roman" w:hAnsi="Times New Roman" w:cs="Times New Roman"/>
                <w:color w:val="FF0000"/>
                <w:sz w:val="24"/>
                <w:szCs w:val="24"/>
                <w:lang w:eastAsia="sl-SI"/>
              </w:rPr>
            </w:pPr>
            <w:r w:rsidRPr="00A74D15">
              <w:rPr>
                <w:rFonts w:ascii="Times New Roman" w:eastAsia="Times New Roman" w:hAnsi="Times New Roman" w:cs="Times New Roman"/>
                <w:color w:val="FF0000"/>
                <w:sz w:val="24"/>
                <w:szCs w:val="24"/>
                <w:lang w:eastAsia="sl-SI"/>
              </w:rPr>
              <w:t> </w:t>
            </w:r>
          </w:p>
        </w:tc>
      </w:tr>
      <w:tr w:rsidR="0060046E" w:rsidRPr="00A74D15" w14:paraId="1A5B4C73"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BA9281" w14:textId="77777777" w:rsidR="0060046E" w:rsidRPr="004B558D" w:rsidRDefault="0060046E" w:rsidP="000D2786">
            <w:pPr>
              <w:spacing w:after="0" w:line="240" w:lineRule="auto"/>
              <w:rPr>
                <w:rFonts w:ascii="Times New Roman" w:eastAsia="Times New Roman" w:hAnsi="Times New Roman" w:cs="Times New Roman"/>
                <w:b/>
                <w:bCs/>
                <w:sz w:val="24"/>
                <w:szCs w:val="24"/>
                <w:lang w:eastAsia="sl-SI"/>
              </w:rPr>
            </w:pPr>
            <w:r w:rsidRPr="004B558D">
              <w:rPr>
                <w:rFonts w:ascii="Times New Roman" w:eastAsia="Times New Roman" w:hAnsi="Times New Roman" w:cs="Times New Roman"/>
                <w:b/>
                <w:bCs/>
                <w:sz w:val="24"/>
                <w:szCs w:val="24"/>
                <w:lang w:eastAsia="sl-SI"/>
              </w:rPr>
              <w:t>CENTER ZA SLUH IN GOVOR MARIBOR</w:t>
            </w:r>
          </w:p>
        </w:tc>
        <w:tc>
          <w:tcPr>
            <w:tcW w:w="829" w:type="dxa"/>
            <w:tcBorders>
              <w:top w:val="single" w:sz="4" w:space="0" w:color="auto"/>
              <w:left w:val="nil"/>
              <w:bottom w:val="single" w:sz="4" w:space="0" w:color="auto"/>
              <w:right w:val="single" w:sz="4" w:space="0" w:color="auto"/>
            </w:tcBorders>
            <w:shd w:val="clear" w:color="auto" w:fill="auto"/>
            <w:noWrap/>
            <w:vAlign w:val="bottom"/>
            <w:hideMark/>
          </w:tcPr>
          <w:p w14:paraId="0F9320BB" w14:textId="77777777" w:rsidR="0060046E" w:rsidRPr="00A74D15" w:rsidRDefault="0060046E" w:rsidP="000D2786">
            <w:pPr>
              <w:spacing w:after="0" w:line="240" w:lineRule="auto"/>
              <w:rPr>
                <w:rFonts w:ascii="Times New Roman" w:eastAsia="Times New Roman" w:hAnsi="Times New Roman" w:cs="Times New Roman"/>
                <w:color w:val="FF0000"/>
                <w:sz w:val="24"/>
                <w:szCs w:val="24"/>
                <w:lang w:eastAsia="sl-SI"/>
              </w:rPr>
            </w:pPr>
            <w:r w:rsidRPr="00A74D15">
              <w:rPr>
                <w:rFonts w:ascii="Times New Roman" w:eastAsia="Times New Roman" w:hAnsi="Times New Roman" w:cs="Times New Roman"/>
                <w:color w:val="FF0000"/>
                <w:sz w:val="24"/>
                <w:szCs w:val="24"/>
                <w:lang w:eastAsia="sl-SI"/>
              </w:rPr>
              <w:t> </w:t>
            </w:r>
          </w:p>
        </w:tc>
      </w:tr>
      <w:tr w:rsidR="0060046E" w:rsidRPr="00A74D15" w14:paraId="1AC8CF93"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909931" w14:textId="77777777" w:rsidR="0060046E" w:rsidRPr="004B558D" w:rsidRDefault="0060046E" w:rsidP="000D2786">
            <w:pPr>
              <w:spacing w:after="0" w:line="240" w:lineRule="auto"/>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 xml:space="preserve">Mota </w:t>
            </w:r>
          </w:p>
        </w:tc>
        <w:tc>
          <w:tcPr>
            <w:tcW w:w="829" w:type="dxa"/>
            <w:tcBorders>
              <w:top w:val="single" w:sz="4" w:space="0" w:color="auto"/>
              <w:left w:val="nil"/>
              <w:bottom w:val="single" w:sz="4" w:space="0" w:color="auto"/>
              <w:right w:val="single" w:sz="4" w:space="0" w:color="auto"/>
            </w:tcBorders>
            <w:shd w:val="clear" w:color="auto" w:fill="auto"/>
            <w:noWrap/>
            <w:vAlign w:val="bottom"/>
            <w:hideMark/>
          </w:tcPr>
          <w:p w14:paraId="3551B63B" w14:textId="77777777" w:rsidR="0060046E" w:rsidRPr="00A74D15" w:rsidRDefault="0060046E" w:rsidP="000D2786">
            <w:pPr>
              <w:spacing w:after="0" w:line="240" w:lineRule="auto"/>
              <w:jc w:val="right"/>
              <w:rPr>
                <w:rFonts w:ascii="Times New Roman" w:eastAsia="Times New Roman" w:hAnsi="Times New Roman" w:cs="Times New Roman"/>
                <w:sz w:val="24"/>
                <w:szCs w:val="24"/>
                <w:lang w:eastAsia="sl-SI"/>
              </w:rPr>
            </w:pPr>
            <w:r w:rsidRPr="00A74D15">
              <w:rPr>
                <w:rFonts w:ascii="Times New Roman" w:eastAsia="Times New Roman" w:hAnsi="Times New Roman" w:cs="Times New Roman"/>
                <w:sz w:val="24"/>
                <w:szCs w:val="24"/>
                <w:lang w:eastAsia="sl-SI"/>
              </w:rPr>
              <w:t>1</w:t>
            </w:r>
          </w:p>
        </w:tc>
      </w:tr>
      <w:tr w:rsidR="0060046E" w:rsidRPr="00A74D15" w14:paraId="69EB38C7"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D00196" w14:textId="77777777" w:rsidR="0060046E" w:rsidRPr="004B558D" w:rsidRDefault="0060046E" w:rsidP="000D2786">
            <w:pPr>
              <w:spacing w:after="0" w:line="240" w:lineRule="auto"/>
              <w:rPr>
                <w:rFonts w:ascii="Times New Roman" w:eastAsia="Times New Roman" w:hAnsi="Times New Roman" w:cs="Times New Roman"/>
                <w:b/>
                <w:bCs/>
                <w:sz w:val="24"/>
                <w:szCs w:val="24"/>
                <w:lang w:eastAsia="sl-SI"/>
              </w:rPr>
            </w:pPr>
            <w:r w:rsidRPr="004B558D">
              <w:rPr>
                <w:rFonts w:ascii="Times New Roman" w:eastAsia="Times New Roman" w:hAnsi="Times New Roman" w:cs="Times New Roman"/>
                <w:b/>
                <w:bCs/>
                <w:sz w:val="24"/>
                <w:szCs w:val="24"/>
                <w:lang w:eastAsia="sl-SI"/>
              </w:rPr>
              <w:t xml:space="preserve">SKUPAJ </w:t>
            </w:r>
          </w:p>
        </w:tc>
        <w:tc>
          <w:tcPr>
            <w:tcW w:w="829" w:type="dxa"/>
            <w:tcBorders>
              <w:top w:val="single" w:sz="4" w:space="0" w:color="auto"/>
              <w:left w:val="nil"/>
              <w:bottom w:val="single" w:sz="4" w:space="0" w:color="auto"/>
              <w:right w:val="single" w:sz="4" w:space="0" w:color="auto"/>
            </w:tcBorders>
            <w:shd w:val="clear" w:color="auto" w:fill="auto"/>
            <w:noWrap/>
            <w:vAlign w:val="bottom"/>
            <w:hideMark/>
          </w:tcPr>
          <w:p w14:paraId="5AD9A065" w14:textId="77777777" w:rsidR="0060046E" w:rsidRPr="00A74D15" w:rsidRDefault="0060046E" w:rsidP="000D2786">
            <w:pPr>
              <w:spacing w:after="0" w:line="240" w:lineRule="auto"/>
              <w:jc w:val="right"/>
              <w:rPr>
                <w:rFonts w:ascii="Times New Roman" w:eastAsia="Times New Roman" w:hAnsi="Times New Roman" w:cs="Times New Roman"/>
                <w:b/>
                <w:sz w:val="24"/>
                <w:szCs w:val="24"/>
                <w:lang w:eastAsia="sl-SI"/>
              </w:rPr>
            </w:pPr>
            <w:r w:rsidRPr="00A74D15">
              <w:rPr>
                <w:rFonts w:ascii="Times New Roman" w:eastAsia="Times New Roman" w:hAnsi="Times New Roman" w:cs="Times New Roman"/>
                <w:b/>
                <w:sz w:val="24"/>
                <w:szCs w:val="24"/>
                <w:lang w:eastAsia="sl-SI"/>
              </w:rPr>
              <w:t>1</w:t>
            </w:r>
          </w:p>
        </w:tc>
      </w:tr>
      <w:tr w:rsidR="0060046E" w:rsidRPr="00A74D15" w14:paraId="558926D9" w14:textId="77777777" w:rsidTr="00A74D15">
        <w:trPr>
          <w:trHeight w:val="315"/>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EE0E52" w14:textId="77777777" w:rsidR="0060046E" w:rsidRPr="00BD7D75" w:rsidRDefault="0060046E" w:rsidP="000D2786">
            <w:pPr>
              <w:spacing w:after="0" w:line="240" w:lineRule="auto"/>
              <w:rPr>
                <w:rFonts w:ascii="Times New Roman" w:eastAsia="Times New Roman" w:hAnsi="Times New Roman" w:cs="Times New Roman"/>
                <w:b/>
                <w:bCs/>
                <w:color w:val="FF0000"/>
                <w:sz w:val="24"/>
                <w:szCs w:val="24"/>
                <w:lang w:eastAsia="sl-SI"/>
              </w:rPr>
            </w:pPr>
            <w:r w:rsidRPr="00BD7D75">
              <w:rPr>
                <w:rFonts w:ascii="Times New Roman" w:eastAsia="Times New Roman" w:hAnsi="Times New Roman" w:cs="Times New Roman"/>
                <w:b/>
                <w:bCs/>
                <w:color w:val="FF0000"/>
                <w:sz w:val="24"/>
                <w:szCs w:val="24"/>
                <w:lang w:eastAsia="sl-SI"/>
              </w:rPr>
              <w:t> </w:t>
            </w:r>
          </w:p>
        </w:tc>
        <w:tc>
          <w:tcPr>
            <w:tcW w:w="829" w:type="dxa"/>
            <w:tcBorders>
              <w:top w:val="single" w:sz="4" w:space="0" w:color="auto"/>
              <w:left w:val="nil"/>
              <w:bottom w:val="single" w:sz="4" w:space="0" w:color="auto"/>
              <w:right w:val="single" w:sz="4" w:space="0" w:color="auto"/>
            </w:tcBorders>
            <w:shd w:val="clear" w:color="auto" w:fill="auto"/>
            <w:noWrap/>
            <w:vAlign w:val="bottom"/>
            <w:hideMark/>
          </w:tcPr>
          <w:p w14:paraId="6AA84C6F" w14:textId="77777777" w:rsidR="0060046E" w:rsidRPr="00A74D15" w:rsidRDefault="0060046E" w:rsidP="000D2786">
            <w:pPr>
              <w:spacing w:after="0" w:line="240" w:lineRule="auto"/>
              <w:rPr>
                <w:rFonts w:ascii="Times New Roman" w:eastAsia="Times New Roman" w:hAnsi="Times New Roman" w:cs="Times New Roman"/>
                <w:color w:val="FF0000"/>
                <w:sz w:val="24"/>
                <w:szCs w:val="24"/>
                <w:lang w:eastAsia="sl-SI"/>
              </w:rPr>
            </w:pPr>
            <w:r w:rsidRPr="00A74D15">
              <w:rPr>
                <w:rFonts w:ascii="Times New Roman" w:eastAsia="Times New Roman" w:hAnsi="Times New Roman" w:cs="Times New Roman"/>
                <w:color w:val="FF0000"/>
                <w:sz w:val="24"/>
                <w:szCs w:val="24"/>
                <w:lang w:eastAsia="sl-SI"/>
              </w:rPr>
              <w:t> </w:t>
            </w:r>
          </w:p>
        </w:tc>
      </w:tr>
      <w:tr w:rsidR="0060046E" w:rsidRPr="00A74D15" w14:paraId="05C6EC2B" w14:textId="77777777" w:rsidTr="00A74D15">
        <w:trPr>
          <w:trHeight w:val="330"/>
        </w:trPr>
        <w:tc>
          <w:tcPr>
            <w:tcW w:w="6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A43B96" w14:textId="77777777" w:rsidR="0060046E" w:rsidRPr="004E00AF" w:rsidRDefault="0060046E" w:rsidP="000D2786">
            <w:pPr>
              <w:spacing w:after="0" w:line="240" w:lineRule="auto"/>
              <w:rPr>
                <w:rFonts w:ascii="Times New Roman" w:eastAsia="Times New Roman" w:hAnsi="Times New Roman" w:cs="Times New Roman"/>
                <w:b/>
                <w:bCs/>
                <w:sz w:val="24"/>
                <w:szCs w:val="24"/>
                <w:lang w:eastAsia="sl-SI"/>
              </w:rPr>
            </w:pPr>
            <w:r w:rsidRPr="004E00AF">
              <w:rPr>
                <w:rFonts w:ascii="Times New Roman" w:eastAsia="Times New Roman" w:hAnsi="Times New Roman" w:cs="Times New Roman"/>
                <w:b/>
                <w:bCs/>
                <w:sz w:val="24"/>
                <w:szCs w:val="24"/>
                <w:lang w:eastAsia="sl-SI"/>
              </w:rPr>
              <w:t xml:space="preserve">SKUPAJ VOZAČI </w:t>
            </w:r>
          </w:p>
        </w:tc>
        <w:tc>
          <w:tcPr>
            <w:tcW w:w="829" w:type="dxa"/>
            <w:tcBorders>
              <w:top w:val="single" w:sz="4" w:space="0" w:color="auto"/>
              <w:left w:val="nil"/>
              <w:bottom w:val="single" w:sz="4" w:space="0" w:color="auto"/>
              <w:right w:val="single" w:sz="4" w:space="0" w:color="auto"/>
            </w:tcBorders>
            <w:shd w:val="clear" w:color="auto" w:fill="auto"/>
            <w:noWrap/>
            <w:vAlign w:val="bottom"/>
            <w:hideMark/>
          </w:tcPr>
          <w:p w14:paraId="7C8E9A6B" w14:textId="351DAB60" w:rsidR="0060046E" w:rsidRPr="00A74D15" w:rsidRDefault="0060046E" w:rsidP="000D2786">
            <w:pPr>
              <w:spacing w:after="0" w:line="240" w:lineRule="auto"/>
              <w:jc w:val="right"/>
              <w:rPr>
                <w:rFonts w:ascii="Times New Roman" w:eastAsia="Times New Roman" w:hAnsi="Times New Roman" w:cs="Times New Roman"/>
                <w:b/>
                <w:bCs/>
                <w:color w:val="FF0000"/>
                <w:sz w:val="24"/>
                <w:szCs w:val="24"/>
                <w:lang w:eastAsia="sl-SI"/>
              </w:rPr>
            </w:pPr>
            <w:r w:rsidRPr="00A74D15">
              <w:rPr>
                <w:rFonts w:ascii="Times New Roman" w:eastAsia="Times New Roman" w:hAnsi="Times New Roman" w:cs="Times New Roman"/>
                <w:b/>
                <w:bCs/>
                <w:sz w:val="24"/>
                <w:szCs w:val="24"/>
                <w:lang w:eastAsia="sl-SI"/>
              </w:rPr>
              <w:t>392</w:t>
            </w:r>
          </w:p>
        </w:tc>
      </w:tr>
    </w:tbl>
    <w:p w14:paraId="11118474" w14:textId="77777777" w:rsidR="004C38E2" w:rsidRDefault="004C38E2" w:rsidP="00435FDC">
      <w:pPr>
        <w:spacing w:after="0" w:line="240" w:lineRule="auto"/>
        <w:jc w:val="both"/>
        <w:rPr>
          <w:rFonts w:ascii="Times New Roman" w:hAnsi="Times New Roman" w:cs="Times New Roman"/>
          <w:sz w:val="24"/>
          <w:szCs w:val="24"/>
        </w:rPr>
      </w:pPr>
    </w:p>
    <w:p w14:paraId="43535EAA" w14:textId="77777777" w:rsidR="00435FDC" w:rsidRPr="00435FDC" w:rsidRDefault="00435FDC" w:rsidP="00435FDC">
      <w:pPr>
        <w:spacing w:after="0" w:line="240" w:lineRule="auto"/>
        <w:jc w:val="both"/>
        <w:rPr>
          <w:rFonts w:ascii="Times New Roman" w:hAnsi="Times New Roman" w:cs="Times New Roman"/>
          <w:sz w:val="24"/>
          <w:szCs w:val="24"/>
        </w:rPr>
      </w:pPr>
      <w:r w:rsidRPr="00435FDC">
        <w:rPr>
          <w:rFonts w:ascii="Times New Roman" w:hAnsi="Times New Roman" w:cs="Times New Roman"/>
          <w:sz w:val="24"/>
          <w:szCs w:val="24"/>
        </w:rPr>
        <w:t>Naročnik si pridržuje pravico, da se število kilometrov zmanjša zaradi spremembe relacije prevoza, izpisa vozačev ali drugih razlogov, oziroma poveča zaradi vključitve novih vozačev.</w:t>
      </w:r>
    </w:p>
    <w:p w14:paraId="70638309" w14:textId="77777777" w:rsidR="00435FDC" w:rsidRPr="00435FDC" w:rsidRDefault="00435FDC" w:rsidP="00435FDC">
      <w:pPr>
        <w:spacing w:after="0" w:line="240" w:lineRule="auto"/>
        <w:jc w:val="both"/>
        <w:rPr>
          <w:rFonts w:ascii="Times New Roman" w:hAnsi="Times New Roman" w:cs="Times New Roman"/>
          <w:sz w:val="24"/>
          <w:szCs w:val="24"/>
        </w:rPr>
      </w:pPr>
      <w:r w:rsidRPr="00435FDC">
        <w:rPr>
          <w:rFonts w:ascii="Times New Roman" w:hAnsi="Times New Roman" w:cs="Times New Roman"/>
          <w:sz w:val="24"/>
          <w:szCs w:val="24"/>
        </w:rPr>
        <w:t>Morebitni dodatni kilometri se obračunajo po ceni prevoženega kilometra iz te ponudbe.</w:t>
      </w:r>
    </w:p>
    <w:p w14:paraId="34A6E3F6" w14:textId="77777777" w:rsidR="00435FDC" w:rsidRPr="00435FDC" w:rsidRDefault="00435FDC" w:rsidP="00435FDC">
      <w:pPr>
        <w:spacing w:after="0" w:line="240" w:lineRule="auto"/>
        <w:jc w:val="both"/>
        <w:rPr>
          <w:rFonts w:ascii="Times New Roman" w:hAnsi="Times New Roman" w:cs="Times New Roman"/>
          <w:sz w:val="24"/>
          <w:szCs w:val="24"/>
        </w:rPr>
      </w:pPr>
      <w:r w:rsidRPr="00435FDC">
        <w:rPr>
          <w:rFonts w:ascii="Times New Roman" w:hAnsi="Times New Roman" w:cs="Times New Roman"/>
          <w:sz w:val="24"/>
          <w:szCs w:val="24"/>
        </w:rPr>
        <w:t xml:space="preserve">Praznih kilometrov naročnik prevozniku ne bo plačeval. </w:t>
      </w:r>
    </w:p>
    <w:p w14:paraId="0184193B" w14:textId="77777777" w:rsidR="00435FDC" w:rsidRPr="00435FDC" w:rsidRDefault="00435FDC" w:rsidP="00435FDC">
      <w:pPr>
        <w:spacing w:after="0" w:line="240" w:lineRule="auto"/>
        <w:jc w:val="both"/>
        <w:rPr>
          <w:rFonts w:ascii="Times New Roman" w:hAnsi="Times New Roman" w:cs="Times New Roman"/>
          <w:sz w:val="24"/>
          <w:szCs w:val="24"/>
        </w:rPr>
      </w:pPr>
    </w:p>
    <w:p w14:paraId="43C89D23" w14:textId="713C0B88" w:rsidR="00435FDC" w:rsidRPr="00435FDC" w:rsidRDefault="00435FDC" w:rsidP="00435FDC">
      <w:pPr>
        <w:spacing w:after="0" w:line="240" w:lineRule="auto"/>
        <w:jc w:val="both"/>
        <w:rPr>
          <w:rFonts w:ascii="Times New Roman" w:hAnsi="Times New Roman" w:cs="Times New Roman"/>
          <w:sz w:val="24"/>
          <w:szCs w:val="24"/>
        </w:rPr>
      </w:pPr>
      <w:r w:rsidRPr="00435FDC">
        <w:rPr>
          <w:rFonts w:ascii="Times New Roman" w:hAnsi="Times New Roman" w:cs="Times New Roman"/>
          <w:sz w:val="24"/>
          <w:szCs w:val="24"/>
        </w:rPr>
        <w:t>Jutranji prevoz je potrebno opraviti tako, da so učenci pripeljani v šolo v času med 7. in 7</w:t>
      </w:r>
      <w:r w:rsidRPr="00435FDC">
        <w:rPr>
          <w:rFonts w:ascii="Times New Roman" w:hAnsi="Times New Roman" w:cs="Times New Roman"/>
          <w:sz w:val="24"/>
          <w:szCs w:val="24"/>
          <w:vertAlign w:val="superscript"/>
        </w:rPr>
        <w:t>25</w:t>
      </w:r>
      <w:r w:rsidRPr="00435FDC">
        <w:rPr>
          <w:rFonts w:ascii="Times New Roman" w:hAnsi="Times New Roman" w:cs="Times New Roman"/>
          <w:sz w:val="24"/>
          <w:szCs w:val="24"/>
        </w:rPr>
        <w:t xml:space="preserve">. </w:t>
      </w:r>
      <w:r w:rsidR="00561C50">
        <w:rPr>
          <w:rFonts w:ascii="Times New Roman" w:hAnsi="Times New Roman" w:cs="Times New Roman"/>
          <w:sz w:val="24"/>
          <w:szCs w:val="24"/>
        </w:rPr>
        <w:t>u</w:t>
      </w:r>
      <w:r w:rsidRPr="00435FDC">
        <w:rPr>
          <w:rFonts w:ascii="Times New Roman" w:hAnsi="Times New Roman" w:cs="Times New Roman"/>
          <w:sz w:val="24"/>
          <w:szCs w:val="24"/>
        </w:rPr>
        <w:t>ro</w:t>
      </w:r>
      <w:r w:rsidR="00561C50">
        <w:rPr>
          <w:rFonts w:ascii="Times New Roman" w:hAnsi="Times New Roman" w:cs="Times New Roman"/>
          <w:sz w:val="24"/>
          <w:szCs w:val="24"/>
        </w:rPr>
        <w:t xml:space="preserve"> (velja za sklope od 1 do 5)</w:t>
      </w:r>
      <w:r w:rsidR="00895C42">
        <w:rPr>
          <w:rFonts w:ascii="Times New Roman" w:hAnsi="Times New Roman" w:cs="Times New Roman"/>
          <w:sz w:val="24"/>
          <w:szCs w:val="24"/>
        </w:rPr>
        <w:t xml:space="preserve"> oziroma v dogovoru </w:t>
      </w:r>
      <w:r w:rsidR="00E540A8">
        <w:rPr>
          <w:rFonts w:ascii="Times New Roman" w:hAnsi="Times New Roman" w:cs="Times New Roman"/>
          <w:sz w:val="24"/>
          <w:szCs w:val="24"/>
        </w:rPr>
        <w:t>s šolo</w:t>
      </w:r>
      <w:r w:rsidR="00895C42">
        <w:rPr>
          <w:rFonts w:ascii="Times New Roman" w:hAnsi="Times New Roman" w:cs="Times New Roman"/>
          <w:sz w:val="24"/>
          <w:szCs w:val="24"/>
        </w:rPr>
        <w:t xml:space="preserve"> ter</w:t>
      </w:r>
      <w:r w:rsidR="00561C50">
        <w:rPr>
          <w:rFonts w:ascii="Times New Roman" w:hAnsi="Times New Roman" w:cs="Times New Roman"/>
          <w:sz w:val="24"/>
          <w:szCs w:val="24"/>
        </w:rPr>
        <w:t xml:space="preserve"> do 7.</w:t>
      </w:r>
      <w:r w:rsidR="00561C50">
        <w:rPr>
          <w:rFonts w:ascii="Times New Roman" w:hAnsi="Times New Roman" w:cs="Times New Roman"/>
          <w:sz w:val="24"/>
          <w:szCs w:val="24"/>
          <w:vertAlign w:val="superscript"/>
        </w:rPr>
        <w:t>50</w:t>
      </w:r>
      <w:r w:rsidR="00561C50">
        <w:rPr>
          <w:rFonts w:ascii="Times New Roman" w:hAnsi="Times New Roman" w:cs="Times New Roman"/>
          <w:sz w:val="24"/>
          <w:szCs w:val="24"/>
        </w:rPr>
        <w:t xml:space="preserve"> ure (velja za sklop št. 6) oziroma v dogovoru z zavodom. </w:t>
      </w:r>
    </w:p>
    <w:p w14:paraId="0241241B" w14:textId="77777777" w:rsidR="00435FDC" w:rsidRPr="00435FDC" w:rsidRDefault="00435FDC" w:rsidP="00435FDC">
      <w:pPr>
        <w:spacing w:after="0" w:line="240" w:lineRule="auto"/>
        <w:jc w:val="both"/>
        <w:rPr>
          <w:rFonts w:ascii="Times New Roman" w:hAnsi="Times New Roman" w:cs="Times New Roman"/>
          <w:sz w:val="24"/>
          <w:szCs w:val="24"/>
        </w:rPr>
      </w:pPr>
      <w:r w:rsidRPr="00435FDC">
        <w:rPr>
          <w:rFonts w:ascii="Times New Roman" w:hAnsi="Times New Roman" w:cs="Times New Roman"/>
          <w:sz w:val="24"/>
          <w:szCs w:val="24"/>
        </w:rPr>
        <w:t xml:space="preserve">Kjer sta organizirana dva razvoza učencev, se praviloma prvi opravi po 5. šolski uri in drugi po 7. šolski uri oziroma v dogovoru s šolo. </w:t>
      </w:r>
    </w:p>
    <w:p w14:paraId="1812DD54" w14:textId="77777777" w:rsidR="00435FDC" w:rsidRPr="00435FDC" w:rsidRDefault="00435FDC" w:rsidP="00435FDC">
      <w:pPr>
        <w:spacing w:after="0" w:line="240" w:lineRule="auto"/>
        <w:jc w:val="both"/>
        <w:rPr>
          <w:rFonts w:ascii="Times New Roman" w:hAnsi="Times New Roman" w:cs="Times New Roman"/>
          <w:sz w:val="24"/>
          <w:szCs w:val="24"/>
        </w:rPr>
      </w:pPr>
      <w:r w:rsidRPr="00435FDC">
        <w:rPr>
          <w:rFonts w:ascii="Times New Roman" w:hAnsi="Times New Roman" w:cs="Times New Roman"/>
          <w:sz w:val="24"/>
          <w:szCs w:val="24"/>
        </w:rPr>
        <w:t>Prevoznik mora v izvajanje prevozov vključiti vozila velikosti, ki jih zahteva navedeno število učencev na posameznih relacijah z ozirom na specifičnost dostopa do vseh postajališč.</w:t>
      </w:r>
    </w:p>
    <w:p w14:paraId="26C197DE" w14:textId="77777777" w:rsidR="00435FDC" w:rsidRPr="00435FDC" w:rsidRDefault="00435FDC" w:rsidP="00435FDC">
      <w:pPr>
        <w:spacing w:after="0" w:line="240" w:lineRule="auto"/>
        <w:jc w:val="both"/>
        <w:rPr>
          <w:rFonts w:ascii="Times New Roman" w:hAnsi="Times New Roman" w:cs="Times New Roman"/>
          <w:sz w:val="24"/>
          <w:szCs w:val="24"/>
        </w:rPr>
      </w:pPr>
      <w:r w:rsidRPr="00435FDC">
        <w:rPr>
          <w:rFonts w:ascii="Times New Roman" w:hAnsi="Times New Roman" w:cs="Times New Roman"/>
          <w:sz w:val="24"/>
          <w:szCs w:val="24"/>
        </w:rPr>
        <w:t>Prevoznik mora upoštevati dejstvo, da so nekatera območja dostopna le z manjšimi vozili.</w:t>
      </w:r>
    </w:p>
    <w:p w14:paraId="204C3543" w14:textId="77777777" w:rsidR="00DA362C" w:rsidRDefault="00DA362C" w:rsidP="00F90F52">
      <w:pPr>
        <w:spacing w:after="0" w:line="240" w:lineRule="auto"/>
        <w:jc w:val="both"/>
        <w:rPr>
          <w:rFonts w:ascii="Times New Roman" w:hAnsi="Times New Roman" w:cs="Times New Roman"/>
          <w:sz w:val="24"/>
          <w:szCs w:val="24"/>
        </w:rPr>
      </w:pPr>
    </w:p>
    <w:p w14:paraId="7E0434DB" w14:textId="211B1947" w:rsidR="00435FDC" w:rsidRDefault="00435FDC" w:rsidP="00F90F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Naročilo se oddaja po sklopih.</w:t>
      </w:r>
    </w:p>
    <w:p w14:paraId="026CC054" w14:textId="77777777" w:rsidR="00435FDC" w:rsidRPr="00F90F52" w:rsidRDefault="00435FDC" w:rsidP="00F90F52">
      <w:pPr>
        <w:spacing w:after="0" w:line="240" w:lineRule="auto"/>
        <w:jc w:val="both"/>
        <w:rPr>
          <w:rFonts w:ascii="Times New Roman" w:hAnsi="Times New Roman" w:cs="Times New Roman"/>
          <w:sz w:val="24"/>
          <w:szCs w:val="24"/>
        </w:rPr>
      </w:pPr>
    </w:p>
    <w:p w14:paraId="58AD0587" w14:textId="4E221256" w:rsidR="00FF1AA8" w:rsidRDefault="00BC69B9" w:rsidP="00F90F52">
      <w:pPr>
        <w:pStyle w:val="Paragraf"/>
        <w:spacing w:before="0" w:after="0" w:line="240" w:lineRule="auto"/>
        <w:rPr>
          <w:rFonts w:ascii="Times New Roman" w:hAnsi="Times New Roman" w:cs="Times New Roman"/>
          <w:sz w:val="24"/>
          <w:szCs w:val="24"/>
        </w:rPr>
      </w:pPr>
      <w:r w:rsidRPr="00F90F52">
        <w:rPr>
          <w:rFonts w:ascii="Times New Roman" w:hAnsi="Times New Roman" w:cs="Times New Roman"/>
          <w:sz w:val="24"/>
          <w:szCs w:val="24"/>
        </w:rPr>
        <w:t xml:space="preserve">Naročnik je predvidel, da se bo javno naročilo izvedlo skladno </w:t>
      </w:r>
      <w:r w:rsidR="0068133F" w:rsidRPr="00F90F52">
        <w:rPr>
          <w:rFonts w:ascii="Times New Roman" w:hAnsi="Times New Roman" w:cs="Times New Roman"/>
          <w:sz w:val="24"/>
          <w:szCs w:val="24"/>
        </w:rPr>
        <w:t xml:space="preserve">s </w:t>
      </w:r>
      <w:r w:rsidRPr="00F90F52">
        <w:rPr>
          <w:rFonts w:ascii="Times New Roman" w:hAnsi="Times New Roman" w:cs="Times New Roman"/>
          <w:sz w:val="24"/>
          <w:szCs w:val="24"/>
        </w:rPr>
        <w:t>terminskim načrtom:</w:t>
      </w:r>
    </w:p>
    <w:p w14:paraId="0C2644E9" w14:textId="77777777" w:rsidR="008C4ED0" w:rsidRDefault="008C4ED0" w:rsidP="00F90F52">
      <w:pPr>
        <w:pStyle w:val="Paragraf"/>
        <w:spacing w:before="0" w:after="0" w:line="240" w:lineRule="auto"/>
        <w:rPr>
          <w:rFonts w:ascii="Times New Roman" w:hAnsi="Times New Roman" w:cs="Times New Roman"/>
          <w:sz w:val="24"/>
          <w:szCs w:val="24"/>
        </w:rPr>
      </w:pPr>
    </w:p>
    <w:tbl>
      <w:tblPr>
        <w:tblStyle w:val="NormalTablePHPDOCX"/>
        <w:tblW w:w="5000" w:type="pct"/>
        <w:tblInd w:w="108" w:type="dxa"/>
        <w:tblLook w:val="04A0" w:firstRow="1" w:lastRow="0" w:firstColumn="1" w:lastColumn="0" w:noHBand="0" w:noVBand="1"/>
      </w:tblPr>
      <w:tblGrid>
        <w:gridCol w:w="4486"/>
        <w:gridCol w:w="4572"/>
      </w:tblGrid>
      <w:tr w:rsidR="00A74D15" w:rsidRPr="00A74D15" w14:paraId="1560AAFF"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E341163" w14:textId="77777777" w:rsidR="007F7E36" w:rsidRPr="00A74D15" w:rsidRDefault="00BC69B9">
            <w:pPr>
              <w:rPr>
                <w:rFonts w:ascii="Times New Roman" w:hAnsi="Times New Roman" w:cs="Times New Roman"/>
                <w:sz w:val="24"/>
                <w:szCs w:val="24"/>
              </w:rPr>
            </w:pPr>
            <w:r w:rsidRPr="00A74D15">
              <w:rPr>
                <w:rFonts w:ascii="Times New Roman" w:hAnsi="Times New Roman" w:cs="Times New Roman"/>
                <w:b/>
                <w:bCs/>
                <w:position w:val="-2"/>
                <w:sz w:val="24"/>
                <w:szCs w:val="24"/>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E8BD46A" w14:textId="77777777" w:rsidR="007F7E36" w:rsidRPr="00A74D15" w:rsidRDefault="00BC69B9">
            <w:pPr>
              <w:jc w:val="right"/>
              <w:rPr>
                <w:rFonts w:ascii="Times New Roman" w:hAnsi="Times New Roman" w:cs="Times New Roman"/>
                <w:sz w:val="24"/>
                <w:szCs w:val="24"/>
              </w:rPr>
            </w:pPr>
            <w:r w:rsidRPr="00A74D15">
              <w:rPr>
                <w:rFonts w:ascii="Times New Roman" w:hAnsi="Times New Roman" w:cs="Times New Roman"/>
                <w:b/>
                <w:bCs/>
                <w:position w:val="-2"/>
                <w:sz w:val="24"/>
                <w:szCs w:val="24"/>
                <w:shd w:val="clear" w:color="auto" w:fill="D1D1D1"/>
              </w:rPr>
              <w:t>Datumi</w:t>
            </w:r>
          </w:p>
        </w:tc>
      </w:tr>
      <w:tr w:rsidR="00A74D15" w:rsidRPr="00A74D15" w14:paraId="60BC3B8C" w14:textId="77777777" w:rsidTr="00C77A3B">
        <w:trPr>
          <w:trHeight w:val="113"/>
        </w:trPr>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8CACDD" w14:textId="77777777" w:rsidR="007F7E36" w:rsidRPr="00A74D15" w:rsidRDefault="00BC69B9">
            <w:pPr>
              <w:rPr>
                <w:rFonts w:ascii="Times New Roman" w:hAnsi="Times New Roman" w:cs="Times New Roman"/>
                <w:sz w:val="24"/>
                <w:szCs w:val="24"/>
              </w:rPr>
            </w:pPr>
            <w:r w:rsidRPr="00A74D15">
              <w:rPr>
                <w:rFonts w:ascii="Times New Roman" w:hAnsi="Times New Roman" w:cs="Times New Roman"/>
                <w:position w:val="-2"/>
                <w:sz w:val="24"/>
                <w:szCs w:val="24"/>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D064EB" w14:textId="1BCDE5DD" w:rsidR="007F7E36" w:rsidRPr="00A74D15" w:rsidRDefault="00BC69B9" w:rsidP="00732144">
            <w:pPr>
              <w:jc w:val="right"/>
              <w:rPr>
                <w:rFonts w:ascii="Times New Roman" w:hAnsi="Times New Roman" w:cs="Times New Roman"/>
                <w:sz w:val="24"/>
                <w:szCs w:val="24"/>
              </w:rPr>
            </w:pPr>
            <w:r w:rsidRPr="00A74D15">
              <w:rPr>
                <w:rFonts w:ascii="Times New Roman" w:hAnsi="Times New Roman" w:cs="Times New Roman"/>
                <w:position w:val="-2"/>
                <w:sz w:val="24"/>
                <w:szCs w:val="24"/>
              </w:rPr>
              <w:t xml:space="preserve">do </w:t>
            </w:r>
            <w:r w:rsidR="00A74D15" w:rsidRPr="00A74D15">
              <w:rPr>
                <w:rFonts w:ascii="Times New Roman" w:hAnsi="Times New Roman" w:cs="Times New Roman"/>
                <w:position w:val="-2"/>
                <w:sz w:val="24"/>
                <w:szCs w:val="24"/>
              </w:rPr>
              <w:t>4.</w:t>
            </w:r>
            <w:r w:rsidR="00BA40F5" w:rsidRPr="00A74D15">
              <w:rPr>
                <w:rFonts w:ascii="Times New Roman" w:hAnsi="Times New Roman" w:cs="Times New Roman"/>
                <w:position w:val="-2"/>
                <w:sz w:val="24"/>
                <w:szCs w:val="24"/>
              </w:rPr>
              <w:t xml:space="preserve"> </w:t>
            </w:r>
            <w:r w:rsidR="00A74D15" w:rsidRPr="00A74D15">
              <w:rPr>
                <w:rFonts w:ascii="Times New Roman" w:hAnsi="Times New Roman" w:cs="Times New Roman"/>
                <w:position w:val="-2"/>
                <w:sz w:val="24"/>
                <w:szCs w:val="24"/>
              </w:rPr>
              <w:t>7</w:t>
            </w:r>
            <w:r w:rsidRPr="00A74D15">
              <w:rPr>
                <w:rFonts w:ascii="Times New Roman" w:hAnsi="Times New Roman" w:cs="Times New Roman"/>
                <w:position w:val="-2"/>
                <w:sz w:val="24"/>
                <w:szCs w:val="24"/>
              </w:rPr>
              <w:t>.</w:t>
            </w:r>
            <w:r w:rsidR="00BA40F5" w:rsidRPr="00A74D15">
              <w:rPr>
                <w:rFonts w:ascii="Times New Roman" w:hAnsi="Times New Roman" w:cs="Times New Roman"/>
                <w:position w:val="-2"/>
                <w:sz w:val="24"/>
                <w:szCs w:val="24"/>
              </w:rPr>
              <w:t xml:space="preserve"> </w:t>
            </w:r>
            <w:r w:rsidRPr="00A74D15">
              <w:rPr>
                <w:rFonts w:ascii="Times New Roman" w:hAnsi="Times New Roman" w:cs="Times New Roman"/>
                <w:position w:val="-2"/>
                <w:sz w:val="24"/>
                <w:szCs w:val="24"/>
              </w:rPr>
              <w:t>20</w:t>
            </w:r>
            <w:r w:rsidR="00B803CE" w:rsidRPr="00A74D15">
              <w:rPr>
                <w:rFonts w:ascii="Times New Roman" w:hAnsi="Times New Roman" w:cs="Times New Roman"/>
                <w:position w:val="-2"/>
                <w:sz w:val="24"/>
                <w:szCs w:val="24"/>
              </w:rPr>
              <w:t>2</w:t>
            </w:r>
            <w:r w:rsidR="00824342" w:rsidRPr="00A74D15">
              <w:rPr>
                <w:rFonts w:ascii="Times New Roman" w:hAnsi="Times New Roman" w:cs="Times New Roman"/>
                <w:position w:val="-2"/>
                <w:sz w:val="24"/>
                <w:szCs w:val="24"/>
              </w:rPr>
              <w:t>2</w:t>
            </w:r>
            <w:r w:rsidRPr="00A74D15">
              <w:rPr>
                <w:rFonts w:ascii="Times New Roman" w:hAnsi="Times New Roman" w:cs="Times New Roman"/>
                <w:position w:val="-2"/>
                <w:sz w:val="24"/>
                <w:szCs w:val="24"/>
              </w:rPr>
              <w:t xml:space="preserve"> do </w:t>
            </w:r>
            <w:r w:rsidR="00824342" w:rsidRPr="00A74D15">
              <w:rPr>
                <w:rFonts w:ascii="Times New Roman" w:hAnsi="Times New Roman" w:cs="Times New Roman"/>
                <w:position w:val="-2"/>
                <w:sz w:val="24"/>
                <w:szCs w:val="24"/>
              </w:rPr>
              <w:t>9</w:t>
            </w:r>
            <w:r w:rsidR="0068133F" w:rsidRPr="00A74D15">
              <w:rPr>
                <w:rFonts w:ascii="Times New Roman" w:hAnsi="Times New Roman" w:cs="Times New Roman"/>
                <w:position w:val="-2"/>
                <w:sz w:val="24"/>
                <w:szCs w:val="24"/>
              </w:rPr>
              <w:t>.</w:t>
            </w:r>
            <w:r w:rsidRPr="00A74D15">
              <w:rPr>
                <w:rFonts w:ascii="Times New Roman" w:hAnsi="Times New Roman" w:cs="Times New Roman"/>
                <w:position w:val="-2"/>
                <w:sz w:val="24"/>
                <w:szCs w:val="24"/>
              </w:rPr>
              <w:t>00</w:t>
            </w:r>
            <w:r w:rsidR="00FE58B8" w:rsidRPr="00A74D15">
              <w:rPr>
                <w:rFonts w:ascii="Times New Roman" w:hAnsi="Times New Roman" w:cs="Times New Roman"/>
                <w:position w:val="-2"/>
                <w:sz w:val="24"/>
                <w:szCs w:val="24"/>
              </w:rPr>
              <w:t xml:space="preserve"> ure</w:t>
            </w:r>
          </w:p>
        </w:tc>
      </w:tr>
      <w:tr w:rsidR="00A74D15" w:rsidRPr="00A74D15" w14:paraId="32B134EB" w14:textId="77777777" w:rsidTr="00900485">
        <w:trPr>
          <w:trHeight w:val="276"/>
        </w:trPr>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456232" w14:textId="77777777" w:rsidR="007F7E36" w:rsidRPr="00A74D15" w:rsidRDefault="00BC69B9">
            <w:pPr>
              <w:rPr>
                <w:rFonts w:ascii="Times New Roman" w:hAnsi="Times New Roman" w:cs="Times New Roman"/>
                <w:sz w:val="24"/>
                <w:szCs w:val="24"/>
              </w:rPr>
            </w:pPr>
            <w:r w:rsidRPr="00A74D15">
              <w:rPr>
                <w:rFonts w:ascii="Times New Roman" w:hAnsi="Times New Roman" w:cs="Times New Roman"/>
                <w:position w:val="-2"/>
                <w:sz w:val="24"/>
                <w:szCs w:val="24"/>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D4E710" w14:textId="54920CDF" w:rsidR="007F7E36" w:rsidRPr="00A74D15" w:rsidRDefault="00BC69B9" w:rsidP="00D57972">
            <w:pPr>
              <w:jc w:val="right"/>
              <w:rPr>
                <w:rFonts w:ascii="Times New Roman" w:hAnsi="Times New Roman" w:cs="Times New Roman"/>
                <w:sz w:val="24"/>
                <w:szCs w:val="24"/>
              </w:rPr>
            </w:pPr>
            <w:r w:rsidRPr="00A74D15">
              <w:rPr>
                <w:rFonts w:ascii="Times New Roman" w:hAnsi="Times New Roman" w:cs="Times New Roman"/>
                <w:position w:val="-2"/>
                <w:sz w:val="24"/>
                <w:szCs w:val="24"/>
              </w:rPr>
              <w:t xml:space="preserve">do </w:t>
            </w:r>
            <w:r w:rsidR="00A74D15" w:rsidRPr="00A74D15">
              <w:rPr>
                <w:rFonts w:ascii="Times New Roman" w:hAnsi="Times New Roman" w:cs="Times New Roman"/>
                <w:position w:val="-2"/>
                <w:sz w:val="24"/>
                <w:szCs w:val="24"/>
              </w:rPr>
              <w:t>14.</w:t>
            </w:r>
            <w:r w:rsidR="00452D0F" w:rsidRPr="00A74D15">
              <w:rPr>
                <w:rFonts w:ascii="Times New Roman" w:hAnsi="Times New Roman" w:cs="Times New Roman"/>
                <w:position w:val="-2"/>
                <w:sz w:val="24"/>
                <w:szCs w:val="24"/>
              </w:rPr>
              <w:t xml:space="preserve"> </w:t>
            </w:r>
            <w:r w:rsidR="00A74D15" w:rsidRPr="00A74D15">
              <w:rPr>
                <w:rFonts w:ascii="Times New Roman" w:hAnsi="Times New Roman" w:cs="Times New Roman"/>
                <w:position w:val="-2"/>
                <w:sz w:val="24"/>
                <w:szCs w:val="24"/>
              </w:rPr>
              <w:t>7</w:t>
            </w:r>
            <w:r w:rsidRPr="00A74D15">
              <w:rPr>
                <w:rFonts w:ascii="Times New Roman" w:hAnsi="Times New Roman" w:cs="Times New Roman"/>
                <w:position w:val="-2"/>
                <w:sz w:val="24"/>
                <w:szCs w:val="24"/>
              </w:rPr>
              <w:t>.</w:t>
            </w:r>
            <w:r w:rsidR="00452D0F" w:rsidRPr="00A74D15">
              <w:rPr>
                <w:rFonts w:ascii="Times New Roman" w:hAnsi="Times New Roman" w:cs="Times New Roman"/>
                <w:position w:val="-2"/>
                <w:sz w:val="24"/>
                <w:szCs w:val="24"/>
              </w:rPr>
              <w:t xml:space="preserve"> </w:t>
            </w:r>
            <w:r w:rsidRPr="00A74D15">
              <w:rPr>
                <w:rFonts w:ascii="Times New Roman" w:hAnsi="Times New Roman" w:cs="Times New Roman"/>
                <w:position w:val="-2"/>
                <w:sz w:val="24"/>
                <w:szCs w:val="24"/>
              </w:rPr>
              <w:t>20</w:t>
            </w:r>
            <w:r w:rsidR="00B803CE" w:rsidRPr="00A74D15">
              <w:rPr>
                <w:rFonts w:ascii="Times New Roman" w:hAnsi="Times New Roman" w:cs="Times New Roman"/>
                <w:position w:val="-2"/>
                <w:sz w:val="24"/>
                <w:szCs w:val="24"/>
              </w:rPr>
              <w:t>2</w:t>
            </w:r>
            <w:r w:rsidR="00824342" w:rsidRPr="00A74D15">
              <w:rPr>
                <w:rFonts w:ascii="Times New Roman" w:hAnsi="Times New Roman" w:cs="Times New Roman"/>
                <w:position w:val="-2"/>
                <w:sz w:val="24"/>
                <w:szCs w:val="24"/>
              </w:rPr>
              <w:t>2</w:t>
            </w:r>
            <w:r w:rsidRPr="00A74D15">
              <w:rPr>
                <w:rFonts w:ascii="Times New Roman" w:hAnsi="Times New Roman" w:cs="Times New Roman"/>
                <w:position w:val="-2"/>
                <w:sz w:val="24"/>
                <w:szCs w:val="24"/>
              </w:rPr>
              <w:t xml:space="preserve"> do </w:t>
            </w:r>
            <w:r w:rsidR="00EA4094" w:rsidRPr="00A74D15">
              <w:rPr>
                <w:rFonts w:ascii="Times New Roman" w:hAnsi="Times New Roman" w:cs="Times New Roman"/>
                <w:position w:val="-2"/>
                <w:sz w:val="24"/>
                <w:szCs w:val="24"/>
              </w:rPr>
              <w:t>1</w:t>
            </w:r>
            <w:r w:rsidR="00D57972" w:rsidRPr="00A74D15">
              <w:rPr>
                <w:rFonts w:ascii="Times New Roman" w:hAnsi="Times New Roman" w:cs="Times New Roman"/>
                <w:position w:val="-2"/>
                <w:sz w:val="24"/>
                <w:szCs w:val="24"/>
              </w:rPr>
              <w:t>2</w:t>
            </w:r>
            <w:r w:rsidR="0068133F" w:rsidRPr="00A74D15">
              <w:rPr>
                <w:rFonts w:ascii="Times New Roman" w:hAnsi="Times New Roman" w:cs="Times New Roman"/>
                <w:position w:val="-2"/>
                <w:sz w:val="24"/>
                <w:szCs w:val="24"/>
              </w:rPr>
              <w:t>.</w:t>
            </w:r>
            <w:r w:rsidRPr="00A74D15">
              <w:rPr>
                <w:rFonts w:ascii="Times New Roman" w:hAnsi="Times New Roman" w:cs="Times New Roman"/>
                <w:position w:val="-2"/>
                <w:sz w:val="24"/>
                <w:szCs w:val="24"/>
              </w:rPr>
              <w:t>00</w:t>
            </w:r>
            <w:r w:rsidR="00FE58B8" w:rsidRPr="00A74D15">
              <w:rPr>
                <w:rFonts w:ascii="Times New Roman" w:hAnsi="Times New Roman" w:cs="Times New Roman"/>
                <w:position w:val="-2"/>
                <w:sz w:val="24"/>
                <w:szCs w:val="24"/>
              </w:rPr>
              <w:t xml:space="preserve"> ure</w:t>
            </w:r>
          </w:p>
        </w:tc>
      </w:tr>
      <w:tr w:rsidR="00A74D15" w:rsidRPr="00A74D15" w14:paraId="7C7174A3" w14:textId="77777777" w:rsidTr="00900485">
        <w:trPr>
          <w:trHeight w:val="276"/>
        </w:trPr>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47E89F" w14:textId="77777777" w:rsidR="007F7E36" w:rsidRPr="00A74D15" w:rsidRDefault="00BC69B9">
            <w:pPr>
              <w:rPr>
                <w:rFonts w:ascii="Times New Roman" w:hAnsi="Times New Roman" w:cs="Times New Roman"/>
                <w:sz w:val="24"/>
                <w:szCs w:val="24"/>
              </w:rPr>
            </w:pPr>
            <w:r w:rsidRPr="00A74D15">
              <w:rPr>
                <w:rFonts w:ascii="Times New Roman" w:hAnsi="Times New Roman" w:cs="Times New Roman"/>
                <w:position w:val="-2"/>
                <w:sz w:val="24"/>
                <w:szCs w:val="24"/>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B40005" w14:textId="3903D9CA" w:rsidR="007F7E36" w:rsidRPr="00A74D15" w:rsidRDefault="00FE58B8" w:rsidP="00D57972">
            <w:pPr>
              <w:jc w:val="right"/>
              <w:rPr>
                <w:rFonts w:ascii="Times New Roman" w:hAnsi="Times New Roman" w:cs="Times New Roman"/>
                <w:sz w:val="24"/>
                <w:szCs w:val="24"/>
              </w:rPr>
            </w:pPr>
            <w:r w:rsidRPr="00A74D15">
              <w:rPr>
                <w:rFonts w:ascii="Times New Roman" w:hAnsi="Times New Roman" w:cs="Times New Roman"/>
                <w:position w:val="-2"/>
                <w:sz w:val="24"/>
                <w:szCs w:val="24"/>
              </w:rPr>
              <w:t xml:space="preserve"> </w:t>
            </w:r>
            <w:r w:rsidR="00A74D15" w:rsidRPr="00A74D15">
              <w:rPr>
                <w:rFonts w:ascii="Times New Roman" w:hAnsi="Times New Roman" w:cs="Times New Roman"/>
                <w:position w:val="-2"/>
                <w:sz w:val="24"/>
                <w:szCs w:val="24"/>
              </w:rPr>
              <w:t>14. 7</w:t>
            </w:r>
            <w:r w:rsidR="00BC69B9" w:rsidRPr="00A74D15">
              <w:rPr>
                <w:rFonts w:ascii="Times New Roman" w:hAnsi="Times New Roman" w:cs="Times New Roman"/>
                <w:position w:val="-2"/>
                <w:sz w:val="24"/>
                <w:szCs w:val="24"/>
              </w:rPr>
              <w:t>.</w:t>
            </w:r>
            <w:r w:rsidR="00452D0F" w:rsidRPr="00A74D15">
              <w:rPr>
                <w:rFonts w:ascii="Times New Roman" w:hAnsi="Times New Roman" w:cs="Times New Roman"/>
                <w:position w:val="-2"/>
                <w:sz w:val="24"/>
                <w:szCs w:val="24"/>
              </w:rPr>
              <w:t xml:space="preserve"> </w:t>
            </w:r>
            <w:r w:rsidR="00BC69B9" w:rsidRPr="00A74D15">
              <w:rPr>
                <w:rFonts w:ascii="Times New Roman" w:hAnsi="Times New Roman" w:cs="Times New Roman"/>
                <w:position w:val="-2"/>
                <w:sz w:val="24"/>
                <w:szCs w:val="24"/>
              </w:rPr>
              <w:t>20</w:t>
            </w:r>
            <w:r w:rsidR="00B803CE" w:rsidRPr="00A74D15">
              <w:rPr>
                <w:rFonts w:ascii="Times New Roman" w:hAnsi="Times New Roman" w:cs="Times New Roman"/>
                <w:position w:val="-2"/>
                <w:sz w:val="24"/>
                <w:szCs w:val="24"/>
              </w:rPr>
              <w:t>2</w:t>
            </w:r>
            <w:r w:rsidR="00824342" w:rsidRPr="00A74D15">
              <w:rPr>
                <w:rFonts w:ascii="Times New Roman" w:hAnsi="Times New Roman" w:cs="Times New Roman"/>
                <w:position w:val="-2"/>
                <w:sz w:val="24"/>
                <w:szCs w:val="24"/>
              </w:rPr>
              <w:t>2</w:t>
            </w:r>
            <w:r w:rsidR="00BC69B9" w:rsidRPr="00A74D15">
              <w:rPr>
                <w:rFonts w:ascii="Times New Roman" w:hAnsi="Times New Roman" w:cs="Times New Roman"/>
                <w:position w:val="-2"/>
                <w:sz w:val="24"/>
                <w:szCs w:val="24"/>
              </w:rPr>
              <w:t xml:space="preserve"> ob 1</w:t>
            </w:r>
            <w:r w:rsidR="00824342" w:rsidRPr="00A74D15">
              <w:rPr>
                <w:rFonts w:ascii="Times New Roman" w:hAnsi="Times New Roman" w:cs="Times New Roman"/>
                <w:position w:val="-2"/>
                <w:sz w:val="24"/>
                <w:szCs w:val="24"/>
              </w:rPr>
              <w:t>3</w:t>
            </w:r>
            <w:r w:rsidR="0068133F" w:rsidRPr="00A74D15">
              <w:rPr>
                <w:rFonts w:ascii="Times New Roman" w:hAnsi="Times New Roman" w:cs="Times New Roman"/>
                <w:position w:val="-2"/>
                <w:sz w:val="24"/>
                <w:szCs w:val="24"/>
              </w:rPr>
              <w:t>.</w:t>
            </w:r>
            <w:r w:rsidR="00D57972" w:rsidRPr="00A74D15">
              <w:rPr>
                <w:rFonts w:ascii="Times New Roman" w:hAnsi="Times New Roman" w:cs="Times New Roman"/>
                <w:position w:val="-2"/>
                <w:sz w:val="24"/>
                <w:szCs w:val="24"/>
              </w:rPr>
              <w:t>0</w:t>
            </w:r>
            <w:r w:rsidR="00824342" w:rsidRPr="00A74D15">
              <w:rPr>
                <w:rFonts w:ascii="Times New Roman" w:hAnsi="Times New Roman" w:cs="Times New Roman"/>
                <w:position w:val="-2"/>
                <w:sz w:val="24"/>
                <w:szCs w:val="24"/>
              </w:rPr>
              <w:t>0</w:t>
            </w:r>
            <w:r w:rsidRPr="00A74D15">
              <w:rPr>
                <w:rFonts w:ascii="Times New Roman" w:hAnsi="Times New Roman" w:cs="Times New Roman"/>
                <w:position w:val="-2"/>
                <w:sz w:val="24"/>
                <w:szCs w:val="24"/>
              </w:rPr>
              <w:t xml:space="preserve"> uri</w:t>
            </w:r>
          </w:p>
        </w:tc>
      </w:tr>
    </w:tbl>
    <w:p w14:paraId="27949398" w14:textId="77777777" w:rsidR="00820B19" w:rsidRPr="00FE58B8" w:rsidRDefault="00BC69B9" w:rsidP="00820B19">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t>KONTAKTNA OSEBA</w:t>
      </w:r>
    </w:p>
    <w:p w14:paraId="01AB9FAB" w14:textId="77777777" w:rsidR="0068133F" w:rsidRDefault="0068133F" w:rsidP="0068133F">
      <w:pPr>
        <w:pStyle w:val="Paragraf"/>
        <w:spacing w:before="0" w:after="0" w:line="240" w:lineRule="auto"/>
        <w:rPr>
          <w:rFonts w:ascii="Times New Roman" w:hAnsi="Times New Roman" w:cs="Times New Roman"/>
          <w:sz w:val="24"/>
          <w:szCs w:val="24"/>
        </w:rPr>
      </w:pPr>
    </w:p>
    <w:p w14:paraId="11AA89CC" w14:textId="77777777" w:rsidR="00900485" w:rsidRDefault="00BC69B9" w:rsidP="0068133F">
      <w:pPr>
        <w:pStyle w:val="Paragraf"/>
        <w:spacing w:before="0" w:after="0" w:line="240" w:lineRule="auto"/>
        <w:rPr>
          <w:rFonts w:ascii="Times New Roman" w:hAnsi="Times New Roman" w:cs="Times New Roman"/>
          <w:sz w:val="24"/>
          <w:szCs w:val="24"/>
        </w:rPr>
      </w:pPr>
      <w:r w:rsidRPr="00FE58B8">
        <w:rPr>
          <w:rFonts w:ascii="Times New Roman" w:hAnsi="Times New Roman" w:cs="Times New Roman"/>
          <w:sz w:val="24"/>
          <w:szCs w:val="24"/>
        </w:rPr>
        <w:t xml:space="preserve">Kontaktna oseba: </w:t>
      </w:r>
      <w:r w:rsidR="00FE58B8">
        <w:rPr>
          <w:rFonts w:ascii="Times New Roman" w:hAnsi="Times New Roman" w:cs="Times New Roman"/>
          <w:sz w:val="24"/>
          <w:szCs w:val="24"/>
        </w:rPr>
        <w:t>Lilijana Koser</w:t>
      </w:r>
      <w:r w:rsidR="00900485">
        <w:rPr>
          <w:rFonts w:ascii="Times New Roman" w:hAnsi="Times New Roman" w:cs="Times New Roman"/>
          <w:sz w:val="24"/>
          <w:szCs w:val="24"/>
        </w:rPr>
        <w:t>, e</w:t>
      </w:r>
      <w:r w:rsidRPr="00FE58B8">
        <w:rPr>
          <w:rFonts w:ascii="Times New Roman" w:hAnsi="Times New Roman" w:cs="Times New Roman"/>
          <w:sz w:val="24"/>
          <w:szCs w:val="24"/>
        </w:rPr>
        <w:t xml:space="preserve">-poštni naslov: </w:t>
      </w:r>
      <w:hyperlink r:id="rId9" w:history="1">
        <w:r w:rsidR="00900485" w:rsidRPr="00200620">
          <w:rPr>
            <w:rStyle w:val="Hiperpovezava"/>
            <w:rFonts w:ascii="Times New Roman" w:hAnsi="Times New Roman" w:cs="Times New Roman"/>
            <w:sz w:val="24"/>
            <w:szCs w:val="24"/>
          </w:rPr>
          <w:t>lilijana.koser@ljutomer.si,</w:t>
        </w:r>
      </w:hyperlink>
      <w:r w:rsidR="00900485">
        <w:rPr>
          <w:rFonts w:ascii="Times New Roman" w:hAnsi="Times New Roman" w:cs="Times New Roman"/>
          <w:sz w:val="24"/>
          <w:szCs w:val="24"/>
        </w:rPr>
        <w:t xml:space="preserve"> </w:t>
      </w:r>
    </w:p>
    <w:p w14:paraId="6C85C091" w14:textId="125C6971" w:rsidR="00820B19" w:rsidRPr="00FE58B8" w:rsidRDefault="00C970EE" w:rsidP="00900485">
      <w:pPr>
        <w:pStyle w:val="Paragraf"/>
        <w:spacing w:before="0" w:after="0" w:line="240" w:lineRule="auto"/>
        <w:rPr>
          <w:rFonts w:ascii="Times New Roman" w:hAnsi="Times New Roman" w:cs="Times New Roman"/>
          <w:sz w:val="24"/>
          <w:szCs w:val="24"/>
        </w:rPr>
      </w:pPr>
      <w:r>
        <w:rPr>
          <w:rFonts w:ascii="Times New Roman" w:hAnsi="Times New Roman" w:cs="Times New Roman"/>
          <w:sz w:val="24"/>
          <w:szCs w:val="24"/>
        </w:rPr>
        <w:t>t</w:t>
      </w:r>
      <w:r w:rsidR="00BC69B9" w:rsidRPr="00FE58B8">
        <w:rPr>
          <w:rFonts w:ascii="Times New Roman" w:hAnsi="Times New Roman" w:cs="Times New Roman"/>
          <w:sz w:val="24"/>
          <w:szCs w:val="24"/>
        </w:rPr>
        <w:t xml:space="preserve">elefonska št: 02 </w:t>
      </w:r>
      <w:r w:rsidR="00FE58B8">
        <w:rPr>
          <w:rFonts w:ascii="Times New Roman" w:hAnsi="Times New Roman" w:cs="Times New Roman"/>
          <w:sz w:val="24"/>
          <w:szCs w:val="24"/>
        </w:rPr>
        <w:t xml:space="preserve">584 90 </w:t>
      </w:r>
      <w:r w:rsidR="00435FDC">
        <w:rPr>
          <w:rFonts w:ascii="Times New Roman" w:hAnsi="Times New Roman" w:cs="Times New Roman"/>
          <w:sz w:val="24"/>
          <w:szCs w:val="24"/>
        </w:rPr>
        <w:t xml:space="preserve">66 </w:t>
      </w:r>
      <w:r w:rsidR="00604F38">
        <w:rPr>
          <w:rFonts w:ascii="Times New Roman" w:hAnsi="Times New Roman" w:cs="Times New Roman"/>
          <w:sz w:val="24"/>
          <w:szCs w:val="24"/>
        </w:rPr>
        <w:t>(ali</w:t>
      </w:r>
      <w:r w:rsidR="00435FDC">
        <w:rPr>
          <w:rFonts w:ascii="Times New Roman" w:hAnsi="Times New Roman" w:cs="Times New Roman"/>
          <w:sz w:val="24"/>
          <w:szCs w:val="24"/>
        </w:rPr>
        <w:t xml:space="preserve"> Karmen Lah</w:t>
      </w:r>
      <w:r w:rsidR="00604F38">
        <w:rPr>
          <w:rFonts w:ascii="Times New Roman" w:hAnsi="Times New Roman" w:cs="Times New Roman"/>
          <w:sz w:val="24"/>
          <w:szCs w:val="24"/>
        </w:rPr>
        <w:t>, telefonska št. 02 584 90 5</w:t>
      </w:r>
      <w:r w:rsidR="00435FDC">
        <w:rPr>
          <w:rFonts w:ascii="Times New Roman" w:hAnsi="Times New Roman" w:cs="Times New Roman"/>
          <w:sz w:val="24"/>
          <w:szCs w:val="24"/>
        </w:rPr>
        <w:t>4</w:t>
      </w:r>
      <w:r w:rsidR="00604F38">
        <w:rPr>
          <w:rFonts w:ascii="Times New Roman" w:hAnsi="Times New Roman" w:cs="Times New Roman"/>
          <w:sz w:val="24"/>
          <w:szCs w:val="24"/>
        </w:rPr>
        <w:t>)</w:t>
      </w:r>
    </w:p>
    <w:p w14:paraId="623979C1" w14:textId="77777777" w:rsidR="007F7E36" w:rsidRPr="00FE58B8" w:rsidRDefault="00BC69B9" w:rsidP="00900485">
      <w:pPr>
        <w:spacing w:after="0"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Kontaktna oseba je navedena zgolj za primere tehničnih težav v zvezi s pridobivanjem razpisne dokumentacije ali uporabo razpisne dokumentacije (npr. težave pri odpiranju dokumentov). Vsa pojasnila v zvezi z vsebino razpisne dokumentacije lahko ponudniki zahtevajo zgolj preko </w:t>
      </w:r>
      <w:r w:rsidRPr="00FE58B8">
        <w:rPr>
          <w:rFonts w:ascii="Times New Roman" w:hAnsi="Times New Roman" w:cs="Times New Roman"/>
          <w:color w:val="000000"/>
          <w:sz w:val="24"/>
          <w:szCs w:val="24"/>
        </w:rPr>
        <w:lastRenderedPageBreak/>
        <w:t>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5200BD59" w14:textId="7DF0030B" w:rsidR="00820B19" w:rsidRPr="00FE58B8" w:rsidRDefault="00BC69B9" w:rsidP="0068133F">
      <w:pPr>
        <w:pStyle w:val="Naslov1"/>
        <w:pBdr>
          <w:top w:val="single" w:sz="18" w:space="1" w:color="000000" w:themeColor="text1"/>
          <w:left w:val="single" w:sz="18" w:space="4" w:color="000000" w:themeColor="text1"/>
          <w:bottom w:val="single" w:sz="18" w:space="1" w:color="000000" w:themeColor="text1"/>
          <w:right w:val="single" w:sz="18" w:space="0" w:color="000000" w:themeColor="text1"/>
        </w:pBdr>
        <w:shd w:val="clear" w:color="auto" w:fill="000000" w:themeFill="text1"/>
        <w:ind w:right="4250"/>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t>PREDLOŽITV</w:t>
      </w:r>
      <w:r w:rsidR="00F21EDD">
        <w:rPr>
          <w:rFonts w:ascii="Times New Roman" w:hAnsi="Times New Roman" w:cs="Times New Roman"/>
          <w:color w:val="FFFFFF" w:themeColor="background1"/>
          <w:sz w:val="24"/>
          <w:szCs w:val="24"/>
        </w:rPr>
        <w:t>E</w:t>
      </w:r>
      <w:r w:rsidRPr="00FE58B8">
        <w:rPr>
          <w:rFonts w:ascii="Times New Roman" w:hAnsi="Times New Roman" w:cs="Times New Roman"/>
          <w:color w:val="FFFFFF" w:themeColor="background1"/>
          <w:sz w:val="24"/>
          <w:szCs w:val="24"/>
        </w:rPr>
        <w:t xml:space="preserve"> PONUDB</w:t>
      </w:r>
    </w:p>
    <w:p w14:paraId="02D1A778" w14:textId="77777777" w:rsidR="0068133F" w:rsidRDefault="0068133F" w:rsidP="0068133F">
      <w:pPr>
        <w:spacing w:after="0" w:line="240" w:lineRule="auto"/>
        <w:jc w:val="both"/>
        <w:rPr>
          <w:rFonts w:ascii="Times New Roman" w:hAnsi="Times New Roman" w:cs="Times New Roman"/>
          <w:sz w:val="24"/>
          <w:szCs w:val="24"/>
        </w:rPr>
      </w:pPr>
    </w:p>
    <w:p w14:paraId="58531FF1" w14:textId="77777777" w:rsidR="00824342" w:rsidRPr="00DA5D8A" w:rsidRDefault="00824342" w:rsidP="00824342">
      <w:pPr>
        <w:spacing w:after="0" w:line="240" w:lineRule="auto"/>
        <w:jc w:val="both"/>
        <w:rPr>
          <w:rFonts w:ascii="Times New Roman" w:hAnsi="Times New Roman" w:cs="Times New Roman"/>
          <w:sz w:val="24"/>
          <w:szCs w:val="24"/>
        </w:rPr>
      </w:pPr>
      <w:r w:rsidRPr="00DA5D8A">
        <w:rPr>
          <w:rFonts w:ascii="Times New Roman" w:hAnsi="Times New Roman" w:cs="Times New Roman"/>
          <w:sz w:val="24"/>
          <w:szCs w:val="24"/>
        </w:rPr>
        <w:t xml:space="preserve">Ponudnik odda ponudbo do </w:t>
      </w:r>
      <w:r w:rsidRPr="00DA5D8A">
        <w:rPr>
          <w:rFonts w:ascii="Times New Roman" w:hAnsi="Times New Roman" w:cs="Times New Roman"/>
          <w:b/>
          <w:sz w:val="24"/>
          <w:szCs w:val="24"/>
        </w:rPr>
        <w:t>roka za predložitev ponudb</w:t>
      </w:r>
      <w:r w:rsidRPr="00DA5D8A">
        <w:rPr>
          <w:rFonts w:ascii="Times New Roman" w:hAnsi="Times New Roman" w:cs="Times New Roman"/>
          <w:sz w:val="24"/>
          <w:szCs w:val="24"/>
        </w:rPr>
        <w:t xml:space="preserve"> na način:</w:t>
      </w:r>
    </w:p>
    <w:tbl>
      <w:tblPr>
        <w:tblStyle w:val="NormalTablePHPDOCX"/>
        <w:tblW w:w="0" w:type="auto"/>
        <w:tblInd w:w="108" w:type="dxa"/>
        <w:tblLook w:val="04A0" w:firstRow="1" w:lastRow="0" w:firstColumn="1" w:lastColumn="0" w:noHBand="0" w:noVBand="1"/>
      </w:tblPr>
      <w:tblGrid>
        <w:gridCol w:w="5856"/>
      </w:tblGrid>
      <w:tr w:rsidR="00824342" w:rsidRPr="00DA5D8A" w14:paraId="1848A4EB" w14:textId="77777777" w:rsidTr="00C6056D">
        <w:tc>
          <w:tcPr>
            <w:tcW w:w="0" w:type="auto"/>
            <w:tcMar>
              <w:top w:w="0" w:type="auto"/>
              <w:bottom w:w="0" w:type="auto"/>
            </w:tcMar>
          </w:tcPr>
          <w:p w14:paraId="07FD378C" w14:textId="77777777" w:rsidR="00824342" w:rsidRPr="00DA5D8A" w:rsidRDefault="00824342" w:rsidP="00824342">
            <w:pPr>
              <w:numPr>
                <w:ilvl w:val="0"/>
                <w:numId w:val="32"/>
              </w:numPr>
              <w:rPr>
                <w:rFonts w:ascii="Times New Roman" w:hAnsi="Times New Roman" w:cs="Times New Roman"/>
                <w:color w:val="000000"/>
                <w:sz w:val="24"/>
                <w:szCs w:val="24"/>
              </w:rPr>
            </w:pPr>
            <w:r w:rsidRPr="00DA5D8A">
              <w:rPr>
                <w:rFonts w:ascii="Times New Roman" w:hAnsi="Times New Roman" w:cs="Times New Roman"/>
                <w:color w:val="000000"/>
                <w:sz w:val="24"/>
                <w:szCs w:val="24"/>
              </w:rPr>
              <w:t>elektronska oddaja na URL: https://ejn.gov.si/eJN2</w:t>
            </w:r>
          </w:p>
        </w:tc>
      </w:tr>
      <w:tr w:rsidR="008C4ED0" w:rsidRPr="00DA5D8A" w14:paraId="2D1EF122" w14:textId="77777777" w:rsidTr="00C6056D">
        <w:tc>
          <w:tcPr>
            <w:tcW w:w="0" w:type="auto"/>
            <w:tcMar>
              <w:top w:w="0" w:type="auto"/>
              <w:bottom w:w="0" w:type="auto"/>
            </w:tcMar>
          </w:tcPr>
          <w:p w14:paraId="160DDE89" w14:textId="77777777" w:rsidR="008C4ED0" w:rsidRPr="00DA5D8A" w:rsidRDefault="008C4ED0" w:rsidP="008C4ED0">
            <w:pPr>
              <w:ind w:left="720"/>
              <w:rPr>
                <w:rFonts w:ascii="Times New Roman" w:hAnsi="Times New Roman" w:cs="Times New Roman"/>
                <w:color w:val="000000"/>
                <w:sz w:val="24"/>
                <w:szCs w:val="24"/>
              </w:rPr>
            </w:pPr>
          </w:p>
        </w:tc>
      </w:tr>
    </w:tbl>
    <w:p w14:paraId="35EB818C" w14:textId="77777777" w:rsidR="00824342" w:rsidRDefault="00824342" w:rsidP="00824342">
      <w:pPr>
        <w:pStyle w:val="Glava"/>
        <w:jc w:val="both"/>
        <w:rPr>
          <w:rFonts w:ascii="Times New Roman" w:hAnsi="Times New Roman" w:cs="Times New Roman"/>
          <w:sz w:val="24"/>
          <w:szCs w:val="24"/>
        </w:rPr>
      </w:pPr>
      <w:r w:rsidRPr="00DA5D8A">
        <w:rPr>
          <w:rFonts w:ascii="Times New Roman" w:hAnsi="Times New Roman" w:cs="Times New Roman"/>
          <w:color w:val="000000"/>
          <w:sz w:val="24"/>
          <w:szCs w:val="24"/>
        </w:rPr>
        <w:t xml:space="preserve">Ponudnik odda ponudbo do roka za predložitev ponudb preko spletne aplikacije e-Oddaja, ki je dosegljiva na spletnem naslovu https://ejn.gov.si/e-oddaja. Ponudnike opozarjamo, da naj si pravočasno zagotovijo vse potrebno (predvsem veljaven elektronski certifikat) za oddajo ponudbe v elektronski obliki in poskrbijo za pravočasno registracijo. Pojasnila v zvezi z navedenim najdete na spletni strani Direktorata za javno naročanje </w:t>
      </w:r>
      <w:hyperlink r:id="rId10" w:history="1">
        <w:r w:rsidRPr="00520D36">
          <w:rPr>
            <w:rStyle w:val="Hiperpovezava"/>
            <w:rFonts w:ascii="Times New Roman" w:hAnsi="Times New Roman" w:cs="Times New Roman"/>
            <w:sz w:val="24"/>
            <w:szCs w:val="24"/>
          </w:rPr>
          <w:t>http://www.djn.mju.gov.si/ejn-pogosta-vprasanja</w:t>
        </w:r>
      </w:hyperlink>
      <w:r>
        <w:rPr>
          <w:rFonts w:ascii="Times New Roman" w:hAnsi="Times New Roman" w:cs="Times New Roman"/>
          <w:color w:val="000000"/>
          <w:sz w:val="24"/>
          <w:szCs w:val="24"/>
        </w:rPr>
        <w:t xml:space="preserve"> </w:t>
      </w:r>
      <w:r w:rsidRPr="00DA5D8A">
        <w:rPr>
          <w:rFonts w:ascii="Times New Roman" w:hAnsi="Times New Roman" w:cs="Times New Roman"/>
          <w:color w:val="000000"/>
          <w:sz w:val="24"/>
          <w:szCs w:val="24"/>
        </w:rPr>
        <w:t xml:space="preserve">in spletni strani </w:t>
      </w:r>
      <w:hyperlink r:id="rId11" w:history="1">
        <w:r w:rsidRPr="00520D36">
          <w:rPr>
            <w:rStyle w:val="Hiperpovezava"/>
            <w:rFonts w:ascii="Times New Roman" w:hAnsi="Times New Roman" w:cs="Times New Roman"/>
            <w:sz w:val="24"/>
            <w:szCs w:val="24"/>
          </w:rPr>
          <w:t>https://ejn.gov.si/</w:t>
        </w:r>
      </w:hyperlink>
      <w:r w:rsidRPr="00DA5D8A">
        <w:rPr>
          <w:rFonts w:ascii="Times New Roman" w:hAnsi="Times New Roman" w:cs="Times New Roman"/>
          <w:color w:val="000000"/>
          <w:sz w:val="24"/>
          <w:szCs w:val="24"/>
        </w:rPr>
        <w:t>. Odgovornost ponudnika je, da si zagotovi vse potrebno za pravočasno elektronsko oddajo ponudbe.</w:t>
      </w:r>
      <w:r>
        <w:rPr>
          <w:rFonts w:ascii="Times New Roman" w:hAnsi="Times New Roman" w:cs="Times New Roman"/>
          <w:color w:val="000000"/>
          <w:sz w:val="24"/>
          <w:szCs w:val="24"/>
        </w:rPr>
        <w:t>1</w:t>
      </w:r>
      <w:r>
        <w:rPr>
          <w:rFonts w:ascii="Times New Roman" w:hAnsi="Times New Roman" w:cs="Times New Roman"/>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6D597DA" w14:textId="77777777" w:rsidR="00824342" w:rsidRDefault="00824342" w:rsidP="00824342">
      <w:pPr>
        <w:spacing w:before="225" w:after="225" w:line="240" w:lineRule="auto"/>
        <w:jc w:val="both"/>
        <w:rPr>
          <w:rFonts w:ascii="Times New Roman" w:hAnsi="Times New Roman" w:cs="Times New Roman"/>
          <w:color w:val="000000"/>
          <w:sz w:val="24"/>
          <w:szCs w:val="24"/>
        </w:rPr>
      </w:pPr>
      <w:r w:rsidRPr="00DA5D8A">
        <w:rPr>
          <w:rFonts w:ascii="Times New Roman" w:hAnsi="Times New Roman" w:cs="Times New Roman"/>
          <w:color w:val="000000"/>
          <w:sz w:val="24"/>
          <w:szCs w:val="24"/>
        </w:rPr>
        <w:t xml:space="preserve">Ponudba mora biti preko navedene aplikacije oddana do navedene ure. Ponudbe vnesene pred potekom roka, ki bodo oddane po zgoraj navedenem roku, bodo izločene kot nepravočasne. </w:t>
      </w:r>
    </w:p>
    <w:p w14:paraId="6B2F3E50" w14:textId="77777777" w:rsidR="00824342" w:rsidRPr="004A0E31" w:rsidRDefault="00824342" w:rsidP="00824342">
      <w:pPr>
        <w:spacing w:before="225" w:after="225" w:line="240" w:lineRule="auto"/>
        <w:jc w:val="both"/>
        <w:rPr>
          <w:rFonts w:ascii="Times New Roman" w:hAnsi="Times New Roman" w:cs="Times New Roman"/>
          <w:color w:val="000000"/>
          <w:sz w:val="24"/>
          <w:szCs w:val="24"/>
        </w:rPr>
      </w:pPr>
      <w:r w:rsidRPr="00DA5D8A">
        <w:rPr>
          <w:rFonts w:ascii="Times New Roman" w:hAnsi="Times New Roman" w:cs="Times New Roman"/>
          <w:color w:val="000000"/>
          <w:sz w:val="24"/>
          <w:szCs w:val="24"/>
        </w:rPr>
        <w:t>V izogib kasnejšim težavam si shranite potrdilo o oddani ponudbi s pravilno navedenim datumom in časom oddaje ponudbe preko spletne aplikacije.</w:t>
      </w:r>
      <w:r>
        <w:rPr>
          <w:rFonts w:ascii="Times New Roman" w:hAnsi="Times New Roman" w:cs="Times New Roman"/>
          <w:color w:val="000000"/>
          <w:sz w:val="24"/>
          <w:szCs w:val="24"/>
        </w:rPr>
        <w:t xml:space="preserve"> Zaželeno je, da je ponudba zložena (skenirana) po vrstnem redu, tako kot je navedeno v tej razpisni dokumentaciji.</w:t>
      </w:r>
    </w:p>
    <w:p w14:paraId="0E768524" w14:textId="77777777" w:rsidR="00824342" w:rsidRDefault="00824342" w:rsidP="00824342">
      <w:pPr>
        <w:pStyle w:val="Glava"/>
        <w:jc w:val="both"/>
        <w:rPr>
          <w:rFonts w:ascii="Times New Roman" w:hAnsi="Times New Roman" w:cs="Times New Roman"/>
          <w:sz w:val="24"/>
          <w:szCs w:val="24"/>
        </w:rPr>
      </w:pPr>
      <w:r>
        <w:rPr>
          <w:rFonts w:ascii="Times New Roman" w:hAnsi="Times New Roman" w:cs="Times New Roman"/>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3DE7624" w14:textId="77777777" w:rsidR="00824342" w:rsidRDefault="00824342" w:rsidP="00824342">
      <w:pPr>
        <w:pStyle w:val="Glava"/>
        <w:jc w:val="both"/>
        <w:rPr>
          <w:rFonts w:ascii="Times New Roman" w:hAnsi="Times New Roman" w:cs="Times New Roman"/>
          <w:sz w:val="24"/>
          <w:szCs w:val="24"/>
        </w:rPr>
      </w:pPr>
    </w:p>
    <w:p w14:paraId="38672888" w14:textId="77777777" w:rsidR="00824342" w:rsidRDefault="00824342" w:rsidP="00824342">
      <w:pPr>
        <w:pStyle w:val="Glava"/>
        <w:jc w:val="both"/>
        <w:rPr>
          <w:rFonts w:ascii="Times New Roman" w:hAnsi="Times New Roman" w:cs="Times New Roman"/>
          <w:sz w:val="24"/>
          <w:szCs w:val="24"/>
        </w:rPr>
      </w:pPr>
      <w:r>
        <w:rPr>
          <w:rFonts w:ascii="Times New Roman" w:hAnsi="Times New Roman" w:cs="Times New Roman"/>
          <w:sz w:val="24"/>
          <w:szCs w:val="24"/>
        </w:rPr>
        <w:t>Če spletna aplikacija e-Oddaja ne deluje na način, ki omogoča oddajo prijav ali ponudb, naročnik podaljša rok za oddajo in odpiranje prijav ali ponudb za najmanj dva delovna dneva v primeru postopka oddaje naročila male vrednosti oziroma za najmanj pet delovnih dni v drugih postopkih za oddajo naročila iz 39. člena ZJN-3, če so izpolnjeni vsi naslednji pogoji:</w:t>
      </w:r>
    </w:p>
    <w:p w14:paraId="688AC125" w14:textId="77777777" w:rsidR="00824342" w:rsidRDefault="00824342" w:rsidP="00824342">
      <w:pPr>
        <w:pStyle w:val="Glava"/>
        <w:jc w:val="both"/>
        <w:rPr>
          <w:rFonts w:ascii="Times New Roman" w:hAnsi="Times New Roman" w:cs="Times New Roman"/>
          <w:sz w:val="24"/>
          <w:szCs w:val="24"/>
        </w:rPr>
      </w:pPr>
      <w:r>
        <w:rPr>
          <w:rFonts w:ascii="Times New Roman" w:hAnsi="Times New Roman" w:cs="Times New Roman"/>
          <w:sz w:val="24"/>
          <w:szCs w:val="24"/>
        </w:rPr>
        <w:t xml:space="preserve">- elektronsko komunikacijsko sredstvo, ki ga uporablja naročnik, ne deluje v zadnjih 60 </w:t>
      </w:r>
    </w:p>
    <w:p w14:paraId="2E209D2E" w14:textId="77777777" w:rsidR="00824342" w:rsidRDefault="00824342" w:rsidP="00824342">
      <w:pPr>
        <w:pStyle w:val="Glava"/>
        <w:jc w:val="both"/>
        <w:rPr>
          <w:rFonts w:ascii="Times New Roman" w:hAnsi="Times New Roman" w:cs="Times New Roman"/>
          <w:sz w:val="24"/>
          <w:szCs w:val="24"/>
        </w:rPr>
      </w:pPr>
      <w:r>
        <w:rPr>
          <w:rFonts w:ascii="Times New Roman" w:hAnsi="Times New Roman" w:cs="Times New Roman"/>
          <w:sz w:val="24"/>
          <w:szCs w:val="24"/>
        </w:rPr>
        <w:t xml:space="preserve">   minutah pred iztekom roka, ki je določen za oddajo prijav ali ponudb;</w:t>
      </w:r>
    </w:p>
    <w:p w14:paraId="343AC767" w14:textId="77777777" w:rsidR="00824342" w:rsidRDefault="00824342" w:rsidP="00824342">
      <w:pPr>
        <w:pStyle w:val="Glava"/>
        <w:jc w:val="both"/>
        <w:rPr>
          <w:rFonts w:ascii="Times New Roman" w:hAnsi="Times New Roman" w:cs="Times New Roman"/>
          <w:sz w:val="24"/>
          <w:szCs w:val="24"/>
        </w:rPr>
      </w:pPr>
      <w:r>
        <w:rPr>
          <w:rFonts w:ascii="Times New Roman" w:hAnsi="Times New Roman" w:cs="Times New Roman"/>
          <w:sz w:val="24"/>
          <w:szCs w:val="24"/>
        </w:rPr>
        <w:t xml:space="preserve">- kandidat ali ponudnik  naročnika o tem nemudoma obvesti, vendar najpozneje 30 minut po </w:t>
      </w:r>
    </w:p>
    <w:p w14:paraId="4E007E27" w14:textId="77777777" w:rsidR="00824342" w:rsidRDefault="00824342" w:rsidP="00824342">
      <w:pPr>
        <w:pStyle w:val="Glava"/>
        <w:jc w:val="both"/>
        <w:rPr>
          <w:rFonts w:ascii="Times New Roman" w:hAnsi="Times New Roman" w:cs="Times New Roman"/>
          <w:sz w:val="24"/>
          <w:szCs w:val="24"/>
        </w:rPr>
      </w:pPr>
      <w:r>
        <w:rPr>
          <w:rFonts w:ascii="Times New Roman" w:hAnsi="Times New Roman" w:cs="Times New Roman"/>
          <w:sz w:val="24"/>
          <w:szCs w:val="24"/>
        </w:rPr>
        <w:t xml:space="preserve">   roku za oddajo prijav ali ponudb:</w:t>
      </w:r>
    </w:p>
    <w:p w14:paraId="03F47FCE" w14:textId="77777777" w:rsidR="00824342" w:rsidRDefault="00824342" w:rsidP="00824342">
      <w:pPr>
        <w:pStyle w:val="Glava"/>
        <w:jc w:val="both"/>
        <w:rPr>
          <w:rFonts w:ascii="Times New Roman" w:hAnsi="Times New Roman" w:cs="Times New Roman"/>
          <w:sz w:val="24"/>
          <w:szCs w:val="24"/>
        </w:rPr>
      </w:pPr>
      <w:r>
        <w:rPr>
          <w:rFonts w:ascii="Times New Roman" w:hAnsi="Times New Roman" w:cs="Times New Roman"/>
          <w:sz w:val="24"/>
          <w:szCs w:val="24"/>
        </w:rPr>
        <w:t xml:space="preserve">- upravitelj elektronskega komunikacijskega sredstva, ki ga uporablja naročnik, nedelovanje </w:t>
      </w:r>
    </w:p>
    <w:p w14:paraId="55D7A8F3" w14:textId="77777777" w:rsidR="00824342" w:rsidRDefault="00824342" w:rsidP="00824342">
      <w:pPr>
        <w:pStyle w:val="Glava"/>
        <w:jc w:val="both"/>
        <w:rPr>
          <w:rFonts w:ascii="Times New Roman" w:hAnsi="Times New Roman" w:cs="Times New Roman"/>
          <w:sz w:val="24"/>
          <w:szCs w:val="24"/>
        </w:rPr>
      </w:pPr>
      <w:r>
        <w:rPr>
          <w:rFonts w:ascii="Times New Roman" w:hAnsi="Times New Roman" w:cs="Times New Roman"/>
          <w:sz w:val="24"/>
          <w:szCs w:val="24"/>
        </w:rPr>
        <w:t xml:space="preserve">   potrdi naročniku;</w:t>
      </w:r>
    </w:p>
    <w:p w14:paraId="4D794513" w14:textId="77777777" w:rsidR="00824342" w:rsidRDefault="00824342" w:rsidP="00824342">
      <w:pPr>
        <w:pStyle w:val="Glava"/>
        <w:jc w:val="both"/>
        <w:rPr>
          <w:rFonts w:ascii="Times New Roman" w:hAnsi="Times New Roman" w:cs="Times New Roman"/>
          <w:sz w:val="24"/>
          <w:szCs w:val="24"/>
        </w:rPr>
      </w:pPr>
      <w:r>
        <w:rPr>
          <w:rFonts w:ascii="Times New Roman" w:hAnsi="Times New Roman" w:cs="Times New Roman"/>
          <w:sz w:val="24"/>
          <w:szCs w:val="24"/>
        </w:rPr>
        <w:t>- kandidatu ali ponudniku ni uspelo oddati prijave oziroma ponudbe;</w:t>
      </w:r>
    </w:p>
    <w:p w14:paraId="405BB8BA" w14:textId="77777777" w:rsidR="00824342" w:rsidRPr="00FF12DF" w:rsidRDefault="00824342" w:rsidP="00824342">
      <w:pPr>
        <w:pStyle w:val="Glava"/>
        <w:jc w:val="both"/>
        <w:rPr>
          <w:rFonts w:ascii="Times New Roman" w:hAnsi="Times New Roman" w:cs="Times New Roman"/>
          <w:sz w:val="24"/>
          <w:szCs w:val="24"/>
        </w:rPr>
      </w:pPr>
      <w:r>
        <w:rPr>
          <w:rFonts w:ascii="Times New Roman" w:hAnsi="Times New Roman" w:cs="Times New Roman"/>
          <w:sz w:val="24"/>
          <w:szCs w:val="24"/>
        </w:rPr>
        <w:t>- odpiranje prejetih prijav ali ponudb se še ni izvedelo</w:t>
      </w:r>
    </w:p>
    <w:p w14:paraId="44A5F364" w14:textId="17156425" w:rsidR="00A74D15" w:rsidRDefault="00A74D15" w:rsidP="00824342">
      <w:pPr>
        <w:pStyle w:val="Glava"/>
        <w:tabs>
          <w:tab w:val="left" w:pos="708"/>
        </w:tabs>
        <w:jc w:val="both"/>
        <w:rPr>
          <w:rFonts w:ascii="Times New Roman" w:hAnsi="Times New Roman" w:cs="Times New Roman"/>
          <w:b/>
          <w:bCs/>
          <w:sz w:val="24"/>
          <w:szCs w:val="24"/>
          <w:u w:val="single"/>
        </w:rPr>
      </w:pPr>
    </w:p>
    <w:p w14:paraId="2AAF9B29" w14:textId="2DE044D2" w:rsidR="008C4ED0" w:rsidRDefault="008C4ED0" w:rsidP="00824342">
      <w:pPr>
        <w:pStyle w:val="Glava"/>
        <w:tabs>
          <w:tab w:val="left" w:pos="708"/>
        </w:tabs>
        <w:jc w:val="both"/>
        <w:rPr>
          <w:rFonts w:ascii="Times New Roman" w:hAnsi="Times New Roman" w:cs="Times New Roman"/>
          <w:b/>
          <w:bCs/>
          <w:sz w:val="24"/>
          <w:szCs w:val="24"/>
          <w:u w:val="single"/>
        </w:rPr>
      </w:pPr>
    </w:p>
    <w:p w14:paraId="0FBCE65D" w14:textId="77777777" w:rsidR="008C4ED0" w:rsidRDefault="008C4ED0" w:rsidP="00824342">
      <w:pPr>
        <w:pStyle w:val="Glava"/>
        <w:tabs>
          <w:tab w:val="left" w:pos="708"/>
        </w:tabs>
        <w:jc w:val="both"/>
        <w:rPr>
          <w:rFonts w:ascii="Times New Roman" w:hAnsi="Times New Roman" w:cs="Times New Roman"/>
          <w:b/>
          <w:bCs/>
          <w:sz w:val="24"/>
          <w:szCs w:val="24"/>
          <w:u w:val="single"/>
        </w:rPr>
      </w:pPr>
    </w:p>
    <w:p w14:paraId="21AC7082" w14:textId="797E8C08" w:rsidR="00824342" w:rsidRDefault="00824342" w:rsidP="008C4ED0">
      <w:pPr>
        <w:pStyle w:val="Glava"/>
        <w:tabs>
          <w:tab w:val="left" w:pos="708"/>
        </w:tabs>
        <w:jc w:val="both"/>
        <w:rPr>
          <w:rFonts w:ascii="Times New Roman" w:hAnsi="Times New Roman" w:cs="Times New Roman"/>
          <w:b/>
          <w:bCs/>
          <w:sz w:val="24"/>
          <w:szCs w:val="24"/>
          <w:u w:val="single"/>
        </w:rPr>
      </w:pPr>
      <w:r>
        <w:rPr>
          <w:rFonts w:ascii="Times New Roman" w:hAnsi="Times New Roman" w:cs="Times New Roman"/>
          <w:b/>
          <w:bCs/>
          <w:sz w:val="24"/>
          <w:szCs w:val="24"/>
          <w:u w:val="single"/>
        </w:rPr>
        <w:lastRenderedPageBreak/>
        <w:t>Dodatna navodila ponudnikom:</w:t>
      </w:r>
    </w:p>
    <w:p w14:paraId="06CEFF3A" w14:textId="77777777" w:rsidR="008C4ED0" w:rsidRPr="008C4ED0" w:rsidRDefault="008C4ED0" w:rsidP="008C4ED0">
      <w:pPr>
        <w:pStyle w:val="Glava"/>
        <w:tabs>
          <w:tab w:val="left" w:pos="708"/>
        </w:tabs>
        <w:jc w:val="both"/>
        <w:rPr>
          <w:rFonts w:ascii="Times New Roman" w:hAnsi="Times New Roman" w:cs="Times New Roman"/>
          <w:b/>
          <w:bCs/>
          <w:sz w:val="24"/>
          <w:szCs w:val="24"/>
          <w:u w:val="single"/>
        </w:rPr>
      </w:pPr>
    </w:p>
    <w:p w14:paraId="6F64E392" w14:textId="77777777" w:rsidR="00824342" w:rsidRPr="009F2C35" w:rsidRDefault="00824342" w:rsidP="00824342">
      <w:pPr>
        <w:pStyle w:val="Glava"/>
        <w:tabs>
          <w:tab w:val="left" w:pos="708"/>
        </w:tabs>
        <w:jc w:val="both"/>
        <w:rPr>
          <w:rFonts w:ascii="Times New Roman" w:hAnsi="Times New Roman" w:cs="Times New Roman"/>
          <w:bCs/>
          <w:sz w:val="24"/>
          <w:szCs w:val="24"/>
        </w:rPr>
      </w:pPr>
      <w:r w:rsidRPr="009F2C35">
        <w:rPr>
          <w:rFonts w:ascii="Times New Roman" w:hAnsi="Times New Roman" w:cs="Times New Roman"/>
          <w:bCs/>
          <w:sz w:val="24"/>
          <w:szCs w:val="24"/>
        </w:rPr>
        <w:t xml:space="preserve">Ponudnik v informacijskem sistemu e-JN v razdelek </w:t>
      </w:r>
      <w:r w:rsidRPr="009F2C35">
        <w:rPr>
          <w:rFonts w:ascii="Times New Roman" w:hAnsi="Times New Roman" w:cs="Times New Roman"/>
          <w:b/>
          <w:bCs/>
          <w:sz w:val="24"/>
          <w:szCs w:val="24"/>
        </w:rPr>
        <w:t>»Predračun«</w:t>
      </w:r>
      <w:r w:rsidRPr="009F2C35">
        <w:rPr>
          <w:rFonts w:ascii="Times New Roman" w:hAnsi="Times New Roman" w:cs="Times New Roman"/>
          <w:bCs/>
          <w:sz w:val="24"/>
          <w:szCs w:val="24"/>
        </w:rPr>
        <w:t xml:space="preserve"> naloži izpolnjen obrazec </w:t>
      </w:r>
      <w:r w:rsidRPr="009F2C35">
        <w:rPr>
          <w:rFonts w:ascii="Times New Roman" w:hAnsi="Times New Roman" w:cs="Times New Roman"/>
          <w:b/>
          <w:bCs/>
          <w:sz w:val="24"/>
          <w:szCs w:val="24"/>
        </w:rPr>
        <w:t>»Ponudba (Obrazec št. 1a)«</w:t>
      </w:r>
      <w:r w:rsidRPr="009F2C35">
        <w:rPr>
          <w:rFonts w:ascii="Times New Roman" w:hAnsi="Times New Roman" w:cs="Times New Roman"/>
          <w:bCs/>
          <w:sz w:val="24"/>
          <w:szCs w:val="24"/>
        </w:rPr>
        <w:t xml:space="preserve"> v *.</w:t>
      </w:r>
      <w:proofErr w:type="spellStart"/>
      <w:r w:rsidRPr="009F2C35">
        <w:rPr>
          <w:rFonts w:ascii="Times New Roman" w:hAnsi="Times New Roman" w:cs="Times New Roman"/>
          <w:bCs/>
          <w:sz w:val="24"/>
          <w:szCs w:val="24"/>
        </w:rPr>
        <w:t>pdf</w:t>
      </w:r>
      <w:proofErr w:type="spellEnd"/>
      <w:r w:rsidRPr="009F2C35">
        <w:rPr>
          <w:rFonts w:ascii="Times New Roman" w:hAnsi="Times New Roman" w:cs="Times New Roman"/>
          <w:bCs/>
          <w:sz w:val="24"/>
          <w:szCs w:val="24"/>
        </w:rPr>
        <w:t xml:space="preserve"> datoteki, ki bo dostopen na javnem odpiranju ponudb.</w:t>
      </w:r>
    </w:p>
    <w:p w14:paraId="0C7B48A9" w14:textId="77777777" w:rsidR="00824342" w:rsidRPr="009F2C35" w:rsidRDefault="00824342" w:rsidP="00824342">
      <w:pPr>
        <w:pStyle w:val="Glava"/>
        <w:tabs>
          <w:tab w:val="left" w:pos="708"/>
        </w:tabs>
        <w:jc w:val="both"/>
        <w:rPr>
          <w:rFonts w:ascii="Times New Roman" w:hAnsi="Times New Roman" w:cs="Times New Roman"/>
          <w:b/>
          <w:bCs/>
          <w:sz w:val="24"/>
          <w:szCs w:val="24"/>
        </w:rPr>
      </w:pPr>
      <w:r w:rsidRPr="009F2C35">
        <w:rPr>
          <w:rFonts w:ascii="Times New Roman" w:hAnsi="Times New Roman" w:cs="Times New Roman"/>
          <w:bCs/>
          <w:sz w:val="24"/>
          <w:szCs w:val="24"/>
        </w:rPr>
        <w:t xml:space="preserve">Obrazec </w:t>
      </w:r>
      <w:r w:rsidRPr="009F2C35">
        <w:rPr>
          <w:rFonts w:ascii="Times New Roman" w:hAnsi="Times New Roman" w:cs="Times New Roman"/>
          <w:b/>
          <w:bCs/>
          <w:sz w:val="24"/>
          <w:szCs w:val="24"/>
        </w:rPr>
        <w:t>»Predračun – rekapitulacija (Obrazec št. 1b)</w:t>
      </w:r>
      <w:r w:rsidRPr="009F2C35">
        <w:rPr>
          <w:rFonts w:ascii="Times New Roman" w:hAnsi="Times New Roman" w:cs="Times New Roman"/>
          <w:bCs/>
          <w:sz w:val="24"/>
          <w:szCs w:val="24"/>
        </w:rPr>
        <w:t xml:space="preserve"> se, vključno z ostalo zahtevano ponudbeno dokumentacijo, naloži v razdelek </w:t>
      </w:r>
      <w:r w:rsidRPr="009F2C35">
        <w:rPr>
          <w:rFonts w:ascii="Times New Roman" w:hAnsi="Times New Roman" w:cs="Times New Roman"/>
          <w:b/>
          <w:bCs/>
          <w:sz w:val="24"/>
          <w:szCs w:val="24"/>
        </w:rPr>
        <w:t>»Drugi dokumenti«.</w:t>
      </w:r>
    </w:p>
    <w:p w14:paraId="709F2F2B" w14:textId="77777777" w:rsidR="00824342" w:rsidRPr="009F2C35" w:rsidRDefault="00824342" w:rsidP="00824342">
      <w:pPr>
        <w:pStyle w:val="Glava"/>
        <w:tabs>
          <w:tab w:val="left" w:pos="708"/>
        </w:tabs>
        <w:jc w:val="both"/>
        <w:rPr>
          <w:rFonts w:ascii="Times New Roman" w:hAnsi="Times New Roman" w:cs="Times New Roman"/>
          <w:b/>
          <w:bCs/>
          <w:sz w:val="24"/>
          <w:szCs w:val="24"/>
        </w:rPr>
      </w:pPr>
    </w:p>
    <w:p w14:paraId="54E5A4AD" w14:textId="3D01042B" w:rsidR="00824342" w:rsidRDefault="00824342" w:rsidP="00824342">
      <w:pPr>
        <w:pStyle w:val="Glava"/>
        <w:tabs>
          <w:tab w:val="left" w:pos="708"/>
        </w:tabs>
        <w:jc w:val="both"/>
        <w:rPr>
          <w:rFonts w:ascii="Times New Roman" w:hAnsi="Times New Roman" w:cs="Times New Roman"/>
          <w:b/>
          <w:bCs/>
          <w:sz w:val="24"/>
          <w:szCs w:val="24"/>
        </w:rPr>
      </w:pPr>
      <w:r>
        <w:rPr>
          <w:rFonts w:ascii="Times New Roman" w:hAnsi="Times New Roman" w:cs="Times New Roman"/>
          <w:bCs/>
          <w:sz w:val="24"/>
          <w:szCs w:val="24"/>
        </w:rPr>
        <w:t>V primeru razhajanj med podatki v ponudbi (Obrazec št. 1a) - naloženim v razdelek »Predračun« in Predračunom - rekapitulacijo (Obrazec št. 1b s prilogami) naloženim v razdelek »Drugi dokumenti«, kot veljavni štejejo podatki v predračunu – rekapitulaciji (Obrazec št. 1b), naloženim v razdelku »Drugi dokumenti«.</w:t>
      </w:r>
      <w:r>
        <w:rPr>
          <w:rFonts w:ascii="Times New Roman" w:hAnsi="Times New Roman" w:cs="Times New Roman"/>
          <w:b/>
          <w:bCs/>
          <w:sz w:val="24"/>
          <w:szCs w:val="24"/>
        </w:rPr>
        <w:t xml:space="preserve"> </w:t>
      </w:r>
    </w:p>
    <w:p w14:paraId="681A76D5" w14:textId="77777777" w:rsidR="00AE56C3" w:rsidRPr="00FE58B8" w:rsidRDefault="00AE56C3" w:rsidP="00AE56C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t>ODPIRANJE PONUDB</w:t>
      </w:r>
    </w:p>
    <w:p w14:paraId="5A4DB44D" w14:textId="77777777" w:rsidR="00AE56C3" w:rsidRDefault="00AE56C3" w:rsidP="00AE56C3">
      <w:pPr>
        <w:spacing w:after="0" w:line="240" w:lineRule="auto"/>
        <w:jc w:val="both"/>
        <w:rPr>
          <w:rFonts w:ascii="Times New Roman" w:hAnsi="Times New Roman" w:cs="Times New Roman"/>
          <w:sz w:val="24"/>
          <w:szCs w:val="24"/>
        </w:rPr>
      </w:pPr>
    </w:p>
    <w:p w14:paraId="24E15266" w14:textId="77777777" w:rsidR="00824342" w:rsidRDefault="00824342" w:rsidP="00824342">
      <w:pPr>
        <w:pStyle w:val="Glava"/>
        <w:jc w:val="both"/>
        <w:rPr>
          <w:rStyle w:val="Hiperpovezava"/>
        </w:rPr>
      </w:pPr>
      <w:r>
        <w:rPr>
          <w:rFonts w:ascii="Times New Roman" w:hAnsi="Times New Roman" w:cs="Times New Roman"/>
          <w:sz w:val="24"/>
          <w:szCs w:val="24"/>
        </w:rPr>
        <w:t>Odpiranje ponudb bo potekalo avtomatično v informacijskem sistemu e-JN</w:t>
      </w:r>
      <w:r>
        <w:rPr>
          <w:rFonts w:ascii="Times New Roman" w:hAnsi="Times New Roman" w:cs="Times New Roman"/>
          <w:b/>
          <w:sz w:val="24"/>
          <w:szCs w:val="24"/>
        </w:rPr>
        <w:t xml:space="preserve"> </w:t>
      </w:r>
      <w:r>
        <w:rPr>
          <w:rFonts w:ascii="Times New Roman" w:hAnsi="Times New Roman" w:cs="Times New Roman"/>
          <w:sz w:val="24"/>
          <w:szCs w:val="24"/>
        </w:rPr>
        <w:t>na spletnem</w:t>
      </w:r>
      <w:r>
        <w:rPr>
          <w:rFonts w:ascii="Times New Roman" w:hAnsi="Times New Roman" w:cs="Times New Roman"/>
          <w:b/>
          <w:sz w:val="24"/>
          <w:szCs w:val="24"/>
        </w:rPr>
        <w:t xml:space="preserve"> </w:t>
      </w:r>
      <w:r>
        <w:rPr>
          <w:rFonts w:ascii="Times New Roman" w:hAnsi="Times New Roman" w:cs="Times New Roman"/>
          <w:sz w:val="24"/>
          <w:szCs w:val="24"/>
        </w:rPr>
        <w:t xml:space="preserve">naslovu  </w:t>
      </w:r>
      <w:hyperlink r:id="rId12" w:history="1">
        <w:r>
          <w:rPr>
            <w:rStyle w:val="Hiperpovezava"/>
            <w:rFonts w:ascii="Times New Roman" w:hAnsi="Times New Roman" w:cs="Times New Roman"/>
            <w:sz w:val="24"/>
            <w:szCs w:val="24"/>
          </w:rPr>
          <w:t>https://ejn.gov.si/eJN2</w:t>
        </w:r>
      </w:hyperlink>
      <w:r>
        <w:rPr>
          <w:rStyle w:val="Hiperpovezava"/>
          <w:rFonts w:ascii="Times New Roman" w:hAnsi="Times New Roman" w:cs="Times New Roman"/>
          <w:sz w:val="24"/>
          <w:szCs w:val="24"/>
        </w:rPr>
        <w:t xml:space="preserve">. </w:t>
      </w:r>
    </w:p>
    <w:p w14:paraId="7322E9F8" w14:textId="77777777" w:rsidR="00824342" w:rsidRDefault="00824342" w:rsidP="00824342">
      <w:pPr>
        <w:spacing w:before="225" w:after="225" w:line="240" w:lineRule="auto"/>
        <w:jc w:val="both"/>
        <w:rPr>
          <w:rFonts w:ascii="Times New Roman" w:hAnsi="Times New Roman" w:cs="Times New Roman"/>
          <w:color w:val="000000"/>
          <w:sz w:val="24"/>
          <w:szCs w:val="24"/>
        </w:rPr>
      </w:pPr>
      <w:r w:rsidRPr="00DA5D8A">
        <w:rPr>
          <w:rFonts w:ascii="Times New Roman" w:hAnsi="Times New Roman" w:cs="Times New Roman"/>
          <w:color w:val="000000"/>
          <w:sz w:val="24"/>
          <w:szCs w:val="24"/>
        </w:rPr>
        <w:t xml:space="preserve">Oddane ponudbe (predračuni) bodo vsem ponudnikom, ki so sodelovali v postopku, vidne preko spletne aplikacije e-Oddaja po poteku roka za predložitev ponudb. Odpiranje poteka tako, da informacijski sistem e-JN samodejno ob uri, ki je določena za javno odpiranje ponudb, prikaže podatke o ponudniku, o variantah, če so bile zahtevane oziroma dovoljene, ter omogoči dostop do </w:t>
      </w:r>
      <w:proofErr w:type="spellStart"/>
      <w:r w:rsidRPr="00DA5D8A">
        <w:rPr>
          <w:rFonts w:ascii="Times New Roman" w:hAnsi="Times New Roman" w:cs="Times New Roman"/>
          <w:color w:val="000000"/>
          <w:sz w:val="24"/>
          <w:szCs w:val="24"/>
        </w:rPr>
        <w:t>pdf</w:t>
      </w:r>
      <w:proofErr w:type="spellEnd"/>
      <w:r w:rsidRPr="00DA5D8A">
        <w:rPr>
          <w:rFonts w:ascii="Times New Roman" w:hAnsi="Times New Roman" w:cs="Times New Roman"/>
          <w:color w:val="000000"/>
          <w:sz w:val="24"/>
          <w:szCs w:val="24"/>
        </w:rPr>
        <w:t xml:space="preserve"> dokumenta, ki ga ponudnik naloži v sistem e-JN pod razdelek »Predračun«. Ponudniki si lahko prenesejo zapisnik o odpiranju ponudb in ponudbene predračune iz informacijskega sistema e-Oddaja. </w:t>
      </w:r>
    </w:p>
    <w:p w14:paraId="1D76C3E9" w14:textId="77777777" w:rsidR="00824342" w:rsidRPr="00DA5D8A" w:rsidRDefault="00824342" w:rsidP="00824342">
      <w:pPr>
        <w:spacing w:before="225" w:after="225" w:line="240" w:lineRule="auto"/>
        <w:jc w:val="both"/>
        <w:rPr>
          <w:rStyle w:val="Hiperpovezava"/>
          <w:rFonts w:ascii="Times New Roman" w:hAnsi="Times New Roman" w:cs="Times New Roman"/>
          <w:color w:val="auto"/>
          <w:sz w:val="24"/>
          <w:szCs w:val="24"/>
          <w:u w:val="none"/>
        </w:rPr>
      </w:pPr>
      <w:r w:rsidRPr="00DA5D8A">
        <w:rPr>
          <w:rFonts w:ascii="Times New Roman" w:hAnsi="Times New Roman" w:cs="Times New Roman"/>
          <w:color w:val="000000"/>
          <w:sz w:val="24"/>
          <w:szCs w:val="24"/>
        </w:rPr>
        <w:t>Ponudnike opozarjamo, da poskrbijo za pravilno umestitev ponudbenih dokumentov pri oddaji ponudbe. Predračun je javno viden po poteku roka za predložitev ponudb, ostala dokumentacija (»Druge priloge«) pa je vidna samo naročniku.</w:t>
      </w:r>
    </w:p>
    <w:p w14:paraId="58549A00" w14:textId="77777777" w:rsidR="00AE56C3" w:rsidRPr="00FE58B8" w:rsidRDefault="00AE56C3" w:rsidP="00AE56C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t>PREVZEM RAZPISNE DOKUMENTACIJE</w:t>
      </w:r>
    </w:p>
    <w:p w14:paraId="40A4C76B" w14:textId="77777777" w:rsidR="00AE56C3" w:rsidRDefault="00AE56C3" w:rsidP="00AE56C3">
      <w:pPr>
        <w:pStyle w:val="Paragraf"/>
        <w:spacing w:before="0" w:after="0" w:line="240" w:lineRule="auto"/>
        <w:jc w:val="both"/>
        <w:rPr>
          <w:rFonts w:ascii="Times New Roman" w:hAnsi="Times New Roman" w:cs="Times New Roman"/>
          <w:sz w:val="24"/>
          <w:szCs w:val="24"/>
        </w:rPr>
      </w:pPr>
    </w:p>
    <w:p w14:paraId="0C833069" w14:textId="5CDE287E" w:rsidR="00AE56C3" w:rsidRDefault="00AE56C3" w:rsidP="00AE56C3">
      <w:pPr>
        <w:pStyle w:val="Paragraf"/>
        <w:spacing w:before="0" w:after="0" w:line="240" w:lineRule="auto"/>
        <w:jc w:val="both"/>
        <w:rPr>
          <w:rFonts w:ascii="Times New Roman" w:hAnsi="Times New Roman" w:cs="Times New Roman"/>
          <w:sz w:val="24"/>
          <w:szCs w:val="24"/>
        </w:rPr>
      </w:pPr>
      <w:r>
        <w:rPr>
          <w:rFonts w:ascii="Times New Roman" w:hAnsi="Times New Roman" w:cs="Times New Roman"/>
          <w:sz w:val="24"/>
          <w:szCs w:val="24"/>
        </w:rPr>
        <w:t>Razpisna dokumentacija je brezplačna.</w:t>
      </w:r>
    </w:p>
    <w:p w14:paraId="51C45824" w14:textId="77777777" w:rsidR="008C4ED0" w:rsidRDefault="008C4ED0" w:rsidP="00AE56C3">
      <w:pPr>
        <w:pStyle w:val="Paragraf"/>
        <w:spacing w:before="0" w:after="0" w:line="240" w:lineRule="auto"/>
        <w:jc w:val="both"/>
        <w:rPr>
          <w:rFonts w:ascii="Times New Roman" w:hAnsi="Times New Roman" w:cs="Times New Roman"/>
          <w:sz w:val="24"/>
          <w:szCs w:val="24"/>
        </w:rPr>
      </w:pPr>
    </w:p>
    <w:p w14:paraId="1FE4EC23" w14:textId="77777777" w:rsidR="00AE56C3" w:rsidRDefault="00AE56C3" w:rsidP="00AE56C3">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sistemu e-JN in spletnih straneh naročnika, saj pojasnila in spremembe predstavljajo sestavni del razpisne dokumentacije.</w:t>
      </w:r>
    </w:p>
    <w:p w14:paraId="2C43B2D6" w14:textId="77777777" w:rsidR="00AE56C3" w:rsidRPr="00FE58B8" w:rsidRDefault="00AE56C3" w:rsidP="00AE56C3">
      <w:pPr>
        <w:spacing w:after="0" w:line="240" w:lineRule="auto"/>
        <w:jc w:val="both"/>
        <w:rPr>
          <w:rFonts w:ascii="Times New Roman" w:hAnsi="Times New Roman" w:cs="Times New Roman"/>
          <w:sz w:val="24"/>
          <w:szCs w:val="24"/>
        </w:rPr>
      </w:pPr>
    </w:p>
    <w:p w14:paraId="3C309774" w14:textId="77777777" w:rsidR="00AE56C3" w:rsidRDefault="00AE56C3" w:rsidP="00AE56C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before="0" w:line="240" w:lineRule="auto"/>
        <w:ind w:right="4250"/>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t>VPRAŠANJA IN ODGOVORI/POJASNILA</w:t>
      </w:r>
    </w:p>
    <w:tbl>
      <w:tblPr>
        <w:tblStyle w:val="NormalTablePHPDOCX"/>
        <w:tblW w:w="0" w:type="auto"/>
        <w:tblInd w:w="108" w:type="dxa"/>
        <w:tblLook w:val="04A0" w:firstRow="1" w:lastRow="0" w:firstColumn="1" w:lastColumn="0" w:noHBand="0" w:noVBand="1"/>
      </w:tblPr>
      <w:tblGrid>
        <w:gridCol w:w="222"/>
      </w:tblGrid>
      <w:tr w:rsidR="00AE56C3" w:rsidRPr="00FE58B8" w14:paraId="3E745721" w14:textId="77777777" w:rsidTr="0041479D">
        <w:tc>
          <w:tcPr>
            <w:tcW w:w="0" w:type="auto"/>
            <w:tcMar>
              <w:top w:w="0" w:type="auto"/>
              <w:bottom w:w="0" w:type="auto"/>
            </w:tcMar>
          </w:tcPr>
          <w:p w14:paraId="2F2F2392" w14:textId="77777777" w:rsidR="00AE56C3" w:rsidRPr="00FE58B8" w:rsidRDefault="00AE56C3" w:rsidP="0041479D">
            <w:pPr>
              <w:rPr>
                <w:rFonts w:ascii="Times New Roman" w:hAnsi="Times New Roman" w:cs="Times New Roman"/>
                <w:color w:val="000000"/>
                <w:sz w:val="24"/>
                <w:szCs w:val="24"/>
              </w:rPr>
            </w:pPr>
          </w:p>
        </w:tc>
      </w:tr>
    </w:tbl>
    <w:p w14:paraId="103F6495" w14:textId="74764C45" w:rsidR="00AE56C3" w:rsidRDefault="00AE56C3" w:rsidP="008C4ED0">
      <w:pPr>
        <w:spacing w:after="0" w:line="240" w:lineRule="auto"/>
        <w:jc w:val="both"/>
        <w:rPr>
          <w:rFonts w:ascii="Times New Roman" w:hAnsi="Times New Roman" w:cs="Times New Roman"/>
          <w:color w:val="000000"/>
          <w:sz w:val="24"/>
          <w:szCs w:val="24"/>
        </w:rPr>
      </w:pPr>
      <w:r w:rsidRPr="005B799A">
        <w:rPr>
          <w:rFonts w:ascii="Times New Roman" w:hAnsi="Times New Roman" w:cs="Times New Roman"/>
          <w:color w:val="000000"/>
          <w:sz w:val="24"/>
          <w:szCs w:val="24"/>
        </w:rPr>
        <w:t>Način postavljanja zahtev za pojasnila: Portal javnih naročil</w:t>
      </w:r>
    </w:p>
    <w:p w14:paraId="7958E22F" w14:textId="77777777" w:rsidR="008C4ED0" w:rsidRPr="005B799A" w:rsidRDefault="008C4ED0" w:rsidP="008C4ED0">
      <w:pPr>
        <w:spacing w:after="0" w:line="240" w:lineRule="auto"/>
        <w:jc w:val="both"/>
        <w:rPr>
          <w:rFonts w:ascii="Times New Roman" w:hAnsi="Times New Roman" w:cs="Times New Roman"/>
          <w:color w:val="000000"/>
          <w:sz w:val="24"/>
          <w:szCs w:val="24"/>
        </w:rPr>
      </w:pPr>
    </w:p>
    <w:p w14:paraId="5927950A" w14:textId="61EA0D4C" w:rsidR="00D57972" w:rsidRDefault="00AE56C3" w:rsidP="008C4ED0">
      <w:pPr>
        <w:spacing w:after="0" w:line="240" w:lineRule="auto"/>
        <w:jc w:val="both"/>
        <w:rPr>
          <w:rFonts w:ascii="Times New Roman" w:hAnsi="Times New Roman" w:cs="Times New Roman"/>
          <w:color w:val="000000"/>
          <w:sz w:val="24"/>
          <w:szCs w:val="24"/>
        </w:rPr>
      </w:pPr>
      <w:r w:rsidRPr="005B799A">
        <w:rPr>
          <w:rFonts w:ascii="Times New Roman" w:hAnsi="Times New Roman" w:cs="Times New Roman"/>
          <w:color w:val="000000"/>
          <w:sz w:val="24"/>
          <w:szCs w:val="24"/>
        </w:rPr>
        <w:t xml:space="preserve">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 Odgovornost ponudnika je, da izpostavi morebitne nejasnosti, protislovja, opustitve in podobno, pred oddajo svoje ponudbe (do roka za zahtevanje pojasnil), </w:t>
      </w:r>
      <w:r w:rsidRPr="005B799A">
        <w:rPr>
          <w:rFonts w:ascii="Times New Roman" w:hAnsi="Times New Roman" w:cs="Times New Roman"/>
          <w:color w:val="000000"/>
          <w:sz w:val="24"/>
          <w:szCs w:val="24"/>
        </w:rPr>
        <w:lastRenderedPageBreak/>
        <w:t>tako da se lahko zagotovi predložitev dopustne ponudbe, ki je v celoti skladna z zahtevami iz razpisne dokumentacije, vključno z vso spremljajočo dokumentacijo</w:t>
      </w:r>
      <w:r w:rsidR="008C4ED0">
        <w:rPr>
          <w:rFonts w:ascii="Times New Roman" w:hAnsi="Times New Roman" w:cs="Times New Roman"/>
          <w:color w:val="000000"/>
          <w:sz w:val="24"/>
          <w:szCs w:val="24"/>
        </w:rPr>
        <w:t>.</w:t>
      </w:r>
    </w:p>
    <w:p w14:paraId="6B0D0FEC" w14:textId="6F28BF7A" w:rsidR="008C4ED0" w:rsidRDefault="008C4ED0" w:rsidP="008C4ED0">
      <w:pPr>
        <w:spacing w:after="0" w:line="240" w:lineRule="auto"/>
        <w:jc w:val="both"/>
        <w:rPr>
          <w:rFonts w:ascii="Times New Roman" w:hAnsi="Times New Roman" w:cs="Times New Roman"/>
          <w:color w:val="000000"/>
          <w:sz w:val="24"/>
          <w:szCs w:val="24"/>
        </w:rPr>
      </w:pPr>
    </w:p>
    <w:p w14:paraId="09469725" w14:textId="77777777" w:rsidR="008C4ED0" w:rsidRPr="008C4ED0" w:rsidRDefault="008C4ED0" w:rsidP="008C4ED0">
      <w:pPr>
        <w:spacing w:after="0" w:line="240" w:lineRule="auto"/>
        <w:jc w:val="both"/>
        <w:rPr>
          <w:rFonts w:ascii="Times New Roman" w:hAnsi="Times New Roman" w:cs="Times New Roman"/>
          <w:color w:val="000000"/>
          <w:sz w:val="24"/>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23"/>
      </w:tblGrid>
      <w:tr w:rsidR="00820B19" w:rsidRPr="00FE58B8" w14:paraId="26EC918D" w14:textId="77777777" w:rsidTr="00820B19">
        <w:trPr>
          <w:cantSplit/>
        </w:trPr>
        <w:tc>
          <w:tcPr>
            <w:tcW w:w="4643" w:type="dxa"/>
          </w:tcPr>
          <w:p w14:paraId="3CF025F0" w14:textId="518D9269" w:rsidR="00F535AE" w:rsidRDefault="00787ABA" w:rsidP="00D57972">
            <w:pPr>
              <w:rPr>
                <w:rFonts w:ascii="Times New Roman" w:hAnsi="Times New Roman" w:cs="Times New Roman"/>
                <w:sz w:val="24"/>
                <w:szCs w:val="24"/>
              </w:rPr>
            </w:pPr>
            <w:r>
              <w:rPr>
                <w:rFonts w:ascii="Times New Roman" w:hAnsi="Times New Roman" w:cs="Times New Roman"/>
                <w:sz w:val="24"/>
                <w:szCs w:val="24"/>
              </w:rPr>
              <w:t>Številka: 430-</w:t>
            </w:r>
            <w:r w:rsidR="009E0E32">
              <w:rPr>
                <w:rFonts w:ascii="Times New Roman" w:hAnsi="Times New Roman" w:cs="Times New Roman"/>
                <w:sz w:val="24"/>
                <w:szCs w:val="24"/>
              </w:rPr>
              <w:t>29</w:t>
            </w:r>
            <w:r>
              <w:rPr>
                <w:rFonts w:ascii="Times New Roman" w:hAnsi="Times New Roman" w:cs="Times New Roman"/>
                <w:sz w:val="24"/>
                <w:szCs w:val="24"/>
              </w:rPr>
              <w:t>/20</w:t>
            </w:r>
            <w:r w:rsidR="00F535AE">
              <w:rPr>
                <w:rFonts w:ascii="Times New Roman" w:hAnsi="Times New Roman" w:cs="Times New Roman"/>
                <w:sz w:val="24"/>
                <w:szCs w:val="24"/>
              </w:rPr>
              <w:t>2</w:t>
            </w:r>
            <w:r w:rsidR="00824342">
              <w:rPr>
                <w:rFonts w:ascii="Times New Roman" w:hAnsi="Times New Roman" w:cs="Times New Roman"/>
                <w:sz w:val="24"/>
                <w:szCs w:val="24"/>
              </w:rPr>
              <w:t>2</w:t>
            </w:r>
            <w:r>
              <w:rPr>
                <w:rFonts w:ascii="Times New Roman" w:hAnsi="Times New Roman" w:cs="Times New Roman"/>
                <w:sz w:val="24"/>
                <w:szCs w:val="24"/>
              </w:rPr>
              <w:t>-4</w:t>
            </w:r>
            <w:r w:rsidR="00704A0E">
              <w:rPr>
                <w:rFonts w:ascii="Times New Roman" w:hAnsi="Times New Roman" w:cs="Times New Roman"/>
                <w:sz w:val="24"/>
                <w:szCs w:val="24"/>
              </w:rPr>
              <w:t>202</w:t>
            </w:r>
            <w:r>
              <w:rPr>
                <w:rFonts w:ascii="Times New Roman" w:hAnsi="Times New Roman" w:cs="Times New Roman"/>
                <w:sz w:val="24"/>
                <w:szCs w:val="24"/>
              </w:rPr>
              <w:t>-</w:t>
            </w:r>
            <w:r w:rsidR="00D317A7">
              <w:rPr>
                <w:rFonts w:ascii="Times New Roman" w:hAnsi="Times New Roman" w:cs="Times New Roman"/>
                <w:sz w:val="24"/>
                <w:szCs w:val="24"/>
              </w:rPr>
              <w:t>JR-S</w:t>
            </w:r>
            <w:r>
              <w:rPr>
                <w:rFonts w:ascii="Times New Roman" w:hAnsi="Times New Roman" w:cs="Times New Roman"/>
                <w:sz w:val="24"/>
                <w:szCs w:val="24"/>
              </w:rPr>
              <w:t>/</w:t>
            </w:r>
            <w:r w:rsidR="009E0E32">
              <w:rPr>
                <w:rFonts w:ascii="Times New Roman" w:hAnsi="Times New Roman" w:cs="Times New Roman"/>
                <w:sz w:val="24"/>
                <w:szCs w:val="24"/>
              </w:rPr>
              <w:t>4</w:t>
            </w:r>
          </w:p>
          <w:p w14:paraId="5E8D8CC1" w14:textId="3D07BBAA" w:rsidR="007F7E36" w:rsidRDefault="00787ABA" w:rsidP="00D57972">
            <w:pPr>
              <w:rPr>
                <w:rFonts w:ascii="Times New Roman" w:hAnsi="Times New Roman" w:cs="Times New Roman"/>
                <w:sz w:val="24"/>
                <w:szCs w:val="24"/>
              </w:rPr>
            </w:pPr>
            <w:r>
              <w:rPr>
                <w:rFonts w:ascii="Times New Roman" w:hAnsi="Times New Roman" w:cs="Times New Roman"/>
                <w:sz w:val="24"/>
                <w:szCs w:val="24"/>
              </w:rPr>
              <w:t>Datum</w:t>
            </w:r>
            <w:r w:rsidR="0068133F">
              <w:rPr>
                <w:rFonts w:ascii="Times New Roman" w:hAnsi="Times New Roman" w:cs="Times New Roman"/>
                <w:sz w:val="24"/>
                <w:szCs w:val="24"/>
              </w:rPr>
              <w:t>:</w:t>
            </w:r>
            <w:r>
              <w:rPr>
                <w:rFonts w:ascii="Times New Roman" w:hAnsi="Times New Roman" w:cs="Times New Roman"/>
                <w:sz w:val="24"/>
                <w:szCs w:val="24"/>
              </w:rPr>
              <w:t xml:space="preserve"> </w:t>
            </w:r>
            <w:r w:rsidR="002E6B92">
              <w:rPr>
                <w:rFonts w:ascii="Times New Roman" w:hAnsi="Times New Roman" w:cs="Times New Roman"/>
                <w:sz w:val="24"/>
                <w:szCs w:val="24"/>
              </w:rPr>
              <w:t xml:space="preserve">  </w:t>
            </w:r>
            <w:r w:rsidR="00A74D15">
              <w:rPr>
                <w:rFonts w:ascii="Times New Roman" w:hAnsi="Times New Roman" w:cs="Times New Roman"/>
                <w:sz w:val="24"/>
                <w:szCs w:val="24"/>
              </w:rPr>
              <w:t>14. 6</w:t>
            </w:r>
            <w:r w:rsidR="00F535AE">
              <w:rPr>
                <w:rFonts w:ascii="Times New Roman" w:hAnsi="Times New Roman" w:cs="Times New Roman"/>
                <w:sz w:val="24"/>
                <w:szCs w:val="24"/>
              </w:rPr>
              <w:t xml:space="preserve">. </w:t>
            </w:r>
            <w:r>
              <w:rPr>
                <w:rFonts w:ascii="Times New Roman" w:hAnsi="Times New Roman" w:cs="Times New Roman"/>
                <w:sz w:val="24"/>
                <w:szCs w:val="24"/>
              </w:rPr>
              <w:t>20</w:t>
            </w:r>
            <w:r w:rsidR="00AE56C3">
              <w:rPr>
                <w:rFonts w:ascii="Times New Roman" w:hAnsi="Times New Roman" w:cs="Times New Roman"/>
                <w:sz w:val="24"/>
                <w:szCs w:val="24"/>
              </w:rPr>
              <w:t>2</w:t>
            </w:r>
            <w:r w:rsidR="00824342">
              <w:rPr>
                <w:rFonts w:ascii="Times New Roman" w:hAnsi="Times New Roman" w:cs="Times New Roman"/>
                <w:sz w:val="24"/>
                <w:szCs w:val="24"/>
              </w:rPr>
              <w:t>2</w:t>
            </w:r>
          </w:p>
          <w:p w14:paraId="775DA612" w14:textId="77777777" w:rsidR="00D57972" w:rsidRDefault="00D57972" w:rsidP="00D57972">
            <w:pPr>
              <w:rPr>
                <w:rFonts w:ascii="Times New Roman" w:hAnsi="Times New Roman" w:cs="Times New Roman"/>
                <w:sz w:val="24"/>
                <w:szCs w:val="24"/>
              </w:rPr>
            </w:pPr>
          </w:p>
          <w:p w14:paraId="5EB8F833" w14:textId="77777777" w:rsidR="00D57972" w:rsidRDefault="00D57972" w:rsidP="00D57972">
            <w:pPr>
              <w:rPr>
                <w:rFonts w:ascii="Times New Roman" w:hAnsi="Times New Roman" w:cs="Times New Roman"/>
                <w:sz w:val="24"/>
                <w:szCs w:val="24"/>
              </w:rPr>
            </w:pPr>
          </w:p>
          <w:p w14:paraId="79169983" w14:textId="77777777" w:rsidR="00D57972" w:rsidRDefault="00D57972" w:rsidP="00D57972">
            <w:pPr>
              <w:rPr>
                <w:rFonts w:ascii="Times New Roman" w:hAnsi="Times New Roman" w:cs="Times New Roman"/>
                <w:sz w:val="24"/>
                <w:szCs w:val="24"/>
              </w:rPr>
            </w:pPr>
          </w:p>
          <w:p w14:paraId="2FADB2AB" w14:textId="6DC51D46" w:rsidR="00D57972" w:rsidRPr="00FE58B8" w:rsidRDefault="00D57972" w:rsidP="00D57972">
            <w:pPr>
              <w:rPr>
                <w:rFonts w:ascii="Times New Roman" w:hAnsi="Times New Roman" w:cs="Times New Roman"/>
                <w:sz w:val="24"/>
                <w:szCs w:val="24"/>
              </w:rPr>
            </w:pPr>
          </w:p>
        </w:tc>
        <w:tc>
          <w:tcPr>
            <w:tcW w:w="4643" w:type="dxa"/>
          </w:tcPr>
          <w:p w14:paraId="52754EF2" w14:textId="77777777" w:rsidR="00820B19" w:rsidRDefault="00820B19" w:rsidP="0068133F">
            <w:pPr>
              <w:jc w:val="right"/>
              <w:rPr>
                <w:rFonts w:ascii="Times New Roman" w:hAnsi="Times New Roman" w:cs="Times New Roman"/>
                <w:sz w:val="24"/>
                <w:szCs w:val="24"/>
              </w:rPr>
            </w:pPr>
          </w:p>
          <w:p w14:paraId="35AC1D4B" w14:textId="77777777" w:rsidR="00787ABA" w:rsidRPr="00FE58B8" w:rsidRDefault="00787ABA" w:rsidP="0068133F">
            <w:pPr>
              <w:jc w:val="right"/>
              <w:rPr>
                <w:rFonts w:ascii="Times New Roman" w:hAnsi="Times New Roman" w:cs="Times New Roman"/>
                <w:sz w:val="24"/>
                <w:szCs w:val="24"/>
              </w:rPr>
            </w:pPr>
          </w:p>
        </w:tc>
      </w:tr>
    </w:tbl>
    <w:p w14:paraId="4A7740A5" w14:textId="0C3B8082" w:rsidR="0002569B" w:rsidRDefault="00787ABA" w:rsidP="0068133F">
      <w:pPr>
        <w:spacing w:after="0" w:line="240" w:lineRule="auto"/>
        <w:rPr>
          <w:rFonts w:ascii="Times New Roman" w:hAnsi="Times New Roman" w:cs="Times New Roman"/>
          <w:sz w:val="24"/>
          <w:szCs w:val="24"/>
        </w:rPr>
      </w:pPr>
      <w:r>
        <w:rPr>
          <w:rFonts w:ascii="Times New Roman" w:hAnsi="Times New Roman" w:cs="Times New Roman"/>
          <w:sz w:val="24"/>
          <w:szCs w:val="24"/>
        </w:rPr>
        <w:tab/>
      </w:r>
      <w:r w:rsidR="0068133F">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02569B">
        <w:rPr>
          <w:rFonts w:ascii="Times New Roman" w:hAnsi="Times New Roman" w:cs="Times New Roman"/>
          <w:sz w:val="24"/>
          <w:szCs w:val="24"/>
        </w:rPr>
        <w:t xml:space="preserve">        </w:t>
      </w:r>
      <w:r w:rsidR="00640D9E">
        <w:rPr>
          <w:rFonts w:ascii="Times New Roman" w:hAnsi="Times New Roman" w:cs="Times New Roman"/>
          <w:sz w:val="24"/>
          <w:szCs w:val="24"/>
        </w:rPr>
        <w:t xml:space="preserve">       </w:t>
      </w:r>
      <w:r w:rsidR="0002569B">
        <w:rPr>
          <w:rFonts w:ascii="Times New Roman" w:hAnsi="Times New Roman" w:cs="Times New Roman"/>
          <w:sz w:val="24"/>
          <w:szCs w:val="24"/>
        </w:rPr>
        <w:t xml:space="preserve">   </w:t>
      </w:r>
      <w:r w:rsidR="0044056A">
        <w:rPr>
          <w:rFonts w:ascii="Times New Roman" w:hAnsi="Times New Roman" w:cs="Times New Roman"/>
          <w:sz w:val="24"/>
          <w:szCs w:val="24"/>
        </w:rPr>
        <w:t xml:space="preserve">                     mag. Olga Karba</w:t>
      </w:r>
    </w:p>
    <w:p w14:paraId="7962783F" w14:textId="3C25ABC5" w:rsidR="00787ABA" w:rsidRDefault="0002569B" w:rsidP="0002569B">
      <w:pPr>
        <w:spacing w:after="0" w:line="240" w:lineRule="auto"/>
        <w:ind w:left="4956" w:firstLine="708"/>
        <w:rPr>
          <w:rFonts w:ascii="Times New Roman" w:hAnsi="Times New Roman" w:cs="Times New Roman"/>
          <w:sz w:val="24"/>
          <w:szCs w:val="24"/>
        </w:rPr>
      </w:pPr>
      <w:r>
        <w:rPr>
          <w:rFonts w:ascii="Times New Roman" w:hAnsi="Times New Roman" w:cs="Times New Roman"/>
          <w:sz w:val="24"/>
          <w:szCs w:val="24"/>
        </w:rPr>
        <w:t xml:space="preserve">   </w:t>
      </w:r>
      <w:r w:rsidR="00640D9E">
        <w:rPr>
          <w:rFonts w:ascii="Times New Roman" w:hAnsi="Times New Roman" w:cs="Times New Roman"/>
          <w:sz w:val="24"/>
          <w:szCs w:val="24"/>
        </w:rPr>
        <w:t xml:space="preserve">      </w:t>
      </w:r>
      <w:r>
        <w:rPr>
          <w:rFonts w:ascii="Times New Roman" w:hAnsi="Times New Roman" w:cs="Times New Roman"/>
          <w:sz w:val="24"/>
          <w:szCs w:val="24"/>
        </w:rPr>
        <w:t xml:space="preserve">  </w:t>
      </w:r>
      <w:r w:rsidR="0044056A">
        <w:rPr>
          <w:rFonts w:ascii="Times New Roman" w:hAnsi="Times New Roman" w:cs="Times New Roman"/>
          <w:sz w:val="24"/>
          <w:szCs w:val="24"/>
        </w:rPr>
        <w:t xml:space="preserve">         </w:t>
      </w:r>
      <w:r w:rsidR="008775F0">
        <w:rPr>
          <w:rFonts w:ascii="Times New Roman" w:hAnsi="Times New Roman" w:cs="Times New Roman"/>
          <w:sz w:val="24"/>
          <w:szCs w:val="24"/>
        </w:rPr>
        <w:t xml:space="preserve">ŽUPANJA </w:t>
      </w:r>
    </w:p>
    <w:p w14:paraId="3E0101FD" w14:textId="77777777" w:rsidR="00D57972" w:rsidRDefault="00D57972" w:rsidP="0002569B">
      <w:pPr>
        <w:spacing w:after="0" w:line="240" w:lineRule="auto"/>
        <w:ind w:left="4956" w:firstLine="708"/>
        <w:rPr>
          <w:rFonts w:ascii="Times New Roman" w:hAnsi="Times New Roman" w:cs="Times New Roman"/>
          <w:sz w:val="24"/>
          <w:szCs w:val="24"/>
        </w:rPr>
      </w:pPr>
    </w:p>
    <w:p w14:paraId="47B60E9E" w14:textId="6CB74D62" w:rsidR="00D57972" w:rsidRDefault="00D57972" w:rsidP="0002569B">
      <w:pPr>
        <w:spacing w:after="0" w:line="240" w:lineRule="auto"/>
        <w:ind w:left="4956" w:firstLine="708"/>
        <w:rPr>
          <w:rFonts w:ascii="Times New Roman" w:hAnsi="Times New Roman" w:cs="Times New Roman"/>
          <w:sz w:val="24"/>
          <w:szCs w:val="24"/>
        </w:rPr>
      </w:pPr>
    </w:p>
    <w:p w14:paraId="4F20A6A1" w14:textId="32A55C69" w:rsidR="00A74D15" w:rsidRDefault="00A74D15" w:rsidP="0002569B">
      <w:pPr>
        <w:spacing w:after="0" w:line="240" w:lineRule="auto"/>
        <w:ind w:left="4956" w:firstLine="708"/>
        <w:rPr>
          <w:rFonts w:ascii="Times New Roman" w:hAnsi="Times New Roman" w:cs="Times New Roman"/>
          <w:sz w:val="24"/>
          <w:szCs w:val="24"/>
        </w:rPr>
      </w:pPr>
    </w:p>
    <w:p w14:paraId="0CD6ED88" w14:textId="2C633587" w:rsidR="00A74D15" w:rsidRDefault="00A74D15" w:rsidP="0002569B">
      <w:pPr>
        <w:spacing w:after="0" w:line="240" w:lineRule="auto"/>
        <w:ind w:left="4956" w:firstLine="708"/>
        <w:rPr>
          <w:rFonts w:ascii="Times New Roman" w:hAnsi="Times New Roman" w:cs="Times New Roman"/>
          <w:sz w:val="24"/>
          <w:szCs w:val="24"/>
        </w:rPr>
      </w:pPr>
    </w:p>
    <w:p w14:paraId="75093B94" w14:textId="7E3F9E2A" w:rsidR="00A74D15" w:rsidRDefault="00A74D15" w:rsidP="0002569B">
      <w:pPr>
        <w:spacing w:after="0" w:line="240" w:lineRule="auto"/>
        <w:ind w:left="4956" w:firstLine="708"/>
        <w:rPr>
          <w:rFonts w:ascii="Times New Roman" w:hAnsi="Times New Roman" w:cs="Times New Roman"/>
          <w:sz w:val="24"/>
          <w:szCs w:val="24"/>
        </w:rPr>
      </w:pPr>
    </w:p>
    <w:p w14:paraId="69A3A5C5" w14:textId="461B61CA" w:rsidR="00A74D15" w:rsidRDefault="00A74D15" w:rsidP="0002569B">
      <w:pPr>
        <w:spacing w:after="0" w:line="240" w:lineRule="auto"/>
        <w:ind w:left="4956" w:firstLine="708"/>
        <w:rPr>
          <w:rFonts w:ascii="Times New Roman" w:hAnsi="Times New Roman" w:cs="Times New Roman"/>
          <w:sz w:val="24"/>
          <w:szCs w:val="24"/>
        </w:rPr>
      </w:pPr>
    </w:p>
    <w:p w14:paraId="23835974" w14:textId="010B6D2B" w:rsidR="00A74D15" w:rsidRDefault="00A74D15" w:rsidP="0002569B">
      <w:pPr>
        <w:spacing w:after="0" w:line="240" w:lineRule="auto"/>
        <w:ind w:left="4956" w:firstLine="708"/>
        <w:rPr>
          <w:rFonts w:ascii="Times New Roman" w:hAnsi="Times New Roman" w:cs="Times New Roman"/>
          <w:sz w:val="24"/>
          <w:szCs w:val="24"/>
        </w:rPr>
      </w:pPr>
    </w:p>
    <w:p w14:paraId="2E67BCAD" w14:textId="5CBDF936" w:rsidR="00A74D15" w:rsidRDefault="00A74D15" w:rsidP="0002569B">
      <w:pPr>
        <w:spacing w:after="0" w:line="240" w:lineRule="auto"/>
        <w:ind w:left="4956" w:firstLine="708"/>
        <w:rPr>
          <w:rFonts w:ascii="Times New Roman" w:hAnsi="Times New Roman" w:cs="Times New Roman"/>
          <w:sz w:val="24"/>
          <w:szCs w:val="24"/>
        </w:rPr>
      </w:pPr>
    </w:p>
    <w:p w14:paraId="7F0E7314" w14:textId="6861C258" w:rsidR="00A74D15" w:rsidRDefault="00A74D15" w:rsidP="0002569B">
      <w:pPr>
        <w:spacing w:after="0" w:line="240" w:lineRule="auto"/>
        <w:ind w:left="4956" w:firstLine="708"/>
        <w:rPr>
          <w:rFonts w:ascii="Times New Roman" w:hAnsi="Times New Roman" w:cs="Times New Roman"/>
          <w:sz w:val="24"/>
          <w:szCs w:val="24"/>
        </w:rPr>
      </w:pPr>
    </w:p>
    <w:p w14:paraId="0969A262" w14:textId="3487391B" w:rsidR="00A74D15" w:rsidRDefault="00A74D15" w:rsidP="0002569B">
      <w:pPr>
        <w:spacing w:after="0" w:line="240" w:lineRule="auto"/>
        <w:ind w:left="4956" w:firstLine="708"/>
        <w:rPr>
          <w:rFonts w:ascii="Times New Roman" w:hAnsi="Times New Roman" w:cs="Times New Roman"/>
          <w:sz w:val="24"/>
          <w:szCs w:val="24"/>
        </w:rPr>
      </w:pPr>
    </w:p>
    <w:p w14:paraId="42A6A0CB" w14:textId="0D735960" w:rsidR="00A74D15" w:rsidRDefault="00A74D15" w:rsidP="0002569B">
      <w:pPr>
        <w:spacing w:after="0" w:line="240" w:lineRule="auto"/>
        <w:ind w:left="4956" w:firstLine="708"/>
        <w:rPr>
          <w:rFonts w:ascii="Times New Roman" w:hAnsi="Times New Roman" w:cs="Times New Roman"/>
          <w:sz w:val="24"/>
          <w:szCs w:val="24"/>
        </w:rPr>
      </w:pPr>
    </w:p>
    <w:p w14:paraId="1D38723F" w14:textId="1983A179" w:rsidR="00A74D15" w:rsidRDefault="00A74D15" w:rsidP="0002569B">
      <w:pPr>
        <w:spacing w:after="0" w:line="240" w:lineRule="auto"/>
        <w:ind w:left="4956" w:firstLine="708"/>
        <w:rPr>
          <w:rFonts w:ascii="Times New Roman" w:hAnsi="Times New Roman" w:cs="Times New Roman"/>
          <w:sz w:val="24"/>
          <w:szCs w:val="24"/>
        </w:rPr>
      </w:pPr>
    </w:p>
    <w:p w14:paraId="69D6567A" w14:textId="5EC07703" w:rsidR="00A74D15" w:rsidRDefault="00A74D15" w:rsidP="0002569B">
      <w:pPr>
        <w:spacing w:after="0" w:line="240" w:lineRule="auto"/>
        <w:ind w:left="4956" w:firstLine="708"/>
        <w:rPr>
          <w:rFonts w:ascii="Times New Roman" w:hAnsi="Times New Roman" w:cs="Times New Roman"/>
          <w:sz w:val="24"/>
          <w:szCs w:val="24"/>
        </w:rPr>
      </w:pPr>
    </w:p>
    <w:p w14:paraId="18A28F20" w14:textId="2F597AB8" w:rsidR="00A74D15" w:rsidRDefault="00A74D15" w:rsidP="0002569B">
      <w:pPr>
        <w:spacing w:after="0" w:line="240" w:lineRule="auto"/>
        <w:ind w:left="4956" w:firstLine="708"/>
        <w:rPr>
          <w:rFonts w:ascii="Times New Roman" w:hAnsi="Times New Roman" w:cs="Times New Roman"/>
          <w:sz w:val="24"/>
          <w:szCs w:val="24"/>
        </w:rPr>
      </w:pPr>
    </w:p>
    <w:p w14:paraId="16C5B23F" w14:textId="3953E6B7" w:rsidR="00A74D15" w:rsidRDefault="00A74D15" w:rsidP="0002569B">
      <w:pPr>
        <w:spacing w:after="0" w:line="240" w:lineRule="auto"/>
        <w:ind w:left="4956" w:firstLine="708"/>
        <w:rPr>
          <w:rFonts w:ascii="Times New Roman" w:hAnsi="Times New Roman" w:cs="Times New Roman"/>
          <w:sz w:val="24"/>
          <w:szCs w:val="24"/>
        </w:rPr>
      </w:pPr>
    </w:p>
    <w:p w14:paraId="62C6CD6D" w14:textId="7FC3AB5B" w:rsidR="00A74D15" w:rsidRDefault="00A74D15" w:rsidP="0002569B">
      <w:pPr>
        <w:spacing w:after="0" w:line="240" w:lineRule="auto"/>
        <w:ind w:left="4956" w:firstLine="708"/>
        <w:rPr>
          <w:rFonts w:ascii="Times New Roman" w:hAnsi="Times New Roman" w:cs="Times New Roman"/>
          <w:sz w:val="24"/>
          <w:szCs w:val="24"/>
        </w:rPr>
      </w:pPr>
    </w:p>
    <w:p w14:paraId="1091BD52" w14:textId="42189E9F" w:rsidR="00A74D15" w:rsidRDefault="00A74D15" w:rsidP="0002569B">
      <w:pPr>
        <w:spacing w:after="0" w:line="240" w:lineRule="auto"/>
        <w:ind w:left="4956" w:firstLine="708"/>
        <w:rPr>
          <w:rFonts w:ascii="Times New Roman" w:hAnsi="Times New Roman" w:cs="Times New Roman"/>
          <w:sz w:val="24"/>
          <w:szCs w:val="24"/>
        </w:rPr>
      </w:pPr>
    </w:p>
    <w:p w14:paraId="458A1D91" w14:textId="5E9D1B6A" w:rsidR="00A74D15" w:rsidRDefault="00A74D15" w:rsidP="0002569B">
      <w:pPr>
        <w:spacing w:after="0" w:line="240" w:lineRule="auto"/>
        <w:ind w:left="4956" w:firstLine="708"/>
        <w:rPr>
          <w:rFonts w:ascii="Times New Roman" w:hAnsi="Times New Roman" w:cs="Times New Roman"/>
          <w:sz w:val="24"/>
          <w:szCs w:val="24"/>
        </w:rPr>
      </w:pPr>
    </w:p>
    <w:p w14:paraId="4C31A63F" w14:textId="27C39894" w:rsidR="00A74D15" w:rsidRDefault="00A74D15" w:rsidP="0002569B">
      <w:pPr>
        <w:spacing w:after="0" w:line="240" w:lineRule="auto"/>
        <w:ind w:left="4956" w:firstLine="708"/>
        <w:rPr>
          <w:rFonts w:ascii="Times New Roman" w:hAnsi="Times New Roman" w:cs="Times New Roman"/>
          <w:sz w:val="24"/>
          <w:szCs w:val="24"/>
        </w:rPr>
      </w:pPr>
    </w:p>
    <w:p w14:paraId="15C12981" w14:textId="2E61F522" w:rsidR="00A74D15" w:rsidRDefault="00A74D15" w:rsidP="0002569B">
      <w:pPr>
        <w:spacing w:after="0" w:line="240" w:lineRule="auto"/>
        <w:ind w:left="4956" w:firstLine="708"/>
        <w:rPr>
          <w:rFonts w:ascii="Times New Roman" w:hAnsi="Times New Roman" w:cs="Times New Roman"/>
          <w:sz w:val="24"/>
          <w:szCs w:val="24"/>
        </w:rPr>
      </w:pPr>
    </w:p>
    <w:p w14:paraId="7F05E6D3" w14:textId="207525D0" w:rsidR="00A74D15" w:rsidRDefault="00A74D15" w:rsidP="0002569B">
      <w:pPr>
        <w:spacing w:after="0" w:line="240" w:lineRule="auto"/>
        <w:ind w:left="4956" w:firstLine="708"/>
        <w:rPr>
          <w:rFonts w:ascii="Times New Roman" w:hAnsi="Times New Roman" w:cs="Times New Roman"/>
          <w:sz w:val="24"/>
          <w:szCs w:val="24"/>
        </w:rPr>
      </w:pPr>
    </w:p>
    <w:p w14:paraId="49386B76" w14:textId="147F71F9" w:rsidR="00A74D15" w:rsidRDefault="00A74D15" w:rsidP="0002569B">
      <w:pPr>
        <w:spacing w:after="0" w:line="240" w:lineRule="auto"/>
        <w:ind w:left="4956" w:firstLine="708"/>
        <w:rPr>
          <w:rFonts w:ascii="Times New Roman" w:hAnsi="Times New Roman" w:cs="Times New Roman"/>
          <w:sz w:val="24"/>
          <w:szCs w:val="24"/>
        </w:rPr>
      </w:pPr>
    </w:p>
    <w:p w14:paraId="78442AB4" w14:textId="6A274601" w:rsidR="00A74D15" w:rsidRDefault="00A74D15" w:rsidP="0002569B">
      <w:pPr>
        <w:spacing w:after="0" w:line="240" w:lineRule="auto"/>
        <w:ind w:left="4956" w:firstLine="708"/>
        <w:rPr>
          <w:rFonts w:ascii="Times New Roman" w:hAnsi="Times New Roman" w:cs="Times New Roman"/>
          <w:sz w:val="24"/>
          <w:szCs w:val="24"/>
        </w:rPr>
      </w:pPr>
    </w:p>
    <w:p w14:paraId="7FB59610" w14:textId="744ACDC2" w:rsidR="00A74D15" w:rsidRDefault="00A74D15" w:rsidP="0002569B">
      <w:pPr>
        <w:spacing w:after="0" w:line="240" w:lineRule="auto"/>
        <w:ind w:left="4956" w:firstLine="708"/>
        <w:rPr>
          <w:rFonts w:ascii="Times New Roman" w:hAnsi="Times New Roman" w:cs="Times New Roman"/>
          <w:sz w:val="24"/>
          <w:szCs w:val="24"/>
        </w:rPr>
      </w:pPr>
    </w:p>
    <w:p w14:paraId="74C485AF" w14:textId="32496E4E" w:rsidR="00A74D15" w:rsidRDefault="00A74D15" w:rsidP="0002569B">
      <w:pPr>
        <w:spacing w:after="0" w:line="240" w:lineRule="auto"/>
        <w:ind w:left="4956" w:firstLine="708"/>
        <w:rPr>
          <w:rFonts w:ascii="Times New Roman" w:hAnsi="Times New Roman" w:cs="Times New Roman"/>
          <w:sz w:val="24"/>
          <w:szCs w:val="24"/>
        </w:rPr>
      </w:pPr>
    </w:p>
    <w:p w14:paraId="4619772F" w14:textId="59FE1F8A" w:rsidR="00A74D15" w:rsidRDefault="00A74D15" w:rsidP="0002569B">
      <w:pPr>
        <w:spacing w:after="0" w:line="240" w:lineRule="auto"/>
        <w:ind w:left="4956" w:firstLine="708"/>
        <w:rPr>
          <w:rFonts w:ascii="Times New Roman" w:hAnsi="Times New Roman" w:cs="Times New Roman"/>
          <w:sz w:val="24"/>
          <w:szCs w:val="24"/>
        </w:rPr>
      </w:pPr>
    </w:p>
    <w:p w14:paraId="050CC655" w14:textId="56214C25" w:rsidR="00A74D15" w:rsidRDefault="00A74D15" w:rsidP="0002569B">
      <w:pPr>
        <w:spacing w:after="0" w:line="240" w:lineRule="auto"/>
        <w:ind w:left="4956" w:firstLine="708"/>
        <w:rPr>
          <w:rFonts w:ascii="Times New Roman" w:hAnsi="Times New Roman" w:cs="Times New Roman"/>
          <w:sz w:val="24"/>
          <w:szCs w:val="24"/>
        </w:rPr>
      </w:pPr>
    </w:p>
    <w:p w14:paraId="56731A28" w14:textId="18BF4DE5" w:rsidR="00A74D15" w:rsidRDefault="00A74D15" w:rsidP="0002569B">
      <w:pPr>
        <w:spacing w:after="0" w:line="240" w:lineRule="auto"/>
        <w:ind w:left="4956" w:firstLine="708"/>
        <w:rPr>
          <w:rFonts w:ascii="Times New Roman" w:hAnsi="Times New Roman" w:cs="Times New Roman"/>
          <w:sz w:val="24"/>
          <w:szCs w:val="24"/>
        </w:rPr>
      </w:pPr>
    </w:p>
    <w:p w14:paraId="7E1C0A1A" w14:textId="14BC8554" w:rsidR="00A74D15" w:rsidRDefault="00A74D15" w:rsidP="0002569B">
      <w:pPr>
        <w:spacing w:after="0" w:line="240" w:lineRule="auto"/>
        <w:ind w:left="4956" w:firstLine="708"/>
        <w:rPr>
          <w:rFonts w:ascii="Times New Roman" w:hAnsi="Times New Roman" w:cs="Times New Roman"/>
          <w:sz w:val="24"/>
          <w:szCs w:val="24"/>
        </w:rPr>
      </w:pPr>
    </w:p>
    <w:p w14:paraId="1F53A0FD" w14:textId="6653C999" w:rsidR="00A74D15" w:rsidRDefault="00A74D15" w:rsidP="0002569B">
      <w:pPr>
        <w:spacing w:after="0" w:line="240" w:lineRule="auto"/>
        <w:ind w:left="4956" w:firstLine="708"/>
        <w:rPr>
          <w:rFonts w:ascii="Times New Roman" w:hAnsi="Times New Roman" w:cs="Times New Roman"/>
          <w:sz w:val="24"/>
          <w:szCs w:val="24"/>
        </w:rPr>
      </w:pPr>
    </w:p>
    <w:p w14:paraId="3769DB8F" w14:textId="7318C2C8" w:rsidR="00A74D15" w:rsidRDefault="00A74D15" w:rsidP="0002569B">
      <w:pPr>
        <w:spacing w:after="0" w:line="240" w:lineRule="auto"/>
        <w:ind w:left="4956" w:firstLine="708"/>
        <w:rPr>
          <w:rFonts w:ascii="Times New Roman" w:hAnsi="Times New Roman" w:cs="Times New Roman"/>
          <w:sz w:val="24"/>
          <w:szCs w:val="24"/>
        </w:rPr>
      </w:pPr>
    </w:p>
    <w:p w14:paraId="17F55796" w14:textId="3A2DE2BE" w:rsidR="00A74D15" w:rsidRDefault="00A74D15" w:rsidP="0002569B">
      <w:pPr>
        <w:spacing w:after="0" w:line="240" w:lineRule="auto"/>
        <w:ind w:left="4956" w:firstLine="708"/>
        <w:rPr>
          <w:rFonts w:ascii="Times New Roman" w:hAnsi="Times New Roman" w:cs="Times New Roman"/>
          <w:sz w:val="24"/>
          <w:szCs w:val="24"/>
        </w:rPr>
      </w:pPr>
    </w:p>
    <w:p w14:paraId="0D607748" w14:textId="48CCB9FB" w:rsidR="00A74D15" w:rsidRDefault="00A74D15" w:rsidP="0002569B">
      <w:pPr>
        <w:spacing w:after="0" w:line="240" w:lineRule="auto"/>
        <w:ind w:left="4956" w:firstLine="708"/>
        <w:rPr>
          <w:rFonts w:ascii="Times New Roman" w:hAnsi="Times New Roman" w:cs="Times New Roman"/>
          <w:sz w:val="24"/>
          <w:szCs w:val="24"/>
        </w:rPr>
      </w:pPr>
    </w:p>
    <w:p w14:paraId="7107AE31" w14:textId="4EB2901A" w:rsidR="00A74D15" w:rsidRDefault="00A74D15" w:rsidP="0002569B">
      <w:pPr>
        <w:spacing w:after="0" w:line="240" w:lineRule="auto"/>
        <w:ind w:left="4956" w:firstLine="708"/>
        <w:rPr>
          <w:rFonts w:ascii="Times New Roman" w:hAnsi="Times New Roman" w:cs="Times New Roman"/>
          <w:sz w:val="24"/>
          <w:szCs w:val="24"/>
        </w:rPr>
      </w:pPr>
    </w:p>
    <w:p w14:paraId="334F0A7D" w14:textId="7A523D77" w:rsidR="00A74D15" w:rsidRDefault="00A74D15" w:rsidP="0002569B">
      <w:pPr>
        <w:spacing w:after="0" w:line="240" w:lineRule="auto"/>
        <w:ind w:left="4956" w:firstLine="708"/>
        <w:rPr>
          <w:rFonts w:ascii="Times New Roman" w:hAnsi="Times New Roman" w:cs="Times New Roman"/>
          <w:sz w:val="24"/>
          <w:szCs w:val="24"/>
        </w:rPr>
      </w:pPr>
    </w:p>
    <w:p w14:paraId="400CF930" w14:textId="4CC08320" w:rsidR="00A74D15" w:rsidRDefault="00A74D15" w:rsidP="0002569B">
      <w:pPr>
        <w:spacing w:after="0" w:line="240" w:lineRule="auto"/>
        <w:ind w:left="4956" w:firstLine="708"/>
        <w:rPr>
          <w:rFonts w:ascii="Times New Roman" w:hAnsi="Times New Roman" w:cs="Times New Roman"/>
          <w:sz w:val="24"/>
          <w:szCs w:val="24"/>
        </w:rPr>
      </w:pPr>
    </w:p>
    <w:p w14:paraId="1073308E" w14:textId="77777777" w:rsidR="00A74D15" w:rsidRDefault="00A74D15" w:rsidP="0002569B">
      <w:pPr>
        <w:spacing w:after="0" w:line="240" w:lineRule="auto"/>
        <w:ind w:left="4956" w:firstLine="708"/>
        <w:rPr>
          <w:rFonts w:ascii="Times New Roman" w:hAnsi="Times New Roman" w:cs="Times New Roman"/>
          <w:sz w:val="24"/>
          <w:szCs w:val="24"/>
        </w:rPr>
      </w:pPr>
    </w:p>
    <w:p w14:paraId="6E7A2DAF" w14:textId="3736D516" w:rsidR="00820B19" w:rsidRPr="00FE58B8" w:rsidRDefault="00EA4094" w:rsidP="00820B19">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Times New Roman" w:hAnsi="Times New Roman" w:cs="Times New Roman"/>
          <w:b/>
          <w:color w:val="FFFFFF" w:themeColor="background1"/>
          <w:sz w:val="24"/>
          <w:szCs w:val="24"/>
        </w:rPr>
      </w:pPr>
      <w:r>
        <w:rPr>
          <w:rFonts w:ascii="Times New Roman" w:hAnsi="Times New Roman" w:cs="Times New Roman"/>
          <w:b/>
          <w:color w:val="FFFFFF" w:themeColor="background1"/>
          <w:sz w:val="24"/>
          <w:szCs w:val="24"/>
        </w:rPr>
        <w:lastRenderedPageBreak/>
        <w:t>N</w:t>
      </w:r>
      <w:r w:rsidR="00BC69B9" w:rsidRPr="00FE58B8">
        <w:rPr>
          <w:rFonts w:ascii="Times New Roman" w:hAnsi="Times New Roman" w:cs="Times New Roman"/>
          <w:b/>
          <w:color w:val="FFFFFF" w:themeColor="background1"/>
          <w:sz w:val="24"/>
          <w:szCs w:val="24"/>
        </w:rPr>
        <w:t>avodila ponudnikom za izdelavo ponudbe</w:t>
      </w:r>
    </w:p>
    <w:p w14:paraId="6037728E" w14:textId="77777777" w:rsidR="00820B19" w:rsidRPr="00FE58B8" w:rsidRDefault="00820B19" w:rsidP="00820B19">
      <w:pPr>
        <w:spacing w:before="120" w:after="120"/>
        <w:rPr>
          <w:rFonts w:ascii="Times New Roman" w:hAnsi="Times New Roman" w:cs="Times New Roman"/>
          <w:sz w:val="24"/>
          <w:szCs w:val="24"/>
        </w:rPr>
      </w:pPr>
    </w:p>
    <w:tbl>
      <w:tblPr>
        <w:tblStyle w:val="NormalTablePHPDOCX"/>
        <w:tblW w:w="2500" w:type="pct"/>
        <w:tblInd w:w="108" w:type="dxa"/>
        <w:tblLook w:val="04A0" w:firstRow="1" w:lastRow="0" w:firstColumn="1" w:lastColumn="0" w:noHBand="0" w:noVBand="1"/>
      </w:tblPr>
      <w:tblGrid>
        <w:gridCol w:w="4535"/>
      </w:tblGrid>
      <w:tr w:rsidR="00AE56C3" w:rsidRPr="00FE58B8" w14:paraId="14371A1F" w14:textId="77777777" w:rsidTr="0041479D">
        <w:tc>
          <w:tcPr>
            <w:tcW w:w="0" w:type="auto"/>
            <w:shd w:val="clear" w:color="auto" w:fill="000000"/>
            <w:tcMar>
              <w:top w:w="150" w:type="dxa"/>
              <w:bottom w:w="150" w:type="dxa"/>
            </w:tcMar>
            <w:vAlign w:val="center"/>
          </w:tcPr>
          <w:p w14:paraId="7D893805" w14:textId="77777777" w:rsidR="00AE56C3" w:rsidRPr="00FE58B8" w:rsidRDefault="00AE56C3" w:rsidP="0041479D">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t>1. Splošna navodila</w:t>
            </w:r>
          </w:p>
        </w:tc>
      </w:tr>
    </w:tbl>
    <w:p w14:paraId="20F1C5F2" w14:textId="77777777" w:rsidR="00AE56C3" w:rsidRDefault="00AE56C3" w:rsidP="00AE56C3">
      <w:pPr>
        <w:spacing w:before="225" w:after="225"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Navodila so namenjena za pomoč pri pripravi ponudbe. Prosimo, da poskrbite, da bo ponudba sestavljena v skladu s temi navodili. </w:t>
      </w:r>
    </w:p>
    <w:p w14:paraId="76438E9B" w14:textId="77777777" w:rsidR="00AE56C3" w:rsidRDefault="00AE56C3" w:rsidP="00AE56C3">
      <w:pPr>
        <w:spacing w:before="225" w:after="225"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Ponudba se sestavi tako, da ponudnik vpiše zahtevane podatke v obrazce, ki so sestavni del razpisne dokumentacije oz. posameznih delov le-te. </w:t>
      </w:r>
    </w:p>
    <w:p w14:paraId="18C2CB45" w14:textId="77777777" w:rsidR="00AE56C3" w:rsidRDefault="00AE56C3" w:rsidP="00AE56C3">
      <w:pPr>
        <w:spacing w:before="225" w:after="225" w:line="240" w:lineRule="auto"/>
        <w:jc w:val="both"/>
        <w:rPr>
          <w:rFonts w:ascii="Times New Roman" w:hAnsi="Times New Roman" w:cs="Times New Roman"/>
          <w:sz w:val="24"/>
          <w:szCs w:val="24"/>
        </w:rPr>
      </w:pPr>
      <w:r>
        <w:rPr>
          <w:rFonts w:ascii="Times New Roman" w:hAnsi="Times New Roman" w:cs="Times New Roman"/>
          <w:color w:val="000000"/>
          <w:sz w:val="24"/>
          <w:szCs w:val="24"/>
        </w:rPr>
        <w:t>Ponudba mora biti izdelana na obrazcih iz prilog razpisne dokumentacije ali po vsebini in obliki enakih obrazcih, izdelanih s strani ponudnika. Ponudniki morajo izjave predložiti brez dodatnih pogojev. Vse priloge morajo biti izpolnjene, podpisane in žigosane s strani ponudnika (zakonitega zastopnika ali pooblaščene osebe s priloženim pooblastilom), razen prilog, ki jih izpolnijo, podpišejo in žigosajo samo tisti ponudniki, ki nastopajo s podizvajalci.</w:t>
      </w:r>
    </w:p>
    <w:p w14:paraId="03FCCC65" w14:textId="77777777" w:rsidR="00AE56C3" w:rsidRPr="00AB19F7" w:rsidRDefault="00AE56C3" w:rsidP="00AE56C3">
      <w:pPr>
        <w:spacing w:before="225" w:after="225"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Ponudba ne sme vsebovati nobenih sprememb in dodatkov, ki niso v skladu z razpisno dokumentacijo. Popravljene napake morajo biti označene s parafo osebe, ki podpiše ponudbo. </w:t>
      </w:r>
    </w:p>
    <w:tbl>
      <w:tblPr>
        <w:tblStyle w:val="NormalTablePHPDOCX"/>
        <w:tblW w:w="2500" w:type="pct"/>
        <w:tblInd w:w="108" w:type="dxa"/>
        <w:tblLook w:val="04A0" w:firstRow="1" w:lastRow="0" w:firstColumn="1" w:lastColumn="0" w:noHBand="0" w:noVBand="1"/>
      </w:tblPr>
      <w:tblGrid>
        <w:gridCol w:w="4535"/>
      </w:tblGrid>
      <w:tr w:rsidR="00AE56C3" w:rsidRPr="00FE58B8" w14:paraId="0C4321DC" w14:textId="77777777" w:rsidTr="0041479D">
        <w:tc>
          <w:tcPr>
            <w:tcW w:w="0" w:type="auto"/>
            <w:shd w:val="clear" w:color="auto" w:fill="000000"/>
            <w:tcMar>
              <w:top w:w="150" w:type="dxa"/>
              <w:bottom w:w="150" w:type="dxa"/>
            </w:tcMar>
            <w:vAlign w:val="center"/>
          </w:tcPr>
          <w:p w14:paraId="1439E642" w14:textId="77777777" w:rsidR="00AE56C3" w:rsidRPr="00FE58B8" w:rsidRDefault="00AE56C3" w:rsidP="0041479D">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t>2. Zakoni in predpisi</w:t>
            </w:r>
          </w:p>
        </w:tc>
      </w:tr>
    </w:tbl>
    <w:p w14:paraId="0676AB06" w14:textId="77777777" w:rsidR="00AE56C3" w:rsidRDefault="00AE56C3" w:rsidP="00AE56C3">
      <w:pPr>
        <w:spacing w:before="225" w:after="225" w:line="240" w:lineRule="auto"/>
        <w:jc w:val="both"/>
        <w:rPr>
          <w:rFonts w:ascii="Times New Roman" w:hAnsi="Times New Roman" w:cs="Times New Roman"/>
          <w:sz w:val="24"/>
          <w:szCs w:val="24"/>
        </w:rPr>
      </w:pPr>
      <w:r>
        <w:rPr>
          <w:rFonts w:ascii="Times New Roman" w:hAnsi="Times New Roman" w:cs="Times New Roman"/>
          <w:color w:val="000000"/>
          <w:sz w:val="24"/>
          <w:szCs w:val="24"/>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AE56C3" w:rsidRPr="00E0239C" w14:paraId="6FFA131E" w14:textId="77777777" w:rsidTr="0041479D">
        <w:tc>
          <w:tcPr>
            <w:tcW w:w="0" w:type="auto"/>
            <w:hideMark/>
          </w:tcPr>
          <w:p w14:paraId="118BBE34" w14:textId="17A129D1" w:rsidR="00AE56C3" w:rsidRPr="00E0239C" w:rsidRDefault="00AE56C3" w:rsidP="00AE56C3">
            <w:pPr>
              <w:numPr>
                <w:ilvl w:val="0"/>
                <w:numId w:val="2"/>
              </w:numPr>
              <w:ind w:left="360"/>
              <w:rPr>
                <w:rFonts w:ascii="Times New Roman" w:hAnsi="Times New Roman" w:cs="Times New Roman"/>
                <w:sz w:val="24"/>
                <w:szCs w:val="24"/>
              </w:rPr>
            </w:pPr>
            <w:r w:rsidRPr="00E0239C">
              <w:rPr>
                <w:rFonts w:ascii="Times New Roman" w:hAnsi="Times New Roman" w:cs="Times New Roman"/>
                <w:sz w:val="24"/>
                <w:szCs w:val="24"/>
              </w:rPr>
              <w:t>Zakon o javnem naročanju - ZJN-3 (Uradni list RS št. 91/2015</w:t>
            </w:r>
            <w:r w:rsidR="00824342">
              <w:rPr>
                <w:rFonts w:ascii="Times New Roman" w:hAnsi="Times New Roman" w:cs="Times New Roman"/>
                <w:sz w:val="24"/>
                <w:szCs w:val="24"/>
              </w:rPr>
              <w:t>,</w:t>
            </w:r>
            <w:r w:rsidRPr="00E0239C">
              <w:rPr>
                <w:rFonts w:ascii="Times New Roman" w:hAnsi="Times New Roman" w:cs="Times New Roman"/>
                <w:sz w:val="24"/>
                <w:szCs w:val="24"/>
              </w:rPr>
              <w:t xml:space="preserve"> 14/2018</w:t>
            </w:r>
            <w:r w:rsidR="00824342">
              <w:rPr>
                <w:rFonts w:ascii="Times New Roman" w:hAnsi="Times New Roman" w:cs="Times New Roman"/>
                <w:sz w:val="24"/>
                <w:szCs w:val="24"/>
              </w:rPr>
              <w:t xml:space="preserve"> in 121/2021</w:t>
            </w:r>
            <w:r w:rsidRPr="00E0239C">
              <w:rPr>
                <w:rFonts w:ascii="Times New Roman" w:hAnsi="Times New Roman" w:cs="Times New Roman"/>
                <w:sz w:val="24"/>
                <w:szCs w:val="24"/>
              </w:rPr>
              <w:t>),</w:t>
            </w:r>
          </w:p>
          <w:p w14:paraId="390C8D22" w14:textId="77777777" w:rsidR="00AE56C3" w:rsidRPr="00765F41" w:rsidRDefault="00AE56C3" w:rsidP="00AE56C3">
            <w:pPr>
              <w:numPr>
                <w:ilvl w:val="0"/>
                <w:numId w:val="2"/>
              </w:numPr>
              <w:ind w:left="360"/>
              <w:rPr>
                <w:rFonts w:ascii="Times New Roman" w:hAnsi="Times New Roman" w:cs="Times New Roman"/>
                <w:sz w:val="24"/>
                <w:szCs w:val="24"/>
              </w:rPr>
            </w:pPr>
            <w:r w:rsidRPr="00E0239C">
              <w:rPr>
                <w:rFonts w:ascii="Times New Roman" w:hAnsi="Times New Roman" w:cs="Times New Roman"/>
                <w:sz w:val="24"/>
                <w:szCs w:val="24"/>
              </w:rPr>
              <w:t>Zakon o pravnem varstvu v postopkih javnega naročanja (Uradni list RS št. 43/</w:t>
            </w:r>
            <w:r>
              <w:rPr>
                <w:rFonts w:ascii="Times New Roman" w:hAnsi="Times New Roman" w:cs="Times New Roman"/>
                <w:sz w:val="24"/>
                <w:szCs w:val="24"/>
              </w:rPr>
              <w:t>20</w:t>
            </w:r>
            <w:r w:rsidRPr="00E0239C">
              <w:rPr>
                <w:rFonts w:ascii="Times New Roman" w:hAnsi="Times New Roman" w:cs="Times New Roman"/>
                <w:sz w:val="24"/>
                <w:szCs w:val="24"/>
              </w:rPr>
              <w:t>11, 60/</w:t>
            </w:r>
            <w:r>
              <w:rPr>
                <w:rFonts w:ascii="Times New Roman" w:hAnsi="Times New Roman" w:cs="Times New Roman"/>
                <w:sz w:val="24"/>
                <w:szCs w:val="24"/>
              </w:rPr>
              <w:t>20</w:t>
            </w:r>
            <w:r w:rsidRPr="00E0239C">
              <w:rPr>
                <w:rFonts w:ascii="Times New Roman" w:hAnsi="Times New Roman" w:cs="Times New Roman"/>
                <w:sz w:val="24"/>
                <w:szCs w:val="24"/>
              </w:rPr>
              <w:t xml:space="preserve">11 </w:t>
            </w:r>
            <w:r w:rsidRPr="00765F41">
              <w:rPr>
                <w:rFonts w:ascii="Times New Roman" w:hAnsi="Times New Roman" w:cs="Times New Roman"/>
                <w:sz w:val="24"/>
                <w:szCs w:val="24"/>
              </w:rPr>
              <w:t>- ZTP-D, 63/</w:t>
            </w:r>
            <w:r>
              <w:rPr>
                <w:rFonts w:ascii="Times New Roman" w:hAnsi="Times New Roman" w:cs="Times New Roman"/>
                <w:sz w:val="24"/>
                <w:szCs w:val="24"/>
              </w:rPr>
              <w:t>20</w:t>
            </w:r>
            <w:r w:rsidRPr="00765F41">
              <w:rPr>
                <w:rFonts w:ascii="Times New Roman" w:hAnsi="Times New Roman" w:cs="Times New Roman"/>
                <w:sz w:val="24"/>
                <w:szCs w:val="24"/>
              </w:rPr>
              <w:t>13, 90/</w:t>
            </w:r>
            <w:r>
              <w:rPr>
                <w:rFonts w:ascii="Times New Roman" w:hAnsi="Times New Roman" w:cs="Times New Roman"/>
                <w:sz w:val="24"/>
                <w:szCs w:val="24"/>
              </w:rPr>
              <w:t>20</w:t>
            </w:r>
            <w:r w:rsidRPr="00765F41">
              <w:rPr>
                <w:rFonts w:ascii="Times New Roman" w:hAnsi="Times New Roman" w:cs="Times New Roman"/>
                <w:sz w:val="24"/>
                <w:szCs w:val="24"/>
              </w:rPr>
              <w:t>14 - ZDU-1I, 60/2017 in 72/</w:t>
            </w:r>
            <w:r>
              <w:rPr>
                <w:rFonts w:ascii="Times New Roman" w:hAnsi="Times New Roman" w:cs="Times New Roman"/>
                <w:sz w:val="24"/>
                <w:szCs w:val="24"/>
              </w:rPr>
              <w:t>20</w:t>
            </w:r>
            <w:r w:rsidRPr="00765F41">
              <w:rPr>
                <w:rFonts w:ascii="Times New Roman" w:hAnsi="Times New Roman" w:cs="Times New Roman"/>
                <w:sz w:val="24"/>
                <w:szCs w:val="24"/>
              </w:rPr>
              <w:t>19),</w:t>
            </w:r>
          </w:p>
          <w:p w14:paraId="23E8349B" w14:textId="77777777" w:rsidR="00824342" w:rsidRPr="00E92638" w:rsidRDefault="00824342" w:rsidP="00824342">
            <w:pPr>
              <w:numPr>
                <w:ilvl w:val="0"/>
                <w:numId w:val="2"/>
              </w:numPr>
              <w:ind w:left="360"/>
              <w:rPr>
                <w:rFonts w:ascii="Times New Roman" w:hAnsi="Times New Roman" w:cs="Times New Roman"/>
                <w:sz w:val="24"/>
                <w:szCs w:val="24"/>
              </w:rPr>
            </w:pPr>
            <w:r w:rsidRPr="00E92638">
              <w:rPr>
                <w:rFonts w:ascii="Times New Roman" w:hAnsi="Times New Roman" w:cs="Times New Roman"/>
                <w:sz w:val="24"/>
                <w:szCs w:val="24"/>
              </w:rPr>
              <w:t xml:space="preserve">Zakon o javnih financah (Uradni list RS št. 11/2011 - uradno prečiščeno besedilo, 14/2013 - </w:t>
            </w:r>
            <w:proofErr w:type="spellStart"/>
            <w:r w:rsidRPr="00E92638">
              <w:rPr>
                <w:rFonts w:ascii="Times New Roman" w:hAnsi="Times New Roman" w:cs="Times New Roman"/>
                <w:sz w:val="24"/>
                <w:szCs w:val="24"/>
              </w:rPr>
              <w:t>popr</w:t>
            </w:r>
            <w:proofErr w:type="spellEnd"/>
            <w:r w:rsidRPr="00E92638">
              <w:rPr>
                <w:rFonts w:ascii="Times New Roman" w:hAnsi="Times New Roman" w:cs="Times New Roman"/>
                <w:sz w:val="24"/>
                <w:szCs w:val="24"/>
              </w:rPr>
              <w:t xml:space="preserve">. in 101/13, 55/15 – </w:t>
            </w:r>
            <w:proofErr w:type="spellStart"/>
            <w:r w:rsidRPr="00E92638">
              <w:rPr>
                <w:rFonts w:ascii="Times New Roman" w:hAnsi="Times New Roman" w:cs="Times New Roman"/>
                <w:sz w:val="24"/>
                <w:szCs w:val="24"/>
              </w:rPr>
              <w:t>ZFisP</w:t>
            </w:r>
            <w:proofErr w:type="spellEnd"/>
            <w:r w:rsidRPr="00E92638">
              <w:rPr>
                <w:rFonts w:ascii="Times New Roman" w:hAnsi="Times New Roman" w:cs="Times New Roman"/>
                <w:sz w:val="24"/>
                <w:szCs w:val="24"/>
              </w:rPr>
              <w:t>, 96/15 – ZIPRS1617, 80/2016-ZIPRS1718 in 60/2017),</w:t>
            </w:r>
          </w:p>
          <w:p w14:paraId="3E2FE929" w14:textId="77777777" w:rsidR="00AE56C3" w:rsidRPr="00E0239C" w:rsidRDefault="00AE56C3" w:rsidP="00AE56C3">
            <w:pPr>
              <w:numPr>
                <w:ilvl w:val="0"/>
                <w:numId w:val="2"/>
              </w:numPr>
              <w:ind w:left="360"/>
              <w:rPr>
                <w:rFonts w:ascii="Times New Roman" w:hAnsi="Times New Roman" w:cs="Times New Roman"/>
                <w:sz w:val="24"/>
                <w:szCs w:val="24"/>
              </w:rPr>
            </w:pPr>
            <w:r w:rsidRPr="00E0239C">
              <w:rPr>
                <w:rFonts w:ascii="Times New Roman" w:hAnsi="Times New Roman" w:cs="Times New Roman"/>
                <w:sz w:val="24"/>
                <w:szCs w:val="24"/>
              </w:rPr>
              <w:t>Zakon o integriteti in preprečevanju korupcije (Uradni list RS št. 69/</w:t>
            </w:r>
            <w:r>
              <w:rPr>
                <w:rFonts w:ascii="Times New Roman" w:hAnsi="Times New Roman" w:cs="Times New Roman"/>
                <w:sz w:val="24"/>
                <w:szCs w:val="24"/>
              </w:rPr>
              <w:t>20</w:t>
            </w:r>
            <w:r w:rsidRPr="00E0239C">
              <w:rPr>
                <w:rFonts w:ascii="Times New Roman" w:hAnsi="Times New Roman" w:cs="Times New Roman"/>
                <w:sz w:val="24"/>
                <w:szCs w:val="24"/>
              </w:rPr>
              <w:t>11 - uradno prečiščeno besedilo</w:t>
            </w:r>
            <w:r>
              <w:rPr>
                <w:rFonts w:ascii="Times New Roman" w:hAnsi="Times New Roman" w:cs="Times New Roman"/>
                <w:sz w:val="24"/>
                <w:szCs w:val="24"/>
              </w:rPr>
              <w:t xml:space="preserve"> in 158/2020</w:t>
            </w:r>
            <w:r w:rsidRPr="00E0239C">
              <w:rPr>
                <w:rFonts w:ascii="Times New Roman" w:hAnsi="Times New Roman" w:cs="Times New Roman"/>
                <w:sz w:val="24"/>
                <w:szCs w:val="24"/>
              </w:rPr>
              <w:t>),</w:t>
            </w:r>
          </w:p>
          <w:p w14:paraId="4F109F9D" w14:textId="77777777" w:rsidR="00AE56C3" w:rsidRPr="00E0239C" w:rsidRDefault="00AE56C3" w:rsidP="00AE56C3">
            <w:pPr>
              <w:numPr>
                <w:ilvl w:val="0"/>
                <w:numId w:val="2"/>
              </w:numPr>
              <w:ind w:left="360"/>
              <w:rPr>
                <w:rFonts w:ascii="Times New Roman" w:hAnsi="Times New Roman" w:cs="Times New Roman"/>
                <w:sz w:val="24"/>
                <w:szCs w:val="24"/>
              </w:rPr>
            </w:pPr>
            <w:r w:rsidRPr="00E0239C">
              <w:rPr>
                <w:rFonts w:ascii="Times New Roman" w:hAnsi="Times New Roman" w:cs="Times New Roman"/>
                <w:sz w:val="24"/>
                <w:szCs w:val="24"/>
              </w:rPr>
              <w:t>Uredba o finančnih zavarovanjih pri javnem naročanju (Uradni list RS št. 27/</w:t>
            </w:r>
            <w:r>
              <w:rPr>
                <w:rFonts w:ascii="Times New Roman" w:hAnsi="Times New Roman" w:cs="Times New Roman"/>
                <w:sz w:val="24"/>
                <w:szCs w:val="24"/>
              </w:rPr>
              <w:t>20</w:t>
            </w:r>
            <w:r w:rsidRPr="00E0239C">
              <w:rPr>
                <w:rFonts w:ascii="Times New Roman" w:hAnsi="Times New Roman" w:cs="Times New Roman"/>
                <w:sz w:val="24"/>
                <w:szCs w:val="24"/>
              </w:rPr>
              <w:t>16),</w:t>
            </w:r>
          </w:p>
          <w:p w14:paraId="4A48778D" w14:textId="33C7C3F5" w:rsidR="00892C41" w:rsidRPr="00E92638" w:rsidRDefault="00892C41" w:rsidP="00892C41">
            <w:pPr>
              <w:numPr>
                <w:ilvl w:val="0"/>
                <w:numId w:val="2"/>
              </w:numPr>
              <w:ind w:left="360"/>
              <w:rPr>
                <w:rFonts w:ascii="Times New Roman" w:hAnsi="Times New Roman" w:cs="Times New Roman"/>
                <w:sz w:val="24"/>
                <w:szCs w:val="24"/>
              </w:rPr>
            </w:pPr>
            <w:r w:rsidRPr="00E92638">
              <w:rPr>
                <w:rFonts w:ascii="Times New Roman" w:hAnsi="Times New Roman" w:cs="Times New Roman"/>
                <w:sz w:val="24"/>
                <w:szCs w:val="24"/>
              </w:rPr>
              <w:t>Obligacijski zakonik (Uradni list RS, št. 97/2007 - uradno prečiščeno besedilo in 64/2016 – odl.US in 20/2018 – OROZ631)</w:t>
            </w:r>
            <w:r>
              <w:rPr>
                <w:rFonts w:ascii="Times New Roman" w:hAnsi="Times New Roman" w:cs="Times New Roman"/>
                <w:sz w:val="24"/>
                <w:szCs w:val="24"/>
              </w:rPr>
              <w:t>,</w:t>
            </w:r>
          </w:p>
          <w:p w14:paraId="2AFE26F7" w14:textId="7E62DF6C" w:rsidR="00AE56C3" w:rsidRPr="00265828" w:rsidRDefault="00AE56C3" w:rsidP="00AE56C3">
            <w:pPr>
              <w:numPr>
                <w:ilvl w:val="0"/>
                <w:numId w:val="2"/>
              </w:numPr>
              <w:ind w:left="360"/>
              <w:rPr>
                <w:rFonts w:ascii="Times New Roman" w:hAnsi="Times New Roman" w:cs="Times New Roman"/>
                <w:color w:val="000000"/>
                <w:sz w:val="24"/>
                <w:szCs w:val="24"/>
              </w:rPr>
            </w:pPr>
            <w:r w:rsidRPr="00265828">
              <w:rPr>
                <w:rFonts w:ascii="Times New Roman" w:hAnsi="Times New Roman" w:cs="Times New Roman"/>
                <w:sz w:val="24"/>
                <w:szCs w:val="24"/>
              </w:rPr>
              <w:t>Zakon o prevozih v cestnem prometu (Ur. l. RS</w:t>
            </w:r>
            <w:r>
              <w:rPr>
                <w:rFonts w:ascii="Times New Roman" w:hAnsi="Times New Roman" w:cs="Times New Roman"/>
                <w:sz w:val="24"/>
                <w:szCs w:val="24"/>
              </w:rPr>
              <w:t xml:space="preserve"> št. 6/16 – UPB</w:t>
            </w:r>
            <w:r w:rsidR="0097746A">
              <w:rPr>
                <w:rFonts w:ascii="Times New Roman" w:hAnsi="Times New Roman" w:cs="Times New Roman"/>
                <w:sz w:val="24"/>
                <w:szCs w:val="24"/>
              </w:rPr>
              <w:t xml:space="preserve"> in 67/19</w:t>
            </w:r>
            <w:r w:rsidRPr="00265828">
              <w:rPr>
                <w:rFonts w:ascii="Times New Roman" w:hAnsi="Times New Roman" w:cs="Times New Roman"/>
                <w:sz w:val="24"/>
                <w:szCs w:val="24"/>
              </w:rPr>
              <w:t>),</w:t>
            </w:r>
          </w:p>
          <w:p w14:paraId="73299A55" w14:textId="4B78862C" w:rsidR="00AE56C3" w:rsidRPr="00265828" w:rsidRDefault="00AE56C3" w:rsidP="00AE56C3">
            <w:pPr>
              <w:numPr>
                <w:ilvl w:val="0"/>
                <w:numId w:val="2"/>
              </w:numPr>
              <w:ind w:left="360"/>
              <w:rPr>
                <w:rFonts w:ascii="Times New Roman" w:hAnsi="Times New Roman" w:cs="Times New Roman"/>
                <w:color w:val="000000"/>
                <w:sz w:val="24"/>
                <w:szCs w:val="24"/>
              </w:rPr>
            </w:pPr>
            <w:r w:rsidRPr="00265828">
              <w:rPr>
                <w:rFonts w:ascii="Times New Roman" w:hAnsi="Times New Roman" w:cs="Times New Roman"/>
                <w:sz w:val="24"/>
                <w:szCs w:val="24"/>
              </w:rPr>
              <w:t xml:space="preserve">Zakon o motornih vozilih (Ur. l. RS št. </w:t>
            </w:r>
            <w:r w:rsidR="0097746A">
              <w:rPr>
                <w:rFonts w:ascii="Times New Roman" w:hAnsi="Times New Roman" w:cs="Times New Roman"/>
                <w:sz w:val="24"/>
                <w:szCs w:val="24"/>
              </w:rPr>
              <w:t>75/17</w:t>
            </w:r>
            <w:r>
              <w:rPr>
                <w:rFonts w:ascii="Times New Roman" w:hAnsi="Times New Roman" w:cs="Times New Roman"/>
                <w:sz w:val="24"/>
                <w:szCs w:val="24"/>
              </w:rPr>
              <w:t xml:space="preserve"> in</w:t>
            </w:r>
            <w:r w:rsidR="0097746A">
              <w:rPr>
                <w:rFonts w:ascii="Times New Roman" w:hAnsi="Times New Roman" w:cs="Times New Roman"/>
                <w:sz w:val="24"/>
                <w:szCs w:val="24"/>
              </w:rPr>
              <w:t xml:space="preserve"> 92/20-ZPrCP-E</w:t>
            </w:r>
            <w:r w:rsidRPr="00265828">
              <w:rPr>
                <w:rFonts w:ascii="Times New Roman" w:hAnsi="Times New Roman" w:cs="Times New Roman"/>
                <w:sz w:val="24"/>
                <w:szCs w:val="24"/>
              </w:rPr>
              <w:t>),</w:t>
            </w:r>
          </w:p>
          <w:p w14:paraId="1E12AF75" w14:textId="179601FC" w:rsidR="00AE56C3" w:rsidRPr="00265828" w:rsidRDefault="00AE56C3" w:rsidP="00AE56C3">
            <w:pPr>
              <w:numPr>
                <w:ilvl w:val="0"/>
                <w:numId w:val="2"/>
              </w:numPr>
              <w:ind w:left="360"/>
              <w:rPr>
                <w:rFonts w:ascii="Times New Roman" w:hAnsi="Times New Roman" w:cs="Times New Roman"/>
                <w:color w:val="000000"/>
                <w:sz w:val="24"/>
                <w:szCs w:val="24"/>
              </w:rPr>
            </w:pPr>
            <w:r w:rsidRPr="00265828">
              <w:rPr>
                <w:rFonts w:ascii="Times New Roman" w:hAnsi="Times New Roman" w:cs="Times New Roman"/>
                <w:sz w:val="24"/>
                <w:szCs w:val="24"/>
              </w:rPr>
              <w:t xml:space="preserve">Zakon o voznikih (Ur. l. RS št. </w:t>
            </w:r>
            <w:r>
              <w:rPr>
                <w:rFonts w:ascii="Times New Roman" w:hAnsi="Times New Roman" w:cs="Times New Roman"/>
                <w:sz w:val="24"/>
                <w:szCs w:val="24"/>
              </w:rPr>
              <w:t>85/16, 67/17</w:t>
            </w:r>
            <w:r w:rsidR="0097746A">
              <w:rPr>
                <w:rFonts w:ascii="Times New Roman" w:hAnsi="Times New Roman" w:cs="Times New Roman"/>
                <w:sz w:val="24"/>
                <w:szCs w:val="24"/>
              </w:rPr>
              <w:t xml:space="preserve">, </w:t>
            </w:r>
            <w:r>
              <w:rPr>
                <w:rFonts w:ascii="Times New Roman" w:hAnsi="Times New Roman" w:cs="Times New Roman"/>
                <w:sz w:val="24"/>
                <w:szCs w:val="24"/>
              </w:rPr>
              <w:t>21</w:t>
            </w:r>
            <w:r w:rsidRPr="00265828">
              <w:rPr>
                <w:rFonts w:ascii="Times New Roman" w:hAnsi="Times New Roman" w:cs="Times New Roman"/>
                <w:sz w:val="24"/>
                <w:szCs w:val="24"/>
              </w:rPr>
              <w:t>/1</w:t>
            </w:r>
            <w:r>
              <w:rPr>
                <w:rFonts w:ascii="Times New Roman" w:hAnsi="Times New Roman" w:cs="Times New Roman"/>
                <w:sz w:val="24"/>
                <w:szCs w:val="24"/>
              </w:rPr>
              <w:t>8-ZNOrg</w:t>
            </w:r>
            <w:r w:rsidR="0097746A">
              <w:rPr>
                <w:rFonts w:ascii="Times New Roman" w:hAnsi="Times New Roman" w:cs="Times New Roman"/>
                <w:sz w:val="24"/>
                <w:szCs w:val="24"/>
              </w:rPr>
              <w:t>, 43/19 in 139/20</w:t>
            </w:r>
            <w:r w:rsidRPr="00265828">
              <w:rPr>
                <w:rFonts w:ascii="Times New Roman" w:hAnsi="Times New Roman" w:cs="Times New Roman"/>
                <w:sz w:val="24"/>
                <w:szCs w:val="24"/>
              </w:rPr>
              <w:t>),</w:t>
            </w:r>
          </w:p>
          <w:p w14:paraId="4DE1E9A7" w14:textId="77777777" w:rsidR="00AE56C3" w:rsidRPr="00265828" w:rsidRDefault="00AE56C3" w:rsidP="00AE56C3">
            <w:pPr>
              <w:numPr>
                <w:ilvl w:val="0"/>
                <w:numId w:val="2"/>
              </w:numPr>
              <w:ind w:left="360"/>
              <w:rPr>
                <w:rFonts w:ascii="Times New Roman" w:hAnsi="Times New Roman" w:cs="Times New Roman"/>
                <w:color w:val="000000"/>
                <w:sz w:val="24"/>
                <w:szCs w:val="24"/>
              </w:rPr>
            </w:pPr>
            <w:r w:rsidRPr="00265828">
              <w:rPr>
                <w:rFonts w:ascii="Times New Roman" w:hAnsi="Times New Roman" w:cs="Times New Roman"/>
                <w:sz w:val="24"/>
                <w:szCs w:val="24"/>
              </w:rPr>
              <w:t>Pravilnik o delih in opremi vozil (Ur. l. RS št. 44/13</w:t>
            </w:r>
            <w:r>
              <w:rPr>
                <w:rFonts w:ascii="Times New Roman" w:hAnsi="Times New Roman" w:cs="Times New Roman"/>
                <w:sz w:val="24"/>
                <w:szCs w:val="24"/>
              </w:rPr>
              <w:t>, 36/14, 44/17, 75/17-ZMV-1</w:t>
            </w:r>
            <w:r w:rsidRPr="00265828">
              <w:rPr>
                <w:rFonts w:ascii="Times New Roman" w:hAnsi="Times New Roman" w:cs="Times New Roman"/>
                <w:sz w:val="24"/>
                <w:szCs w:val="24"/>
              </w:rPr>
              <w:t>),</w:t>
            </w:r>
          </w:p>
          <w:p w14:paraId="6ECD96D0" w14:textId="002B0D6D" w:rsidR="00AE56C3" w:rsidRPr="00265828" w:rsidRDefault="00AE56C3" w:rsidP="00AE56C3">
            <w:pPr>
              <w:numPr>
                <w:ilvl w:val="0"/>
                <w:numId w:val="2"/>
              </w:numPr>
              <w:ind w:left="360"/>
              <w:rPr>
                <w:rFonts w:ascii="Times New Roman" w:hAnsi="Times New Roman" w:cs="Times New Roman"/>
                <w:color w:val="000000"/>
                <w:sz w:val="24"/>
                <w:szCs w:val="24"/>
              </w:rPr>
            </w:pPr>
            <w:r w:rsidRPr="00265828">
              <w:rPr>
                <w:rFonts w:ascii="Times New Roman" w:hAnsi="Times New Roman" w:cs="Times New Roman"/>
                <w:sz w:val="24"/>
                <w:szCs w:val="24"/>
              </w:rPr>
              <w:t>Pravilnik o licencah za opravljanje prevozov v cestnem prometu (Ur. l. RS št. 67/07</w:t>
            </w:r>
            <w:r w:rsidR="0097746A">
              <w:rPr>
                <w:rFonts w:ascii="Times New Roman" w:hAnsi="Times New Roman" w:cs="Times New Roman"/>
                <w:sz w:val="24"/>
                <w:szCs w:val="24"/>
              </w:rPr>
              <w:t xml:space="preserve"> in 102/20</w:t>
            </w:r>
            <w:r w:rsidRPr="00265828">
              <w:rPr>
                <w:rFonts w:ascii="Times New Roman" w:hAnsi="Times New Roman" w:cs="Times New Roman"/>
                <w:sz w:val="24"/>
                <w:szCs w:val="24"/>
              </w:rPr>
              <w:t>) ter</w:t>
            </w:r>
          </w:p>
          <w:p w14:paraId="4BC81C15" w14:textId="29C2FD6F" w:rsidR="00AE56C3" w:rsidRDefault="00AE56C3" w:rsidP="00AE56C3">
            <w:pPr>
              <w:numPr>
                <w:ilvl w:val="0"/>
                <w:numId w:val="2"/>
              </w:numPr>
              <w:ind w:left="360"/>
              <w:rPr>
                <w:rFonts w:ascii="Times New Roman" w:hAnsi="Times New Roman" w:cs="Times New Roman"/>
                <w:sz w:val="24"/>
                <w:szCs w:val="24"/>
              </w:rPr>
            </w:pPr>
            <w:r w:rsidRPr="00265828">
              <w:rPr>
                <w:rFonts w:ascii="Times New Roman" w:hAnsi="Times New Roman" w:cs="Times New Roman"/>
                <w:color w:val="000000"/>
                <w:sz w:val="24"/>
                <w:szCs w:val="24"/>
              </w:rPr>
              <w:t>vsa ostala veljavna zakonodaja, ki velja v Republiki Sloveniji in ureja zadevno področje</w:t>
            </w:r>
            <w:r>
              <w:rPr>
                <w:rFonts w:ascii="Times New Roman" w:hAnsi="Times New Roman" w:cs="Times New Roman"/>
                <w:color w:val="000000"/>
                <w:sz w:val="24"/>
                <w:szCs w:val="24"/>
              </w:rPr>
              <w:t xml:space="preserve"> </w:t>
            </w:r>
            <w:r w:rsidRPr="00E0239C">
              <w:rPr>
                <w:rFonts w:ascii="Times New Roman" w:hAnsi="Times New Roman" w:cs="Times New Roman"/>
                <w:sz w:val="24"/>
                <w:szCs w:val="24"/>
              </w:rPr>
              <w:t>ter</w:t>
            </w:r>
          </w:p>
          <w:p w14:paraId="56EA277F" w14:textId="77777777" w:rsidR="00AE56C3" w:rsidRPr="00AB19F7" w:rsidRDefault="00AE56C3" w:rsidP="00AE56C3">
            <w:pPr>
              <w:numPr>
                <w:ilvl w:val="0"/>
                <w:numId w:val="2"/>
              </w:numPr>
              <w:ind w:left="360"/>
              <w:rPr>
                <w:rFonts w:ascii="Times New Roman" w:hAnsi="Times New Roman" w:cs="Times New Roman"/>
                <w:sz w:val="24"/>
                <w:szCs w:val="24"/>
              </w:rPr>
            </w:pPr>
            <w:r w:rsidRPr="00AB19F7">
              <w:rPr>
                <w:rFonts w:ascii="Times New Roman" w:hAnsi="Times New Roman" w:cs="Times New Roman"/>
                <w:sz w:val="24"/>
                <w:szCs w:val="24"/>
              </w:rPr>
              <w:t>vsa ostala veljavna zakonodaja, ki velja v Republiki Sloveniji in ureja zadevno področje.</w:t>
            </w:r>
          </w:p>
        </w:tc>
      </w:tr>
    </w:tbl>
    <w:p w14:paraId="2DEE6179" w14:textId="77777777" w:rsidR="00892C41" w:rsidRDefault="00892C41" w:rsidP="00C6056D">
      <w:pPr>
        <w:spacing w:before="225" w:after="225"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Pri izvedbi javnega naročila ne more nastopati subjekt, za katerega je podana absolutna prepoved poslovanja na podlagi določbe 35. člena </w:t>
      </w:r>
      <w:proofErr w:type="spellStart"/>
      <w:r>
        <w:rPr>
          <w:rFonts w:ascii="Times New Roman" w:hAnsi="Times New Roman" w:cs="Times New Roman"/>
          <w:color w:val="000000"/>
          <w:sz w:val="24"/>
          <w:szCs w:val="24"/>
        </w:rPr>
        <w:t>ZIntPK</w:t>
      </w:r>
      <w:proofErr w:type="spellEnd"/>
      <w:r>
        <w:rPr>
          <w:rFonts w:ascii="Times New Roman" w:hAnsi="Times New Roman" w:cs="Times New Roman"/>
          <w:color w:val="000000"/>
          <w:sz w:val="24"/>
          <w:szCs w:val="24"/>
        </w:rPr>
        <w:t xml:space="preserve">. V primeru nastopanja subjekta za </w:t>
      </w:r>
      <w:r>
        <w:rPr>
          <w:rFonts w:ascii="Times New Roman" w:hAnsi="Times New Roman" w:cs="Times New Roman"/>
          <w:color w:val="000000"/>
          <w:sz w:val="24"/>
          <w:szCs w:val="24"/>
        </w:rPr>
        <w:lastRenderedPageBreak/>
        <w:t xml:space="preserve">katerega je na podlagi določbe 35. člena </w:t>
      </w:r>
      <w:proofErr w:type="spellStart"/>
      <w:r>
        <w:rPr>
          <w:rFonts w:ascii="Times New Roman" w:hAnsi="Times New Roman" w:cs="Times New Roman"/>
          <w:color w:val="000000"/>
          <w:sz w:val="24"/>
          <w:szCs w:val="24"/>
        </w:rPr>
        <w:t>ZIntPK</w:t>
      </w:r>
      <w:proofErr w:type="spellEnd"/>
      <w:r>
        <w:rPr>
          <w:rFonts w:ascii="Times New Roman" w:hAnsi="Times New Roman" w:cs="Times New Roman"/>
          <w:color w:val="000000"/>
          <w:sz w:val="24"/>
          <w:szCs w:val="24"/>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Times New Roman" w:hAnsi="Times New Roman" w:cs="Times New Roman"/>
          <w:color w:val="000000"/>
          <w:sz w:val="24"/>
          <w:szCs w:val="24"/>
        </w:rPr>
        <w:t>ZIntPK</w:t>
      </w:r>
      <w:proofErr w:type="spellEnd"/>
      <w:r>
        <w:rPr>
          <w:rFonts w:ascii="Times New Roman" w:hAnsi="Times New Roman" w:cs="Times New Roman"/>
          <w:color w:val="000000"/>
          <w:sz w:val="24"/>
          <w:szCs w:val="24"/>
        </w:rPr>
        <w:t xml:space="preserve"> in relevantne določbe ZJN-3 (3. odstavek 91. člena). V primeru kršitev navedenih določb bo takšna ponudba izločena iz nadaljnjega postopka.</w:t>
      </w:r>
    </w:p>
    <w:p w14:paraId="2D1E24CB" w14:textId="77777777" w:rsidR="00892C41" w:rsidRPr="006F6D3F" w:rsidRDefault="00892C41" w:rsidP="00C6056D">
      <w:pPr>
        <w:spacing w:before="225" w:after="225" w:line="240" w:lineRule="auto"/>
        <w:jc w:val="both"/>
        <w:rPr>
          <w:rFonts w:ascii="Times New Roman" w:hAnsi="Times New Roman" w:cs="Times New Roman"/>
          <w:sz w:val="24"/>
          <w:szCs w:val="24"/>
        </w:rPr>
      </w:pPr>
      <w:r w:rsidRPr="00904D4D">
        <w:rPr>
          <w:rFonts w:ascii="Times New Roman" w:hAnsi="Times New Roman" w:cs="Times New Roman"/>
          <w:sz w:val="24"/>
          <w:szCs w:val="24"/>
        </w:rPr>
        <w:t xml:space="preserve">Zaradi zagotovitve transparentnosti posla in preprečitve korupcijskih tveganj je naročnik dolžan skladno s 6. odstavkom 14. člena </w:t>
      </w:r>
      <w:proofErr w:type="spellStart"/>
      <w:r w:rsidRPr="00904D4D">
        <w:rPr>
          <w:rFonts w:ascii="Times New Roman" w:hAnsi="Times New Roman" w:cs="Times New Roman"/>
          <w:sz w:val="24"/>
          <w:szCs w:val="24"/>
        </w:rPr>
        <w:t>ZIntPK</w:t>
      </w:r>
      <w:proofErr w:type="spellEnd"/>
      <w:r w:rsidRPr="00904D4D">
        <w:rPr>
          <w:rFonts w:ascii="Times New Roman" w:hAnsi="Times New Roman" w:cs="Times New Roman"/>
          <w:sz w:val="24"/>
          <w:szCs w:val="24"/>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w:t>
      </w:r>
      <w:r w:rsidRPr="006F6D3F">
        <w:rPr>
          <w:rFonts w:ascii="Times New Roman" w:hAnsi="Times New Roman" w:cs="Times New Roman"/>
          <w:sz w:val="24"/>
          <w:szCs w:val="24"/>
        </w:rPr>
        <w:t>dejstvih, ima to za posledico nepravilnost ponudbe oziroma ničnost pogodbe.</w:t>
      </w:r>
    </w:p>
    <w:p w14:paraId="78763E4F" w14:textId="77777777" w:rsidR="00892C41" w:rsidRPr="006F6D3F" w:rsidRDefault="00892C41" w:rsidP="00C6056D">
      <w:pPr>
        <w:spacing w:before="225" w:after="225" w:line="240" w:lineRule="auto"/>
        <w:jc w:val="both"/>
        <w:rPr>
          <w:rFonts w:ascii="Times New Roman" w:hAnsi="Times New Roman" w:cs="Times New Roman"/>
          <w:sz w:val="24"/>
          <w:szCs w:val="24"/>
        </w:rPr>
      </w:pPr>
      <w:r w:rsidRPr="006F6D3F">
        <w:rPr>
          <w:rFonts w:ascii="Times New Roman" w:hAnsi="Times New Roman" w:cs="Times New Roman"/>
          <w:color w:val="000000"/>
          <w:sz w:val="24"/>
          <w:szCs w:val="24"/>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6B41503D" w14:textId="77777777" w:rsidR="00892C41" w:rsidRPr="006F6D3F" w:rsidRDefault="00892C41" w:rsidP="00C6056D">
      <w:pPr>
        <w:spacing w:before="225" w:after="225" w:line="240" w:lineRule="auto"/>
        <w:jc w:val="both"/>
        <w:rPr>
          <w:rFonts w:ascii="Times New Roman" w:hAnsi="Times New Roman" w:cs="Times New Roman"/>
          <w:sz w:val="24"/>
          <w:szCs w:val="24"/>
        </w:rPr>
      </w:pPr>
      <w:r w:rsidRPr="006F6D3F">
        <w:rPr>
          <w:rFonts w:ascii="Times New Roman" w:hAnsi="Times New Roman" w:cs="Times New Roman"/>
          <w:color w:val="000000"/>
          <w:sz w:val="24"/>
          <w:szCs w:val="24"/>
        </w:rPr>
        <w:t>V primeru ustavitve postopka nobena stran ne sme začenjati in izvajati postopkov, ki bi oteževali razveljavitev ali spremembo odločitve o izbiri izvajalca ali bi vplivali na nepristranskost naročnika in/ali Državne revizijske komisije.</w:t>
      </w:r>
    </w:p>
    <w:p w14:paraId="742A7AD7" w14:textId="77777777" w:rsidR="00050524" w:rsidRPr="00E92638" w:rsidRDefault="00050524" w:rsidP="00892C41">
      <w:pPr>
        <w:pStyle w:val="Glava"/>
        <w:numPr>
          <w:ilvl w:val="12"/>
          <w:numId w:val="0"/>
        </w:numPr>
        <w:tabs>
          <w:tab w:val="clear" w:pos="4536"/>
          <w:tab w:val="clear" w:pos="9072"/>
        </w:tabs>
        <w:jc w:val="both"/>
        <w:rPr>
          <w:rFonts w:ascii="Times New Roman" w:hAnsi="Times New Roman" w:cs="Times New Roman"/>
          <w:sz w:val="24"/>
          <w:szCs w:val="24"/>
        </w:rPr>
      </w:pPr>
    </w:p>
    <w:tbl>
      <w:tblPr>
        <w:tblStyle w:val="NormalTablePHPDOCX"/>
        <w:tblW w:w="3997" w:type="pct"/>
        <w:tblInd w:w="108" w:type="dxa"/>
        <w:tblLook w:val="04A0" w:firstRow="1" w:lastRow="0" w:firstColumn="1" w:lastColumn="0" w:noHBand="0" w:noVBand="1"/>
      </w:tblPr>
      <w:tblGrid>
        <w:gridCol w:w="7251"/>
      </w:tblGrid>
      <w:tr w:rsidR="00AE56C3" w:rsidRPr="00FE58B8" w14:paraId="0AABDE4C" w14:textId="77777777" w:rsidTr="0041479D">
        <w:trPr>
          <w:trHeight w:val="383"/>
        </w:trPr>
        <w:tc>
          <w:tcPr>
            <w:tcW w:w="0" w:type="auto"/>
            <w:shd w:val="clear" w:color="auto" w:fill="000000"/>
            <w:tcMar>
              <w:top w:w="150" w:type="dxa"/>
              <w:bottom w:w="150" w:type="dxa"/>
            </w:tcMar>
            <w:vAlign w:val="center"/>
          </w:tcPr>
          <w:p w14:paraId="72B0FB76" w14:textId="77777777" w:rsidR="00AE56C3" w:rsidRPr="00FE58B8" w:rsidRDefault="00AE56C3" w:rsidP="0041479D">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t>3. Jezik razpisne dokumentacije in ponudbe ter oblika</w:t>
            </w:r>
          </w:p>
        </w:tc>
      </w:tr>
    </w:tbl>
    <w:p w14:paraId="7E7BC9F8" w14:textId="77777777" w:rsidR="00AE56C3" w:rsidRPr="004D0B7E" w:rsidRDefault="00AE56C3" w:rsidP="00AE56C3">
      <w:pPr>
        <w:spacing w:before="225" w:after="225"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Razpisna dokumentacija je pripravljena v slovenskem jeziku. Ponudbe se oddajo v </w:t>
      </w:r>
      <w:r w:rsidRPr="004D0B7E">
        <w:rPr>
          <w:rFonts w:ascii="Times New Roman" w:hAnsi="Times New Roman" w:cs="Times New Roman"/>
          <w:color w:val="000000"/>
          <w:sz w:val="24"/>
          <w:szCs w:val="24"/>
        </w:rPr>
        <w:t>slovenskem jeziku.</w:t>
      </w:r>
    </w:p>
    <w:p w14:paraId="6E00306B" w14:textId="77777777" w:rsidR="00AE56C3" w:rsidRPr="004D0B7E" w:rsidRDefault="00AE56C3" w:rsidP="00AE56C3">
      <w:pPr>
        <w:spacing w:before="225" w:after="225" w:line="240" w:lineRule="auto"/>
        <w:jc w:val="both"/>
        <w:rPr>
          <w:rFonts w:ascii="Times New Roman" w:hAnsi="Times New Roman" w:cs="Times New Roman"/>
          <w:sz w:val="24"/>
          <w:szCs w:val="24"/>
        </w:rPr>
      </w:pPr>
      <w:r w:rsidRPr="004D0B7E">
        <w:rPr>
          <w:rFonts w:ascii="Times New Roman" w:hAnsi="Times New Roman" w:cs="Times New Roman"/>
          <w:color w:val="000000"/>
          <w:sz w:val="24"/>
          <w:szCs w:val="24"/>
        </w:rPr>
        <w:t>Ponudba je lahko v delu, ki se nanaša na tehnične značilnosti, kakovost in tehnično dokumentacijo, kot so na primer prospekti, propagandni ter tehnični material in drugo, predložena v tujem jeziku. </w:t>
      </w:r>
    </w:p>
    <w:p w14:paraId="184E667E" w14:textId="77777777" w:rsidR="00AE56C3" w:rsidRPr="004D0B7E" w:rsidRDefault="00AE56C3" w:rsidP="00AE56C3">
      <w:pPr>
        <w:spacing w:before="225" w:after="225" w:line="240" w:lineRule="auto"/>
        <w:jc w:val="both"/>
        <w:rPr>
          <w:rFonts w:ascii="Times New Roman" w:hAnsi="Times New Roman" w:cs="Times New Roman"/>
          <w:sz w:val="24"/>
          <w:szCs w:val="24"/>
        </w:rPr>
      </w:pPr>
      <w:r w:rsidRPr="004D0B7E">
        <w:rPr>
          <w:rFonts w:ascii="Times New Roman" w:hAnsi="Times New Roman" w:cs="Times New Roman"/>
          <w:color w:val="000000"/>
          <w:sz w:val="24"/>
          <w:szCs w:val="24"/>
        </w:rPr>
        <w:t>Potrdila tujih organov se predložijo v izvirniku, ki mu je priložen prevod v slovenski jezik.</w:t>
      </w:r>
    </w:p>
    <w:p w14:paraId="12BEBFBA" w14:textId="77777777" w:rsidR="00AE56C3" w:rsidRPr="004D0B7E" w:rsidRDefault="00AE56C3" w:rsidP="00AE56C3">
      <w:pPr>
        <w:spacing w:before="225" w:after="225" w:line="240" w:lineRule="auto"/>
        <w:jc w:val="both"/>
        <w:rPr>
          <w:rFonts w:ascii="Times New Roman" w:hAnsi="Times New Roman" w:cs="Times New Roman"/>
          <w:sz w:val="24"/>
          <w:szCs w:val="24"/>
        </w:rPr>
      </w:pPr>
      <w:r w:rsidRPr="004D0B7E">
        <w:rPr>
          <w:rFonts w:ascii="Times New Roman" w:hAnsi="Times New Roman" w:cs="Times New Roman"/>
          <w:color w:val="000000"/>
          <w:sz w:val="24"/>
          <w:szCs w:val="24"/>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3ACDEEC7" w14:textId="4E228331" w:rsidR="00AE56C3" w:rsidRDefault="00AE56C3" w:rsidP="00AE56C3">
      <w:pPr>
        <w:spacing w:before="225" w:after="225" w:line="240" w:lineRule="auto"/>
        <w:jc w:val="both"/>
        <w:rPr>
          <w:rFonts w:ascii="Times New Roman" w:hAnsi="Times New Roman" w:cs="Times New Roman"/>
          <w:color w:val="000000"/>
          <w:sz w:val="24"/>
          <w:szCs w:val="24"/>
        </w:rPr>
      </w:pPr>
      <w:r w:rsidRPr="004D0B7E">
        <w:rPr>
          <w:rFonts w:ascii="Times New Roman" w:hAnsi="Times New Roman" w:cs="Times New Roman"/>
          <w:color w:val="000000"/>
          <w:sz w:val="24"/>
          <w:szCs w:val="24"/>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1D0FC4AC" w14:textId="77777777" w:rsidR="00CF4E33" w:rsidRPr="00FE58B8" w:rsidRDefault="00CF4E33" w:rsidP="00AE56C3">
      <w:pPr>
        <w:spacing w:before="225" w:after="225" w:line="240" w:lineRule="auto"/>
        <w:jc w:val="both"/>
        <w:rPr>
          <w:rFonts w:ascii="Times New Roman" w:hAnsi="Times New Roman" w:cs="Times New Roman"/>
          <w:sz w:val="24"/>
          <w:szCs w:val="24"/>
        </w:rPr>
      </w:pPr>
    </w:p>
    <w:tbl>
      <w:tblPr>
        <w:tblStyle w:val="NormalTablePHPDOCX"/>
        <w:tblW w:w="2500" w:type="pct"/>
        <w:tblInd w:w="108" w:type="dxa"/>
        <w:tblLook w:val="04A0" w:firstRow="1" w:lastRow="0" w:firstColumn="1" w:lastColumn="0" w:noHBand="0" w:noVBand="1"/>
      </w:tblPr>
      <w:tblGrid>
        <w:gridCol w:w="4535"/>
      </w:tblGrid>
      <w:tr w:rsidR="00AE56C3" w:rsidRPr="00FE58B8" w14:paraId="167778E7" w14:textId="77777777" w:rsidTr="0041479D">
        <w:tc>
          <w:tcPr>
            <w:tcW w:w="0" w:type="auto"/>
            <w:shd w:val="clear" w:color="auto" w:fill="000000"/>
            <w:tcMar>
              <w:top w:w="150" w:type="dxa"/>
              <w:bottom w:w="150" w:type="dxa"/>
            </w:tcMar>
            <w:vAlign w:val="center"/>
          </w:tcPr>
          <w:p w14:paraId="094E2894" w14:textId="77777777" w:rsidR="00AE56C3" w:rsidRPr="00FE58B8" w:rsidRDefault="00AE56C3" w:rsidP="0041479D">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lastRenderedPageBreak/>
              <w:t>4. Skupna ponudba</w:t>
            </w:r>
          </w:p>
        </w:tc>
      </w:tr>
    </w:tbl>
    <w:p w14:paraId="0066062C" w14:textId="77777777" w:rsidR="00AE56C3" w:rsidRDefault="00AE56C3" w:rsidP="00AE56C3">
      <w:pPr>
        <w:spacing w:after="0" w:line="240" w:lineRule="auto"/>
        <w:jc w:val="both"/>
        <w:rPr>
          <w:rFonts w:ascii="Times New Roman" w:hAnsi="Times New Roman" w:cs="Times New Roman"/>
          <w:color w:val="000000"/>
          <w:sz w:val="24"/>
          <w:szCs w:val="24"/>
        </w:rPr>
      </w:pPr>
    </w:p>
    <w:p w14:paraId="650767B3" w14:textId="77777777" w:rsidR="00AE56C3" w:rsidRDefault="00AE56C3" w:rsidP="00AE56C3">
      <w:pPr>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AE56C3" w14:paraId="20A8A1C8" w14:textId="77777777" w:rsidTr="0041479D">
        <w:tc>
          <w:tcPr>
            <w:tcW w:w="0" w:type="auto"/>
            <w:hideMark/>
          </w:tcPr>
          <w:p w14:paraId="68223430" w14:textId="77777777" w:rsidR="00AE56C3" w:rsidRDefault="00AE56C3" w:rsidP="0041479D">
            <w:pPr>
              <w:numPr>
                <w:ilvl w:val="0"/>
                <w:numId w:val="4"/>
              </w:numPr>
              <w:jc w:val="both"/>
              <w:rPr>
                <w:rFonts w:ascii="Times New Roman" w:hAnsi="Times New Roman" w:cs="Times New Roman"/>
                <w:color w:val="000000"/>
                <w:sz w:val="24"/>
                <w:szCs w:val="24"/>
              </w:rPr>
            </w:pPr>
            <w:r>
              <w:rPr>
                <w:rFonts w:ascii="Times New Roman" w:hAnsi="Times New Roman" w:cs="Times New Roman"/>
                <w:color w:val="000000"/>
                <w:sz w:val="24"/>
                <w:szCs w:val="24"/>
              </w:rPr>
              <w:t>imenovanje nosilca posla pri izvedbi javnega naročila,</w:t>
            </w:r>
          </w:p>
          <w:p w14:paraId="03390ED3" w14:textId="77777777" w:rsidR="00AE56C3" w:rsidRDefault="00AE56C3" w:rsidP="0041479D">
            <w:pPr>
              <w:numPr>
                <w:ilvl w:val="0"/>
                <w:numId w:val="4"/>
              </w:numPr>
              <w:jc w:val="both"/>
              <w:rPr>
                <w:rFonts w:ascii="Times New Roman" w:hAnsi="Times New Roman" w:cs="Times New Roman"/>
                <w:color w:val="000000"/>
                <w:sz w:val="24"/>
                <w:szCs w:val="24"/>
              </w:rPr>
            </w:pPr>
            <w:r>
              <w:rPr>
                <w:rFonts w:ascii="Times New Roman" w:hAnsi="Times New Roman" w:cs="Times New Roman"/>
                <w:color w:val="000000"/>
                <w:sz w:val="24"/>
                <w:szCs w:val="24"/>
              </w:rPr>
              <w:t>pooblastilo nosilcu posla in odgovorni osebi za podpis ponudbe, za komunikacijo z naročnikom, za zastopnika za sprejem pošiljk ter podpis pogodbe,</w:t>
            </w:r>
          </w:p>
          <w:p w14:paraId="3EFA7205" w14:textId="77777777" w:rsidR="00AE56C3" w:rsidRDefault="00AE56C3" w:rsidP="0041479D">
            <w:pPr>
              <w:numPr>
                <w:ilvl w:val="0"/>
                <w:numId w:val="4"/>
              </w:numPr>
              <w:jc w:val="both"/>
              <w:rPr>
                <w:rFonts w:ascii="Times New Roman" w:hAnsi="Times New Roman" w:cs="Times New Roman"/>
                <w:color w:val="000000"/>
                <w:sz w:val="24"/>
                <w:szCs w:val="24"/>
              </w:rPr>
            </w:pPr>
            <w:r>
              <w:rPr>
                <w:rFonts w:ascii="Times New Roman" w:hAnsi="Times New Roman" w:cs="Times New Roman"/>
                <w:color w:val="000000"/>
                <w:sz w:val="24"/>
                <w:szCs w:val="24"/>
              </w:rPr>
              <w:t>obseg posla (natančna navedba vrste in obsega del), ki ga bo opravil posamezni gospodarski subjekt v skupni ponudbi prevzel in odgovornosti posameznega gospodarskega subjekta v skupni ponudbi,</w:t>
            </w:r>
          </w:p>
          <w:p w14:paraId="28F4FA98" w14:textId="77777777" w:rsidR="00AE56C3" w:rsidRDefault="00AE56C3" w:rsidP="0041479D">
            <w:pPr>
              <w:numPr>
                <w:ilvl w:val="0"/>
                <w:numId w:val="4"/>
              </w:numPr>
              <w:jc w:val="both"/>
              <w:rPr>
                <w:rFonts w:ascii="Times New Roman" w:hAnsi="Times New Roman" w:cs="Times New Roman"/>
                <w:color w:val="000000"/>
                <w:sz w:val="24"/>
                <w:szCs w:val="24"/>
              </w:rPr>
            </w:pPr>
            <w:r>
              <w:rPr>
                <w:rFonts w:ascii="Times New Roman" w:hAnsi="Times New Roman" w:cs="Times New Roman"/>
                <w:color w:val="000000"/>
                <w:sz w:val="24"/>
                <w:szCs w:val="24"/>
              </w:rPr>
              <w:t>izjava, da so vsi gospodarski subjekti v skupni ponudbi seznanjeni z navodili ponudnikom in razpisnimi pogoji ter merili za dodelitev javnega naročila in da z njimi v celoti soglašajo,</w:t>
            </w:r>
          </w:p>
          <w:p w14:paraId="593E5C5A" w14:textId="77777777" w:rsidR="00AE56C3" w:rsidRDefault="00AE56C3" w:rsidP="0041479D">
            <w:pPr>
              <w:numPr>
                <w:ilvl w:val="0"/>
                <w:numId w:val="4"/>
              </w:numPr>
              <w:jc w:val="both"/>
              <w:rPr>
                <w:rFonts w:ascii="Times New Roman" w:hAnsi="Times New Roman" w:cs="Times New Roman"/>
                <w:color w:val="000000"/>
                <w:sz w:val="24"/>
                <w:szCs w:val="24"/>
              </w:rPr>
            </w:pPr>
            <w:r>
              <w:rPr>
                <w:rFonts w:ascii="Times New Roman" w:hAnsi="Times New Roman" w:cs="Times New Roman"/>
                <w:color w:val="000000"/>
                <w:sz w:val="24"/>
                <w:szCs w:val="24"/>
              </w:rPr>
              <w:t>izjava, da so vsi gospodarski subjekti v skupni ponudbi seznanjeni s plačilnimi pogoji iz razpisne dokumentacije, in</w:t>
            </w:r>
          </w:p>
          <w:p w14:paraId="4869DF4E" w14:textId="77777777" w:rsidR="00AE56C3" w:rsidRDefault="00AE56C3" w:rsidP="0041479D">
            <w:pPr>
              <w:numPr>
                <w:ilvl w:val="0"/>
                <w:numId w:val="4"/>
              </w:numPr>
              <w:jc w:val="both"/>
              <w:rPr>
                <w:rFonts w:ascii="Times New Roman" w:hAnsi="Times New Roman" w:cs="Times New Roman"/>
                <w:color w:val="000000"/>
                <w:sz w:val="24"/>
                <w:szCs w:val="24"/>
              </w:rPr>
            </w:pPr>
            <w:r>
              <w:rPr>
                <w:rFonts w:ascii="Times New Roman" w:hAnsi="Times New Roman" w:cs="Times New Roman"/>
                <w:color w:val="000000"/>
                <w:sz w:val="24"/>
                <w:szCs w:val="24"/>
              </w:rPr>
              <w:t>navedba, da gospodarski subjekti odgovarjajo naročniku neomejeno solidarno za izvedbo celotnega naročila.</w:t>
            </w:r>
          </w:p>
        </w:tc>
      </w:tr>
    </w:tbl>
    <w:p w14:paraId="00534576" w14:textId="77777777" w:rsidR="00AE56C3" w:rsidRDefault="00AE56C3" w:rsidP="00AE56C3">
      <w:pPr>
        <w:spacing w:before="225" w:after="225" w:line="240" w:lineRule="auto"/>
        <w:jc w:val="both"/>
        <w:rPr>
          <w:rFonts w:ascii="Times New Roman" w:hAnsi="Times New Roman" w:cs="Times New Roman"/>
          <w:sz w:val="24"/>
          <w:szCs w:val="24"/>
        </w:rPr>
      </w:pPr>
      <w:r>
        <w:rPr>
          <w:rFonts w:ascii="Times New Roman" w:hAnsi="Times New Roman" w:cs="Times New Roman"/>
          <w:color w:val="000000"/>
          <w:sz w:val="24"/>
          <w:szCs w:val="24"/>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159C5E24" w14:textId="77777777" w:rsidR="00AE56C3" w:rsidRPr="00A66AF2" w:rsidRDefault="00AE56C3" w:rsidP="00AE56C3">
      <w:pPr>
        <w:spacing w:before="225" w:after="225"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Izpolnjevanje pogojev za sodelovanje, kot jih opredeljuje 76. člen ZJN-3, se, če ni pri </w:t>
      </w:r>
      <w:r w:rsidRPr="00A66AF2">
        <w:rPr>
          <w:rFonts w:ascii="Times New Roman" w:hAnsi="Times New Roman" w:cs="Times New Roman"/>
          <w:color w:val="000000"/>
          <w:sz w:val="24"/>
          <w:szCs w:val="24"/>
        </w:rPr>
        <w:t>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AE56C3" w:rsidRPr="00A66AF2" w14:paraId="2DA41447" w14:textId="77777777" w:rsidTr="0041479D">
        <w:tc>
          <w:tcPr>
            <w:tcW w:w="0" w:type="auto"/>
            <w:shd w:val="clear" w:color="auto" w:fill="000000"/>
            <w:tcMar>
              <w:top w:w="150" w:type="dxa"/>
              <w:bottom w:w="150" w:type="dxa"/>
            </w:tcMar>
            <w:vAlign w:val="center"/>
          </w:tcPr>
          <w:p w14:paraId="2AD44D3E" w14:textId="77777777" w:rsidR="00AE56C3" w:rsidRPr="00A66AF2" w:rsidRDefault="00AE56C3" w:rsidP="0041479D">
            <w:pPr>
              <w:rPr>
                <w:rFonts w:ascii="Times New Roman" w:hAnsi="Times New Roman" w:cs="Times New Roman"/>
                <w:sz w:val="24"/>
                <w:szCs w:val="24"/>
              </w:rPr>
            </w:pPr>
            <w:r w:rsidRPr="00A66AF2">
              <w:rPr>
                <w:rFonts w:ascii="Times New Roman" w:hAnsi="Times New Roman" w:cs="Times New Roman"/>
                <w:b/>
                <w:bCs/>
                <w:color w:val="FFFFFF"/>
                <w:position w:val="-2"/>
                <w:sz w:val="24"/>
                <w:szCs w:val="24"/>
                <w:shd w:val="clear" w:color="auto" w:fill="000000"/>
              </w:rPr>
              <w:t>5. ESPD</w:t>
            </w:r>
          </w:p>
        </w:tc>
      </w:tr>
    </w:tbl>
    <w:p w14:paraId="0AAAC229" w14:textId="77777777" w:rsidR="00AE56C3" w:rsidRPr="006715CD" w:rsidRDefault="00AE56C3" w:rsidP="00AE56C3">
      <w:pPr>
        <w:spacing w:after="0" w:line="240" w:lineRule="auto"/>
        <w:jc w:val="both"/>
        <w:rPr>
          <w:rFonts w:ascii="Times New Roman" w:hAnsi="Times New Roman" w:cs="Times New Roman"/>
          <w:sz w:val="24"/>
          <w:szCs w:val="24"/>
        </w:rPr>
      </w:pPr>
    </w:p>
    <w:p w14:paraId="7C61FFE0" w14:textId="77777777" w:rsidR="00892C41" w:rsidRDefault="00892C41" w:rsidP="00892C41">
      <w:pPr>
        <w:spacing w:after="0" w:line="240" w:lineRule="auto"/>
        <w:jc w:val="both"/>
        <w:rPr>
          <w:rFonts w:ascii="Times New Roman" w:hAnsi="Times New Roman" w:cs="Times New Roman"/>
          <w:sz w:val="24"/>
          <w:szCs w:val="24"/>
        </w:rPr>
      </w:pPr>
      <w:r w:rsidRPr="006715CD">
        <w:rPr>
          <w:rFonts w:ascii="Times New Roman" w:hAnsi="Times New Roman" w:cs="Times New Roman"/>
          <w:sz w:val="24"/>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6A23CD2" w14:textId="77777777" w:rsidR="00892C41" w:rsidRPr="006715CD" w:rsidRDefault="00892C41" w:rsidP="00892C41">
      <w:pPr>
        <w:spacing w:after="0" w:line="240" w:lineRule="auto"/>
        <w:jc w:val="both"/>
        <w:rPr>
          <w:rFonts w:ascii="Times New Roman" w:hAnsi="Times New Roman" w:cs="Times New Roman"/>
          <w:sz w:val="24"/>
          <w:szCs w:val="24"/>
        </w:rPr>
      </w:pPr>
    </w:p>
    <w:p w14:paraId="2904154A" w14:textId="77777777" w:rsidR="00892C41" w:rsidRDefault="00892C41" w:rsidP="00892C41">
      <w:pPr>
        <w:spacing w:after="0" w:line="240" w:lineRule="auto"/>
        <w:jc w:val="both"/>
        <w:rPr>
          <w:rFonts w:ascii="Times New Roman" w:hAnsi="Times New Roman" w:cs="Times New Roman"/>
          <w:sz w:val="24"/>
          <w:szCs w:val="24"/>
          <w:lang w:eastAsia="sl-SI"/>
        </w:rPr>
      </w:pPr>
      <w:r w:rsidRPr="006715CD">
        <w:rPr>
          <w:rFonts w:ascii="Times New Roman" w:hAnsi="Times New Roman" w:cs="Times New Roman"/>
          <w:sz w:val="24"/>
          <w:szCs w:val="24"/>
          <w:lang w:eastAsia="sl-SI"/>
        </w:rPr>
        <w:t>Navedbe v ESPD in/ali dokazila, ki ji predloži gospodarski subjekt, morajo biti veljavni.</w:t>
      </w:r>
    </w:p>
    <w:p w14:paraId="1CB178EC" w14:textId="77777777" w:rsidR="00892C41" w:rsidRPr="006715CD" w:rsidRDefault="00892C41" w:rsidP="00892C41">
      <w:pPr>
        <w:spacing w:after="0" w:line="240" w:lineRule="auto"/>
        <w:jc w:val="both"/>
        <w:rPr>
          <w:rFonts w:ascii="Times New Roman" w:hAnsi="Times New Roman" w:cs="Times New Roman"/>
          <w:sz w:val="24"/>
          <w:szCs w:val="24"/>
          <w:lang w:eastAsia="sl-SI"/>
        </w:rPr>
      </w:pPr>
    </w:p>
    <w:p w14:paraId="5F78C2AF" w14:textId="77777777" w:rsidR="00892C41" w:rsidRPr="006715CD" w:rsidRDefault="00892C41" w:rsidP="00892C41">
      <w:pPr>
        <w:spacing w:after="0" w:line="240" w:lineRule="auto"/>
        <w:jc w:val="both"/>
        <w:rPr>
          <w:rFonts w:ascii="Times New Roman" w:hAnsi="Times New Roman" w:cs="Times New Roman"/>
          <w:sz w:val="24"/>
          <w:szCs w:val="24"/>
        </w:rPr>
      </w:pPr>
      <w:r w:rsidRPr="006715CD">
        <w:rPr>
          <w:rFonts w:ascii="Times New Roman" w:hAnsi="Times New Roman" w:cs="Times New Roman"/>
          <w:sz w:val="24"/>
          <w:szCs w:val="24"/>
        </w:rPr>
        <w:t xml:space="preserve">Gospodarski subjekt naročnikov obrazec ESPD (datoteka XML) uvozi na spletni strani Portala javnih naročil/ESPD: </w:t>
      </w:r>
      <w:hyperlink r:id="rId13" w:history="1">
        <w:r w:rsidRPr="006715CD">
          <w:rPr>
            <w:rStyle w:val="Hiperpovezava"/>
            <w:rFonts w:ascii="Times New Roman" w:hAnsi="Times New Roman" w:cs="Times New Roman"/>
            <w:sz w:val="24"/>
            <w:szCs w:val="24"/>
          </w:rPr>
          <w:t>http://www.enarocanje.si/_ESPD/</w:t>
        </w:r>
      </w:hyperlink>
      <w:r w:rsidRPr="006715CD">
        <w:rPr>
          <w:rFonts w:ascii="Times New Roman" w:hAnsi="Times New Roman" w:cs="Times New Roman"/>
          <w:sz w:val="24"/>
          <w:szCs w:val="24"/>
        </w:rPr>
        <w:t xml:space="preserve"> in v njega neposredno vnese zahtevane podatke.</w:t>
      </w:r>
    </w:p>
    <w:p w14:paraId="36D1A252" w14:textId="77777777" w:rsidR="00892C41" w:rsidRPr="006715CD" w:rsidRDefault="00892C41" w:rsidP="00892C41">
      <w:pPr>
        <w:spacing w:after="0" w:line="240" w:lineRule="auto"/>
        <w:jc w:val="both"/>
        <w:rPr>
          <w:rFonts w:ascii="Times New Roman" w:hAnsi="Times New Roman" w:cs="Times New Roman"/>
          <w:sz w:val="24"/>
          <w:szCs w:val="24"/>
        </w:rPr>
      </w:pPr>
    </w:p>
    <w:p w14:paraId="234CE91A" w14:textId="77777777" w:rsidR="00892C41" w:rsidRDefault="00892C41" w:rsidP="00892C41">
      <w:pPr>
        <w:spacing w:after="0" w:line="240" w:lineRule="auto"/>
        <w:jc w:val="both"/>
        <w:rPr>
          <w:rFonts w:ascii="Times New Roman" w:hAnsi="Times New Roman" w:cs="Times New Roman"/>
          <w:sz w:val="24"/>
          <w:szCs w:val="24"/>
        </w:rPr>
      </w:pPr>
      <w:r w:rsidRPr="006715CD">
        <w:rPr>
          <w:rFonts w:ascii="Times New Roman" w:hAnsi="Times New Roman" w:cs="Times New Roman"/>
          <w:sz w:val="24"/>
          <w:szCs w:val="2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8973E98" w14:textId="77777777" w:rsidR="00892C41" w:rsidRPr="006715CD" w:rsidRDefault="00892C41" w:rsidP="00892C41">
      <w:pPr>
        <w:spacing w:after="0" w:line="240" w:lineRule="auto"/>
        <w:jc w:val="both"/>
        <w:rPr>
          <w:rFonts w:ascii="Times New Roman" w:hAnsi="Times New Roman" w:cs="Times New Roman"/>
          <w:sz w:val="24"/>
          <w:szCs w:val="24"/>
        </w:rPr>
      </w:pPr>
    </w:p>
    <w:p w14:paraId="3D49373E" w14:textId="77777777" w:rsidR="00892C41" w:rsidRDefault="00892C41" w:rsidP="00892C41">
      <w:pPr>
        <w:spacing w:after="0" w:line="240" w:lineRule="auto"/>
        <w:jc w:val="both"/>
        <w:rPr>
          <w:rFonts w:ascii="Times New Roman" w:hAnsi="Times New Roman" w:cs="Times New Roman"/>
          <w:sz w:val="24"/>
          <w:szCs w:val="24"/>
        </w:rPr>
      </w:pPr>
      <w:bookmarkStart w:id="4" w:name="_Hlk511905322"/>
      <w:r w:rsidRPr="006715CD">
        <w:rPr>
          <w:rFonts w:ascii="Times New Roman" w:hAnsi="Times New Roman" w:cs="Times New Roman"/>
          <w:sz w:val="24"/>
          <w:szCs w:val="24"/>
        </w:rPr>
        <w:t xml:space="preserve">Ponudnik, ki v sistemu e-JN oddaja ponudbo, naloži svoj ESPD v razdelek »ESPD – ponudnik«, ESPD ostalih sodelujočih pa naloži v razdelek »ESPD – ostali sodelujoči«. </w:t>
      </w:r>
    </w:p>
    <w:p w14:paraId="3CD92030" w14:textId="77777777" w:rsidR="00892C41" w:rsidRDefault="00892C41" w:rsidP="00892C41">
      <w:pPr>
        <w:spacing w:after="0" w:line="240" w:lineRule="auto"/>
        <w:jc w:val="both"/>
        <w:rPr>
          <w:rFonts w:ascii="Times New Roman" w:hAnsi="Times New Roman" w:cs="Times New Roman"/>
          <w:sz w:val="24"/>
          <w:szCs w:val="24"/>
        </w:rPr>
      </w:pPr>
    </w:p>
    <w:p w14:paraId="70B4A308" w14:textId="77777777" w:rsidR="00892C41" w:rsidRDefault="00892C41" w:rsidP="00892C41">
      <w:pPr>
        <w:spacing w:after="0" w:line="240" w:lineRule="auto"/>
        <w:jc w:val="both"/>
        <w:rPr>
          <w:rFonts w:ascii="Times New Roman" w:hAnsi="Times New Roman" w:cs="Times New Roman"/>
          <w:sz w:val="24"/>
          <w:szCs w:val="24"/>
        </w:rPr>
      </w:pPr>
      <w:r w:rsidRPr="006715CD">
        <w:rPr>
          <w:rFonts w:ascii="Times New Roman" w:hAnsi="Times New Roman" w:cs="Times New Roman"/>
          <w:sz w:val="24"/>
          <w:szCs w:val="24"/>
        </w:rPr>
        <w:lastRenderedPageBreak/>
        <w:t xml:space="preserve">Ponudnik, ki v sistemu e-JN oddaja ponudbo, naloži elektronsko podpisan ESPD v </w:t>
      </w:r>
      <w:proofErr w:type="spellStart"/>
      <w:r w:rsidRPr="006715CD">
        <w:rPr>
          <w:rFonts w:ascii="Times New Roman" w:hAnsi="Times New Roman" w:cs="Times New Roman"/>
          <w:sz w:val="24"/>
          <w:szCs w:val="24"/>
        </w:rPr>
        <w:t>xml</w:t>
      </w:r>
      <w:proofErr w:type="spellEnd"/>
      <w:r w:rsidRPr="006715CD">
        <w:rPr>
          <w:rFonts w:ascii="Times New Roman" w:hAnsi="Times New Roman" w:cs="Times New Roman"/>
          <w:sz w:val="24"/>
          <w:szCs w:val="24"/>
        </w:rPr>
        <w:t xml:space="preserve">. obliki ali nepodpisan ESPD v </w:t>
      </w:r>
      <w:proofErr w:type="spellStart"/>
      <w:r w:rsidRPr="006715CD">
        <w:rPr>
          <w:rFonts w:ascii="Times New Roman" w:hAnsi="Times New Roman" w:cs="Times New Roman"/>
          <w:sz w:val="24"/>
          <w:szCs w:val="24"/>
        </w:rPr>
        <w:t>xml</w:t>
      </w:r>
      <w:proofErr w:type="spellEnd"/>
      <w:r w:rsidRPr="006715CD">
        <w:rPr>
          <w:rFonts w:ascii="Times New Roman" w:hAnsi="Times New Roman" w:cs="Times New Roman"/>
          <w:sz w:val="24"/>
          <w:szCs w:val="24"/>
        </w:rPr>
        <w:t xml:space="preserve">. obliki, </w:t>
      </w:r>
      <w:bookmarkStart w:id="5" w:name="_Hlk531606225"/>
      <w:r w:rsidRPr="006715CD">
        <w:rPr>
          <w:rFonts w:ascii="Times New Roman" w:hAnsi="Times New Roman" w:cs="Times New Roman"/>
          <w:sz w:val="24"/>
          <w:szCs w:val="24"/>
        </w:rPr>
        <w:t>pri čemer se v slednjem primeru v skladu Splošnimi pogoji uporabe informacijskega sistema e-JN šteje, da je oddan pravno zavezujoč dokument, ki ima enako veljavnost kot podpisan</w:t>
      </w:r>
      <w:bookmarkEnd w:id="5"/>
      <w:r w:rsidRPr="006715CD">
        <w:rPr>
          <w:rFonts w:ascii="Times New Roman" w:hAnsi="Times New Roman" w:cs="Times New Roman"/>
          <w:sz w:val="24"/>
          <w:szCs w:val="24"/>
        </w:rPr>
        <w:t xml:space="preserve">. </w:t>
      </w:r>
      <w:bookmarkEnd w:id="4"/>
    </w:p>
    <w:p w14:paraId="5CDF62B0" w14:textId="77777777" w:rsidR="00892C41" w:rsidRPr="006715CD" w:rsidRDefault="00892C41" w:rsidP="00892C41">
      <w:pPr>
        <w:spacing w:after="0" w:line="240" w:lineRule="auto"/>
        <w:jc w:val="both"/>
        <w:rPr>
          <w:rFonts w:ascii="Times New Roman" w:hAnsi="Times New Roman" w:cs="Times New Roman"/>
          <w:sz w:val="24"/>
          <w:szCs w:val="24"/>
        </w:rPr>
      </w:pPr>
    </w:p>
    <w:p w14:paraId="00D9F2A7" w14:textId="77777777" w:rsidR="00892C41" w:rsidRDefault="00892C41" w:rsidP="00892C41">
      <w:pPr>
        <w:spacing w:after="0" w:line="240" w:lineRule="auto"/>
        <w:jc w:val="both"/>
        <w:rPr>
          <w:rFonts w:ascii="Times New Roman" w:hAnsi="Times New Roman" w:cs="Times New Roman"/>
          <w:sz w:val="24"/>
          <w:szCs w:val="24"/>
        </w:rPr>
      </w:pPr>
      <w:r w:rsidRPr="006715CD">
        <w:rPr>
          <w:rFonts w:ascii="Times New Roman" w:hAnsi="Times New Roman" w:cs="Times New Roman"/>
          <w:sz w:val="24"/>
          <w:szCs w:val="24"/>
        </w:rPr>
        <w:t xml:space="preserve">Za ostale sodelujoče ponudnik v razdelek »ESPD – ostali sodelujoči« priloži podpisane ESPD v </w:t>
      </w:r>
      <w:proofErr w:type="spellStart"/>
      <w:r w:rsidRPr="006715CD">
        <w:rPr>
          <w:rFonts w:ascii="Times New Roman" w:hAnsi="Times New Roman" w:cs="Times New Roman"/>
          <w:sz w:val="24"/>
          <w:szCs w:val="24"/>
        </w:rPr>
        <w:t>pdf</w:t>
      </w:r>
      <w:proofErr w:type="spellEnd"/>
      <w:r w:rsidRPr="006715CD">
        <w:rPr>
          <w:rFonts w:ascii="Times New Roman" w:hAnsi="Times New Roman" w:cs="Times New Roman"/>
          <w:sz w:val="24"/>
          <w:szCs w:val="24"/>
        </w:rPr>
        <w:t xml:space="preserve">. obliki, ali v elektronski obliki podpisan </w:t>
      </w:r>
      <w:proofErr w:type="spellStart"/>
      <w:r w:rsidRPr="006715CD">
        <w:rPr>
          <w:rFonts w:ascii="Times New Roman" w:hAnsi="Times New Roman" w:cs="Times New Roman"/>
          <w:sz w:val="24"/>
          <w:szCs w:val="24"/>
        </w:rPr>
        <w:t>xml</w:t>
      </w:r>
      <w:proofErr w:type="spellEnd"/>
      <w:r w:rsidRPr="006715CD">
        <w:rPr>
          <w:rFonts w:ascii="Times New Roman" w:hAnsi="Times New Roman" w:cs="Times New Roman"/>
          <w:sz w:val="24"/>
          <w:szCs w:val="24"/>
        </w:rPr>
        <w:t xml:space="preserve">. </w:t>
      </w:r>
    </w:p>
    <w:p w14:paraId="3120ADD8" w14:textId="77777777" w:rsidR="00AE56C3" w:rsidRPr="006715CD" w:rsidRDefault="00AE56C3" w:rsidP="00AE56C3">
      <w:pPr>
        <w:spacing w:after="0" w:line="240" w:lineRule="auto"/>
        <w:jc w:val="both"/>
        <w:rPr>
          <w:rFonts w:ascii="Times New Roman" w:hAnsi="Times New Roman" w:cs="Times New Roman"/>
          <w:sz w:val="24"/>
          <w:szCs w:val="24"/>
        </w:rPr>
      </w:pPr>
    </w:p>
    <w:tbl>
      <w:tblPr>
        <w:tblStyle w:val="NormalTablePHPDOCX"/>
        <w:tblW w:w="2500" w:type="pct"/>
        <w:tblInd w:w="108" w:type="dxa"/>
        <w:tblLook w:val="04A0" w:firstRow="1" w:lastRow="0" w:firstColumn="1" w:lastColumn="0" w:noHBand="0" w:noVBand="1"/>
      </w:tblPr>
      <w:tblGrid>
        <w:gridCol w:w="4535"/>
      </w:tblGrid>
      <w:tr w:rsidR="00AE56C3" w:rsidRPr="00FE58B8" w14:paraId="750BE2D1" w14:textId="77777777" w:rsidTr="0041479D">
        <w:tc>
          <w:tcPr>
            <w:tcW w:w="0" w:type="auto"/>
            <w:shd w:val="clear" w:color="auto" w:fill="000000"/>
            <w:tcMar>
              <w:top w:w="150" w:type="dxa"/>
              <w:bottom w:w="150" w:type="dxa"/>
            </w:tcMar>
            <w:vAlign w:val="center"/>
          </w:tcPr>
          <w:p w14:paraId="4DBA0984" w14:textId="77777777" w:rsidR="00AE56C3" w:rsidRPr="00FE58B8" w:rsidRDefault="00AE56C3" w:rsidP="0041479D">
            <w:pPr>
              <w:rPr>
                <w:rFonts w:ascii="Times New Roman" w:hAnsi="Times New Roman" w:cs="Times New Roman"/>
                <w:sz w:val="24"/>
                <w:szCs w:val="24"/>
              </w:rPr>
            </w:pPr>
            <w:r>
              <w:rPr>
                <w:rFonts w:ascii="Times New Roman" w:hAnsi="Times New Roman" w:cs="Times New Roman"/>
                <w:b/>
                <w:bCs/>
                <w:color w:val="FFFFFF"/>
                <w:position w:val="-2"/>
                <w:sz w:val="24"/>
                <w:szCs w:val="24"/>
                <w:shd w:val="clear" w:color="auto" w:fill="000000"/>
              </w:rPr>
              <w:t>6.</w:t>
            </w:r>
            <w:r w:rsidRPr="00FE58B8">
              <w:rPr>
                <w:rFonts w:ascii="Times New Roman" w:hAnsi="Times New Roman" w:cs="Times New Roman"/>
                <w:b/>
                <w:bCs/>
                <w:color w:val="FFFFFF"/>
                <w:position w:val="-2"/>
                <w:sz w:val="24"/>
                <w:szCs w:val="24"/>
                <w:shd w:val="clear" w:color="auto" w:fill="000000"/>
              </w:rPr>
              <w:t xml:space="preserve"> Ponudba s podizvajalci</w:t>
            </w:r>
          </w:p>
        </w:tc>
      </w:tr>
    </w:tbl>
    <w:p w14:paraId="64097245" w14:textId="77777777" w:rsidR="00AE56C3" w:rsidRPr="007F4F6B" w:rsidRDefault="00AE56C3" w:rsidP="00AE56C3">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Za </w:t>
      </w:r>
      <w:proofErr w:type="spellStart"/>
      <w:r w:rsidRPr="00FE58B8">
        <w:rPr>
          <w:rFonts w:ascii="Times New Roman" w:hAnsi="Times New Roman" w:cs="Times New Roman"/>
          <w:color w:val="000000"/>
          <w:sz w:val="24"/>
          <w:szCs w:val="24"/>
        </w:rPr>
        <w:t>podizvajalsko</w:t>
      </w:r>
      <w:proofErr w:type="spellEnd"/>
      <w:r w:rsidRPr="00FE58B8">
        <w:rPr>
          <w:rFonts w:ascii="Times New Roman" w:hAnsi="Times New Roman" w:cs="Times New Roman"/>
          <w:color w:val="000000"/>
          <w:sz w:val="24"/>
          <w:szCs w:val="24"/>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w:t>
      </w:r>
      <w:r w:rsidRPr="007F4F6B">
        <w:rPr>
          <w:rFonts w:ascii="Times New Roman" w:hAnsi="Times New Roman" w:cs="Times New Roman"/>
          <w:color w:val="000000"/>
          <w:sz w:val="24"/>
          <w:szCs w:val="24"/>
        </w:rPr>
        <w:t>odgovarja za izvedbo prevzetega naročila ne glede na število podizvajalcev.</w:t>
      </w:r>
    </w:p>
    <w:p w14:paraId="5971B521" w14:textId="77777777" w:rsidR="00AE56C3" w:rsidRPr="007F4F6B" w:rsidRDefault="00AE56C3" w:rsidP="00AE56C3">
      <w:pPr>
        <w:spacing w:before="225" w:after="225" w:line="240" w:lineRule="auto"/>
        <w:jc w:val="both"/>
        <w:rPr>
          <w:rFonts w:ascii="Times New Roman" w:hAnsi="Times New Roman" w:cs="Times New Roman"/>
          <w:sz w:val="24"/>
          <w:szCs w:val="24"/>
        </w:rPr>
      </w:pPr>
      <w:r w:rsidRPr="007F4F6B">
        <w:rPr>
          <w:rFonts w:ascii="Times New Roman" w:hAnsi="Times New Roman" w:cs="Times New Roman"/>
          <w:color w:val="000000"/>
          <w:sz w:val="24"/>
          <w:szCs w:val="24"/>
        </w:rPr>
        <w:t>Če bo ponudnik izvajal javno naročilo s podizvajalci, mora v ponudbi:</w:t>
      </w:r>
    </w:p>
    <w:tbl>
      <w:tblPr>
        <w:tblStyle w:val="NormalTablePHPDOCX"/>
        <w:tblW w:w="0" w:type="auto"/>
        <w:tblInd w:w="108" w:type="dxa"/>
        <w:tblLook w:val="04A0" w:firstRow="1" w:lastRow="0" w:firstColumn="1" w:lastColumn="0" w:noHBand="0" w:noVBand="1"/>
      </w:tblPr>
      <w:tblGrid>
        <w:gridCol w:w="8962"/>
      </w:tblGrid>
      <w:tr w:rsidR="00AE56C3" w:rsidRPr="007F4F6B" w14:paraId="3510A0EF" w14:textId="77777777" w:rsidTr="0041479D">
        <w:tc>
          <w:tcPr>
            <w:tcW w:w="0" w:type="auto"/>
            <w:tcMar>
              <w:top w:w="0" w:type="auto"/>
              <w:bottom w:w="0" w:type="auto"/>
            </w:tcMar>
          </w:tcPr>
          <w:p w14:paraId="7A3E9AB0" w14:textId="77777777" w:rsidR="00AE56C3" w:rsidRPr="007F4F6B" w:rsidRDefault="00AE56C3" w:rsidP="0041479D">
            <w:pPr>
              <w:numPr>
                <w:ilvl w:val="0"/>
                <w:numId w:val="5"/>
              </w:numPr>
              <w:ind w:left="720"/>
              <w:jc w:val="both"/>
              <w:rPr>
                <w:rFonts w:ascii="Times New Roman" w:hAnsi="Times New Roman" w:cs="Times New Roman"/>
                <w:color w:val="000000"/>
                <w:sz w:val="24"/>
                <w:szCs w:val="24"/>
              </w:rPr>
            </w:pPr>
            <w:r w:rsidRPr="007F4F6B">
              <w:rPr>
                <w:rFonts w:ascii="Times New Roman" w:hAnsi="Times New Roman" w:cs="Times New Roman"/>
                <w:color w:val="000000"/>
                <w:sz w:val="24"/>
                <w:szCs w:val="24"/>
              </w:rPr>
              <w:t xml:space="preserve">navesti vse podizvajalce ter vsak del javnega naročila, ki ga namerava oddati v </w:t>
            </w:r>
            <w:proofErr w:type="spellStart"/>
            <w:r w:rsidRPr="007F4F6B">
              <w:rPr>
                <w:rFonts w:ascii="Times New Roman" w:hAnsi="Times New Roman" w:cs="Times New Roman"/>
                <w:color w:val="000000"/>
                <w:sz w:val="24"/>
                <w:szCs w:val="24"/>
              </w:rPr>
              <w:t>podizvajanje</w:t>
            </w:r>
            <w:proofErr w:type="spellEnd"/>
            <w:r w:rsidRPr="007F4F6B">
              <w:rPr>
                <w:rFonts w:ascii="Times New Roman" w:hAnsi="Times New Roman" w:cs="Times New Roman"/>
                <w:color w:val="000000"/>
                <w:sz w:val="24"/>
                <w:szCs w:val="24"/>
              </w:rPr>
              <w:t>,</w:t>
            </w:r>
          </w:p>
          <w:p w14:paraId="4EC13AC3" w14:textId="77777777" w:rsidR="00AE56C3" w:rsidRPr="007F4F6B" w:rsidRDefault="00AE56C3" w:rsidP="0041479D">
            <w:pPr>
              <w:numPr>
                <w:ilvl w:val="0"/>
                <w:numId w:val="5"/>
              </w:numPr>
              <w:ind w:left="720"/>
              <w:jc w:val="both"/>
              <w:rPr>
                <w:rFonts w:ascii="Times New Roman" w:hAnsi="Times New Roman" w:cs="Times New Roman"/>
                <w:color w:val="000000"/>
                <w:sz w:val="24"/>
                <w:szCs w:val="24"/>
              </w:rPr>
            </w:pPr>
            <w:r w:rsidRPr="007F4F6B">
              <w:rPr>
                <w:rFonts w:ascii="Times New Roman" w:hAnsi="Times New Roman" w:cs="Times New Roman"/>
                <w:color w:val="000000"/>
                <w:sz w:val="24"/>
                <w:szCs w:val="24"/>
              </w:rPr>
              <w:t>kontaktne podatke in zakonite zastopnike predlaganih podizvajalcev,</w:t>
            </w:r>
          </w:p>
          <w:p w14:paraId="65F8292C" w14:textId="77777777" w:rsidR="00AE56C3" w:rsidRPr="007F4F6B" w:rsidRDefault="00AE56C3" w:rsidP="0041479D">
            <w:pPr>
              <w:numPr>
                <w:ilvl w:val="0"/>
                <w:numId w:val="5"/>
              </w:numPr>
              <w:ind w:left="720"/>
              <w:jc w:val="both"/>
              <w:rPr>
                <w:rFonts w:ascii="Times New Roman" w:hAnsi="Times New Roman" w:cs="Times New Roman"/>
                <w:color w:val="000000"/>
                <w:sz w:val="24"/>
                <w:szCs w:val="24"/>
              </w:rPr>
            </w:pPr>
            <w:r w:rsidRPr="007F4F6B">
              <w:rPr>
                <w:rFonts w:ascii="Times New Roman" w:hAnsi="Times New Roman" w:cs="Times New Roman"/>
                <w:color w:val="000000"/>
                <w:sz w:val="24"/>
                <w:szCs w:val="24"/>
              </w:rPr>
              <w:t>izpolnjene ESPD teh podizvajalcev v skladu z 79. členom ZJN-3 ter</w:t>
            </w:r>
          </w:p>
          <w:p w14:paraId="7C50711F" w14:textId="77777777" w:rsidR="00AE56C3" w:rsidRPr="007F4F6B" w:rsidRDefault="00AE56C3" w:rsidP="0041479D">
            <w:pPr>
              <w:numPr>
                <w:ilvl w:val="0"/>
                <w:numId w:val="5"/>
              </w:numPr>
              <w:ind w:left="720"/>
              <w:jc w:val="both"/>
              <w:rPr>
                <w:rFonts w:ascii="Times New Roman" w:hAnsi="Times New Roman" w:cs="Times New Roman"/>
                <w:color w:val="000000"/>
                <w:sz w:val="24"/>
                <w:szCs w:val="24"/>
              </w:rPr>
            </w:pPr>
            <w:r w:rsidRPr="007F4F6B">
              <w:rPr>
                <w:rFonts w:ascii="Times New Roman" w:hAnsi="Times New Roman" w:cs="Times New Roman"/>
                <w:color w:val="000000"/>
                <w:sz w:val="24"/>
                <w:szCs w:val="24"/>
              </w:rPr>
              <w:t>priložiti zahtevo podizvajalca za neposredno plačilo, če podizvajalec to zahteva.</w:t>
            </w:r>
          </w:p>
        </w:tc>
      </w:tr>
    </w:tbl>
    <w:p w14:paraId="59FAAF3D" w14:textId="77777777" w:rsidR="00AE56C3" w:rsidRPr="007F4F6B" w:rsidRDefault="00AE56C3" w:rsidP="00AE56C3">
      <w:pPr>
        <w:spacing w:before="225" w:after="225" w:line="240" w:lineRule="auto"/>
        <w:jc w:val="both"/>
        <w:rPr>
          <w:rFonts w:ascii="Times New Roman" w:hAnsi="Times New Roman" w:cs="Times New Roman"/>
          <w:sz w:val="24"/>
          <w:szCs w:val="24"/>
        </w:rPr>
      </w:pPr>
      <w:r w:rsidRPr="007F4F6B">
        <w:rPr>
          <w:rFonts w:ascii="Times New Roman" w:hAnsi="Times New Roman" w:cs="Times New Roman"/>
          <w:color w:val="000000"/>
          <w:sz w:val="24"/>
          <w:szCs w:val="24"/>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01219CC4" w14:textId="77777777" w:rsidR="00AE56C3" w:rsidRPr="007F4F6B" w:rsidRDefault="00AE56C3" w:rsidP="00AE56C3">
      <w:pPr>
        <w:spacing w:before="225" w:after="225" w:line="240" w:lineRule="auto"/>
        <w:jc w:val="both"/>
        <w:rPr>
          <w:rFonts w:ascii="Times New Roman" w:hAnsi="Times New Roman" w:cs="Times New Roman"/>
          <w:sz w:val="24"/>
          <w:szCs w:val="24"/>
        </w:rPr>
      </w:pPr>
      <w:r w:rsidRPr="007F4F6B">
        <w:rPr>
          <w:rFonts w:ascii="Times New Roman" w:hAnsi="Times New Roman" w:cs="Times New Roman"/>
          <w:color w:val="000000"/>
          <w:sz w:val="24"/>
          <w:szCs w:val="24"/>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0187CA5F" w14:textId="77777777" w:rsidR="00AE56C3" w:rsidRPr="007F4F6B" w:rsidRDefault="00AE56C3" w:rsidP="00AE56C3">
      <w:pPr>
        <w:spacing w:before="225" w:after="225" w:line="240" w:lineRule="auto"/>
        <w:jc w:val="both"/>
        <w:rPr>
          <w:rFonts w:ascii="Times New Roman" w:hAnsi="Times New Roman" w:cs="Times New Roman"/>
          <w:sz w:val="24"/>
          <w:szCs w:val="24"/>
        </w:rPr>
      </w:pPr>
      <w:r w:rsidRPr="007F4F6B">
        <w:rPr>
          <w:rFonts w:ascii="Times New Roman" w:hAnsi="Times New Roman" w:cs="Times New Roman"/>
          <w:color w:val="000000"/>
          <w:sz w:val="24"/>
          <w:szCs w:val="24"/>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516B56B5" w14:textId="77777777" w:rsidR="00AE56C3" w:rsidRPr="007F4F6B" w:rsidRDefault="00AE56C3" w:rsidP="00AE56C3">
      <w:pPr>
        <w:spacing w:before="225" w:after="225" w:line="240" w:lineRule="auto"/>
        <w:jc w:val="both"/>
        <w:rPr>
          <w:rFonts w:ascii="Times New Roman" w:hAnsi="Times New Roman" w:cs="Times New Roman"/>
          <w:sz w:val="24"/>
          <w:szCs w:val="24"/>
        </w:rPr>
      </w:pPr>
      <w:r w:rsidRPr="007F4F6B">
        <w:rPr>
          <w:rFonts w:ascii="Times New Roman" w:hAnsi="Times New Roman" w:cs="Times New Roman"/>
          <w:color w:val="000000"/>
          <w:sz w:val="24"/>
          <w:szCs w:val="24"/>
        </w:rPr>
        <w:t>Naročnik bo zavrnil vsakega podizvajalca, če zanj obstajajo razlogi za izključitev iz prvega, drugega ali četrtega odstavka 75. člena ZJN-3, razen v primeru iz tretjega odstavka 75. člena ZJN-3.</w:t>
      </w:r>
    </w:p>
    <w:p w14:paraId="1DEA4BF0" w14:textId="77777777" w:rsidR="00AE56C3" w:rsidRPr="00FE58B8" w:rsidRDefault="00AE56C3" w:rsidP="00AE56C3">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406FE9D0" w14:textId="77777777" w:rsidR="00AE56C3" w:rsidRPr="00FE58B8" w:rsidRDefault="00AE56C3" w:rsidP="00AE56C3">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lastRenderedPageBreak/>
        <w:t>V kolikor podizvajalec v skladu z 2. in 3. odstavkom 94. člena ZJN-3, zahteva neposredno plačilo, se šteje, da je neposredno plačilo podizvajalcu obvezno, kar sta dolžan upoštevati naročnik in glavni izvajalec.</w:t>
      </w:r>
    </w:p>
    <w:p w14:paraId="2069B02C" w14:textId="77777777" w:rsidR="00AE56C3" w:rsidRPr="00FE58B8" w:rsidRDefault="00AE56C3" w:rsidP="00AE56C3">
      <w:pPr>
        <w:spacing w:after="0"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AE56C3" w:rsidRPr="00FE58B8" w14:paraId="40E8A533" w14:textId="77777777" w:rsidTr="0041479D">
        <w:tc>
          <w:tcPr>
            <w:tcW w:w="0" w:type="auto"/>
            <w:tcMar>
              <w:top w:w="0" w:type="auto"/>
              <w:bottom w:w="0" w:type="auto"/>
            </w:tcMar>
          </w:tcPr>
          <w:p w14:paraId="11985923" w14:textId="77777777" w:rsidR="00AE56C3" w:rsidRPr="00FE58B8" w:rsidRDefault="00AE56C3" w:rsidP="0041479D">
            <w:pPr>
              <w:numPr>
                <w:ilvl w:val="0"/>
                <w:numId w:val="6"/>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glavni izvajalec v pogodbi pooblastiti naročnika, da na podlagi potrjenega računa oziroma situacije s strani glavnega izvajalca neposredno plačuje podizvajalcu,</w:t>
            </w:r>
          </w:p>
          <w:p w14:paraId="1CA03C54" w14:textId="77777777" w:rsidR="00AE56C3" w:rsidRPr="00FE58B8" w:rsidRDefault="00AE56C3" w:rsidP="0041479D">
            <w:pPr>
              <w:numPr>
                <w:ilvl w:val="0"/>
                <w:numId w:val="6"/>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podizvajalec predložiti soglasje, na podlagi katerega naročnik namesto ponudnika poravna podizvajalčevo terjatev do ponudnika,</w:t>
            </w:r>
          </w:p>
          <w:p w14:paraId="4A372739" w14:textId="77777777" w:rsidR="00AE56C3" w:rsidRPr="00FE58B8" w:rsidRDefault="00AE56C3" w:rsidP="0041479D">
            <w:pPr>
              <w:numPr>
                <w:ilvl w:val="0"/>
                <w:numId w:val="6"/>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glavni izvajalec svojemu računu ali situaciji priložiti račun ali situacijo podizvajalca, ki ga je predhodno potrdil.</w:t>
            </w:r>
          </w:p>
        </w:tc>
      </w:tr>
    </w:tbl>
    <w:p w14:paraId="38167A28" w14:textId="77777777" w:rsidR="00AE56C3" w:rsidRPr="00FE58B8" w:rsidRDefault="00AE56C3" w:rsidP="00AE56C3">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w:t>
      </w:r>
      <w:r>
        <w:rPr>
          <w:rFonts w:ascii="Times New Roman" w:hAnsi="Times New Roman" w:cs="Times New Roman"/>
          <w:color w:val="000000"/>
          <w:sz w:val="24"/>
          <w:szCs w:val="24"/>
        </w:rPr>
        <w:t>o</w:t>
      </w:r>
      <w:r w:rsidRPr="00FE58B8">
        <w:rPr>
          <w:rFonts w:ascii="Times New Roman" w:hAnsi="Times New Roman" w:cs="Times New Roman"/>
          <w:color w:val="000000"/>
          <w:sz w:val="24"/>
          <w:szCs w:val="24"/>
        </w:rPr>
        <w:t xml:space="preserve"> storit</w:t>
      </w:r>
      <w:r>
        <w:rPr>
          <w:rFonts w:ascii="Times New Roman" w:hAnsi="Times New Roman" w:cs="Times New Roman"/>
          <w:color w:val="000000"/>
          <w:sz w:val="24"/>
          <w:szCs w:val="24"/>
        </w:rPr>
        <w:t>e</w:t>
      </w:r>
      <w:r w:rsidRPr="00FE58B8">
        <w:rPr>
          <w:rFonts w:ascii="Times New Roman" w:hAnsi="Times New Roman" w:cs="Times New Roman"/>
          <w:color w:val="000000"/>
          <w:sz w:val="24"/>
          <w:szCs w:val="24"/>
        </w:rPr>
        <w:t xml:space="preserve">v, neposredno povezano s predmetom javnega naročila. </w:t>
      </w:r>
      <w:proofErr w:type="spellStart"/>
      <w:r w:rsidRPr="00FE58B8">
        <w:rPr>
          <w:rFonts w:ascii="Times New Roman" w:hAnsi="Times New Roman" w:cs="Times New Roman"/>
          <w:color w:val="000000"/>
          <w:sz w:val="24"/>
          <w:szCs w:val="24"/>
        </w:rPr>
        <w:t>Nepredložitev</w:t>
      </w:r>
      <w:proofErr w:type="spellEnd"/>
      <w:r w:rsidRPr="00FE58B8">
        <w:rPr>
          <w:rFonts w:ascii="Times New Roman" w:hAnsi="Times New Roman" w:cs="Times New Roman"/>
          <w:color w:val="000000"/>
          <w:sz w:val="24"/>
          <w:szCs w:val="24"/>
        </w:rPr>
        <w:t xml:space="preserve"> izjave v roku je razlog za uvedbo </w:t>
      </w:r>
      <w:proofErr w:type="spellStart"/>
      <w:r w:rsidRPr="00FE58B8">
        <w:rPr>
          <w:rFonts w:ascii="Times New Roman" w:hAnsi="Times New Roman" w:cs="Times New Roman"/>
          <w:color w:val="000000"/>
          <w:sz w:val="24"/>
          <w:szCs w:val="24"/>
        </w:rPr>
        <w:t>prekrškovnega</w:t>
      </w:r>
      <w:proofErr w:type="spellEnd"/>
      <w:r w:rsidRPr="00FE58B8">
        <w:rPr>
          <w:rFonts w:ascii="Times New Roman" w:hAnsi="Times New Roman" w:cs="Times New Roman"/>
          <w:color w:val="000000"/>
          <w:sz w:val="24"/>
          <w:szCs w:val="24"/>
        </w:rPr>
        <w:t xml:space="preserve"> postopka zoper ponudnika pred Državno revizijsko komisijo. Poleg globe je sankcija tudi izločitev  iz postopkov naročanja za predpisano obdobje. </w:t>
      </w:r>
    </w:p>
    <w:tbl>
      <w:tblPr>
        <w:tblStyle w:val="NormalTablePHPDOCX"/>
        <w:tblW w:w="4883" w:type="pct"/>
        <w:tblInd w:w="108" w:type="dxa"/>
        <w:tblLook w:val="04A0" w:firstRow="1" w:lastRow="0" w:firstColumn="1" w:lastColumn="0" w:noHBand="0" w:noVBand="1"/>
      </w:tblPr>
      <w:tblGrid>
        <w:gridCol w:w="8858"/>
      </w:tblGrid>
      <w:tr w:rsidR="00AE56C3" w:rsidRPr="00FE58B8" w14:paraId="6467F3EF" w14:textId="77777777" w:rsidTr="0041479D">
        <w:trPr>
          <w:trHeight w:val="365"/>
        </w:trPr>
        <w:tc>
          <w:tcPr>
            <w:tcW w:w="0" w:type="auto"/>
            <w:shd w:val="clear" w:color="auto" w:fill="000000"/>
            <w:tcMar>
              <w:top w:w="150" w:type="dxa"/>
              <w:bottom w:w="150" w:type="dxa"/>
            </w:tcMar>
            <w:vAlign w:val="center"/>
          </w:tcPr>
          <w:p w14:paraId="51592832" w14:textId="77777777" w:rsidR="00AE56C3" w:rsidRPr="00FE58B8" w:rsidRDefault="00AE56C3" w:rsidP="0041479D">
            <w:pPr>
              <w:rPr>
                <w:rFonts w:ascii="Times New Roman" w:hAnsi="Times New Roman" w:cs="Times New Roman"/>
                <w:sz w:val="24"/>
                <w:szCs w:val="24"/>
              </w:rPr>
            </w:pPr>
            <w:r>
              <w:rPr>
                <w:rFonts w:ascii="Times New Roman" w:hAnsi="Times New Roman" w:cs="Times New Roman"/>
                <w:b/>
                <w:bCs/>
                <w:color w:val="FFFFFF"/>
                <w:position w:val="-2"/>
                <w:sz w:val="24"/>
                <w:szCs w:val="24"/>
                <w:shd w:val="clear" w:color="auto" w:fill="000000"/>
              </w:rPr>
              <w:t>7</w:t>
            </w:r>
            <w:r w:rsidRPr="00FE58B8">
              <w:rPr>
                <w:rFonts w:ascii="Times New Roman" w:hAnsi="Times New Roman" w:cs="Times New Roman"/>
                <w:b/>
                <w:bCs/>
                <w:color w:val="FFFFFF"/>
                <w:position w:val="-2"/>
                <w:sz w:val="24"/>
                <w:szCs w:val="24"/>
                <w:shd w:val="clear" w:color="auto" w:fill="000000"/>
              </w:rPr>
              <w:t>. Ustavitev postopka, zavrnitev vseh ponudb, odstop od izvedbe javnega naročila</w:t>
            </w:r>
          </w:p>
        </w:tc>
      </w:tr>
    </w:tbl>
    <w:p w14:paraId="53E24D3B" w14:textId="77777777" w:rsidR="00892C41" w:rsidRDefault="00892C41" w:rsidP="00C6056D">
      <w:pPr>
        <w:pStyle w:val="Glava"/>
        <w:jc w:val="both"/>
        <w:rPr>
          <w:rFonts w:ascii="Times New Roman" w:hAnsi="Times New Roman" w:cs="Times New Roman"/>
          <w:sz w:val="24"/>
          <w:szCs w:val="24"/>
        </w:rPr>
      </w:pPr>
    </w:p>
    <w:p w14:paraId="7587ADF7" w14:textId="054C1C32" w:rsidR="00892C41" w:rsidRPr="009A467B" w:rsidRDefault="00892C41" w:rsidP="00C6056D">
      <w:pPr>
        <w:pStyle w:val="Glava"/>
        <w:jc w:val="both"/>
        <w:rPr>
          <w:rFonts w:ascii="Times New Roman" w:hAnsi="Times New Roman" w:cs="Times New Roman"/>
          <w:sz w:val="24"/>
          <w:szCs w:val="24"/>
        </w:rPr>
      </w:pPr>
      <w:r w:rsidRPr="009A467B">
        <w:rPr>
          <w:rFonts w:ascii="Times New Roman" w:hAnsi="Times New Roman" w:cs="Times New Roman"/>
          <w:sz w:val="24"/>
          <w:szCs w:val="24"/>
        </w:rPr>
        <w:t>Naročnik si pridržuje pravico zavrniti vse ponudbe. V tem primeru bo postopal v skladu z 90. členom ZJN-3.</w:t>
      </w:r>
    </w:p>
    <w:p w14:paraId="7129D058" w14:textId="77777777" w:rsidR="00892C41" w:rsidRPr="009A467B" w:rsidRDefault="00892C41" w:rsidP="00C6056D">
      <w:pPr>
        <w:pStyle w:val="Glava"/>
        <w:ind w:left="720"/>
        <w:jc w:val="both"/>
        <w:rPr>
          <w:rFonts w:ascii="Times New Roman" w:hAnsi="Times New Roman" w:cs="Times New Roman"/>
          <w:sz w:val="24"/>
          <w:szCs w:val="24"/>
        </w:rPr>
      </w:pPr>
    </w:p>
    <w:p w14:paraId="6C2AA44C" w14:textId="70CE1ACA" w:rsidR="00892C41" w:rsidRDefault="00892C41" w:rsidP="00892C41">
      <w:pPr>
        <w:pStyle w:val="Glava"/>
        <w:jc w:val="both"/>
        <w:rPr>
          <w:rFonts w:ascii="Times New Roman" w:hAnsi="Times New Roman" w:cs="Times New Roman"/>
          <w:sz w:val="24"/>
          <w:szCs w:val="24"/>
        </w:rPr>
      </w:pPr>
      <w:r w:rsidRPr="009A467B">
        <w:rPr>
          <w:rFonts w:ascii="Times New Roman" w:hAnsi="Times New Roman" w:cs="Times New Roman"/>
          <w:sz w:val="24"/>
          <w:szCs w:val="24"/>
        </w:rPr>
        <w:t>V primeru zavrnitve katerekoli ali vseh ponudb ali v primeru prekinitve postopka, ali v primeru da naročnik po pravnomočnosti odločitve do sklenitve pogodbe odstopi od izvedbe javnega naročila, ponudniki nimajo pravice do povrnitve katerihkoli stroškov.</w:t>
      </w:r>
    </w:p>
    <w:p w14:paraId="2DE6AB73" w14:textId="77777777" w:rsidR="00892C41" w:rsidRPr="009A467B" w:rsidRDefault="00892C41" w:rsidP="00892C41">
      <w:pPr>
        <w:pStyle w:val="Glava"/>
        <w:jc w:val="both"/>
        <w:rPr>
          <w:rFonts w:ascii="Times New Roman" w:hAnsi="Times New Roman" w:cs="Times New Roman"/>
          <w:sz w:val="24"/>
          <w:szCs w:val="24"/>
        </w:rPr>
      </w:pPr>
    </w:p>
    <w:tbl>
      <w:tblPr>
        <w:tblStyle w:val="NormalTablePHPDOCX"/>
        <w:tblW w:w="2500" w:type="pct"/>
        <w:tblInd w:w="108" w:type="dxa"/>
        <w:tblLook w:val="04A0" w:firstRow="1" w:lastRow="0" w:firstColumn="1" w:lastColumn="0" w:noHBand="0" w:noVBand="1"/>
      </w:tblPr>
      <w:tblGrid>
        <w:gridCol w:w="4535"/>
      </w:tblGrid>
      <w:tr w:rsidR="00AE56C3" w:rsidRPr="00FE58B8" w14:paraId="0D53B990" w14:textId="77777777" w:rsidTr="0041479D">
        <w:tc>
          <w:tcPr>
            <w:tcW w:w="0" w:type="auto"/>
            <w:shd w:val="clear" w:color="auto" w:fill="000000"/>
            <w:tcMar>
              <w:top w:w="150" w:type="dxa"/>
              <w:bottom w:w="150" w:type="dxa"/>
            </w:tcMar>
            <w:vAlign w:val="center"/>
          </w:tcPr>
          <w:p w14:paraId="16AD3194" w14:textId="77777777" w:rsidR="00AE56C3" w:rsidRPr="00FE58B8" w:rsidRDefault="00AE56C3" w:rsidP="0041479D">
            <w:pPr>
              <w:rPr>
                <w:rFonts w:ascii="Times New Roman" w:hAnsi="Times New Roman" w:cs="Times New Roman"/>
                <w:sz w:val="24"/>
                <w:szCs w:val="24"/>
              </w:rPr>
            </w:pPr>
            <w:r>
              <w:rPr>
                <w:rFonts w:ascii="Times New Roman" w:hAnsi="Times New Roman" w:cs="Times New Roman"/>
                <w:b/>
                <w:bCs/>
                <w:color w:val="FFFFFF"/>
                <w:position w:val="-2"/>
                <w:sz w:val="24"/>
                <w:szCs w:val="24"/>
                <w:shd w:val="clear" w:color="auto" w:fill="000000"/>
              </w:rPr>
              <w:t>8</w:t>
            </w:r>
            <w:r w:rsidRPr="00FE58B8">
              <w:rPr>
                <w:rFonts w:ascii="Times New Roman" w:hAnsi="Times New Roman" w:cs="Times New Roman"/>
                <w:b/>
                <w:bCs/>
                <w:color w:val="FFFFFF"/>
                <w:position w:val="-2"/>
                <w:sz w:val="24"/>
                <w:szCs w:val="24"/>
                <w:shd w:val="clear" w:color="auto" w:fill="000000"/>
              </w:rPr>
              <w:t>. Zmanjšanje obsega naročila</w:t>
            </w:r>
          </w:p>
        </w:tc>
      </w:tr>
    </w:tbl>
    <w:p w14:paraId="1CADD953" w14:textId="77777777" w:rsidR="00892C41" w:rsidRPr="00892C41" w:rsidRDefault="00892C41" w:rsidP="00C6056D">
      <w:pPr>
        <w:spacing w:before="225" w:after="225" w:line="240" w:lineRule="auto"/>
        <w:jc w:val="both"/>
        <w:rPr>
          <w:rFonts w:ascii="Times New Roman" w:hAnsi="Times New Roman" w:cs="Times New Roman"/>
          <w:sz w:val="24"/>
          <w:szCs w:val="24"/>
        </w:rPr>
      </w:pPr>
      <w:r w:rsidRPr="00892C41">
        <w:rPr>
          <w:rFonts w:ascii="Times New Roman" w:hAnsi="Times New Roman" w:cs="Times New Roman"/>
          <w:sz w:val="24"/>
          <w:szCs w:val="24"/>
        </w:rPr>
        <w:t xml:space="preserve">Naročnik si pridržuje pravico, da zmanjša obseg razpisanih del, ne da bi zato moral navajati posebne razloge. </w:t>
      </w:r>
    </w:p>
    <w:p w14:paraId="54770B6F" w14:textId="77777777" w:rsidR="00892C41" w:rsidRPr="00892C41" w:rsidRDefault="00892C41" w:rsidP="00C6056D">
      <w:pPr>
        <w:spacing w:before="225" w:after="225" w:line="240" w:lineRule="auto"/>
        <w:jc w:val="both"/>
        <w:rPr>
          <w:rFonts w:ascii="Times New Roman" w:hAnsi="Times New Roman" w:cs="Times New Roman"/>
          <w:sz w:val="24"/>
          <w:szCs w:val="24"/>
        </w:rPr>
      </w:pPr>
      <w:r w:rsidRPr="00892C41">
        <w:rPr>
          <w:rFonts w:ascii="Times New Roman" w:hAnsi="Times New Roman" w:cs="Times New Roman"/>
          <w:sz w:val="24"/>
          <w:szCs w:val="24"/>
        </w:rPr>
        <w:t>Prav tako si naročnik pridržuje pravico, da v primeru naravne ali druge hujše nesreče, epidemije ali drugih izrednih okoliščin, zmanjša obseg razpisanih del in posledično tudi plačil stroškov teh storitev.</w:t>
      </w:r>
    </w:p>
    <w:p w14:paraId="75FE89B2" w14:textId="77777777" w:rsidR="00892C41" w:rsidRDefault="00892C41" w:rsidP="00892C41">
      <w:pPr>
        <w:spacing w:before="225" w:after="225" w:line="240" w:lineRule="auto"/>
        <w:jc w:val="both"/>
        <w:rPr>
          <w:rFonts w:ascii="Times New Roman" w:hAnsi="Times New Roman" w:cs="Times New Roman"/>
          <w:color w:val="000000"/>
          <w:sz w:val="24"/>
          <w:szCs w:val="24"/>
        </w:rPr>
      </w:pPr>
      <w:r w:rsidRPr="00892C41">
        <w:rPr>
          <w:rFonts w:ascii="Times New Roman" w:hAnsi="Times New Roman" w:cs="Times New Roman"/>
          <w:sz w:val="24"/>
          <w:szCs w:val="24"/>
        </w:rPr>
        <w:t xml:space="preserve">Ponudnik z oddajo ponudbe potrjuje, da je z navedenim dejstvom seznanjen in nima pravice </w:t>
      </w:r>
      <w:r w:rsidRPr="00FE58B8">
        <w:rPr>
          <w:rFonts w:ascii="Times New Roman" w:hAnsi="Times New Roman" w:cs="Times New Roman"/>
          <w:color w:val="000000"/>
          <w:sz w:val="24"/>
          <w:szCs w:val="24"/>
        </w:rPr>
        <w:t>do uveljavljanja odškodnine v primeru, da se naročnik odloči za zmanjšanje obsega razpisanih del. Izbrani ponudnik nima pravice do kakršnihkoli zahtevkov iz naslova neoddanega dela javnega naročila.</w:t>
      </w:r>
    </w:p>
    <w:tbl>
      <w:tblPr>
        <w:tblStyle w:val="NormalTablePHPDOCX"/>
        <w:tblW w:w="4896" w:type="pct"/>
        <w:tblInd w:w="108" w:type="dxa"/>
        <w:tblLook w:val="04A0" w:firstRow="1" w:lastRow="0" w:firstColumn="1" w:lastColumn="0" w:noHBand="0" w:noVBand="1"/>
      </w:tblPr>
      <w:tblGrid>
        <w:gridCol w:w="8881"/>
      </w:tblGrid>
      <w:tr w:rsidR="00AE56C3" w:rsidRPr="00FE58B8" w14:paraId="40E3B848" w14:textId="77777777" w:rsidTr="0041479D">
        <w:trPr>
          <w:trHeight w:val="293"/>
        </w:trPr>
        <w:tc>
          <w:tcPr>
            <w:tcW w:w="0" w:type="auto"/>
            <w:shd w:val="clear" w:color="auto" w:fill="000000"/>
            <w:tcMar>
              <w:top w:w="150" w:type="dxa"/>
              <w:bottom w:w="150" w:type="dxa"/>
            </w:tcMar>
            <w:vAlign w:val="center"/>
          </w:tcPr>
          <w:p w14:paraId="2E7E5DDD" w14:textId="77777777" w:rsidR="00AE56C3" w:rsidRPr="00FE58B8" w:rsidRDefault="00AE56C3" w:rsidP="0041479D">
            <w:pPr>
              <w:rPr>
                <w:rFonts w:ascii="Times New Roman" w:hAnsi="Times New Roman" w:cs="Times New Roman"/>
                <w:sz w:val="24"/>
                <w:szCs w:val="24"/>
              </w:rPr>
            </w:pPr>
            <w:r>
              <w:rPr>
                <w:rFonts w:ascii="Times New Roman" w:hAnsi="Times New Roman" w:cs="Times New Roman"/>
                <w:b/>
                <w:bCs/>
                <w:color w:val="FFFFFF"/>
                <w:position w:val="-2"/>
                <w:sz w:val="24"/>
                <w:szCs w:val="24"/>
                <w:shd w:val="clear" w:color="auto" w:fill="000000"/>
              </w:rPr>
              <w:t>9</w:t>
            </w:r>
            <w:r w:rsidRPr="00FE58B8">
              <w:rPr>
                <w:rFonts w:ascii="Times New Roman" w:hAnsi="Times New Roman" w:cs="Times New Roman"/>
                <w:b/>
                <w:bCs/>
                <w:color w:val="FFFFFF"/>
                <w:position w:val="-2"/>
                <w:sz w:val="24"/>
                <w:szCs w:val="24"/>
                <w:shd w:val="clear" w:color="auto" w:fill="000000"/>
              </w:rPr>
              <w:t>. Dopolnjevanje, spreminjanje ter pojasnjevanje ponudb</w:t>
            </w:r>
          </w:p>
        </w:tc>
      </w:tr>
    </w:tbl>
    <w:p w14:paraId="186A33DB" w14:textId="77777777" w:rsidR="00AB1C1D" w:rsidRPr="00FE58B8" w:rsidRDefault="00AB1C1D" w:rsidP="00AB1C1D">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Naročnik bo v primeru dopolnjevanja ter pojasnjevanja ponudbe ravnal skladno z določili 89. člena ZJN-3.</w:t>
      </w:r>
    </w:p>
    <w:p w14:paraId="3D541075" w14:textId="77777777" w:rsidR="00AB1C1D" w:rsidRPr="00FE58B8" w:rsidRDefault="00AB1C1D" w:rsidP="00AB1C1D">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lastRenderedPageBreak/>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5D081F4F" w14:textId="77777777" w:rsidR="00AB1C1D" w:rsidRPr="00FE58B8" w:rsidRDefault="00AB1C1D" w:rsidP="00AB1C1D">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r>
        <w:rPr>
          <w:rFonts w:ascii="Times New Roman" w:hAnsi="Times New Roman" w:cs="Times New Roman"/>
          <w:color w:val="000000"/>
          <w:sz w:val="24"/>
          <w:szCs w:val="24"/>
        </w:rPr>
        <w:t xml:space="preserve"> Očitne ali nebistvene napake naročnik lahko spregleda.</w:t>
      </w:r>
    </w:p>
    <w:p w14:paraId="1BA60C7E" w14:textId="77777777" w:rsidR="00AB1C1D" w:rsidRPr="00FE58B8" w:rsidRDefault="00AB1C1D" w:rsidP="00AB1C1D">
      <w:pPr>
        <w:spacing w:after="0"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962"/>
      </w:tblGrid>
      <w:tr w:rsidR="00AB1C1D" w:rsidRPr="00FE58B8" w14:paraId="03B120D2" w14:textId="77777777" w:rsidTr="00C6056D">
        <w:tc>
          <w:tcPr>
            <w:tcW w:w="0" w:type="auto"/>
            <w:tcMar>
              <w:top w:w="0" w:type="auto"/>
              <w:bottom w:w="0" w:type="auto"/>
            </w:tcMar>
          </w:tcPr>
          <w:p w14:paraId="4C39FBBD" w14:textId="77777777" w:rsidR="00AB1C1D" w:rsidRPr="00FE58B8" w:rsidRDefault="00AB1C1D" w:rsidP="00AB1C1D">
            <w:pPr>
              <w:numPr>
                <w:ilvl w:val="0"/>
                <w:numId w:val="7"/>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 xml:space="preserve">svoje cene brez DDV na enoto, vrednosti postavke brez DDV, skupne vrednosti ponudbe brez DDV, razen kadar se skupna vrednost spremeni v skladu s sedmim odstavkom </w:t>
            </w:r>
            <w:r>
              <w:rPr>
                <w:rFonts w:ascii="Times New Roman" w:hAnsi="Times New Roman" w:cs="Times New Roman"/>
                <w:color w:val="000000"/>
                <w:sz w:val="24"/>
                <w:szCs w:val="24"/>
              </w:rPr>
              <w:t>89.</w:t>
            </w:r>
            <w:r w:rsidRPr="00FE58B8">
              <w:rPr>
                <w:rFonts w:ascii="Times New Roman" w:hAnsi="Times New Roman" w:cs="Times New Roman"/>
                <w:color w:val="000000"/>
                <w:sz w:val="24"/>
                <w:szCs w:val="24"/>
              </w:rPr>
              <w:t xml:space="preserve"> člena </w:t>
            </w:r>
            <w:r>
              <w:rPr>
                <w:rFonts w:ascii="Times New Roman" w:hAnsi="Times New Roman" w:cs="Times New Roman"/>
                <w:color w:val="000000"/>
                <w:sz w:val="24"/>
                <w:szCs w:val="24"/>
              </w:rPr>
              <w:t>in</w:t>
            </w:r>
          </w:p>
          <w:p w14:paraId="677B63D0" w14:textId="77777777" w:rsidR="00AB1C1D" w:rsidRPr="009D4712" w:rsidRDefault="00AB1C1D" w:rsidP="00AB1C1D">
            <w:pPr>
              <w:numPr>
                <w:ilvl w:val="0"/>
                <w:numId w:val="7"/>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tistega dela ponudbe, ki se veže na tehnične specifikacije predmeta javnega naročila</w:t>
            </w:r>
            <w:r>
              <w:rPr>
                <w:rFonts w:ascii="Times New Roman" w:hAnsi="Times New Roman" w:cs="Times New Roman"/>
                <w:color w:val="000000"/>
                <w:sz w:val="24"/>
                <w:szCs w:val="24"/>
              </w:rPr>
              <w:t>.</w:t>
            </w:r>
          </w:p>
        </w:tc>
      </w:tr>
    </w:tbl>
    <w:p w14:paraId="3D44CE3D" w14:textId="77777777" w:rsidR="00AB1C1D" w:rsidRPr="007A4F83" w:rsidRDefault="00AB1C1D" w:rsidP="00AB1C1D">
      <w:pPr>
        <w:spacing w:before="225" w:after="225" w:line="240" w:lineRule="auto"/>
        <w:jc w:val="both"/>
        <w:rPr>
          <w:rFonts w:ascii="Times New Roman" w:hAnsi="Times New Roman" w:cs="Times New Roman"/>
          <w:sz w:val="24"/>
          <w:szCs w:val="24"/>
        </w:rPr>
      </w:pPr>
      <w:r w:rsidRPr="007A4F83">
        <w:rPr>
          <w:rFonts w:ascii="Times New Roman" w:hAnsi="Times New Roman" w:cs="Times New Roman"/>
          <w:color w:val="000000"/>
          <w:sz w:val="24"/>
          <w:szCs w:val="24"/>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13A8CB9C" w14:textId="77777777" w:rsidR="00AB1C1D" w:rsidRPr="009A467B" w:rsidRDefault="00AB1C1D" w:rsidP="00AB1C1D">
      <w:pPr>
        <w:spacing w:before="225" w:after="225" w:line="240" w:lineRule="auto"/>
        <w:jc w:val="both"/>
        <w:rPr>
          <w:rFonts w:ascii="Times New Roman" w:hAnsi="Times New Roman" w:cs="Times New Roman"/>
          <w:color w:val="000000"/>
          <w:sz w:val="24"/>
          <w:szCs w:val="24"/>
        </w:rPr>
      </w:pPr>
      <w:r w:rsidRPr="0078539F">
        <w:rPr>
          <w:rFonts w:ascii="Times New Roman" w:hAnsi="Times New Roman" w:cs="Times New Roman"/>
          <w:bCs/>
          <w:color w:val="000000"/>
          <w:sz w:val="24"/>
          <w:szCs w:val="24"/>
        </w:rPr>
        <w:t xml:space="preserve">V primeru, da ponudniki v razpisni dokumentaciji ugotovijo napake v </w:t>
      </w:r>
      <w:proofErr w:type="spellStart"/>
      <w:r w:rsidRPr="0078539F">
        <w:rPr>
          <w:rFonts w:ascii="Times New Roman" w:hAnsi="Times New Roman" w:cs="Times New Roman"/>
          <w:bCs/>
          <w:color w:val="000000"/>
          <w:sz w:val="24"/>
          <w:szCs w:val="24"/>
        </w:rPr>
        <w:t>prednastavljenih</w:t>
      </w:r>
      <w:proofErr w:type="spellEnd"/>
      <w:r w:rsidRPr="0078539F">
        <w:rPr>
          <w:rFonts w:ascii="Times New Roman" w:hAnsi="Times New Roman" w:cs="Times New Roman"/>
          <w:bCs/>
          <w:color w:val="000000"/>
          <w:sz w:val="24"/>
          <w:szCs w:val="24"/>
        </w:rPr>
        <w:t xml:space="preserve"> formulah za izračune ponudbenih cen, naj o tem čim prej obvestijo naročnika.</w:t>
      </w:r>
      <w:r w:rsidRPr="0078539F">
        <w:rPr>
          <w:rFonts w:ascii="Times New Roman" w:hAnsi="Times New Roman" w:cs="Times New Roman"/>
          <w:color w:val="000000"/>
          <w:sz w:val="24"/>
          <w:szCs w:val="24"/>
        </w:rPr>
        <w:t xml:space="preserve"> </w:t>
      </w:r>
      <w:r w:rsidRPr="007A4F83">
        <w:rPr>
          <w:rFonts w:ascii="Times New Roman" w:hAnsi="Times New Roman" w:cs="Times New Roman"/>
          <w:color w:val="000000"/>
          <w:sz w:val="24"/>
          <w:szCs w:val="24"/>
        </w:rPr>
        <w:t xml:space="preserve">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sidRPr="007A4F83">
        <w:rPr>
          <w:rFonts w:ascii="Times New Roman" w:hAnsi="Times New Roman" w:cs="Times New Roman"/>
          <w:color w:val="000000"/>
          <w:sz w:val="24"/>
          <w:szCs w:val="24"/>
        </w:rPr>
        <w:t>predizpolnjenih</w:t>
      </w:r>
      <w:proofErr w:type="spellEnd"/>
      <w:r w:rsidRPr="007A4F83">
        <w:rPr>
          <w:rFonts w:ascii="Times New Roman" w:hAnsi="Times New Roman" w:cs="Times New Roman"/>
          <w:color w:val="000000"/>
          <w:sz w:val="24"/>
          <w:szCs w:val="24"/>
        </w:rPr>
        <w:t xml:space="preserve"> količin ali na kakršenkoli način posegati v same vsebinske zahteve predmeta naročila. </w:t>
      </w:r>
    </w:p>
    <w:tbl>
      <w:tblPr>
        <w:tblStyle w:val="NormalTablePHPDOCX"/>
        <w:tblW w:w="1986" w:type="pct"/>
        <w:tblInd w:w="108" w:type="dxa"/>
        <w:tblLook w:val="04A0" w:firstRow="1" w:lastRow="0" w:firstColumn="1" w:lastColumn="0" w:noHBand="0" w:noVBand="1"/>
      </w:tblPr>
      <w:tblGrid>
        <w:gridCol w:w="3603"/>
      </w:tblGrid>
      <w:tr w:rsidR="00AE56C3" w:rsidRPr="00FE58B8" w14:paraId="3BDDB100" w14:textId="77777777" w:rsidTr="0041479D">
        <w:trPr>
          <w:trHeight w:val="260"/>
        </w:trPr>
        <w:tc>
          <w:tcPr>
            <w:tcW w:w="0" w:type="auto"/>
            <w:shd w:val="clear" w:color="auto" w:fill="000000"/>
            <w:tcMar>
              <w:top w:w="150" w:type="dxa"/>
              <w:bottom w:w="150" w:type="dxa"/>
            </w:tcMar>
            <w:vAlign w:val="center"/>
          </w:tcPr>
          <w:p w14:paraId="5E27E734" w14:textId="77777777" w:rsidR="00AE56C3" w:rsidRPr="00FE58B8" w:rsidRDefault="00AE56C3" w:rsidP="0041479D">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t>10. Obvestilo o oddaji naročila</w:t>
            </w:r>
          </w:p>
        </w:tc>
      </w:tr>
    </w:tbl>
    <w:p w14:paraId="42DC112F" w14:textId="77777777" w:rsidR="00AE56C3" w:rsidRPr="00013007" w:rsidRDefault="00AE56C3" w:rsidP="00AE56C3">
      <w:pPr>
        <w:spacing w:before="225" w:after="225" w:line="240" w:lineRule="auto"/>
        <w:jc w:val="both"/>
        <w:rPr>
          <w:rFonts w:ascii="Times New Roman" w:hAnsi="Times New Roman" w:cs="Times New Roman"/>
          <w:sz w:val="24"/>
          <w:szCs w:val="24"/>
        </w:rPr>
      </w:pPr>
      <w:r w:rsidRPr="0078539F">
        <w:rPr>
          <w:rFonts w:ascii="Times New Roman" w:hAnsi="Times New Roman" w:cs="Times New Roman"/>
          <w:color w:val="000000"/>
          <w:sz w:val="24"/>
          <w:szCs w:val="24"/>
        </w:rPr>
        <w:t xml:space="preserve">Po sprejemu odločitve o oddaji naročila bo naročnik slednjo </w:t>
      </w:r>
      <w:r w:rsidRPr="00013007">
        <w:rPr>
          <w:rFonts w:ascii="Times New Roman" w:hAnsi="Times New Roman" w:cs="Times New Roman"/>
          <w:bCs/>
          <w:color w:val="000000"/>
          <w:sz w:val="24"/>
          <w:szCs w:val="24"/>
          <w:u w:val="single"/>
        </w:rPr>
        <w:t>objavil na portalu javnih naročil</w:t>
      </w:r>
      <w:r w:rsidRPr="00013007">
        <w:rPr>
          <w:rFonts w:ascii="Times New Roman" w:hAnsi="Times New Roman" w:cs="Times New Roman"/>
          <w:color w:val="000000"/>
          <w:sz w:val="24"/>
          <w:szCs w:val="24"/>
        </w:rPr>
        <w:t xml:space="preserve">. Naročnik o vseh odločitvah obvesti ponudnike in kandidate na način, da odločitev objavi na portalu javnih naročil. </w:t>
      </w:r>
      <w:r w:rsidRPr="00013007">
        <w:rPr>
          <w:rFonts w:ascii="Times New Roman" w:hAnsi="Times New Roman" w:cs="Times New Roman"/>
          <w:bCs/>
          <w:color w:val="000000"/>
          <w:sz w:val="24"/>
          <w:szCs w:val="24"/>
          <w:u w:val="single"/>
        </w:rPr>
        <w:t>Odločitev se šteje za vročeno z dnem objave na portalu javnih naročil. </w:t>
      </w:r>
    </w:p>
    <w:p w14:paraId="0F8C1D28" w14:textId="77777777" w:rsidR="00AE56C3" w:rsidRPr="0078539F" w:rsidRDefault="00AE56C3" w:rsidP="00AE56C3">
      <w:pPr>
        <w:spacing w:before="225" w:after="225" w:line="240" w:lineRule="auto"/>
        <w:jc w:val="both"/>
        <w:rPr>
          <w:rFonts w:ascii="Times New Roman" w:hAnsi="Times New Roman" w:cs="Times New Roman"/>
          <w:sz w:val="24"/>
          <w:szCs w:val="24"/>
        </w:rPr>
      </w:pPr>
      <w:r w:rsidRPr="0078539F">
        <w:rPr>
          <w:rFonts w:ascii="Times New Roman" w:hAnsi="Times New Roman" w:cs="Times New Roman"/>
          <w:bCs/>
          <w:color w:val="000000"/>
          <w:sz w:val="24"/>
          <w:szCs w:val="24"/>
        </w:rPr>
        <w:t>Ponudnike opozarjamo, da so sami dolžni spremljati objave odločitev na portalu javnih naročil.</w:t>
      </w:r>
    </w:p>
    <w:p w14:paraId="0D473C49" w14:textId="77777777" w:rsidR="00AE56C3" w:rsidRDefault="00AE56C3" w:rsidP="00AE56C3">
      <w:pPr>
        <w:spacing w:before="225" w:after="225" w:line="240" w:lineRule="auto"/>
        <w:jc w:val="both"/>
        <w:rPr>
          <w:rFonts w:ascii="Times New Roman" w:hAnsi="Times New Roman" w:cs="Times New Roman"/>
          <w:color w:val="000000"/>
          <w:sz w:val="24"/>
          <w:szCs w:val="24"/>
        </w:rPr>
      </w:pPr>
      <w:r w:rsidRPr="0078539F">
        <w:rPr>
          <w:rFonts w:ascii="Times New Roman" w:hAnsi="Times New Roman" w:cs="Times New Roman"/>
          <w:color w:val="000000"/>
          <w:sz w:val="24"/>
          <w:szCs w:val="24"/>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763" w:type="pct"/>
        <w:tblInd w:w="108" w:type="dxa"/>
        <w:tblLook w:val="04A0" w:firstRow="1" w:lastRow="0" w:firstColumn="1" w:lastColumn="0" w:noHBand="0" w:noVBand="1"/>
      </w:tblPr>
      <w:tblGrid>
        <w:gridCol w:w="5012"/>
      </w:tblGrid>
      <w:tr w:rsidR="00AE56C3" w:rsidRPr="00FE58B8" w14:paraId="3C7D6396" w14:textId="77777777" w:rsidTr="0041479D">
        <w:trPr>
          <w:trHeight w:val="336"/>
        </w:trPr>
        <w:tc>
          <w:tcPr>
            <w:tcW w:w="0" w:type="auto"/>
            <w:shd w:val="clear" w:color="auto" w:fill="000000"/>
            <w:tcMar>
              <w:top w:w="150" w:type="dxa"/>
              <w:bottom w:w="150" w:type="dxa"/>
            </w:tcMar>
            <w:vAlign w:val="center"/>
          </w:tcPr>
          <w:p w14:paraId="00E06B34" w14:textId="77777777" w:rsidR="00AE56C3" w:rsidRPr="00FE58B8" w:rsidRDefault="00AE56C3" w:rsidP="0041479D">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lastRenderedPageBreak/>
              <w:t>11. Sklenitev pogodbe in spremembe pogodbe</w:t>
            </w:r>
          </w:p>
        </w:tc>
      </w:tr>
    </w:tbl>
    <w:p w14:paraId="31624617" w14:textId="77777777" w:rsidR="00AE56C3" w:rsidRPr="00FE58B8" w:rsidRDefault="00AE56C3" w:rsidP="00AE56C3">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Izbrani ponudnik bo pozvan k podpisu pogodbe. </w:t>
      </w:r>
    </w:p>
    <w:p w14:paraId="2227A212" w14:textId="77777777" w:rsidR="00AE56C3" w:rsidRPr="00FE58B8" w:rsidRDefault="00AE56C3" w:rsidP="00AE56C3">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65814B7A" w14:textId="77777777" w:rsidR="00AE56C3" w:rsidRPr="00FE58B8" w:rsidRDefault="00AE56C3" w:rsidP="00AE56C3">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V skladu </w:t>
      </w:r>
      <w:r>
        <w:rPr>
          <w:rFonts w:ascii="Times New Roman" w:hAnsi="Times New Roman" w:cs="Times New Roman"/>
          <w:color w:val="000000"/>
          <w:sz w:val="24"/>
          <w:szCs w:val="24"/>
        </w:rPr>
        <w:t>s 95. členom</w:t>
      </w:r>
      <w:r w:rsidRPr="00FE58B8">
        <w:rPr>
          <w:rFonts w:ascii="Times New Roman" w:hAnsi="Times New Roman" w:cs="Times New Roman"/>
          <w:color w:val="000000"/>
          <w:sz w:val="24"/>
          <w:szCs w:val="24"/>
        </w:rPr>
        <w:t xml:space="preserve"> ZJN-3 se lahko pogodba o izvedbi javnega naročila spremeni brez novega postopka javnega naročanja v katerem koli od naslednjih primerov:</w:t>
      </w:r>
    </w:p>
    <w:tbl>
      <w:tblPr>
        <w:tblStyle w:val="NormalTablePHPDOCX"/>
        <w:tblW w:w="0" w:type="auto"/>
        <w:tblLook w:val="04A0" w:firstRow="1" w:lastRow="0" w:firstColumn="1" w:lastColumn="0" w:noHBand="0" w:noVBand="1"/>
      </w:tblPr>
      <w:tblGrid>
        <w:gridCol w:w="9070"/>
      </w:tblGrid>
      <w:tr w:rsidR="00AE56C3" w:rsidRPr="00FE58B8" w14:paraId="379E8AB4" w14:textId="77777777" w:rsidTr="0041479D">
        <w:tc>
          <w:tcPr>
            <w:tcW w:w="0" w:type="auto"/>
            <w:tcMar>
              <w:top w:w="0" w:type="auto"/>
              <w:bottom w:w="0" w:type="auto"/>
            </w:tcMar>
          </w:tcPr>
          <w:p w14:paraId="2C397757" w14:textId="77777777" w:rsidR="00AE56C3" w:rsidRPr="00FE58B8" w:rsidRDefault="00AE56C3" w:rsidP="0041479D">
            <w:pPr>
              <w:numPr>
                <w:ilvl w:val="0"/>
                <w:numId w:val="8"/>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33A40D49" w14:textId="77777777" w:rsidR="00AE56C3" w:rsidRPr="00FE58B8" w:rsidRDefault="00AE56C3" w:rsidP="0041479D">
            <w:pPr>
              <w:numPr>
                <w:ilvl w:val="0"/>
                <w:numId w:val="8"/>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za dodatne gradnje, storitve ali dobave blaga, ki jih izvede prvotni izvajalec, če so potrebne, čeprav niso bile vključene v prvotno javno naročilo, in če zamenjava izvajalca:</w:t>
            </w:r>
          </w:p>
        </w:tc>
      </w:tr>
      <w:tr w:rsidR="00AE56C3" w:rsidRPr="00FE58B8" w14:paraId="1AF06045" w14:textId="77777777" w:rsidTr="0041479D">
        <w:tc>
          <w:tcPr>
            <w:tcW w:w="0" w:type="auto"/>
            <w:tcMar>
              <w:top w:w="0" w:type="auto"/>
              <w:bottom w:w="0" w:type="auto"/>
            </w:tcMar>
          </w:tcPr>
          <w:p w14:paraId="583BE56B" w14:textId="77777777" w:rsidR="00AE56C3" w:rsidRPr="00FE58B8" w:rsidRDefault="00AE56C3" w:rsidP="00AE56C3">
            <w:pPr>
              <w:numPr>
                <w:ilvl w:val="0"/>
                <w:numId w:val="20"/>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 xml:space="preserve">ni mogoča iz ekonomskih ali tehničnih razlogov, kot so zahteve glede zamenljivosti ali </w:t>
            </w:r>
            <w:proofErr w:type="spellStart"/>
            <w:r w:rsidRPr="00FE58B8">
              <w:rPr>
                <w:rFonts w:ascii="Times New Roman" w:hAnsi="Times New Roman" w:cs="Times New Roman"/>
                <w:color w:val="000000"/>
                <w:sz w:val="24"/>
                <w:szCs w:val="24"/>
              </w:rPr>
              <w:t>interoperabilnosti</w:t>
            </w:r>
            <w:proofErr w:type="spellEnd"/>
            <w:r w:rsidRPr="00FE58B8">
              <w:rPr>
                <w:rFonts w:ascii="Times New Roman" w:hAnsi="Times New Roman" w:cs="Times New Roman"/>
                <w:color w:val="000000"/>
                <w:sz w:val="24"/>
                <w:szCs w:val="24"/>
              </w:rPr>
              <w:t xml:space="preserve"> z obstoječo opremo, storitvami ali inštalacijami, naročenimi v okviru prvotnega javnega naročila, ter</w:t>
            </w:r>
          </w:p>
          <w:p w14:paraId="0CDD2566" w14:textId="77777777" w:rsidR="00AE56C3" w:rsidRPr="00FE58B8" w:rsidRDefault="00AE56C3" w:rsidP="00AE56C3">
            <w:pPr>
              <w:numPr>
                <w:ilvl w:val="0"/>
                <w:numId w:val="20"/>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bi naročniku povzročila velike nevšečnosti ali znatno podvajanje stroškov;</w:t>
            </w:r>
          </w:p>
        </w:tc>
      </w:tr>
      <w:tr w:rsidR="00AE56C3" w:rsidRPr="00FE58B8" w14:paraId="11C62B5F" w14:textId="77777777" w:rsidTr="0041479D">
        <w:tc>
          <w:tcPr>
            <w:tcW w:w="0" w:type="auto"/>
            <w:tcMar>
              <w:top w:w="0" w:type="auto"/>
              <w:bottom w:w="0" w:type="auto"/>
            </w:tcMar>
          </w:tcPr>
          <w:p w14:paraId="12AA02F9" w14:textId="77777777" w:rsidR="00AE56C3" w:rsidRPr="00FE58B8" w:rsidRDefault="00AE56C3" w:rsidP="0041479D">
            <w:pPr>
              <w:numPr>
                <w:ilvl w:val="0"/>
                <w:numId w:val="9"/>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če je sprememba potrebna zaradi okoliščin, ki jih skrben naročnik ni mogel predvideti, in sprememba ne spreminja splošne narave javnega naročila;</w:t>
            </w:r>
          </w:p>
          <w:p w14:paraId="1F40BE03" w14:textId="77777777" w:rsidR="00AE56C3" w:rsidRPr="00FE58B8" w:rsidRDefault="00AE56C3" w:rsidP="0041479D">
            <w:pPr>
              <w:numPr>
                <w:ilvl w:val="0"/>
                <w:numId w:val="9"/>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če izvajalca, ki mu je naročnik prvotno oddal javno naročilo, zamenja nov izvajalec kot posledica enega od naslednjih razlogov:</w:t>
            </w:r>
          </w:p>
        </w:tc>
      </w:tr>
      <w:tr w:rsidR="00AE56C3" w:rsidRPr="00FE58B8" w14:paraId="549B5F43" w14:textId="77777777" w:rsidTr="0041479D">
        <w:tc>
          <w:tcPr>
            <w:tcW w:w="0" w:type="auto"/>
            <w:tcMar>
              <w:top w:w="0" w:type="auto"/>
              <w:bottom w:w="0" w:type="auto"/>
            </w:tcMar>
          </w:tcPr>
          <w:p w14:paraId="7A7A8A6A" w14:textId="77777777" w:rsidR="00AE56C3" w:rsidRPr="001F6FC8" w:rsidRDefault="00AE56C3" w:rsidP="00AE56C3">
            <w:pPr>
              <w:pStyle w:val="Odstavekseznama"/>
              <w:numPr>
                <w:ilvl w:val="0"/>
                <w:numId w:val="21"/>
              </w:numPr>
              <w:jc w:val="both"/>
              <w:rPr>
                <w:rFonts w:ascii="Times New Roman" w:hAnsi="Times New Roman" w:cs="Times New Roman"/>
                <w:color w:val="000000"/>
                <w:sz w:val="24"/>
                <w:szCs w:val="24"/>
              </w:rPr>
            </w:pPr>
            <w:r w:rsidRPr="001F6FC8">
              <w:rPr>
                <w:rFonts w:ascii="Times New Roman" w:hAnsi="Times New Roman" w:cs="Times New Roman"/>
                <w:color w:val="000000"/>
                <w:sz w:val="24"/>
                <w:szCs w:val="24"/>
              </w:rPr>
              <w:t>nedvoumna določba o reviziji ali opcija v skladu z a. točko;</w:t>
            </w:r>
          </w:p>
          <w:p w14:paraId="4A1CF978" w14:textId="77777777" w:rsidR="00AE56C3" w:rsidRPr="001F6FC8" w:rsidRDefault="00AE56C3" w:rsidP="00AE56C3">
            <w:pPr>
              <w:pStyle w:val="Odstavekseznama"/>
              <w:numPr>
                <w:ilvl w:val="0"/>
                <w:numId w:val="21"/>
              </w:numPr>
              <w:jc w:val="both"/>
              <w:rPr>
                <w:rFonts w:ascii="Times New Roman" w:hAnsi="Times New Roman" w:cs="Times New Roman"/>
                <w:color w:val="000000"/>
                <w:sz w:val="24"/>
                <w:szCs w:val="24"/>
              </w:rPr>
            </w:pPr>
            <w:r w:rsidRPr="001F6FC8">
              <w:rPr>
                <w:rFonts w:ascii="Times New Roman" w:hAnsi="Times New Roman" w:cs="Times New Roman"/>
                <w:color w:val="000000"/>
                <w:sz w:val="24"/>
                <w:szCs w:val="24"/>
              </w:rPr>
              <w:t xml:space="preserve">drug gospodarski subjekt, ki izpolnjuje prvotno določene pogoje za sodelovanje, standarde za zagotavljanje kakovosti in standarde za </w:t>
            </w:r>
            <w:proofErr w:type="spellStart"/>
            <w:r w:rsidRPr="001F6FC8">
              <w:rPr>
                <w:rFonts w:ascii="Times New Roman" w:hAnsi="Times New Roman" w:cs="Times New Roman"/>
                <w:color w:val="000000"/>
                <w:sz w:val="24"/>
                <w:szCs w:val="24"/>
              </w:rPr>
              <w:t>okoljsko</w:t>
            </w:r>
            <w:proofErr w:type="spellEnd"/>
            <w:r w:rsidRPr="001F6FC8">
              <w:rPr>
                <w:rFonts w:ascii="Times New Roman" w:hAnsi="Times New Roman" w:cs="Times New Roman"/>
                <w:color w:val="000000"/>
                <w:sz w:val="24"/>
                <w:szCs w:val="24"/>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sidRPr="001F6FC8">
              <w:rPr>
                <w:rFonts w:ascii="Times New Roman" w:hAnsi="Times New Roman" w:cs="Times New Roman"/>
                <w:color w:val="000000"/>
                <w:sz w:val="24"/>
                <w:szCs w:val="24"/>
              </w:rPr>
              <w:t>obidu</w:t>
            </w:r>
            <w:proofErr w:type="spellEnd"/>
            <w:r w:rsidRPr="001F6FC8">
              <w:rPr>
                <w:rFonts w:ascii="Times New Roman" w:hAnsi="Times New Roman" w:cs="Times New Roman"/>
                <w:color w:val="000000"/>
                <w:sz w:val="24"/>
                <w:szCs w:val="24"/>
              </w:rPr>
              <w:t xml:space="preserve"> določb tega zakona;</w:t>
            </w:r>
          </w:p>
        </w:tc>
      </w:tr>
      <w:tr w:rsidR="00AE56C3" w:rsidRPr="00FE58B8" w14:paraId="5DFDEEA1" w14:textId="77777777" w:rsidTr="0041479D">
        <w:tc>
          <w:tcPr>
            <w:tcW w:w="0" w:type="auto"/>
            <w:tcMar>
              <w:top w:w="0" w:type="auto"/>
              <w:bottom w:w="0" w:type="auto"/>
            </w:tcMar>
          </w:tcPr>
          <w:p w14:paraId="67A2720B" w14:textId="77777777" w:rsidR="00AE56C3" w:rsidRPr="00FE58B8" w:rsidRDefault="00AE56C3" w:rsidP="0041479D">
            <w:pPr>
              <w:numPr>
                <w:ilvl w:val="0"/>
                <w:numId w:val="10"/>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če sprememba ne glede na njeno vrednost ni bistvena.</w:t>
            </w:r>
          </w:p>
        </w:tc>
      </w:tr>
    </w:tbl>
    <w:p w14:paraId="71B88022" w14:textId="77777777" w:rsidR="00AE56C3" w:rsidRPr="00FE58B8" w:rsidRDefault="00AE56C3" w:rsidP="00AE56C3">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V primeru iz b. in c. točke kakršno koli zvišanje cene ne sme presegati 30 </w:t>
      </w:r>
      <w:r>
        <w:rPr>
          <w:rFonts w:ascii="Times New Roman" w:hAnsi="Times New Roman" w:cs="Times New Roman"/>
          <w:color w:val="000000"/>
          <w:sz w:val="24"/>
          <w:szCs w:val="24"/>
        </w:rPr>
        <w:t>%</w:t>
      </w:r>
      <w:r w:rsidRPr="00FE58B8">
        <w:rPr>
          <w:rFonts w:ascii="Times New Roman" w:hAnsi="Times New Roman" w:cs="Times New Roman"/>
          <w:color w:val="000000"/>
          <w:sz w:val="24"/>
          <w:szCs w:val="24"/>
        </w:rPr>
        <w:t xml:space="preserve">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14:paraId="4E189CE6" w14:textId="77777777" w:rsidR="00AE56C3" w:rsidRPr="00FE58B8" w:rsidRDefault="00AE56C3" w:rsidP="00AE56C3">
      <w:pPr>
        <w:spacing w:after="0"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AE56C3" w:rsidRPr="00FE58B8" w14:paraId="5D0D1A0D" w14:textId="77777777" w:rsidTr="0041479D">
        <w:tc>
          <w:tcPr>
            <w:tcW w:w="0" w:type="auto"/>
            <w:tcMar>
              <w:top w:w="0" w:type="auto"/>
              <w:bottom w:w="0" w:type="auto"/>
            </w:tcMar>
          </w:tcPr>
          <w:p w14:paraId="214809D6" w14:textId="77777777" w:rsidR="00AE56C3" w:rsidRPr="00FE58B8" w:rsidRDefault="00AE56C3" w:rsidP="0041479D">
            <w:pPr>
              <w:numPr>
                <w:ilvl w:val="0"/>
                <w:numId w:val="11"/>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lastRenderedPageBreak/>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63AE07E5" w14:textId="77777777" w:rsidR="00AE56C3" w:rsidRPr="00FE58B8" w:rsidRDefault="00AE56C3" w:rsidP="0041479D">
            <w:pPr>
              <w:numPr>
                <w:ilvl w:val="0"/>
                <w:numId w:val="11"/>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sprememba spreminja ekonomsko ravnotežje pogodbe o izvedbi javnega naročila v korist izvajalca na način, ki ni bil predviden v prvotni pogodbi;</w:t>
            </w:r>
          </w:p>
          <w:p w14:paraId="2671BC07" w14:textId="77777777" w:rsidR="00AE56C3" w:rsidRPr="00FE58B8" w:rsidRDefault="00AE56C3" w:rsidP="0041479D">
            <w:pPr>
              <w:numPr>
                <w:ilvl w:val="0"/>
                <w:numId w:val="11"/>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zaradi spremembe je znatno razširjen obseg pogodbe o izvedbi javnega naročila;</w:t>
            </w:r>
          </w:p>
          <w:p w14:paraId="7447183B" w14:textId="77777777" w:rsidR="00AE56C3" w:rsidRDefault="00AE56C3" w:rsidP="0041479D">
            <w:pPr>
              <w:numPr>
                <w:ilvl w:val="0"/>
                <w:numId w:val="11"/>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drug gospodarski subjekt zamenja prvotnega izvajalca v primeru, ki ni naveden v d. točki.</w:t>
            </w:r>
          </w:p>
          <w:p w14:paraId="66797868" w14:textId="77777777" w:rsidR="00AE56C3" w:rsidRPr="00FE58B8" w:rsidRDefault="00AE56C3" w:rsidP="0041479D">
            <w:pPr>
              <w:ind w:left="720"/>
              <w:jc w:val="both"/>
              <w:rPr>
                <w:rFonts w:ascii="Times New Roman" w:hAnsi="Times New Roman" w:cs="Times New Roman"/>
                <w:color w:val="000000"/>
                <w:sz w:val="24"/>
                <w:szCs w:val="24"/>
              </w:rPr>
            </w:pPr>
          </w:p>
        </w:tc>
      </w:tr>
      <w:tr w:rsidR="00AE56C3" w:rsidRPr="00FE58B8" w14:paraId="45FAACD1" w14:textId="77777777" w:rsidTr="0041479D">
        <w:tc>
          <w:tcPr>
            <w:tcW w:w="0" w:type="auto"/>
            <w:shd w:val="clear" w:color="auto" w:fill="000000"/>
            <w:tcMar>
              <w:top w:w="150" w:type="dxa"/>
              <w:bottom w:w="150" w:type="dxa"/>
            </w:tcMar>
            <w:vAlign w:val="center"/>
          </w:tcPr>
          <w:p w14:paraId="5AAD509E" w14:textId="77777777" w:rsidR="00AE56C3" w:rsidRPr="00FE58B8" w:rsidRDefault="00AE56C3" w:rsidP="0041479D">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t>12. Zaupnost ponudbene dokumentacije</w:t>
            </w:r>
          </w:p>
        </w:tc>
      </w:tr>
    </w:tbl>
    <w:p w14:paraId="3CC4AB96" w14:textId="77777777" w:rsidR="00AE56C3" w:rsidRPr="001460EF" w:rsidRDefault="00AE56C3" w:rsidP="00AE56C3">
      <w:pPr>
        <w:spacing w:before="225" w:after="225" w:line="240" w:lineRule="auto"/>
        <w:jc w:val="both"/>
        <w:rPr>
          <w:rFonts w:ascii="Times New Roman" w:hAnsi="Times New Roman" w:cs="Times New Roman"/>
          <w:sz w:val="24"/>
          <w:szCs w:val="24"/>
        </w:rPr>
      </w:pPr>
      <w:r w:rsidRPr="001460EF">
        <w:rPr>
          <w:rFonts w:ascii="Times New Roman" w:hAnsi="Times New Roman" w:cs="Times New Roman"/>
          <w:color w:val="000000"/>
          <w:sz w:val="24"/>
          <w:szCs w:val="24"/>
        </w:rPr>
        <w:t>Ponudniki, ki z udeležbo v postopku oziroma izvajanju pogodbenih obveznosti izvedo za zaupne podatke oziroma poslovne skrivnosti, so jih dolžni varovati v skladu s predpisi, ki urejajo varovanje poslovne skrivnosti.</w:t>
      </w:r>
    </w:p>
    <w:p w14:paraId="5FF77547" w14:textId="77777777" w:rsidR="00AE56C3" w:rsidRPr="001460EF" w:rsidRDefault="00AE56C3" w:rsidP="00AE56C3">
      <w:pPr>
        <w:spacing w:before="225" w:after="225" w:line="240" w:lineRule="auto"/>
        <w:jc w:val="both"/>
        <w:rPr>
          <w:rFonts w:ascii="Times New Roman" w:hAnsi="Times New Roman" w:cs="Times New Roman"/>
          <w:sz w:val="24"/>
          <w:szCs w:val="24"/>
        </w:rPr>
      </w:pPr>
      <w:r w:rsidRPr="001460EF">
        <w:rPr>
          <w:rFonts w:ascii="Times New Roman" w:hAnsi="Times New Roman" w:cs="Times New Roman"/>
          <w:color w:val="000000"/>
          <w:sz w:val="24"/>
          <w:szCs w:val="24"/>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335B1230" w14:textId="77777777" w:rsidR="00AE56C3" w:rsidRPr="001460EF" w:rsidRDefault="00AE56C3" w:rsidP="00AE56C3">
      <w:pPr>
        <w:spacing w:after="0" w:line="240" w:lineRule="auto"/>
        <w:jc w:val="both"/>
        <w:rPr>
          <w:rFonts w:ascii="Times New Roman" w:hAnsi="Times New Roman" w:cs="Times New Roman"/>
          <w:sz w:val="24"/>
          <w:szCs w:val="24"/>
        </w:rPr>
      </w:pPr>
      <w:r w:rsidRPr="001460EF">
        <w:rPr>
          <w:rFonts w:ascii="Times New Roman" w:hAnsi="Times New Roman" w:cs="Times New Roman"/>
          <w:color w:val="000000"/>
          <w:sz w:val="24"/>
          <w:szCs w:val="24"/>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AE56C3" w:rsidRPr="001460EF" w14:paraId="414CF244" w14:textId="77777777" w:rsidTr="0041479D">
        <w:tc>
          <w:tcPr>
            <w:tcW w:w="0" w:type="auto"/>
            <w:tcMar>
              <w:top w:w="0" w:type="auto"/>
              <w:bottom w:w="0" w:type="auto"/>
            </w:tcMar>
          </w:tcPr>
          <w:p w14:paraId="47D59CC5" w14:textId="77777777" w:rsidR="00AE56C3" w:rsidRPr="001460EF" w:rsidRDefault="00AE56C3" w:rsidP="00AE56C3">
            <w:pPr>
              <w:numPr>
                <w:ilvl w:val="0"/>
                <w:numId w:val="33"/>
              </w:numPr>
              <w:rPr>
                <w:rFonts w:ascii="Times New Roman" w:hAnsi="Times New Roman" w:cs="Times New Roman"/>
                <w:color w:val="000000"/>
                <w:sz w:val="24"/>
                <w:szCs w:val="24"/>
              </w:rPr>
            </w:pPr>
            <w:r w:rsidRPr="001460EF">
              <w:rPr>
                <w:rFonts w:ascii="Times New Roman" w:hAnsi="Times New Roman" w:cs="Times New Roman"/>
                <w:color w:val="000000"/>
                <w:sz w:val="24"/>
                <w:szCs w:val="24"/>
              </w:rPr>
              <w:t>je skrivnost, ki ni splošno znana ali lahko dosegljiva osebam v krogih, ki se običajno ukvarjajo s to vrsto informacij;</w:t>
            </w:r>
          </w:p>
          <w:p w14:paraId="68EC0988" w14:textId="77777777" w:rsidR="00AE56C3" w:rsidRPr="001460EF" w:rsidRDefault="00AE56C3" w:rsidP="00AE56C3">
            <w:pPr>
              <w:numPr>
                <w:ilvl w:val="0"/>
                <w:numId w:val="33"/>
              </w:numPr>
              <w:rPr>
                <w:rFonts w:ascii="Times New Roman" w:hAnsi="Times New Roman" w:cs="Times New Roman"/>
                <w:color w:val="000000"/>
                <w:sz w:val="24"/>
                <w:szCs w:val="24"/>
              </w:rPr>
            </w:pPr>
            <w:r w:rsidRPr="001460EF">
              <w:rPr>
                <w:rFonts w:ascii="Times New Roman" w:hAnsi="Times New Roman" w:cs="Times New Roman"/>
                <w:color w:val="000000"/>
                <w:sz w:val="24"/>
                <w:szCs w:val="24"/>
              </w:rPr>
              <w:t>ima tržno vrednost;</w:t>
            </w:r>
          </w:p>
          <w:p w14:paraId="423689B0" w14:textId="77777777" w:rsidR="00AE56C3" w:rsidRPr="001460EF" w:rsidRDefault="00AE56C3" w:rsidP="00AE56C3">
            <w:pPr>
              <w:numPr>
                <w:ilvl w:val="0"/>
                <w:numId w:val="33"/>
              </w:numPr>
              <w:rPr>
                <w:rFonts w:ascii="Times New Roman" w:hAnsi="Times New Roman" w:cs="Times New Roman"/>
                <w:color w:val="000000"/>
                <w:sz w:val="24"/>
                <w:szCs w:val="24"/>
              </w:rPr>
            </w:pPr>
            <w:r w:rsidRPr="001460EF">
              <w:rPr>
                <w:rFonts w:ascii="Times New Roman" w:hAnsi="Times New Roman" w:cs="Times New Roman"/>
                <w:color w:val="000000"/>
                <w:sz w:val="24"/>
                <w:szCs w:val="24"/>
              </w:rPr>
              <w:t>imetnik poslovne skrivnosti je v danih okoliščinah razumno ukrepal, da jo ohrani kot skrivnost.</w:t>
            </w:r>
          </w:p>
        </w:tc>
      </w:tr>
    </w:tbl>
    <w:p w14:paraId="3FF6DF90" w14:textId="77777777" w:rsidR="00AE56C3" w:rsidRPr="001460EF" w:rsidRDefault="00AE56C3" w:rsidP="00AE56C3">
      <w:pPr>
        <w:spacing w:before="225" w:after="225" w:line="240" w:lineRule="auto"/>
        <w:jc w:val="both"/>
        <w:rPr>
          <w:rFonts w:ascii="Times New Roman" w:hAnsi="Times New Roman" w:cs="Times New Roman"/>
          <w:sz w:val="24"/>
          <w:szCs w:val="24"/>
        </w:rPr>
      </w:pPr>
      <w:r w:rsidRPr="001460EF">
        <w:rPr>
          <w:rFonts w:ascii="Times New Roman" w:hAnsi="Times New Roman" w:cs="Times New Roman"/>
          <w:color w:val="000000"/>
          <w:sz w:val="24"/>
          <w:szCs w:val="24"/>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7CEB6E60" w14:textId="77777777" w:rsidR="00AE56C3" w:rsidRPr="001460EF" w:rsidRDefault="00AE56C3" w:rsidP="00AE56C3">
      <w:pPr>
        <w:spacing w:before="225" w:after="225" w:line="240" w:lineRule="auto"/>
        <w:jc w:val="both"/>
        <w:rPr>
          <w:rFonts w:ascii="Times New Roman" w:hAnsi="Times New Roman" w:cs="Times New Roman"/>
          <w:sz w:val="24"/>
          <w:szCs w:val="24"/>
        </w:rPr>
      </w:pPr>
      <w:r w:rsidRPr="001460EF">
        <w:rPr>
          <w:rFonts w:ascii="Times New Roman" w:hAnsi="Times New Roman" w:cs="Times New Roman"/>
          <w:color w:val="000000"/>
          <w:sz w:val="24"/>
          <w:szCs w:val="24"/>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6EF65B9F" w14:textId="00F8B41C" w:rsidR="00AE56C3" w:rsidRDefault="00AE56C3" w:rsidP="00AE56C3">
      <w:pPr>
        <w:spacing w:before="225" w:after="225" w:line="240" w:lineRule="auto"/>
        <w:jc w:val="both"/>
        <w:rPr>
          <w:rFonts w:ascii="Times New Roman" w:hAnsi="Times New Roman" w:cs="Times New Roman"/>
          <w:color w:val="000000"/>
          <w:sz w:val="24"/>
          <w:szCs w:val="24"/>
        </w:rPr>
      </w:pPr>
      <w:r w:rsidRPr="001460EF">
        <w:rPr>
          <w:rFonts w:ascii="Times New Roman" w:hAnsi="Times New Roman" w:cs="Times New Roman"/>
          <w:color w:val="000000"/>
          <w:sz w:val="24"/>
          <w:szCs w:val="24"/>
        </w:rPr>
        <w:t>Naročnik bo obravnaval kot poslovno skrivnost tiste dokumente v prijavni oz. ponudbeni dokumentaciji, ki bodo kot taki opredeljeni v sklepu ali na drug način v pisni obliki, tako da bo jasno, da ponudnik takšno informacijo šteje za poslovno skrivnost.</w:t>
      </w:r>
    </w:p>
    <w:p w14:paraId="60223D6F" w14:textId="77777777" w:rsidR="00CF4E33" w:rsidRPr="001460EF" w:rsidRDefault="00CF4E33" w:rsidP="00AE56C3">
      <w:pPr>
        <w:spacing w:before="225" w:after="225" w:line="240" w:lineRule="auto"/>
        <w:jc w:val="both"/>
        <w:rPr>
          <w:rFonts w:ascii="Times New Roman" w:hAnsi="Times New Roman" w:cs="Times New Roman"/>
          <w:sz w:val="24"/>
          <w:szCs w:val="24"/>
        </w:rPr>
      </w:pPr>
    </w:p>
    <w:tbl>
      <w:tblPr>
        <w:tblStyle w:val="NormalTablePHPDOCX"/>
        <w:tblW w:w="2756" w:type="pct"/>
        <w:tblInd w:w="108" w:type="dxa"/>
        <w:tblLook w:val="04A0" w:firstRow="1" w:lastRow="0" w:firstColumn="1" w:lastColumn="0" w:noHBand="0" w:noVBand="1"/>
      </w:tblPr>
      <w:tblGrid>
        <w:gridCol w:w="4999"/>
      </w:tblGrid>
      <w:tr w:rsidR="00AE56C3" w:rsidRPr="00FE58B8" w14:paraId="544D31CE" w14:textId="77777777" w:rsidTr="0041479D">
        <w:trPr>
          <w:trHeight w:val="387"/>
        </w:trPr>
        <w:tc>
          <w:tcPr>
            <w:tcW w:w="0" w:type="auto"/>
            <w:shd w:val="clear" w:color="auto" w:fill="000000"/>
            <w:tcMar>
              <w:top w:w="150" w:type="dxa"/>
              <w:bottom w:w="150" w:type="dxa"/>
            </w:tcMar>
            <w:vAlign w:val="center"/>
          </w:tcPr>
          <w:p w14:paraId="7C25E19D" w14:textId="77777777" w:rsidR="00AE56C3" w:rsidRPr="00FE58B8" w:rsidRDefault="00AE56C3" w:rsidP="0041479D">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lastRenderedPageBreak/>
              <w:t>13. Način predložitve dokumentov v ponudbi</w:t>
            </w:r>
          </w:p>
        </w:tc>
      </w:tr>
    </w:tbl>
    <w:p w14:paraId="307C89B9" w14:textId="77777777" w:rsidR="00AE56C3" w:rsidRDefault="00AE56C3" w:rsidP="00AE56C3">
      <w:pPr>
        <w:spacing w:after="0" w:line="240" w:lineRule="auto"/>
        <w:jc w:val="both"/>
        <w:rPr>
          <w:rFonts w:ascii="Times New Roman" w:hAnsi="Times New Roman" w:cs="Times New Roman"/>
          <w:color w:val="000000"/>
          <w:sz w:val="24"/>
          <w:szCs w:val="24"/>
        </w:rPr>
      </w:pPr>
    </w:p>
    <w:p w14:paraId="34BC4889" w14:textId="77777777" w:rsidR="00AE56C3" w:rsidRPr="009E15DB" w:rsidRDefault="00AE56C3" w:rsidP="00AE56C3">
      <w:pPr>
        <w:spacing w:after="0" w:line="240" w:lineRule="auto"/>
        <w:jc w:val="both"/>
        <w:rPr>
          <w:rFonts w:ascii="Times New Roman" w:hAnsi="Times New Roman" w:cs="Times New Roman"/>
          <w:sz w:val="24"/>
          <w:szCs w:val="24"/>
        </w:rPr>
      </w:pPr>
      <w:r w:rsidRPr="009E15DB">
        <w:rPr>
          <w:rFonts w:ascii="Times New Roman" w:hAnsi="Times New Roman" w:cs="Times New Roman"/>
          <w:color w:val="000000"/>
          <w:sz w:val="24"/>
          <w:szCs w:val="24"/>
        </w:rPr>
        <w:t>Zaželeno je:</w:t>
      </w:r>
    </w:p>
    <w:tbl>
      <w:tblPr>
        <w:tblStyle w:val="NormalTablePHPDOCX"/>
        <w:tblW w:w="0" w:type="auto"/>
        <w:tblInd w:w="108" w:type="dxa"/>
        <w:tblLook w:val="04A0" w:firstRow="1" w:lastRow="0" w:firstColumn="1" w:lastColumn="0" w:noHBand="0" w:noVBand="1"/>
      </w:tblPr>
      <w:tblGrid>
        <w:gridCol w:w="8962"/>
      </w:tblGrid>
      <w:tr w:rsidR="00AE56C3" w:rsidRPr="009E15DB" w14:paraId="79D379DC" w14:textId="77777777" w:rsidTr="0041479D">
        <w:tc>
          <w:tcPr>
            <w:tcW w:w="0" w:type="auto"/>
            <w:tcMar>
              <w:top w:w="0" w:type="auto"/>
              <w:bottom w:w="0" w:type="auto"/>
            </w:tcMar>
          </w:tcPr>
          <w:p w14:paraId="363790CD" w14:textId="77777777" w:rsidR="00AE56C3" w:rsidRPr="009E15DB" w:rsidRDefault="00AE56C3" w:rsidP="00AE56C3">
            <w:pPr>
              <w:numPr>
                <w:ilvl w:val="0"/>
                <w:numId w:val="34"/>
              </w:numPr>
              <w:jc w:val="both"/>
              <w:rPr>
                <w:rFonts w:ascii="Times New Roman" w:hAnsi="Times New Roman" w:cs="Times New Roman"/>
                <w:color w:val="000000"/>
                <w:sz w:val="24"/>
                <w:szCs w:val="24"/>
              </w:rPr>
            </w:pPr>
            <w:r w:rsidRPr="009E15DB">
              <w:rPr>
                <w:rFonts w:ascii="Times New Roman" w:hAnsi="Times New Roman" w:cs="Times New Roman"/>
                <w:color w:val="000000"/>
                <w:sz w:val="24"/>
                <w:szCs w:val="24"/>
              </w:rPr>
              <w:t>da so vsi dokumenti na mestih, kjer je to označeno, podpisani s strani pooblaščene osebe in žigosani z žigom ponudnika,</w:t>
            </w:r>
          </w:p>
          <w:p w14:paraId="0CBAEAEF" w14:textId="77777777" w:rsidR="00AE56C3" w:rsidRPr="009E15DB" w:rsidRDefault="00AE56C3" w:rsidP="00AE56C3">
            <w:pPr>
              <w:numPr>
                <w:ilvl w:val="0"/>
                <w:numId w:val="34"/>
              </w:numPr>
              <w:jc w:val="both"/>
              <w:rPr>
                <w:rFonts w:ascii="Times New Roman" w:hAnsi="Times New Roman" w:cs="Times New Roman"/>
                <w:color w:val="000000"/>
                <w:sz w:val="24"/>
                <w:szCs w:val="24"/>
              </w:rPr>
            </w:pPr>
            <w:r w:rsidRPr="009E15DB">
              <w:rPr>
                <w:rFonts w:ascii="Times New Roman" w:hAnsi="Times New Roman" w:cs="Times New Roman"/>
                <w:color w:val="000000"/>
                <w:sz w:val="24"/>
                <w:szCs w:val="24"/>
              </w:rPr>
              <w:t>da ponudnik morebitne popravke opremi z žigom in podpisom svoje pooblaščene osebe.</w:t>
            </w:r>
          </w:p>
        </w:tc>
      </w:tr>
    </w:tbl>
    <w:p w14:paraId="40F6DF1D" w14:textId="77777777" w:rsidR="00AE56C3" w:rsidRPr="009E15DB" w:rsidRDefault="00AE56C3" w:rsidP="00AE56C3">
      <w:pPr>
        <w:spacing w:before="225" w:after="225" w:line="240" w:lineRule="auto"/>
        <w:jc w:val="both"/>
        <w:rPr>
          <w:rFonts w:ascii="Times New Roman" w:hAnsi="Times New Roman" w:cs="Times New Roman"/>
          <w:sz w:val="24"/>
          <w:szCs w:val="24"/>
        </w:rPr>
      </w:pPr>
      <w:r w:rsidRPr="009E15DB">
        <w:rPr>
          <w:rFonts w:ascii="Times New Roman" w:hAnsi="Times New Roman" w:cs="Times New Roman"/>
          <w:color w:val="000000"/>
          <w:sz w:val="24"/>
          <w:szCs w:val="24"/>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59DA2E7B" w14:textId="77777777" w:rsidR="00AE56C3" w:rsidRPr="009E15DB" w:rsidRDefault="00AE56C3" w:rsidP="00AE56C3">
      <w:pPr>
        <w:spacing w:before="225" w:after="225" w:line="240" w:lineRule="auto"/>
        <w:jc w:val="both"/>
        <w:rPr>
          <w:rFonts w:ascii="Times New Roman" w:hAnsi="Times New Roman" w:cs="Times New Roman"/>
          <w:sz w:val="24"/>
          <w:szCs w:val="24"/>
        </w:rPr>
      </w:pPr>
      <w:r w:rsidRPr="009E15DB">
        <w:rPr>
          <w:rFonts w:ascii="Times New Roman" w:hAnsi="Times New Roman" w:cs="Times New Roman"/>
          <w:color w:val="000000"/>
          <w:sz w:val="24"/>
          <w:szCs w:val="24"/>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22360172" w14:textId="77777777" w:rsidR="00AE56C3" w:rsidRPr="009E15DB" w:rsidRDefault="00AE56C3" w:rsidP="00AE56C3">
      <w:pPr>
        <w:spacing w:before="225" w:after="225" w:line="240" w:lineRule="auto"/>
        <w:jc w:val="both"/>
        <w:rPr>
          <w:rFonts w:ascii="Times New Roman" w:hAnsi="Times New Roman" w:cs="Times New Roman"/>
          <w:sz w:val="24"/>
          <w:szCs w:val="24"/>
        </w:rPr>
      </w:pPr>
      <w:r w:rsidRPr="009E15DB">
        <w:rPr>
          <w:rFonts w:ascii="Times New Roman" w:hAnsi="Times New Roman" w:cs="Times New Roman"/>
          <w:color w:val="000000"/>
          <w:sz w:val="24"/>
          <w:szCs w:val="24"/>
        </w:rPr>
        <w:t>Če obstaja naročnikova zahteva po najvišji dovoljeni starosti dokumentov, ki jih ponudnik prilaga kot dokazila, je to navedeno ob vsakem posameznem dokazilu.</w:t>
      </w:r>
    </w:p>
    <w:p w14:paraId="0CE24750" w14:textId="77777777" w:rsidR="00AE56C3" w:rsidRPr="000017F7" w:rsidRDefault="00AE56C3" w:rsidP="00AE56C3">
      <w:pPr>
        <w:spacing w:before="225" w:after="225" w:line="240" w:lineRule="auto"/>
        <w:jc w:val="both"/>
        <w:rPr>
          <w:rFonts w:ascii="Times New Roman" w:hAnsi="Times New Roman" w:cs="Times New Roman"/>
          <w:sz w:val="24"/>
          <w:szCs w:val="24"/>
        </w:rPr>
      </w:pPr>
      <w:r w:rsidRPr="009E15DB">
        <w:rPr>
          <w:rFonts w:ascii="Times New Roman" w:hAnsi="Times New Roman" w:cs="Times New Roman"/>
          <w:color w:val="000000"/>
          <w:sz w:val="24"/>
          <w:szCs w:val="24"/>
        </w:rPr>
        <w:t xml:space="preserve">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w:t>
      </w:r>
      <w:r w:rsidRPr="000017F7">
        <w:rPr>
          <w:rFonts w:ascii="Times New Roman" w:hAnsi="Times New Roman" w:cs="Times New Roman"/>
          <w:color w:val="000000"/>
          <w:sz w:val="24"/>
          <w:szCs w:val="24"/>
        </w:rPr>
        <w:t>državi te osebe ali v državi, v kateri ima sedež gospodarski subjekt</w:t>
      </w:r>
      <w:r w:rsidRPr="000017F7">
        <w:rPr>
          <w:rFonts w:ascii="Times New Roman" w:hAnsi="Times New Roman" w:cs="Times New Roman"/>
          <w:sz w:val="24"/>
          <w:szCs w:val="24"/>
        </w:rPr>
        <w:t>.</w:t>
      </w:r>
    </w:p>
    <w:tbl>
      <w:tblPr>
        <w:tblStyle w:val="NormalTablePHPDOCX"/>
        <w:tblW w:w="2500" w:type="pct"/>
        <w:tblInd w:w="108" w:type="dxa"/>
        <w:tblLook w:val="04A0" w:firstRow="1" w:lastRow="0" w:firstColumn="1" w:lastColumn="0" w:noHBand="0" w:noVBand="1"/>
      </w:tblPr>
      <w:tblGrid>
        <w:gridCol w:w="4535"/>
      </w:tblGrid>
      <w:tr w:rsidR="00AE56C3" w:rsidRPr="000017F7" w14:paraId="41261C20" w14:textId="77777777" w:rsidTr="0041479D">
        <w:tc>
          <w:tcPr>
            <w:tcW w:w="0" w:type="auto"/>
            <w:shd w:val="clear" w:color="auto" w:fill="000000"/>
            <w:tcMar>
              <w:top w:w="150" w:type="dxa"/>
              <w:bottom w:w="150" w:type="dxa"/>
            </w:tcMar>
            <w:vAlign w:val="center"/>
          </w:tcPr>
          <w:p w14:paraId="5FD673D2" w14:textId="77777777" w:rsidR="00AE56C3" w:rsidRPr="007948C2" w:rsidRDefault="00AE56C3" w:rsidP="0041479D">
            <w:pPr>
              <w:rPr>
                <w:rFonts w:ascii="Times New Roman" w:hAnsi="Times New Roman" w:cs="Times New Roman"/>
                <w:b/>
                <w:sz w:val="24"/>
                <w:szCs w:val="24"/>
              </w:rPr>
            </w:pPr>
            <w:r w:rsidRPr="007948C2">
              <w:rPr>
                <w:rFonts w:ascii="Times New Roman" w:hAnsi="Times New Roman" w:cs="Times New Roman"/>
                <w:b/>
                <w:bCs/>
                <w:color w:val="FFFFFF"/>
                <w:position w:val="-2"/>
                <w:sz w:val="24"/>
                <w:szCs w:val="24"/>
                <w:shd w:val="clear" w:color="auto" w:fill="000000"/>
              </w:rPr>
              <w:t>14. Ponudbena cena in plačilni pogoji</w:t>
            </w:r>
          </w:p>
        </w:tc>
      </w:tr>
    </w:tbl>
    <w:p w14:paraId="6E11D37C" w14:textId="77777777" w:rsidR="00AE56C3" w:rsidRPr="00797CFE" w:rsidRDefault="00AE56C3" w:rsidP="00AE56C3">
      <w:pPr>
        <w:spacing w:before="225" w:after="225" w:line="240" w:lineRule="auto"/>
        <w:jc w:val="both"/>
        <w:rPr>
          <w:rFonts w:ascii="Times New Roman" w:hAnsi="Times New Roman" w:cs="Times New Roman"/>
          <w:sz w:val="24"/>
          <w:szCs w:val="24"/>
        </w:rPr>
      </w:pPr>
      <w:r w:rsidRPr="000017F7">
        <w:rPr>
          <w:rFonts w:ascii="Times New Roman" w:hAnsi="Times New Roman" w:cs="Times New Roman"/>
          <w:color w:val="000000"/>
          <w:sz w:val="24"/>
          <w:szCs w:val="24"/>
        </w:rPr>
        <w:t xml:space="preserve">Cene v ponudbi morajo biti izražene v evrih (EUR) in morajo vključevati vse stroške, davke in morebitne popuste tako, da naročnika ne bremenijo kakršni koli drugi stroški, povezani z </w:t>
      </w:r>
      <w:r w:rsidRPr="00797CFE">
        <w:rPr>
          <w:rFonts w:ascii="Times New Roman" w:hAnsi="Times New Roman" w:cs="Times New Roman"/>
          <w:sz w:val="24"/>
          <w:szCs w:val="24"/>
        </w:rPr>
        <w:t>predmetom javnega naročila.</w:t>
      </w:r>
    </w:p>
    <w:p w14:paraId="3CEB3069" w14:textId="7EE97908" w:rsidR="00AE56C3" w:rsidRPr="00797CFE" w:rsidRDefault="00AE56C3" w:rsidP="00AE56C3">
      <w:pPr>
        <w:spacing w:before="225" w:after="225" w:line="240" w:lineRule="auto"/>
        <w:jc w:val="both"/>
        <w:rPr>
          <w:rFonts w:ascii="Times New Roman" w:hAnsi="Times New Roman" w:cs="Times New Roman"/>
          <w:sz w:val="24"/>
          <w:szCs w:val="24"/>
        </w:rPr>
      </w:pPr>
      <w:r w:rsidRPr="00797CFE">
        <w:rPr>
          <w:rFonts w:ascii="Times New Roman" w:hAnsi="Times New Roman" w:cs="Times New Roman"/>
          <w:sz w:val="24"/>
          <w:szCs w:val="24"/>
        </w:rPr>
        <w:t>Ponujene cene so fiksne in nespremenljive</w:t>
      </w:r>
      <w:r w:rsidR="0071737D" w:rsidRPr="00797CFE">
        <w:rPr>
          <w:rFonts w:ascii="Times New Roman" w:hAnsi="Times New Roman" w:cs="Times New Roman"/>
          <w:sz w:val="24"/>
          <w:szCs w:val="24"/>
        </w:rPr>
        <w:t xml:space="preserve"> za obdobje prvega šolskega leta (2022/2023)</w:t>
      </w:r>
      <w:r w:rsidR="004B18B0" w:rsidRPr="00797CFE">
        <w:rPr>
          <w:rFonts w:ascii="Times New Roman" w:hAnsi="Times New Roman" w:cs="Times New Roman"/>
          <w:sz w:val="24"/>
          <w:szCs w:val="24"/>
        </w:rPr>
        <w:t>, v tem obdobju se pogodbeni stranki odrekata spremenljivosti cene vezano na 655. in 656. Obligacijskega zakonika - OZ</w:t>
      </w:r>
      <w:r w:rsidR="0071737D" w:rsidRPr="00797CFE">
        <w:rPr>
          <w:rFonts w:ascii="Times New Roman" w:hAnsi="Times New Roman" w:cs="Times New Roman"/>
          <w:sz w:val="24"/>
          <w:szCs w:val="24"/>
        </w:rPr>
        <w:t>.</w:t>
      </w:r>
    </w:p>
    <w:p w14:paraId="1A58AD20" w14:textId="736F2B47" w:rsidR="00324137" w:rsidRPr="00797CFE" w:rsidRDefault="004B18B0" w:rsidP="00797CFE">
      <w:pPr>
        <w:spacing w:before="225" w:after="225" w:line="240" w:lineRule="auto"/>
        <w:jc w:val="both"/>
        <w:rPr>
          <w:rFonts w:ascii="Times New Roman" w:hAnsi="Times New Roman"/>
          <w:sz w:val="24"/>
          <w:szCs w:val="24"/>
        </w:rPr>
      </w:pPr>
      <w:r w:rsidRPr="00797CFE">
        <w:rPr>
          <w:rFonts w:ascii="Times New Roman" w:hAnsi="Times New Roman" w:cs="Times New Roman"/>
          <w:sz w:val="24"/>
          <w:szCs w:val="24"/>
        </w:rPr>
        <w:t>Po preteku prej navedenega obdobja</w:t>
      </w:r>
      <w:r w:rsidR="00797CFE" w:rsidRPr="00797CFE">
        <w:rPr>
          <w:rFonts w:ascii="Times New Roman" w:hAnsi="Times New Roman" w:cs="Times New Roman"/>
          <w:sz w:val="24"/>
          <w:szCs w:val="24"/>
        </w:rPr>
        <w:t xml:space="preserve"> </w:t>
      </w:r>
      <w:r w:rsidRPr="00797CFE">
        <w:rPr>
          <w:rFonts w:ascii="Times New Roman" w:hAnsi="Times New Roman" w:cs="Times New Roman"/>
          <w:sz w:val="24"/>
          <w:szCs w:val="24"/>
        </w:rPr>
        <w:t>se bo izvajalcu oziroma</w:t>
      </w:r>
      <w:r w:rsidR="00797CFE" w:rsidRPr="00797CFE">
        <w:rPr>
          <w:rFonts w:ascii="Times New Roman" w:hAnsi="Times New Roman" w:cs="Times New Roman"/>
          <w:sz w:val="24"/>
          <w:szCs w:val="24"/>
        </w:rPr>
        <w:t xml:space="preserve"> </w:t>
      </w:r>
      <w:r w:rsidRPr="00797CFE">
        <w:rPr>
          <w:rFonts w:ascii="Times New Roman" w:hAnsi="Times New Roman" w:cs="Times New Roman"/>
          <w:sz w:val="24"/>
          <w:szCs w:val="24"/>
        </w:rPr>
        <w:t>naročniku  priznala valorizacija cen v skladu z določili Pr</w:t>
      </w:r>
      <w:r w:rsidR="00797CFE" w:rsidRPr="00797CFE">
        <w:rPr>
          <w:rFonts w:ascii="Times New Roman" w:hAnsi="Times New Roman" w:cs="Times New Roman"/>
          <w:sz w:val="24"/>
          <w:szCs w:val="24"/>
        </w:rPr>
        <w:t>avilnika o načinih valorizacije denarnih obveznosti, ki jih v večletnih pogodba dogovarjajo pravne osebe javnega sektorja (</w:t>
      </w:r>
      <w:proofErr w:type="spellStart"/>
      <w:r w:rsidR="00797CFE" w:rsidRPr="00797CFE">
        <w:rPr>
          <w:rFonts w:ascii="Times New Roman" w:hAnsi="Times New Roman" w:cs="Times New Roman"/>
          <w:sz w:val="24"/>
          <w:szCs w:val="24"/>
        </w:rPr>
        <w:t>Ur.l</w:t>
      </w:r>
      <w:proofErr w:type="spellEnd"/>
      <w:r w:rsidR="00797CFE" w:rsidRPr="00797CFE">
        <w:rPr>
          <w:rFonts w:ascii="Times New Roman" w:hAnsi="Times New Roman" w:cs="Times New Roman"/>
          <w:sz w:val="24"/>
          <w:szCs w:val="24"/>
        </w:rPr>
        <w:t>. RS št. 1/04), z upoštevanjem indeksa razlik v ceni, ki ga uradno objavi Statistični urad RS in na način kot to določa prej citirani Pravilnik ter</w:t>
      </w:r>
      <w:r w:rsidR="00324137" w:rsidRPr="00797CFE">
        <w:rPr>
          <w:rFonts w:ascii="Times New Roman" w:hAnsi="Times New Roman"/>
          <w:sz w:val="24"/>
          <w:szCs w:val="24"/>
        </w:rPr>
        <w:t xml:space="preserve"> </w:t>
      </w:r>
      <w:r w:rsidR="00797CFE" w:rsidRPr="00797CFE">
        <w:rPr>
          <w:rFonts w:ascii="Times New Roman" w:hAnsi="Times New Roman"/>
          <w:sz w:val="24"/>
          <w:szCs w:val="24"/>
        </w:rPr>
        <w:t>po predhodnem soglasju s strani naročnika, vendar največ enkrat letno. Spremembo cene bosta naročnik in prevoznik dogovorila in uredila z aneksom k osnovni pogodbi.</w:t>
      </w:r>
    </w:p>
    <w:p w14:paraId="0ADC470C" w14:textId="3845EE0E" w:rsidR="00797CFE" w:rsidRPr="00797CFE" w:rsidRDefault="00797CFE" w:rsidP="00797CFE">
      <w:pPr>
        <w:spacing w:before="225" w:after="225" w:line="240" w:lineRule="auto"/>
        <w:jc w:val="both"/>
        <w:rPr>
          <w:rFonts w:ascii="Times New Roman" w:hAnsi="Times New Roman"/>
          <w:sz w:val="24"/>
          <w:szCs w:val="24"/>
        </w:rPr>
      </w:pPr>
      <w:r w:rsidRPr="00797CFE">
        <w:rPr>
          <w:rFonts w:ascii="Times New Roman" w:hAnsi="Times New Roman"/>
          <w:sz w:val="24"/>
          <w:szCs w:val="24"/>
        </w:rPr>
        <w:lastRenderedPageBreak/>
        <w:t>Valorizacija se prizna na predlog (izvajalca oz. naročnika), v kolikor predlagatelj dokaže spremembo cene</w:t>
      </w:r>
      <w:r>
        <w:rPr>
          <w:rFonts w:ascii="Times New Roman" w:hAnsi="Times New Roman"/>
          <w:sz w:val="24"/>
          <w:szCs w:val="24"/>
        </w:rPr>
        <w:t>/</w:t>
      </w:r>
      <w:r w:rsidRPr="00797CFE">
        <w:rPr>
          <w:rFonts w:ascii="Times New Roman" w:hAnsi="Times New Roman"/>
          <w:sz w:val="24"/>
          <w:szCs w:val="24"/>
        </w:rPr>
        <w:t>enoto v zakonsko relevantnem deležu nad 10 %. Skladno z drugim odstavkom 656. člena OZ je predlagatelj upravičen zahtevati (samo) razliko v ceni, ki presega 10 %.</w:t>
      </w:r>
    </w:p>
    <w:p w14:paraId="7A4FA044" w14:textId="77777777" w:rsidR="00AE56C3" w:rsidRPr="000017F7" w:rsidRDefault="00AE56C3" w:rsidP="00AE56C3">
      <w:pPr>
        <w:spacing w:before="225" w:after="225" w:line="240" w:lineRule="auto"/>
        <w:jc w:val="both"/>
        <w:rPr>
          <w:rFonts w:ascii="Times New Roman" w:hAnsi="Times New Roman" w:cs="Times New Roman"/>
          <w:sz w:val="24"/>
          <w:szCs w:val="24"/>
        </w:rPr>
      </w:pPr>
      <w:r w:rsidRPr="000017F7">
        <w:rPr>
          <w:rFonts w:ascii="Times New Roman" w:hAnsi="Times New Roman" w:cs="Times New Roman"/>
          <w:color w:val="000000"/>
          <w:sz w:val="24"/>
          <w:szCs w:val="24"/>
        </w:rPr>
        <w:t>V obrazec Ponudba in Predračun-rekapitulacija se vpiše končna ponudbena vrednost.</w:t>
      </w:r>
    </w:p>
    <w:p w14:paraId="5BC452B4" w14:textId="77777777" w:rsidR="00AE56C3" w:rsidRPr="00821838" w:rsidRDefault="00AE56C3" w:rsidP="00AE56C3">
      <w:pPr>
        <w:pStyle w:val="Telobesedila"/>
        <w:ind w:right="72"/>
        <w:rPr>
          <w:b/>
          <w:bCs/>
        </w:rPr>
      </w:pPr>
      <w:r w:rsidRPr="000017F7">
        <w:rPr>
          <w:color w:val="000000"/>
        </w:rPr>
        <w:t>Izvajalec izstavi račun v elektronski obliki (</w:t>
      </w:r>
      <w:proofErr w:type="spellStart"/>
      <w:r w:rsidRPr="000017F7">
        <w:rPr>
          <w:color w:val="000000"/>
        </w:rPr>
        <w:t>eRačun</w:t>
      </w:r>
      <w:proofErr w:type="spellEnd"/>
      <w:r w:rsidRPr="000017F7">
        <w:rPr>
          <w:color w:val="000000"/>
        </w:rPr>
        <w:t xml:space="preserve">) preko spletnega portala </w:t>
      </w:r>
      <w:proofErr w:type="spellStart"/>
      <w:r w:rsidRPr="000017F7">
        <w:rPr>
          <w:color w:val="000000"/>
        </w:rPr>
        <w:t>UJPnet</w:t>
      </w:r>
      <w:proofErr w:type="spellEnd"/>
      <w:r w:rsidRPr="000017F7">
        <w:rPr>
          <w:color w:val="000000"/>
        </w:rPr>
        <w:t xml:space="preserve">. Kot uradni prejem računa se šteje datum vnosa računa v sistem </w:t>
      </w:r>
      <w:proofErr w:type="spellStart"/>
      <w:r w:rsidRPr="000017F7">
        <w:rPr>
          <w:color w:val="000000"/>
        </w:rPr>
        <w:t>UJPnet</w:t>
      </w:r>
      <w:proofErr w:type="spellEnd"/>
      <w:r w:rsidRPr="000017F7">
        <w:rPr>
          <w:color w:val="000000"/>
        </w:rPr>
        <w:t>.</w:t>
      </w:r>
      <w:r>
        <w:rPr>
          <w:color w:val="000000"/>
        </w:rPr>
        <w:t xml:space="preserve"> </w:t>
      </w:r>
      <w:r w:rsidRPr="00E91224">
        <w:rPr>
          <w:bCs/>
        </w:rPr>
        <w:t xml:space="preserve">Naročnik se zavezuje, da bo </w:t>
      </w:r>
      <w:r>
        <w:rPr>
          <w:bCs/>
        </w:rPr>
        <w:t xml:space="preserve">račune oziroma </w:t>
      </w:r>
      <w:r w:rsidRPr="00E91224">
        <w:rPr>
          <w:bCs/>
        </w:rPr>
        <w:t xml:space="preserve">začasne mesečne situacije, predhodno potrjene s strani nadzornega organa, plačal izvajalcu del </w:t>
      </w:r>
      <w:r w:rsidRPr="001F47CB">
        <w:rPr>
          <w:bCs/>
        </w:rPr>
        <w:t>v skladu s plačilnimi roki glede na veljavno zakonodajo.</w:t>
      </w:r>
    </w:p>
    <w:p w14:paraId="15A5A2ED" w14:textId="77777777" w:rsidR="00AE56C3" w:rsidRPr="000017F7" w:rsidRDefault="00AE56C3" w:rsidP="00AE56C3">
      <w:pPr>
        <w:spacing w:before="225" w:after="225" w:line="240" w:lineRule="auto"/>
        <w:jc w:val="both"/>
        <w:rPr>
          <w:rFonts w:ascii="Times New Roman" w:hAnsi="Times New Roman" w:cs="Times New Roman"/>
          <w:sz w:val="24"/>
          <w:szCs w:val="24"/>
        </w:rPr>
      </w:pPr>
      <w:r w:rsidRPr="000017F7">
        <w:rPr>
          <w:rFonts w:ascii="Times New Roman" w:hAnsi="Times New Roman" w:cs="Times New Roman"/>
          <w:color w:val="000000"/>
          <w:sz w:val="24"/>
          <w:szCs w:val="24"/>
        </w:rPr>
        <w:t>V primeru izvajanja javnega naročila s podizvajalci, ki skladno z 2. in 3. odstavkom 94. člena ZJN-3 zahtevajo neposredna plačila s strani naročnika, so obvezne priloge računu glavnega izvajalca računi oz. situacije podizvajalcev, ki jih je glavni izvajalec predhodno potrdil.</w:t>
      </w:r>
    </w:p>
    <w:tbl>
      <w:tblPr>
        <w:tblStyle w:val="NormalTablePHPDOCX"/>
        <w:tblW w:w="2500" w:type="pct"/>
        <w:tblInd w:w="108" w:type="dxa"/>
        <w:tblLook w:val="04A0" w:firstRow="1" w:lastRow="0" w:firstColumn="1" w:lastColumn="0" w:noHBand="0" w:noVBand="1"/>
      </w:tblPr>
      <w:tblGrid>
        <w:gridCol w:w="4535"/>
      </w:tblGrid>
      <w:tr w:rsidR="00AE56C3" w:rsidRPr="00FE58B8" w14:paraId="4CDDFEE3" w14:textId="77777777" w:rsidTr="0041479D">
        <w:tc>
          <w:tcPr>
            <w:tcW w:w="0" w:type="auto"/>
            <w:shd w:val="clear" w:color="auto" w:fill="000000"/>
            <w:tcMar>
              <w:top w:w="150" w:type="dxa"/>
              <w:bottom w:w="150" w:type="dxa"/>
            </w:tcMar>
            <w:vAlign w:val="center"/>
          </w:tcPr>
          <w:p w14:paraId="0E682848" w14:textId="77777777" w:rsidR="00AE56C3" w:rsidRPr="00FE58B8" w:rsidRDefault="00AE56C3" w:rsidP="0041479D">
            <w:pPr>
              <w:rPr>
                <w:rFonts w:ascii="Times New Roman" w:hAnsi="Times New Roman" w:cs="Times New Roman"/>
                <w:sz w:val="24"/>
                <w:szCs w:val="24"/>
              </w:rPr>
            </w:pPr>
            <w:r>
              <w:rPr>
                <w:rFonts w:ascii="Times New Roman" w:hAnsi="Times New Roman" w:cs="Times New Roman"/>
                <w:b/>
                <w:bCs/>
                <w:color w:val="FFFFFF"/>
                <w:position w:val="-2"/>
                <w:sz w:val="24"/>
                <w:szCs w:val="24"/>
                <w:shd w:val="clear" w:color="auto" w:fill="000000"/>
              </w:rPr>
              <w:t>15</w:t>
            </w:r>
            <w:r w:rsidRPr="00FE58B8">
              <w:rPr>
                <w:rFonts w:ascii="Times New Roman" w:hAnsi="Times New Roman" w:cs="Times New Roman"/>
                <w:b/>
                <w:bCs/>
                <w:color w:val="FFFFFF"/>
                <w:position w:val="-2"/>
                <w:sz w:val="24"/>
                <w:szCs w:val="24"/>
                <w:shd w:val="clear" w:color="auto" w:fill="000000"/>
              </w:rPr>
              <w:t>. Veljavnost ponudbe</w:t>
            </w:r>
          </w:p>
        </w:tc>
      </w:tr>
    </w:tbl>
    <w:p w14:paraId="7B883529" w14:textId="77777777" w:rsidR="00AE56C3" w:rsidRDefault="00AE56C3" w:rsidP="00AE56C3">
      <w:pPr>
        <w:spacing w:before="225" w:after="225" w:line="240" w:lineRule="auto"/>
        <w:jc w:val="both"/>
        <w:rPr>
          <w:rFonts w:ascii="Times New Roman" w:hAnsi="Times New Roman" w:cs="Times New Roman"/>
          <w:sz w:val="24"/>
          <w:szCs w:val="24"/>
        </w:rPr>
      </w:pPr>
      <w:r>
        <w:rPr>
          <w:rFonts w:ascii="Times New Roman" w:hAnsi="Times New Roman" w:cs="Times New Roman"/>
          <w:color w:val="000000"/>
          <w:sz w:val="24"/>
          <w:szCs w:val="24"/>
        </w:rPr>
        <w:t>Ponudba velja najmanj 90 dni od skrajnega roka za oddajo ponudb. V primeru krajšega roka veljavnosti ponudbe se ponudba zavrne.</w:t>
      </w:r>
    </w:p>
    <w:p w14:paraId="336C58E9" w14:textId="77777777" w:rsidR="00AE56C3" w:rsidRPr="00A66AF2" w:rsidRDefault="00AE56C3" w:rsidP="00AE56C3">
      <w:pPr>
        <w:spacing w:before="225" w:after="225"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Naročnik opozarja ponudnike, da prekratek rok veljavnosti ponudbe predstavlja napako, ki se je ne da odpraviti v fazi po roku za predložitev ponudb. Naročnik lahko zahteva, da ponudniki podaljšajo čas veljavnosti ponudb za določeno dodatno obdobje. </w:t>
      </w:r>
    </w:p>
    <w:tbl>
      <w:tblPr>
        <w:tblStyle w:val="NormalTablePHPDOCX"/>
        <w:tblW w:w="2500" w:type="pct"/>
        <w:tblInd w:w="108" w:type="dxa"/>
        <w:tblLook w:val="04A0" w:firstRow="1" w:lastRow="0" w:firstColumn="1" w:lastColumn="0" w:noHBand="0" w:noVBand="1"/>
      </w:tblPr>
      <w:tblGrid>
        <w:gridCol w:w="4535"/>
      </w:tblGrid>
      <w:tr w:rsidR="00AE56C3" w:rsidRPr="00FE58B8" w14:paraId="16923E9F" w14:textId="77777777" w:rsidTr="0041479D">
        <w:tc>
          <w:tcPr>
            <w:tcW w:w="0" w:type="auto"/>
            <w:shd w:val="clear" w:color="auto" w:fill="000000"/>
            <w:tcMar>
              <w:top w:w="150" w:type="dxa"/>
              <w:bottom w:w="150" w:type="dxa"/>
            </w:tcMar>
            <w:vAlign w:val="center"/>
          </w:tcPr>
          <w:p w14:paraId="5E9BB597" w14:textId="77777777" w:rsidR="00AE56C3" w:rsidRPr="00FE58B8" w:rsidRDefault="00AE56C3" w:rsidP="0041479D">
            <w:pPr>
              <w:rPr>
                <w:rFonts w:ascii="Times New Roman" w:hAnsi="Times New Roman" w:cs="Times New Roman"/>
                <w:sz w:val="24"/>
                <w:szCs w:val="24"/>
              </w:rPr>
            </w:pPr>
            <w:r>
              <w:rPr>
                <w:rFonts w:ascii="Times New Roman" w:hAnsi="Times New Roman" w:cs="Times New Roman"/>
                <w:b/>
                <w:bCs/>
                <w:color w:val="FFFFFF"/>
                <w:position w:val="-2"/>
                <w:sz w:val="24"/>
                <w:szCs w:val="24"/>
                <w:shd w:val="clear" w:color="auto" w:fill="000000"/>
              </w:rPr>
              <w:t>16</w:t>
            </w:r>
            <w:r w:rsidRPr="00FE58B8">
              <w:rPr>
                <w:rFonts w:ascii="Times New Roman" w:hAnsi="Times New Roman" w:cs="Times New Roman"/>
                <w:b/>
                <w:bCs/>
                <w:color w:val="FFFFFF"/>
                <w:position w:val="-2"/>
                <w:sz w:val="24"/>
                <w:szCs w:val="24"/>
                <w:shd w:val="clear" w:color="auto" w:fill="000000"/>
              </w:rPr>
              <w:t>. Pravno varstvo</w:t>
            </w:r>
          </w:p>
        </w:tc>
      </w:tr>
    </w:tbl>
    <w:p w14:paraId="0379084C" w14:textId="77777777" w:rsidR="00AE56C3" w:rsidRPr="00746141" w:rsidRDefault="00AE56C3" w:rsidP="00AE56C3">
      <w:pPr>
        <w:spacing w:before="225" w:after="225" w:line="240" w:lineRule="auto"/>
        <w:jc w:val="both"/>
        <w:rPr>
          <w:rFonts w:ascii="Times New Roman" w:hAnsi="Times New Roman" w:cs="Times New Roman"/>
          <w:sz w:val="24"/>
          <w:szCs w:val="24"/>
        </w:rPr>
      </w:pPr>
      <w:r w:rsidRPr="00746141">
        <w:rPr>
          <w:rFonts w:ascii="Times New Roman" w:hAnsi="Times New Roman" w:cs="Times New Roman"/>
          <w:color w:val="000000"/>
          <w:sz w:val="24"/>
          <w:szCs w:val="24"/>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53FF75E" w14:textId="77777777" w:rsidR="00AE56C3" w:rsidRPr="00746141" w:rsidRDefault="00AE56C3" w:rsidP="00AE56C3">
      <w:pPr>
        <w:spacing w:before="225" w:after="225" w:line="240" w:lineRule="auto"/>
        <w:jc w:val="both"/>
        <w:rPr>
          <w:rFonts w:ascii="Times New Roman" w:hAnsi="Times New Roman" w:cs="Times New Roman"/>
          <w:sz w:val="24"/>
          <w:szCs w:val="24"/>
        </w:rPr>
      </w:pPr>
      <w:r w:rsidRPr="00746141">
        <w:rPr>
          <w:rFonts w:ascii="Times New Roman" w:hAnsi="Times New Roman" w:cs="Times New Roman"/>
          <w:color w:val="000000"/>
          <w:sz w:val="24"/>
          <w:szCs w:val="24"/>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1201ADFD" w14:textId="77777777" w:rsidR="00AE56C3" w:rsidRPr="00746141" w:rsidRDefault="00AE56C3" w:rsidP="00AE56C3">
      <w:pPr>
        <w:spacing w:before="225" w:after="225" w:line="240" w:lineRule="auto"/>
        <w:jc w:val="both"/>
        <w:rPr>
          <w:rFonts w:ascii="Times New Roman" w:hAnsi="Times New Roman" w:cs="Times New Roman"/>
          <w:sz w:val="24"/>
          <w:szCs w:val="24"/>
        </w:rPr>
      </w:pPr>
      <w:r w:rsidRPr="00746141">
        <w:rPr>
          <w:rFonts w:ascii="Times New Roman" w:hAnsi="Times New Roman" w:cs="Times New Roman"/>
          <w:color w:val="000000"/>
          <w:sz w:val="24"/>
          <w:szCs w:val="24"/>
        </w:rPr>
        <w:t>Zahtevek za revizijo mora vsebovati vse obvezne sestavine, kot jih določa 15. člen ZPVPJN. </w:t>
      </w:r>
    </w:p>
    <w:p w14:paraId="657C7868" w14:textId="77777777" w:rsidR="00AE56C3" w:rsidRPr="00746141" w:rsidRDefault="00AE56C3" w:rsidP="00AE56C3">
      <w:pPr>
        <w:spacing w:before="225" w:after="225" w:line="240" w:lineRule="auto"/>
        <w:jc w:val="both"/>
        <w:rPr>
          <w:rFonts w:ascii="Times New Roman" w:hAnsi="Times New Roman" w:cs="Times New Roman"/>
          <w:sz w:val="24"/>
          <w:szCs w:val="24"/>
        </w:rPr>
      </w:pPr>
      <w:r w:rsidRPr="00746141">
        <w:rPr>
          <w:rFonts w:ascii="Times New Roman" w:hAnsi="Times New Roman" w:cs="Times New Roman"/>
          <w:color w:val="000000"/>
          <w:sz w:val="24"/>
          <w:szCs w:val="24"/>
        </w:rPr>
        <w:t xml:space="preserve">V </w:t>
      </w:r>
      <w:proofErr w:type="spellStart"/>
      <w:r w:rsidRPr="00746141">
        <w:rPr>
          <w:rFonts w:ascii="Times New Roman" w:hAnsi="Times New Roman" w:cs="Times New Roman"/>
          <w:color w:val="000000"/>
          <w:sz w:val="24"/>
          <w:szCs w:val="24"/>
        </w:rPr>
        <w:t>predrevizijskem</w:t>
      </w:r>
      <w:proofErr w:type="spellEnd"/>
      <w:r w:rsidRPr="00746141">
        <w:rPr>
          <w:rFonts w:ascii="Times New Roman" w:hAnsi="Times New Roman" w:cs="Times New Roman"/>
          <w:color w:val="000000"/>
          <w:sz w:val="24"/>
          <w:szCs w:val="24"/>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w:t>
      </w:r>
      <w:r w:rsidRPr="00746141">
        <w:rPr>
          <w:rFonts w:ascii="Times New Roman" w:hAnsi="Times New Roman" w:cs="Times New Roman"/>
          <w:color w:val="000000"/>
          <w:sz w:val="24"/>
          <w:szCs w:val="24"/>
        </w:rPr>
        <w:lastRenderedPageBreak/>
        <w:t>naročil lahko opozoril na očitano kršitev, če je bilo v postopku javnega naročanja na portalu javnih naročil objavljeno obvestilo o naročilu, na podlagi katerega ponudniki oddajo prijave ali ponudbe.</w:t>
      </w:r>
    </w:p>
    <w:p w14:paraId="73242224" w14:textId="77777777" w:rsidR="00AE56C3" w:rsidRPr="00746141" w:rsidRDefault="00AE56C3" w:rsidP="00AE56C3">
      <w:pPr>
        <w:spacing w:before="225" w:after="225" w:line="240" w:lineRule="auto"/>
        <w:jc w:val="both"/>
        <w:rPr>
          <w:rFonts w:ascii="Times New Roman" w:hAnsi="Times New Roman" w:cs="Times New Roman"/>
          <w:sz w:val="24"/>
          <w:szCs w:val="24"/>
        </w:rPr>
      </w:pPr>
      <w:r w:rsidRPr="00746141">
        <w:rPr>
          <w:rFonts w:ascii="Times New Roman" w:hAnsi="Times New Roman" w:cs="Times New Roman"/>
          <w:color w:val="000000"/>
          <w:sz w:val="24"/>
          <w:szCs w:val="24"/>
        </w:rPr>
        <w:t>Vlagatelj mora pred vložitvijo zahtevka za revizijo zoper vsebino razpisne dokumentacije ali vsebino</w:t>
      </w:r>
      <w:r>
        <w:rPr>
          <w:rFonts w:ascii="Times New Roman" w:hAnsi="Times New Roman" w:cs="Times New Roman"/>
          <w:color w:val="000000"/>
          <w:sz w:val="24"/>
          <w:szCs w:val="24"/>
        </w:rPr>
        <w:t xml:space="preserve"> objave plačati takso v višini 4</w:t>
      </w:r>
      <w:r w:rsidRPr="00746141">
        <w:rPr>
          <w:rFonts w:ascii="Times New Roman" w:hAnsi="Times New Roman" w:cs="Times New Roman"/>
          <w:color w:val="000000"/>
          <w:sz w:val="24"/>
          <w:szCs w:val="24"/>
        </w:rPr>
        <w:t>.000,00 EUR.</w:t>
      </w:r>
    </w:p>
    <w:p w14:paraId="4C3EC2A7" w14:textId="77777777" w:rsidR="00AE56C3" w:rsidRPr="00CD0F08" w:rsidRDefault="00AE56C3" w:rsidP="00AE56C3">
      <w:pPr>
        <w:autoSpaceDE w:val="0"/>
        <w:autoSpaceDN w:val="0"/>
        <w:adjustRightInd w:val="0"/>
        <w:spacing w:after="0" w:line="240" w:lineRule="auto"/>
        <w:jc w:val="both"/>
        <w:rPr>
          <w:rFonts w:ascii="Times New Roman" w:hAnsi="Times New Roman" w:cs="Times New Roman"/>
          <w:sz w:val="24"/>
          <w:szCs w:val="24"/>
        </w:rPr>
      </w:pPr>
      <w:r w:rsidRPr="00CD0F08">
        <w:rPr>
          <w:rFonts w:ascii="Times New Roman" w:hAnsi="Times New Roman" w:cs="Times New Roman"/>
          <w:color w:val="000000"/>
          <w:sz w:val="24"/>
          <w:szCs w:val="24"/>
        </w:rPr>
        <w:t xml:space="preserve">Taksa se plača na ustrezen podračun, ki je v skladu s predpisom, ki ureja podračune ter način plačevanja obveznih dajatev in drugih javnofinančnih prihodkov, odprt pri Banki Slovenije za </w:t>
      </w:r>
      <w:r w:rsidRPr="00CD0F08">
        <w:rPr>
          <w:rFonts w:ascii="Times New Roman" w:hAnsi="Times New Roman" w:cs="Times New Roman"/>
          <w:sz w:val="24"/>
          <w:szCs w:val="24"/>
        </w:rPr>
        <w:t xml:space="preserve">namen plačila taks za </w:t>
      </w:r>
      <w:proofErr w:type="spellStart"/>
      <w:r w:rsidRPr="00CD0F08">
        <w:rPr>
          <w:rFonts w:ascii="Times New Roman" w:hAnsi="Times New Roman" w:cs="Times New Roman"/>
          <w:sz w:val="24"/>
          <w:szCs w:val="24"/>
        </w:rPr>
        <w:t>predrevizijski</w:t>
      </w:r>
      <w:proofErr w:type="spellEnd"/>
      <w:r w:rsidRPr="00CD0F08">
        <w:rPr>
          <w:rFonts w:ascii="Times New Roman" w:hAnsi="Times New Roman" w:cs="Times New Roman"/>
          <w:sz w:val="24"/>
          <w:szCs w:val="24"/>
        </w:rPr>
        <w:t xml:space="preserve"> in revizijski postopek. Natančne informacije o načinu plačila takse so dostopne na spletni strani Ministrstva za javno upravo: </w:t>
      </w:r>
      <w:hyperlink r:id="rId14" w:history="1">
        <w:r w:rsidRPr="00CD0F08">
          <w:rPr>
            <w:rStyle w:val="Hiperpovezava"/>
            <w:rFonts w:ascii="Times New Roman" w:hAnsi="Times New Roman" w:cs="Times New Roman"/>
            <w:sz w:val="24"/>
            <w:szCs w:val="24"/>
          </w:rPr>
          <w:t>http://www.djn.mju.gov.si/sistem-javnega-narocanja/pravno-varstvo</w:t>
        </w:r>
      </w:hyperlink>
      <w:r w:rsidRPr="00CD0F08">
        <w:rPr>
          <w:rFonts w:ascii="Times New Roman" w:hAnsi="Times New Roman" w:cs="Times New Roman"/>
          <w:sz w:val="24"/>
          <w:szCs w:val="24"/>
        </w:rPr>
        <w:t>.</w:t>
      </w:r>
    </w:p>
    <w:p w14:paraId="1EBE5903" w14:textId="77777777" w:rsidR="00AE56C3" w:rsidRPr="00CD0F08" w:rsidRDefault="00AE56C3" w:rsidP="00AE56C3">
      <w:pPr>
        <w:spacing w:after="0" w:line="240" w:lineRule="auto"/>
        <w:jc w:val="both"/>
        <w:rPr>
          <w:rFonts w:ascii="Times New Roman" w:hAnsi="Times New Roman" w:cs="Times New Roman"/>
          <w:sz w:val="24"/>
          <w:szCs w:val="24"/>
        </w:rPr>
      </w:pPr>
    </w:p>
    <w:p w14:paraId="0769817D" w14:textId="77777777" w:rsidR="00AE56C3" w:rsidRPr="00CD0F08" w:rsidRDefault="00AE56C3" w:rsidP="00AE56C3">
      <w:pPr>
        <w:autoSpaceDE w:val="0"/>
        <w:autoSpaceDN w:val="0"/>
        <w:adjustRightInd w:val="0"/>
        <w:spacing w:after="0" w:line="240" w:lineRule="auto"/>
        <w:rPr>
          <w:rFonts w:ascii="Times New Roman" w:hAnsi="Times New Roman" w:cs="Times New Roman"/>
          <w:sz w:val="24"/>
          <w:szCs w:val="24"/>
        </w:rPr>
      </w:pPr>
      <w:r w:rsidRPr="00CD0F08">
        <w:rPr>
          <w:rFonts w:ascii="Times New Roman" w:hAnsi="Times New Roman" w:cs="Times New Roman"/>
          <w:sz w:val="24"/>
          <w:szCs w:val="24"/>
        </w:rPr>
        <w:t xml:space="preserve">Zahtevek za revizijo se vloži preko portala </w:t>
      </w:r>
      <w:proofErr w:type="spellStart"/>
      <w:r w:rsidRPr="00CD0F08">
        <w:rPr>
          <w:rFonts w:ascii="Times New Roman" w:hAnsi="Times New Roman" w:cs="Times New Roman"/>
          <w:b/>
          <w:bCs/>
          <w:sz w:val="24"/>
          <w:szCs w:val="24"/>
        </w:rPr>
        <w:t>eRevizija</w:t>
      </w:r>
      <w:proofErr w:type="spellEnd"/>
      <w:r w:rsidRPr="00CD0F08">
        <w:rPr>
          <w:rFonts w:ascii="Times New Roman" w:hAnsi="Times New Roman" w:cs="Times New Roman"/>
          <w:b/>
          <w:bCs/>
          <w:sz w:val="24"/>
          <w:szCs w:val="24"/>
        </w:rPr>
        <w:t xml:space="preserve">.  </w:t>
      </w:r>
    </w:p>
    <w:p w14:paraId="75995121" w14:textId="77777777" w:rsidR="00AE56C3" w:rsidRPr="00CD0F08" w:rsidRDefault="00AE56C3" w:rsidP="00AE56C3">
      <w:pPr>
        <w:autoSpaceDE w:val="0"/>
        <w:autoSpaceDN w:val="0"/>
        <w:adjustRightInd w:val="0"/>
        <w:spacing w:after="0" w:line="240" w:lineRule="auto"/>
        <w:jc w:val="both"/>
        <w:rPr>
          <w:rFonts w:ascii="Times New Roman" w:hAnsi="Times New Roman" w:cs="Times New Roman"/>
          <w:sz w:val="24"/>
          <w:szCs w:val="24"/>
        </w:rPr>
      </w:pPr>
      <w:r w:rsidRPr="00CD0F08">
        <w:rPr>
          <w:rFonts w:ascii="Times New Roman" w:hAnsi="Times New Roman" w:cs="Times New Roman"/>
          <w:sz w:val="24"/>
          <w:szCs w:val="24"/>
        </w:rPr>
        <w:t xml:space="preserve">Informacija, da je bil vložen zahtevek za revizijo, se nemudoma prek portala </w:t>
      </w:r>
      <w:proofErr w:type="spellStart"/>
      <w:r w:rsidRPr="00CD0F08">
        <w:rPr>
          <w:rFonts w:ascii="Times New Roman" w:hAnsi="Times New Roman" w:cs="Times New Roman"/>
          <w:sz w:val="24"/>
          <w:szCs w:val="24"/>
        </w:rPr>
        <w:t>eRevizija</w:t>
      </w:r>
      <w:proofErr w:type="spellEnd"/>
      <w:r w:rsidRPr="00CD0F08">
        <w:rPr>
          <w:rFonts w:ascii="Times New Roman" w:hAnsi="Times New Roman" w:cs="Times New Roman"/>
          <w:sz w:val="24"/>
          <w:szCs w:val="24"/>
        </w:rPr>
        <w:t xml:space="preserve"> samodejno objavi v dosjeju javnega naročila na portalu javnih naročil. </w:t>
      </w:r>
    </w:p>
    <w:p w14:paraId="15CA4C16" w14:textId="77777777" w:rsidR="00AE56C3" w:rsidRPr="00CD0F08" w:rsidRDefault="00AE56C3" w:rsidP="00AE56C3">
      <w:pPr>
        <w:autoSpaceDE w:val="0"/>
        <w:autoSpaceDN w:val="0"/>
        <w:adjustRightInd w:val="0"/>
        <w:spacing w:after="0" w:line="240" w:lineRule="auto"/>
        <w:rPr>
          <w:rFonts w:ascii="Times New Roman" w:hAnsi="Times New Roman" w:cs="Times New Roman"/>
          <w:sz w:val="24"/>
          <w:szCs w:val="24"/>
        </w:rPr>
      </w:pPr>
    </w:p>
    <w:p w14:paraId="0CD5AD74" w14:textId="77777777" w:rsidR="00AE56C3" w:rsidRDefault="00AE56C3" w:rsidP="00AE56C3">
      <w:pPr>
        <w:spacing w:after="0" w:line="240" w:lineRule="auto"/>
        <w:rPr>
          <w:rFonts w:ascii="Times New Roman" w:hAnsi="Times New Roman" w:cs="Times New Roman"/>
          <w:sz w:val="24"/>
          <w:szCs w:val="24"/>
        </w:rPr>
      </w:pPr>
      <w:r w:rsidRPr="00CD0F08">
        <w:rPr>
          <w:rFonts w:ascii="Times New Roman" w:hAnsi="Times New Roman" w:cs="Times New Roman"/>
          <w:sz w:val="24"/>
          <w:szCs w:val="24"/>
        </w:rPr>
        <w:t xml:space="preserve">Navodila za uporabo Portala </w:t>
      </w:r>
      <w:proofErr w:type="spellStart"/>
      <w:r w:rsidRPr="00CD0F08">
        <w:rPr>
          <w:rFonts w:ascii="Times New Roman" w:hAnsi="Times New Roman" w:cs="Times New Roman"/>
          <w:sz w:val="24"/>
          <w:szCs w:val="24"/>
        </w:rPr>
        <w:t>eRevizija</w:t>
      </w:r>
      <w:proofErr w:type="spellEnd"/>
      <w:r w:rsidRPr="00CD0F08">
        <w:rPr>
          <w:rFonts w:ascii="Times New Roman" w:hAnsi="Times New Roman" w:cs="Times New Roman"/>
          <w:sz w:val="24"/>
          <w:szCs w:val="24"/>
        </w:rPr>
        <w:t xml:space="preserve"> so dostopna na povezavi:</w:t>
      </w:r>
      <w:r w:rsidRPr="00CD0F08">
        <w:rPr>
          <w:rFonts w:ascii="Times New Roman" w:hAnsi="Times New Roman" w:cs="Times New Roman"/>
          <w:b/>
          <w:bCs/>
          <w:sz w:val="24"/>
          <w:szCs w:val="24"/>
        </w:rPr>
        <w:t xml:space="preserve"> </w:t>
      </w:r>
      <w:hyperlink r:id="rId15" w:history="1">
        <w:r w:rsidRPr="00CD0F08">
          <w:rPr>
            <w:rStyle w:val="Hiperpovezava"/>
            <w:rFonts w:ascii="Times New Roman" w:hAnsi="Times New Roman" w:cs="Times New Roman"/>
            <w:sz w:val="24"/>
            <w:szCs w:val="24"/>
          </w:rPr>
          <w:t>https://www.portalerevizija.si/documents/Navodila_za_uporabo_portala_eRevizija.pdf</w:t>
        </w:r>
      </w:hyperlink>
    </w:p>
    <w:p w14:paraId="7C6BFD39" w14:textId="77777777" w:rsidR="00AE56C3" w:rsidRPr="00746141" w:rsidRDefault="00AE56C3" w:rsidP="00AE56C3">
      <w:pPr>
        <w:spacing w:before="225" w:after="225" w:line="240" w:lineRule="auto"/>
        <w:jc w:val="both"/>
        <w:rPr>
          <w:rFonts w:ascii="Times New Roman" w:hAnsi="Times New Roman" w:cs="Times New Roman"/>
          <w:sz w:val="24"/>
          <w:szCs w:val="24"/>
        </w:rPr>
      </w:pPr>
      <w:r w:rsidRPr="00746141">
        <w:rPr>
          <w:rFonts w:ascii="Times New Roman" w:hAnsi="Times New Roman" w:cs="Times New Roman"/>
          <w:color w:val="000000"/>
          <w:sz w:val="24"/>
          <w:szCs w:val="24"/>
        </w:rPr>
        <w:t>Zahtevek za revizijo se lahko vloži v roku iz 25. člena ZPVPJN.</w:t>
      </w:r>
    </w:p>
    <w:p w14:paraId="55DE7BDA" w14:textId="19FF87FC" w:rsidR="00AE56C3" w:rsidRDefault="00AE56C3" w:rsidP="00AE56C3">
      <w:pPr>
        <w:spacing w:before="225" w:after="225" w:line="240" w:lineRule="auto"/>
        <w:jc w:val="both"/>
        <w:rPr>
          <w:rFonts w:ascii="Times New Roman" w:hAnsi="Times New Roman" w:cs="Times New Roman"/>
          <w:color w:val="000000"/>
          <w:sz w:val="24"/>
          <w:szCs w:val="24"/>
        </w:rPr>
      </w:pPr>
      <w:r w:rsidRPr="00746141">
        <w:rPr>
          <w:rFonts w:ascii="Times New Roman" w:hAnsi="Times New Roman" w:cs="Times New Roman"/>
          <w:color w:val="000000"/>
          <w:sz w:val="24"/>
          <w:szCs w:val="24"/>
        </w:rPr>
        <w:t>Če naročnik ugotovi, da zahtevek za revizijo ni bil vložen pravočasno ali ga ni vložila aktivno legitimirana oseba iz 14. člena ZPVPJN, ali da ni bila plačana ustrezna taksa, ga najpozneje v treh delovnih dneh od prejema s sklepom zavrže.</w:t>
      </w:r>
    </w:p>
    <w:p w14:paraId="7B109234" w14:textId="6B59BCA8" w:rsidR="00AE56C3" w:rsidRDefault="00AE56C3" w:rsidP="00AE56C3">
      <w:pPr>
        <w:spacing w:before="225" w:after="225" w:line="240" w:lineRule="auto"/>
        <w:jc w:val="both"/>
        <w:rPr>
          <w:rFonts w:ascii="Times New Roman" w:hAnsi="Times New Roman" w:cs="Times New Roman"/>
          <w:color w:val="000000"/>
          <w:sz w:val="24"/>
          <w:szCs w:val="24"/>
        </w:rPr>
      </w:pPr>
    </w:p>
    <w:p w14:paraId="6CA761A1" w14:textId="6C594D34" w:rsidR="00315E35" w:rsidRDefault="00315E35" w:rsidP="00AE56C3">
      <w:pPr>
        <w:spacing w:before="225" w:after="225" w:line="240" w:lineRule="auto"/>
        <w:jc w:val="both"/>
        <w:rPr>
          <w:rFonts w:ascii="Times New Roman" w:hAnsi="Times New Roman" w:cs="Times New Roman"/>
          <w:color w:val="000000"/>
          <w:sz w:val="24"/>
          <w:szCs w:val="24"/>
        </w:rPr>
      </w:pPr>
    </w:p>
    <w:p w14:paraId="38F3BD80" w14:textId="79B9A9D8" w:rsidR="00315E35" w:rsidRDefault="00315E35" w:rsidP="00AE56C3">
      <w:pPr>
        <w:spacing w:before="225" w:after="225" w:line="240" w:lineRule="auto"/>
        <w:jc w:val="both"/>
        <w:rPr>
          <w:rFonts w:ascii="Times New Roman" w:hAnsi="Times New Roman" w:cs="Times New Roman"/>
          <w:color w:val="000000"/>
          <w:sz w:val="24"/>
          <w:szCs w:val="24"/>
        </w:rPr>
      </w:pPr>
    </w:p>
    <w:p w14:paraId="62B5B535" w14:textId="6FF5A843" w:rsidR="00315E35" w:rsidRDefault="00315E35" w:rsidP="00AE56C3">
      <w:pPr>
        <w:spacing w:before="225" w:after="225" w:line="240" w:lineRule="auto"/>
        <w:jc w:val="both"/>
        <w:rPr>
          <w:rFonts w:ascii="Times New Roman" w:hAnsi="Times New Roman" w:cs="Times New Roman"/>
          <w:color w:val="000000"/>
          <w:sz w:val="24"/>
          <w:szCs w:val="24"/>
        </w:rPr>
      </w:pPr>
    </w:p>
    <w:p w14:paraId="3E4515C4" w14:textId="7B60CAC1" w:rsidR="00315E35" w:rsidRDefault="00315E35" w:rsidP="00AE56C3">
      <w:pPr>
        <w:spacing w:before="225" w:after="225" w:line="240" w:lineRule="auto"/>
        <w:jc w:val="both"/>
        <w:rPr>
          <w:rFonts w:ascii="Times New Roman" w:hAnsi="Times New Roman" w:cs="Times New Roman"/>
          <w:color w:val="000000"/>
          <w:sz w:val="24"/>
          <w:szCs w:val="24"/>
        </w:rPr>
      </w:pPr>
    </w:p>
    <w:p w14:paraId="4B4F440D" w14:textId="3AF27CF7" w:rsidR="00315E35" w:rsidRDefault="00315E35" w:rsidP="00AE56C3">
      <w:pPr>
        <w:spacing w:before="225" w:after="225" w:line="240" w:lineRule="auto"/>
        <w:jc w:val="both"/>
        <w:rPr>
          <w:rFonts w:ascii="Times New Roman" w:hAnsi="Times New Roman" w:cs="Times New Roman"/>
          <w:color w:val="000000"/>
          <w:sz w:val="24"/>
          <w:szCs w:val="24"/>
        </w:rPr>
      </w:pPr>
    </w:p>
    <w:p w14:paraId="03B0EC32" w14:textId="3561F32F" w:rsidR="00315E35" w:rsidRDefault="00315E35" w:rsidP="00AE56C3">
      <w:pPr>
        <w:spacing w:before="225" w:after="225" w:line="240" w:lineRule="auto"/>
        <w:jc w:val="both"/>
        <w:rPr>
          <w:rFonts w:ascii="Times New Roman" w:hAnsi="Times New Roman" w:cs="Times New Roman"/>
          <w:color w:val="000000"/>
          <w:sz w:val="24"/>
          <w:szCs w:val="24"/>
        </w:rPr>
      </w:pPr>
    </w:p>
    <w:p w14:paraId="09BB34AF" w14:textId="6DE0D28C" w:rsidR="00315E35" w:rsidRDefault="00315E35" w:rsidP="00AE56C3">
      <w:pPr>
        <w:spacing w:before="225" w:after="225" w:line="240" w:lineRule="auto"/>
        <w:jc w:val="both"/>
        <w:rPr>
          <w:rFonts w:ascii="Times New Roman" w:hAnsi="Times New Roman" w:cs="Times New Roman"/>
          <w:color w:val="000000"/>
          <w:sz w:val="24"/>
          <w:szCs w:val="24"/>
        </w:rPr>
      </w:pPr>
    </w:p>
    <w:p w14:paraId="64FA2ECE" w14:textId="6CE28F0B" w:rsidR="00315E35" w:rsidRDefault="00315E35" w:rsidP="00AE56C3">
      <w:pPr>
        <w:spacing w:before="225" w:after="225" w:line="240" w:lineRule="auto"/>
        <w:jc w:val="both"/>
        <w:rPr>
          <w:rFonts w:ascii="Times New Roman" w:hAnsi="Times New Roman" w:cs="Times New Roman"/>
          <w:color w:val="000000"/>
          <w:sz w:val="24"/>
          <w:szCs w:val="24"/>
        </w:rPr>
      </w:pPr>
    </w:p>
    <w:p w14:paraId="4A967CA7" w14:textId="0A38DCA0" w:rsidR="00315E35" w:rsidRDefault="00315E35" w:rsidP="00AE56C3">
      <w:pPr>
        <w:spacing w:before="225" w:after="225" w:line="240" w:lineRule="auto"/>
        <w:jc w:val="both"/>
        <w:rPr>
          <w:rFonts w:ascii="Times New Roman" w:hAnsi="Times New Roman" w:cs="Times New Roman"/>
          <w:color w:val="000000"/>
          <w:sz w:val="24"/>
          <w:szCs w:val="24"/>
        </w:rPr>
      </w:pPr>
    </w:p>
    <w:p w14:paraId="4274A451" w14:textId="0FD08820" w:rsidR="00315E35" w:rsidRDefault="00315E35" w:rsidP="00AE56C3">
      <w:pPr>
        <w:spacing w:before="225" w:after="225" w:line="240" w:lineRule="auto"/>
        <w:jc w:val="both"/>
        <w:rPr>
          <w:rFonts w:ascii="Times New Roman" w:hAnsi="Times New Roman" w:cs="Times New Roman"/>
          <w:color w:val="000000"/>
          <w:sz w:val="24"/>
          <w:szCs w:val="24"/>
        </w:rPr>
      </w:pPr>
    </w:p>
    <w:p w14:paraId="4E02FF27" w14:textId="6403589A" w:rsidR="00315E35" w:rsidRDefault="00315E35" w:rsidP="00AE56C3">
      <w:pPr>
        <w:spacing w:before="225" w:after="225" w:line="240" w:lineRule="auto"/>
        <w:jc w:val="both"/>
        <w:rPr>
          <w:rFonts w:ascii="Times New Roman" w:hAnsi="Times New Roman" w:cs="Times New Roman"/>
          <w:color w:val="000000"/>
          <w:sz w:val="24"/>
          <w:szCs w:val="24"/>
        </w:rPr>
      </w:pPr>
    </w:p>
    <w:p w14:paraId="6F6AF930" w14:textId="75E6A031" w:rsidR="00315E35" w:rsidRDefault="00315E35" w:rsidP="00AE56C3">
      <w:pPr>
        <w:spacing w:before="225" w:after="225" w:line="240" w:lineRule="auto"/>
        <w:jc w:val="both"/>
        <w:rPr>
          <w:rFonts w:ascii="Times New Roman" w:hAnsi="Times New Roman" w:cs="Times New Roman"/>
          <w:color w:val="000000"/>
          <w:sz w:val="24"/>
          <w:szCs w:val="24"/>
        </w:rPr>
      </w:pPr>
    </w:p>
    <w:p w14:paraId="2B9C7E73" w14:textId="2DABC4FD" w:rsidR="00315E35" w:rsidRDefault="00315E35" w:rsidP="00AE56C3">
      <w:pPr>
        <w:spacing w:before="225" w:after="225" w:line="240" w:lineRule="auto"/>
        <w:jc w:val="both"/>
        <w:rPr>
          <w:rFonts w:ascii="Times New Roman" w:hAnsi="Times New Roman" w:cs="Times New Roman"/>
          <w:color w:val="000000"/>
          <w:sz w:val="24"/>
          <w:szCs w:val="24"/>
        </w:rPr>
      </w:pPr>
    </w:p>
    <w:p w14:paraId="61BF27BD" w14:textId="77777777" w:rsidR="00820B19" w:rsidRPr="00FE58B8" w:rsidRDefault="00BC69B9" w:rsidP="00820B19">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lastRenderedPageBreak/>
        <w:t>Merila</w:t>
      </w:r>
    </w:p>
    <w:p w14:paraId="77A72734" w14:textId="77777777" w:rsidR="005660C6" w:rsidRDefault="005660C6" w:rsidP="00063CD3">
      <w:pPr>
        <w:spacing w:before="225" w:after="225" w:line="240" w:lineRule="auto"/>
        <w:jc w:val="both"/>
        <w:rPr>
          <w:rFonts w:ascii="Times New Roman" w:hAnsi="Times New Roman" w:cs="Times New Roman"/>
          <w:color w:val="000000"/>
          <w:sz w:val="24"/>
          <w:szCs w:val="24"/>
        </w:rPr>
      </w:pPr>
    </w:p>
    <w:p w14:paraId="5646ED0E" w14:textId="77777777" w:rsidR="008357C8" w:rsidRPr="00063CD3" w:rsidRDefault="008357C8" w:rsidP="008357C8">
      <w:pPr>
        <w:spacing w:before="225" w:after="225" w:line="240" w:lineRule="auto"/>
        <w:jc w:val="both"/>
        <w:rPr>
          <w:rFonts w:ascii="Times New Roman" w:hAnsi="Times New Roman" w:cs="Times New Roman"/>
          <w:sz w:val="24"/>
          <w:szCs w:val="24"/>
        </w:rPr>
      </w:pPr>
      <w:r w:rsidRPr="00063CD3">
        <w:rPr>
          <w:rFonts w:ascii="Times New Roman" w:hAnsi="Times New Roman" w:cs="Times New Roman"/>
          <w:color w:val="000000"/>
          <w:sz w:val="24"/>
          <w:szCs w:val="24"/>
        </w:rPr>
        <w:t xml:space="preserve">Izbira ponudb bo potekala po naslednjem kriteriju: </w:t>
      </w:r>
      <w:r w:rsidRPr="00063CD3">
        <w:rPr>
          <w:rFonts w:ascii="Times New Roman" w:hAnsi="Times New Roman" w:cs="Times New Roman"/>
          <w:b/>
          <w:bCs/>
          <w:color w:val="000000"/>
          <w:sz w:val="24"/>
          <w:szCs w:val="24"/>
        </w:rPr>
        <w:t>ekonomsko najugodnejša ponudba.</w:t>
      </w:r>
    </w:p>
    <w:p w14:paraId="7A010661" w14:textId="72182D1B" w:rsidR="008357C8" w:rsidRDefault="008357C8" w:rsidP="008357C8">
      <w:pPr>
        <w:spacing w:before="225" w:after="225" w:line="240" w:lineRule="auto"/>
        <w:jc w:val="both"/>
        <w:rPr>
          <w:rFonts w:ascii="Times New Roman" w:hAnsi="Times New Roman" w:cs="Times New Roman"/>
          <w:color w:val="000000"/>
          <w:sz w:val="24"/>
          <w:szCs w:val="24"/>
        </w:rPr>
      </w:pPr>
      <w:r w:rsidRPr="00063CD3">
        <w:rPr>
          <w:rFonts w:ascii="Times New Roman" w:hAnsi="Times New Roman" w:cs="Times New Roman"/>
          <w:color w:val="000000"/>
          <w:sz w:val="24"/>
          <w:szCs w:val="24"/>
        </w:rPr>
        <w:t xml:space="preserve">Upoštevali se bo naslednje merilo: </w:t>
      </w:r>
      <w:r>
        <w:rPr>
          <w:rFonts w:ascii="Times New Roman" w:hAnsi="Times New Roman" w:cs="Times New Roman"/>
          <w:color w:val="000000"/>
          <w:sz w:val="24"/>
          <w:szCs w:val="24"/>
        </w:rPr>
        <w:t>najnižja ponudbena cena</w:t>
      </w:r>
    </w:p>
    <w:p w14:paraId="57576702" w14:textId="77777777" w:rsidR="003D7558" w:rsidRPr="0092707A" w:rsidRDefault="003D7558" w:rsidP="008357C8">
      <w:pPr>
        <w:spacing w:before="225" w:after="225" w:line="240" w:lineRule="auto"/>
        <w:jc w:val="both"/>
        <w:rPr>
          <w:rFonts w:ascii="Times New Roman" w:hAnsi="Times New Roman" w:cs="Times New Roman"/>
          <w:color w:val="000000"/>
          <w:sz w:val="24"/>
          <w:szCs w:val="24"/>
        </w:rPr>
      </w:pPr>
    </w:p>
    <w:p w14:paraId="145E9E58" w14:textId="77777777" w:rsidR="008357C8" w:rsidRPr="00FE58B8" w:rsidRDefault="008357C8" w:rsidP="008357C8">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t>Pogoji za priznanje usposobljenosti</w:t>
      </w:r>
    </w:p>
    <w:p w14:paraId="0CED470D" w14:textId="77777777" w:rsidR="008357C8" w:rsidRPr="00FE58B8" w:rsidRDefault="008357C8" w:rsidP="008357C8">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Dopustna ponudba je ponudba, ki jo predloži ponudnik, za katerega ne obstajajo razlogi za izključitev</w:t>
      </w:r>
      <w:r>
        <w:rPr>
          <w:rFonts w:ascii="Times New Roman" w:hAnsi="Times New Roman" w:cs="Times New Roman"/>
          <w:color w:val="000000"/>
          <w:sz w:val="24"/>
          <w:szCs w:val="24"/>
        </w:rPr>
        <w:t>,</w:t>
      </w:r>
      <w:r w:rsidRPr="00FE58B8">
        <w:rPr>
          <w:rFonts w:ascii="Times New Roman" w:hAnsi="Times New Roman" w:cs="Times New Roman"/>
          <w:color w:val="000000"/>
          <w:sz w:val="24"/>
          <w:szCs w:val="24"/>
        </w:rPr>
        <w:t xml:space="preserve">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5CB703A" w14:textId="77777777" w:rsidR="008357C8" w:rsidRDefault="008357C8" w:rsidP="008357C8">
      <w:pPr>
        <w:spacing w:before="225" w:after="225" w:line="240" w:lineRule="auto"/>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8357C8" w:rsidRPr="00FE58B8" w14:paraId="6F9CB456" w14:textId="77777777" w:rsidTr="0041479D">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689D24E1" w14:textId="77777777" w:rsidR="008357C8" w:rsidRPr="00FE58B8" w:rsidRDefault="008357C8" w:rsidP="0041479D">
            <w:pPr>
              <w:rPr>
                <w:rFonts w:ascii="Times New Roman" w:hAnsi="Times New Roman" w:cs="Times New Roman"/>
                <w:sz w:val="24"/>
                <w:szCs w:val="24"/>
              </w:rPr>
            </w:pPr>
            <w:r w:rsidRPr="00FE58B8">
              <w:rPr>
                <w:rFonts w:ascii="Times New Roman" w:hAnsi="Times New Roman" w:cs="Times New Roman"/>
                <w:color w:val="FFFFFF"/>
                <w:position w:val="-2"/>
                <w:sz w:val="24"/>
                <w:szCs w:val="24"/>
              </w:rPr>
              <w:t>Razlogi za izključitev</w:t>
            </w:r>
          </w:p>
        </w:tc>
      </w:tr>
    </w:tbl>
    <w:p w14:paraId="69BF36F5" w14:textId="77777777" w:rsidR="008357C8" w:rsidRPr="00FE58B8" w:rsidRDefault="008357C8" w:rsidP="008357C8">
      <w:pPr>
        <w:rPr>
          <w:rFonts w:ascii="Times New Roman" w:hAnsi="Times New Roman" w:cs="Times New Roman"/>
          <w:sz w:val="24"/>
          <w:szCs w:val="24"/>
        </w:rPr>
      </w:pPr>
    </w:p>
    <w:tbl>
      <w:tblPr>
        <w:tblStyle w:val="NormalTablePHPDOCX"/>
        <w:tblW w:w="9300" w:type="dxa"/>
        <w:tblInd w:w="108" w:type="dxa"/>
        <w:tblLook w:val="04A0" w:firstRow="1" w:lastRow="0" w:firstColumn="1" w:lastColumn="0" w:noHBand="0" w:noVBand="1"/>
      </w:tblPr>
      <w:tblGrid>
        <w:gridCol w:w="1860"/>
        <w:gridCol w:w="7440"/>
      </w:tblGrid>
      <w:tr w:rsidR="008357C8" w:rsidRPr="00FE58B8" w14:paraId="138FBBCB" w14:textId="77777777" w:rsidTr="0041479D">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7AC4E9C"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b/>
                <w:bCs/>
                <w:color w:val="FFFFFF"/>
                <w:position w:val="-2"/>
                <w:sz w:val="24"/>
                <w:szCs w:val="24"/>
              </w:rPr>
              <w:t>POGOJ 1</w:t>
            </w:r>
            <w:r w:rsidRPr="00FE58B8">
              <w:rPr>
                <w:rFonts w:ascii="Times New Roman" w:hAnsi="Times New Roman" w:cs="Times New Roman"/>
                <w:b/>
                <w:bCs/>
                <w:color w:val="FFFFFF"/>
                <w:position w:val="-2"/>
                <w:sz w:val="24"/>
                <w:szCs w:val="24"/>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50AF4E" w14:textId="77777777" w:rsidR="008357C8" w:rsidRPr="002E11DF" w:rsidRDefault="008357C8" w:rsidP="0041479D">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 xml:space="preserve">Naročnik bo iz sodelovanja v postopku javnega naročanja izključil gospodarski subjekt, če ugotovi, da je bila </w:t>
            </w:r>
            <w:r w:rsidRPr="002E11DF">
              <w:rPr>
                <w:rFonts w:ascii="Times New Roman" w:hAnsi="Times New Roman" w:cs="Times New Roman"/>
                <w:b/>
                <w:bCs/>
                <w:color w:val="000000"/>
                <w:position w:val="-2"/>
                <w:sz w:val="24"/>
                <w:szCs w:val="24"/>
              </w:rPr>
              <w:t>gospodarskemu subjektu ali osebi, ki je članica upravnega, vodstvenega ali nadzornega organa</w:t>
            </w:r>
            <w:r w:rsidRPr="002E11DF">
              <w:rPr>
                <w:rFonts w:ascii="Times New Roman" w:hAnsi="Times New Roman" w:cs="Times New Roman"/>
                <w:color w:val="000000"/>
                <w:position w:val="-2"/>
                <w:sz w:val="24"/>
                <w:szCs w:val="24"/>
              </w:rPr>
              <w:t xml:space="preserve"> tega gospodarskega subjekta ali ki ima </w:t>
            </w:r>
            <w:r w:rsidRPr="002E11DF">
              <w:rPr>
                <w:rFonts w:ascii="Times New Roman" w:hAnsi="Times New Roman" w:cs="Times New Roman"/>
                <w:b/>
                <w:bCs/>
                <w:color w:val="000000"/>
                <w:position w:val="-2"/>
                <w:sz w:val="24"/>
                <w:szCs w:val="24"/>
              </w:rPr>
              <w:t>pooblastila za njegovo zastopanje ali odločanje ali nadzor v njem</w:t>
            </w:r>
            <w:r w:rsidRPr="002E11DF">
              <w:rPr>
                <w:rFonts w:ascii="Times New Roman" w:hAnsi="Times New Roman" w:cs="Times New Roman"/>
                <w:color w:val="000000"/>
                <w:position w:val="-2"/>
                <w:sz w:val="24"/>
                <w:szCs w:val="24"/>
              </w:rPr>
              <w:t>, izrečena pravnomočna sodba za dejanje, ki ima elemente kaznivih dejanj naštetih v 75. členu ZJN-3. </w:t>
            </w:r>
          </w:p>
          <w:p w14:paraId="2A622E1C" w14:textId="77777777" w:rsidR="008357C8" w:rsidRPr="00FE58B8" w:rsidRDefault="008357C8" w:rsidP="0041479D">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8357C8" w:rsidRPr="00FE58B8" w14:paraId="537B1485" w14:textId="77777777" w:rsidTr="0041479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242980"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58C34D" w14:textId="77777777" w:rsidR="008357C8" w:rsidRDefault="008357C8" w:rsidP="0041479D">
            <w:pPr>
              <w:spacing w:before="135" w:after="135"/>
              <w:jc w:val="both"/>
              <w:textAlignment w:val="cente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Izpolnjen in podpisan O</w:t>
            </w:r>
            <w:r w:rsidRPr="002E11DF">
              <w:rPr>
                <w:rFonts w:ascii="Times New Roman" w:hAnsi="Times New Roman" w:cs="Times New Roman"/>
                <w:color w:val="000000"/>
                <w:position w:val="-2"/>
                <w:sz w:val="24"/>
                <w:szCs w:val="24"/>
              </w:rPr>
              <w:t>brazec KROVNA IZJAVA</w:t>
            </w:r>
            <w:r>
              <w:rPr>
                <w:rFonts w:ascii="Times New Roman" w:hAnsi="Times New Roman" w:cs="Times New Roman"/>
                <w:color w:val="000000"/>
                <w:position w:val="-2"/>
                <w:sz w:val="24"/>
                <w:szCs w:val="24"/>
              </w:rPr>
              <w:t xml:space="preserve"> in ESPD ter Obrazec Pooblastilo za pridobitev podatkov iz kazenske evidence fizičnih in pravnih oseb.</w:t>
            </w:r>
          </w:p>
          <w:p w14:paraId="02495CD5" w14:textId="77777777" w:rsidR="008357C8" w:rsidRPr="009B54DC" w:rsidRDefault="008357C8" w:rsidP="0041479D">
            <w:pPr>
              <w:spacing w:before="135" w:after="135"/>
              <w:jc w:val="both"/>
              <w:textAlignment w:val="cente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Naročnik bo izpolnjevanje navedenega pogoja ustrezno preveril.</w:t>
            </w:r>
          </w:p>
        </w:tc>
      </w:tr>
      <w:tr w:rsidR="008357C8" w:rsidRPr="00FE58B8" w14:paraId="2F83CB87" w14:textId="77777777" w:rsidTr="0041479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CF148D"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5434B9" w14:textId="77777777" w:rsidR="008357C8" w:rsidRPr="00FE58B8" w:rsidRDefault="008357C8" w:rsidP="0041479D">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u w:val="single"/>
              </w:rPr>
              <w:t>Gospodarski subjekti, ki nimajo sedeža v Republiki Sloveniji:</w:t>
            </w:r>
          </w:p>
          <w:p w14:paraId="7B776C54" w14:textId="77777777" w:rsidR="008357C8" w:rsidRPr="00FE58B8" w:rsidRDefault="008357C8" w:rsidP="0041479D">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8357C8" w:rsidRPr="00FE58B8" w14:paraId="6EBCAB82" w14:textId="77777777" w:rsidTr="0041479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23BB01"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CA01B5" w14:textId="77777777" w:rsidR="008357C8" w:rsidRPr="002E11DF" w:rsidRDefault="008357C8" w:rsidP="0041479D">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MORAJO izpolnjevati pogoj</w:t>
            </w:r>
          </w:p>
          <w:p w14:paraId="3FB06FC5" w14:textId="77777777" w:rsidR="008357C8" w:rsidRPr="00B61E72" w:rsidRDefault="008357C8" w:rsidP="0041479D">
            <w:pPr>
              <w:spacing w:before="135" w:after="135"/>
              <w:jc w:val="both"/>
              <w:textAlignment w:val="cente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Izpolnjen in podpisan O</w:t>
            </w:r>
            <w:r w:rsidRPr="002E11DF">
              <w:rPr>
                <w:rFonts w:ascii="Times New Roman" w:hAnsi="Times New Roman" w:cs="Times New Roman"/>
                <w:color w:val="000000"/>
                <w:position w:val="-2"/>
                <w:sz w:val="24"/>
                <w:szCs w:val="24"/>
              </w:rPr>
              <w:t>brazec KROVNA IZJAVA</w:t>
            </w:r>
            <w:r>
              <w:rPr>
                <w:rFonts w:ascii="Times New Roman" w:hAnsi="Times New Roman" w:cs="Times New Roman"/>
                <w:color w:val="000000"/>
                <w:position w:val="-2"/>
                <w:sz w:val="24"/>
                <w:szCs w:val="24"/>
              </w:rPr>
              <w:t xml:space="preserve"> in ESPD ter Obrazec Pooblastilo za pridobitev podatkov iz kazenske evidence fizičnih in pravnih oseb.</w:t>
            </w:r>
          </w:p>
        </w:tc>
      </w:tr>
      <w:tr w:rsidR="008357C8" w:rsidRPr="00FE58B8" w14:paraId="2FE93B70" w14:textId="77777777" w:rsidTr="0041479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0C9D5A"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FD5ABE" w14:textId="77777777" w:rsidR="008357C8" w:rsidRPr="002E11DF" w:rsidRDefault="008357C8" w:rsidP="0041479D">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MORAJO izpolnjevati pogoj</w:t>
            </w:r>
          </w:p>
          <w:p w14:paraId="278EE4B8" w14:textId="77777777" w:rsidR="008357C8" w:rsidRPr="00FE58B8" w:rsidRDefault="008357C8" w:rsidP="0041479D">
            <w:pPr>
              <w:spacing w:before="135" w:after="135"/>
              <w:jc w:val="both"/>
              <w:textAlignment w:val="center"/>
              <w:rPr>
                <w:rFonts w:ascii="Times New Roman" w:hAnsi="Times New Roman" w:cs="Times New Roman"/>
                <w:sz w:val="24"/>
                <w:szCs w:val="24"/>
              </w:rPr>
            </w:pPr>
            <w:r>
              <w:rPr>
                <w:rFonts w:ascii="Times New Roman" w:hAnsi="Times New Roman" w:cs="Times New Roman"/>
                <w:color w:val="000000"/>
                <w:position w:val="-2"/>
                <w:sz w:val="24"/>
                <w:szCs w:val="24"/>
              </w:rPr>
              <w:t>ESPD, i</w:t>
            </w:r>
            <w:r w:rsidRPr="002E11DF">
              <w:rPr>
                <w:rFonts w:ascii="Times New Roman" w:hAnsi="Times New Roman" w:cs="Times New Roman"/>
                <w:color w:val="000000"/>
                <w:position w:val="-2"/>
                <w:sz w:val="24"/>
                <w:szCs w:val="24"/>
              </w:rPr>
              <w:t>zpolnjen in pod</w:t>
            </w:r>
            <w:r>
              <w:rPr>
                <w:rFonts w:ascii="Times New Roman" w:hAnsi="Times New Roman" w:cs="Times New Roman"/>
                <w:color w:val="000000"/>
                <w:position w:val="-2"/>
                <w:sz w:val="24"/>
                <w:szCs w:val="24"/>
              </w:rPr>
              <w:t>pisan obrazec Izjava zastopnika</w:t>
            </w:r>
            <w:r w:rsidRPr="002E11DF">
              <w:rPr>
                <w:rFonts w:ascii="Times New Roman" w:hAnsi="Times New Roman" w:cs="Times New Roman"/>
                <w:color w:val="000000"/>
                <w:position w:val="-2"/>
                <w:sz w:val="24"/>
                <w:szCs w:val="24"/>
              </w:rPr>
              <w:t xml:space="preserve"> podizvajalca v zvezi z izpolnjevanjem ob</w:t>
            </w:r>
            <w:r>
              <w:rPr>
                <w:rFonts w:ascii="Times New Roman" w:hAnsi="Times New Roman" w:cs="Times New Roman"/>
                <w:color w:val="000000"/>
                <w:position w:val="-2"/>
                <w:sz w:val="24"/>
                <w:szCs w:val="24"/>
              </w:rPr>
              <w:t>veznih pogojev za podizvajalce ter obrazec Pooblastilo za pridobitev podatkov iz kazenske evidence fizičnih in pravnih oseb.</w:t>
            </w:r>
          </w:p>
        </w:tc>
      </w:tr>
    </w:tbl>
    <w:p w14:paraId="219A144D" w14:textId="77777777" w:rsidR="008357C8" w:rsidRPr="00FE58B8" w:rsidRDefault="008357C8" w:rsidP="008357C8">
      <w:pPr>
        <w:rPr>
          <w:rFonts w:ascii="Times New Roman" w:hAnsi="Times New Roman" w:cs="Times New Roman"/>
          <w:sz w:val="24"/>
          <w:szCs w:val="24"/>
        </w:rPr>
      </w:pPr>
    </w:p>
    <w:tbl>
      <w:tblPr>
        <w:tblStyle w:val="NormalTablePHPDOCX"/>
        <w:tblW w:w="9300" w:type="dxa"/>
        <w:tblInd w:w="108" w:type="dxa"/>
        <w:tblLook w:val="04A0" w:firstRow="1" w:lastRow="0" w:firstColumn="1" w:lastColumn="0" w:noHBand="0" w:noVBand="1"/>
      </w:tblPr>
      <w:tblGrid>
        <w:gridCol w:w="1860"/>
        <w:gridCol w:w="7440"/>
      </w:tblGrid>
      <w:tr w:rsidR="008357C8" w:rsidRPr="00FE58B8" w14:paraId="1DC90F91" w14:textId="77777777" w:rsidTr="0041479D">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F0994EE"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b/>
                <w:bCs/>
                <w:color w:val="FFFFFF"/>
                <w:position w:val="-2"/>
                <w:sz w:val="24"/>
                <w:szCs w:val="24"/>
              </w:rPr>
              <w:t>POGOJ 2</w:t>
            </w:r>
            <w:r w:rsidRPr="00FE58B8">
              <w:rPr>
                <w:rFonts w:ascii="Times New Roman" w:hAnsi="Times New Roman" w:cs="Times New Roman"/>
                <w:b/>
                <w:bCs/>
                <w:color w:val="FFFFFF"/>
                <w:position w:val="-2"/>
                <w:sz w:val="24"/>
                <w:szCs w:val="24"/>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A348D4" w14:textId="77777777" w:rsidR="008357C8" w:rsidRPr="002E11DF" w:rsidRDefault="008357C8" w:rsidP="0041479D">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 xml:space="preserve">Naročnik bo iz sodelovanja v postopku javnega naročanja izključil gospodarski subjekt, če ugotovi, da gospodarski subjekt </w:t>
            </w:r>
            <w:r w:rsidRPr="002E11DF">
              <w:rPr>
                <w:rFonts w:ascii="Times New Roman" w:hAnsi="Times New Roman" w:cs="Times New Roman"/>
                <w:b/>
                <w:bCs/>
                <w:color w:val="000000"/>
                <w:position w:val="-2"/>
                <w:sz w:val="24"/>
                <w:szCs w:val="24"/>
              </w:rPr>
              <w:t>ne izpolnjuje obveznih dajatev in drugih denarnih nedavčnih obveznosti</w:t>
            </w:r>
            <w:r w:rsidRPr="002E11DF">
              <w:rPr>
                <w:rFonts w:ascii="Times New Roman" w:hAnsi="Times New Roman" w:cs="Times New Roman"/>
                <w:color w:val="000000"/>
                <w:position w:val="-2"/>
                <w:sz w:val="24"/>
                <w:szCs w:val="24"/>
              </w:rPr>
              <w:t xml:space="preserve"> v skladu z zakonom, ki ureja finančno upravo, ki jih pobira davčni organ v skladu s predpisi države, v kateri ima sedež, ali predpisi države naročnika, če vrednost teh neplačanih zapadlih obveznosti na d</w:t>
            </w:r>
            <w:r>
              <w:rPr>
                <w:rFonts w:ascii="Times New Roman" w:hAnsi="Times New Roman" w:cs="Times New Roman"/>
                <w:color w:val="000000"/>
                <w:position w:val="-2"/>
                <w:sz w:val="24"/>
                <w:szCs w:val="24"/>
              </w:rPr>
              <w:t>an oddaje ponudbe znaša 50 EUR</w:t>
            </w:r>
            <w:r w:rsidRPr="002E11DF">
              <w:rPr>
                <w:rFonts w:ascii="Times New Roman" w:hAnsi="Times New Roman" w:cs="Times New Roman"/>
                <w:color w:val="000000"/>
                <w:position w:val="-2"/>
                <w:sz w:val="24"/>
                <w:szCs w:val="24"/>
              </w:rPr>
              <w:t xml:space="preserve"> ali več. Šteje se, da gospodarski subjekt ne izpolnjuje obveznosti iz prejšnjega stavka tudi, če na dan oddaje ponudbe </w:t>
            </w:r>
            <w:r w:rsidRPr="002E11DF">
              <w:rPr>
                <w:rFonts w:ascii="Times New Roman" w:hAnsi="Times New Roman" w:cs="Times New Roman"/>
                <w:b/>
                <w:bCs/>
                <w:color w:val="000000"/>
                <w:position w:val="-2"/>
                <w:sz w:val="24"/>
                <w:szCs w:val="24"/>
              </w:rPr>
              <w:t>ni imel predloženih vseh obračunov davčnih odtegljajev za dohodke iz delovnega razmerja</w:t>
            </w:r>
            <w:r w:rsidRPr="002E11DF">
              <w:rPr>
                <w:rFonts w:ascii="Times New Roman" w:hAnsi="Times New Roman" w:cs="Times New Roman"/>
                <w:color w:val="000000"/>
                <w:position w:val="-2"/>
                <w:sz w:val="24"/>
                <w:szCs w:val="24"/>
              </w:rPr>
              <w:t xml:space="preserve"> za obdobje zadnjih petih let do dne oddaje ponudbe ali prijave.</w:t>
            </w:r>
          </w:p>
          <w:p w14:paraId="1C2DA2BE" w14:textId="77777777" w:rsidR="008357C8" w:rsidRPr="00FE58B8" w:rsidRDefault="008357C8" w:rsidP="0041479D">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8357C8" w:rsidRPr="00FE58B8" w14:paraId="3492992F" w14:textId="77777777" w:rsidTr="0041479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66FE86"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3F3426" w14:textId="77777777" w:rsidR="008357C8" w:rsidRPr="002E11DF" w:rsidRDefault="008357C8" w:rsidP="0041479D">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 xml:space="preserve">Izpolnjen in </w:t>
            </w:r>
            <w:r>
              <w:rPr>
                <w:rFonts w:ascii="Times New Roman" w:hAnsi="Times New Roman" w:cs="Times New Roman"/>
                <w:color w:val="000000"/>
                <w:position w:val="-2"/>
                <w:sz w:val="24"/>
                <w:szCs w:val="24"/>
              </w:rPr>
              <w:t>podpisan Obrazec  KROVNA IZJAVA in ESPD.</w:t>
            </w:r>
          </w:p>
          <w:p w14:paraId="62C044A2" w14:textId="77777777" w:rsidR="008357C8" w:rsidRPr="002E11DF" w:rsidRDefault="008357C8" w:rsidP="0041479D">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Gospodarski subjekt lahko predloži potrdilo Finančne uprave RS iz katerega bo razvidno, da ne obstajajo razlogi za izključitev.</w:t>
            </w:r>
          </w:p>
          <w:p w14:paraId="0515E8DA" w14:textId="77777777" w:rsidR="008357C8" w:rsidRPr="00FE58B8" w:rsidRDefault="008357C8" w:rsidP="0041479D">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V kolikor bo gospodarski subjekt predložil zgolj Obrazec KROVNA IZJAVA</w:t>
            </w:r>
            <w:r>
              <w:rPr>
                <w:rFonts w:ascii="Times New Roman" w:hAnsi="Times New Roman" w:cs="Times New Roman"/>
                <w:color w:val="000000"/>
                <w:position w:val="-2"/>
                <w:sz w:val="24"/>
                <w:szCs w:val="24"/>
              </w:rPr>
              <w:t xml:space="preserve"> in ESPD</w:t>
            </w:r>
            <w:r w:rsidRPr="002E11DF">
              <w:rPr>
                <w:rFonts w:ascii="Times New Roman" w:hAnsi="Times New Roman" w:cs="Times New Roman"/>
                <w:color w:val="000000"/>
                <w:position w:val="-2"/>
                <w:sz w:val="24"/>
                <w:szCs w:val="24"/>
              </w:rPr>
              <w:t>, bo naročnik potrdilo Finančne uprave RS pridobil sam.</w:t>
            </w:r>
          </w:p>
        </w:tc>
      </w:tr>
      <w:tr w:rsidR="008357C8" w:rsidRPr="00FE58B8" w14:paraId="2F890693" w14:textId="77777777" w:rsidTr="0041479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0B7D6F"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D7F19B" w14:textId="77777777" w:rsidR="008357C8" w:rsidRPr="002E11DF" w:rsidRDefault="008357C8" w:rsidP="0041479D">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u w:val="single"/>
              </w:rPr>
              <w:t>Gospodarski subjekti, ki nimajo sedeža v Republiki Sloveniji:</w:t>
            </w:r>
          </w:p>
          <w:p w14:paraId="0D5C788A" w14:textId="77777777" w:rsidR="008357C8" w:rsidRPr="00FE58B8" w:rsidRDefault="008357C8" w:rsidP="0041479D">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8357C8" w:rsidRPr="00FE58B8" w14:paraId="27C765E5" w14:textId="77777777" w:rsidTr="0041479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CDF0F9"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A24372" w14:textId="77777777" w:rsidR="008357C8" w:rsidRPr="00FE58B8" w:rsidRDefault="008357C8" w:rsidP="0041479D">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MORAJO izpolnjevati pogoj</w:t>
            </w:r>
          </w:p>
          <w:p w14:paraId="0D022EBB" w14:textId="77777777" w:rsidR="008357C8" w:rsidRPr="00FE58B8" w:rsidRDefault="008357C8" w:rsidP="0041479D">
            <w:pPr>
              <w:spacing w:before="135" w:after="135"/>
              <w:jc w:val="both"/>
              <w:textAlignment w:val="center"/>
              <w:rPr>
                <w:rFonts w:ascii="Times New Roman" w:hAnsi="Times New Roman" w:cs="Times New Roman"/>
                <w:sz w:val="24"/>
                <w:szCs w:val="24"/>
              </w:rPr>
            </w:pPr>
            <w:r>
              <w:rPr>
                <w:rFonts w:ascii="Times New Roman" w:hAnsi="Times New Roman" w:cs="Times New Roman"/>
                <w:color w:val="000000"/>
                <w:position w:val="-2"/>
                <w:sz w:val="24"/>
                <w:szCs w:val="24"/>
              </w:rPr>
              <w:t>Izpolnjen in podpisan Obrazec</w:t>
            </w:r>
            <w:r w:rsidRPr="00FE58B8">
              <w:rPr>
                <w:rFonts w:ascii="Times New Roman" w:hAnsi="Times New Roman" w:cs="Times New Roman"/>
                <w:color w:val="000000"/>
                <w:position w:val="-2"/>
                <w:sz w:val="24"/>
                <w:szCs w:val="24"/>
              </w:rPr>
              <w:t> KROVNA IZJAVA</w:t>
            </w:r>
            <w:r>
              <w:rPr>
                <w:rFonts w:ascii="Times New Roman" w:hAnsi="Times New Roman" w:cs="Times New Roman"/>
                <w:color w:val="000000"/>
                <w:position w:val="-2"/>
                <w:sz w:val="24"/>
                <w:szCs w:val="24"/>
              </w:rPr>
              <w:t xml:space="preserve"> in ESPD</w:t>
            </w:r>
            <w:r w:rsidRPr="00FE58B8">
              <w:rPr>
                <w:rFonts w:ascii="Times New Roman" w:hAnsi="Times New Roman" w:cs="Times New Roman"/>
                <w:color w:val="000000"/>
                <w:position w:val="-2"/>
                <w:sz w:val="24"/>
                <w:szCs w:val="24"/>
              </w:rPr>
              <w:t>.</w:t>
            </w:r>
          </w:p>
        </w:tc>
      </w:tr>
      <w:tr w:rsidR="008357C8" w:rsidRPr="00FE58B8" w14:paraId="1E720419" w14:textId="77777777" w:rsidTr="0041479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9CD13E"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140333" w14:textId="77777777" w:rsidR="008357C8" w:rsidRPr="00FE58B8" w:rsidRDefault="008357C8" w:rsidP="0041479D">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MORAJO izpolnjevati pogoj</w:t>
            </w:r>
          </w:p>
          <w:p w14:paraId="08CBA6E7" w14:textId="77777777" w:rsidR="008357C8" w:rsidRPr="00FE58B8" w:rsidRDefault="008357C8" w:rsidP="0041479D">
            <w:pPr>
              <w:spacing w:before="135" w:after="135"/>
              <w:jc w:val="both"/>
              <w:textAlignment w:val="center"/>
              <w:rPr>
                <w:rFonts w:ascii="Times New Roman" w:hAnsi="Times New Roman" w:cs="Times New Roman"/>
                <w:sz w:val="24"/>
                <w:szCs w:val="24"/>
              </w:rPr>
            </w:pPr>
            <w:r>
              <w:rPr>
                <w:rFonts w:ascii="Times New Roman" w:hAnsi="Times New Roman" w:cs="Times New Roman"/>
                <w:color w:val="000000"/>
                <w:position w:val="-2"/>
                <w:sz w:val="24"/>
                <w:szCs w:val="24"/>
              </w:rPr>
              <w:t>ESPD ter i</w:t>
            </w:r>
            <w:r w:rsidRPr="00FE58B8">
              <w:rPr>
                <w:rFonts w:ascii="Times New Roman" w:hAnsi="Times New Roman" w:cs="Times New Roman"/>
                <w:color w:val="000000"/>
                <w:position w:val="-2"/>
                <w:sz w:val="24"/>
                <w:szCs w:val="24"/>
              </w:rPr>
              <w:t xml:space="preserve">zpolnjen in podpisan </w:t>
            </w:r>
            <w:r>
              <w:rPr>
                <w:rFonts w:ascii="Times New Roman" w:hAnsi="Times New Roman" w:cs="Times New Roman"/>
                <w:color w:val="000000"/>
                <w:position w:val="-2"/>
                <w:sz w:val="24"/>
                <w:szCs w:val="24"/>
              </w:rPr>
              <w:t>Obrazec Izjava zastopnika</w:t>
            </w:r>
            <w:r w:rsidRPr="00FE58B8">
              <w:rPr>
                <w:rFonts w:ascii="Times New Roman" w:hAnsi="Times New Roman" w:cs="Times New Roman"/>
                <w:color w:val="000000"/>
                <w:position w:val="-2"/>
                <w:sz w:val="24"/>
                <w:szCs w:val="24"/>
              </w:rPr>
              <w:t xml:space="preserve"> podizvajalca v zvezi z izpolnjevanjem obveznih pogojev za podizvajalce</w:t>
            </w:r>
            <w:r>
              <w:rPr>
                <w:rFonts w:ascii="Times New Roman" w:hAnsi="Times New Roman" w:cs="Times New Roman"/>
                <w:color w:val="000000"/>
                <w:position w:val="-2"/>
                <w:sz w:val="24"/>
                <w:szCs w:val="24"/>
              </w:rPr>
              <w:t>.</w:t>
            </w:r>
          </w:p>
          <w:p w14:paraId="07CEAA90" w14:textId="77777777" w:rsidR="008357C8" w:rsidRPr="00FE58B8" w:rsidRDefault="008357C8" w:rsidP="0041479D">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Naročnik bo zavrnil vsakega podizvajalca, če zanj obstajajo razlogi za izključitev iz drugega odstavka 75. člena ZJN-3. </w:t>
            </w:r>
          </w:p>
        </w:tc>
      </w:tr>
    </w:tbl>
    <w:p w14:paraId="1713E5E3" w14:textId="77777777" w:rsidR="008357C8" w:rsidRPr="00FE58B8" w:rsidRDefault="008357C8" w:rsidP="008357C8">
      <w:pPr>
        <w:rPr>
          <w:rFonts w:ascii="Times New Roman" w:hAnsi="Times New Roman" w:cs="Times New Roman"/>
          <w:sz w:val="24"/>
          <w:szCs w:val="24"/>
        </w:rPr>
      </w:pPr>
    </w:p>
    <w:tbl>
      <w:tblPr>
        <w:tblStyle w:val="NormalTablePHPDOCX"/>
        <w:tblW w:w="9300" w:type="dxa"/>
        <w:tblInd w:w="108" w:type="dxa"/>
        <w:tblLook w:val="04A0" w:firstRow="1" w:lastRow="0" w:firstColumn="1" w:lastColumn="0" w:noHBand="0" w:noVBand="1"/>
      </w:tblPr>
      <w:tblGrid>
        <w:gridCol w:w="1860"/>
        <w:gridCol w:w="7440"/>
      </w:tblGrid>
      <w:tr w:rsidR="008357C8" w:rsidRPr="00FE58B8" w14:paraId="3F0F8020" w14:textId="77777777" w:rsidTr="0041479D">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166EEC8"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b/>
                <w:bCs/>
                <w:color w:val="FFFFFF"/>
                <w:position w:val="-2"/>
                <w:sz w:val="24"/>
                <w:szCs w:val="24"/>
              </w:rPr>
              <w:t>POGOJ 3</w:t>
            </w:r>
            <w:r w:rsidRPr="00FE58B8">
              <w:rPr>
                <w:rFonts w:ascii="Times New Roman" w:hAnsi="Times New Roman" w:cs="Times New Roman"/>
                <w:b/>
                <w:bCs/>
                <w:color w:val="FFFFFF"/>
                <w:position w:val="-2"/>
                <w:sz w:val="24"/>
                <w:szCs w:val="24"/>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F32D8B" w14:textId="77777777" w:rsidR="008357C8" w:rsidRDefault="007F4725" w:rsidP="0041479D">
            <w:pPr>
              <w:spacing w:before="135" w:after="135"/>
              <w:jc w:val="both"/>
              <w:textAlignment w:val="center"/>
              <w:rPr>
                <w:rFonts w:ascii="Times New Roman" w:hAnsi="Times New Roman" w:cs="Times New Roman"/>
                <w:b/>
                <w:bCs/>
                <w:color w:val="000000"/>
                <w:position w:val="-2"/>
                <w:sz w:val="24"/>
                <w:szCs w:val="24"/>
              </w:rPr>
            </w:pPr>
            <w:r w:rsidRPr="00FE58B8">
              <w:rPr>
                <w:rFonts w:ascii="Times New Roman" w:hAnsi="Times New Roman" w:cs="Times New Roman"/>
                <w:color w:val="000000"/>
                <w:position w:val="-2"/>
                <w:sz w:val="24"/>
                <w:szCs w:val="24"/>
              </w:rPr>
              <w:t xml:space="preserve">Naročnik bo iz postopka javnega naročanja izključil gospodarski subjekt, če je ta na dan, ko poteče rok za oddajo ponudb ali prijav, izločen iz postopkov oddaje javnih naročil zaradi uvrstitve v </w:t>
            </w:r>
            <w:r w:rsidRPr="00FE58B8">
              <w:rPr>
                <w:rFonts w:ascii="Times New Roman" w:hAnsi="Times New Roman" w:cs="Times New Roman"/>
                <w:b/>
                <w:bCs/>
                <w:color w:val="000000"/>
                <w:position w:val="-2"/>
                <w:sz w:val="24"/>
                <w:szCs w:val="24"/>
              </w:rPr>
              <w:t xml:space="preserve">evidenco gospodarskih subjektov z </w:t>
            </w:r>
            <w:r>
              <w:rPr>
                <w:rFonts w:ascii="Times New Roman" w:hAnsi="Times New Roman" w:cs="Times New Roman"/>
                <w:b/>
                <w:bCs/>
                <w:color w:val="000000"/>
                <w:position w:val="-2"/>
                <w:sz w:val="24"/>
                <w:szCs w:val="24"/>
              </w:rPr>
              <w:t>izrečenimi stranskimi sankcijami izločitve iz postopkov javnega naročanja</w:t>
            </w:r>
            <w:r w:rsidRPr="00FE58B8">
              <w:rPr>
                <w:rFonts w:ascii="Times New Roman" w:hAnsi="Times New Roman" w:cs="Times New Roman"/>
                <w:b/>
                <w:bCs/>
                <w:color w:val="000000"/>
                <w:position w:val="-2"/>
                <w:sz w:val="24"/>
                <w:szCs w:val="24"/>
              </w:rPr>
              <w:t>.</w:t>
            </w:r>
          </w:p>
          <w:p w14:paraId="73DEA291" w14:textId="662703F6" w:rsidR="007F4725" w:rsidRPr="007F4725" w:rsidRDefault="007F4725" w:rsidP="0041479D">
            <w:pPr>
              <w:spacing w:before="135" w:after="135"/>
              <w:jc w:val="both"/>
              <w:textAlignment w:val="center"/>
              <w:rPr>
                <w:rFonts w:ascii="Times New Roman" w:hAnsi="Times New Roman" w:cs="Times New Roman"/>
                <w:b/>
                <w:bCs/>
                <w:color w:val="000000"/>
                <w:position w:val="-2"/>
                <w:sz w:val="24"/>
                <w:szCs w:val="24"/>
              </w:rPr>
            </w:pPr>
            <w:r w:rsidRPr="00FE58B8">
              <w:rPr>
                <w:rFonts w:ascii="Times New Roman" w:hAnsi="Times New Roman" w:cs="Times New Roman"/>
                <w:color w:val="000000"/>
                <w:position w:val="-2"/>
                <w:sz w:val="24"/>
                <w:szCs w:val="24"/>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F4725" w:rsidRPr="00FE58B8" w14:paraId="6022F895" w14:textId="77777777" w:rsidTr="0041479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B31162" w14:textId="77777777" w:rsidR="007F4725" w:rsidRPr="00FE58B8" w:rsidRDefault="007F4725" w:rsidP="007F4725">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F399DB" w14:textId="77777777" w:rsidR="007F4725" w:rsidRPr="00FE58B8" w:rsidRDefault="007F4725" w:rsidP="007F4725">
            <w:pPr>
              <w:spacing w:before="135" w:after="135"/>
              <w:jc w:val="both"/>
              <w:textAlignment w:val="center"/>
              <w:rPr>
                <w:rFonts w:ascii="Times New Roman" w:hAnsi="Times New Roman" w:cs="Times New Roman"/>
                <w:sz w:val="24"/>
                <w:szCs w:val="24"/>
              </w:rPr>
            </w:pPr>
            <w:r>
              <w:rPr>
                <w:rFonts w:ascii="Times New Roman" w:hAnsi="Times New Roman" w:cs="Times New Roman"/>
                <w:color w:val="000000"/>
                <w:position w:val="-2"/>
                <w:sz w:val="24"/>
                <w:szCs w:val="24"/>
              </w:rPr>
              <w:t>Izpolnjen in podpisan Obrazec</w:t>
            </w:r>
            <w:r w:rsidRPr="00FE58B8">
              <w:rPr>
                <w:rFonts w:ascii="Times New Roman" w:hAnsi="Times New Roman" w:cs="Times New Roman"/>
                <w:color w:val="000000"/>
                <w:position w:val="-2"/>
                <w:sz w:val="24"/>
                <w:szCs w:val="24"/>
              </w:rPr>
              <w:t> KROVNA IZJAVA</w:t>
            </w:r>
            <w:r>
              <w:rPr>
                <w:rFonts w:ascii="Times New Roman" w:hAnsi="Times New Roman" w:cs="Times New Roman"/>
                <w:color w:val="000000"/>
                <w:position w:val="-2"/>
                <w:sz w:val="24"/>
                <w:szCs w:val="24"/>
              </w:rPr>
              <w:t xml:space="preserve"> in ESPD</w:t>
            </w:r>
            <w:r w:rsidRPr="00FE58B8">
              <w:rPr>
                <w:rFonts w:ascii="Times New Roman" w:hAnsi="Times New Roman" w:cs="Times New Roman"/>
                <w:color w:val="000000"/>
                <w:position w:val="-2"/>
                <w:sz w:val="24"/>
                <w:szCs w:val="24"/>
              </w:rPr>
              <w:t>.</w:t>
            </w:r>
          </w:p>
          <w:p w14:paraId="4A37F79C" w14:textId="076257DB" w:rsidR="007F4725" w:rsidRPr="00FE58B8" w:rsidRDefault="007F4725" w:rsidP="007F4725">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Naročnik bo izpolnjevanje pogoja preveril v evidenci</w:t>
            </w:r>
            <w:r>
              <w:rPr>
                <w:rFonts w:ascii="Times New Roman" w:hAnsi="Times New Roman" w:cs="Times New Roman"/>
                <w:color w:val="000000"/>
                <w:position w:val="-2"/>
                <w:sz w:val="24"/>
                <w:szCs w:val="24"/>
              </w:rPr>
              <w:t xml:space="preserve"> gospodarskih subjektov z izrečenimi stranskimi sankcijami izločitve iz postopkov javnega naročanja</w:t>
            </w:r>
            <w:r w:rsidRPr="00FE58B8">
              <w:rPr>
                <w:rFonts w:ascii="Times New Roman" w:hAnsi="Times New Roman" w:cs="Times New Roman"/>
                <w:color w:val="000000"/>
                <w:position w:val="-2"/>
                <w:sz w:val="24"/>
                <w:szCs w:val="24"/>
              </w:rPr>
              <w:t>, ki jo vodi ministrstvo, pristojno za javna naročila.</w:t>
            </w:r>
          </w:p>
        </w:tc>
      </w:tr>
      <w:tr w:rsidR="007F4725" w:rsidRPr="00FE58B8" w14:paraId="6FE4E0CC" w14:textId="77777777" w:rsidTr="0041479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A75A6D" w14:textId="77777777" w:rsidR="007F4725" w:rsidRPr="00FE58B8" w:rsidRDefault="007F4725" w:rsidP="007F4725">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44C977" w14:textId="77777777" w:rsidR="007F4725" w:rsidRPr="00FE58B8" w:rsidRDefault="007F4725" w:rsidP="007F4725">
            <w:pPr>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p w14:paraId="74F180BE" w14:textId="77777777" w:rsidR="007F4725" w:rsidRPr="00FE58B8" w:rsidRDefault="007F4725" w:rsidP="007F4725">
            <w:pPr>
              <w:rPr>
                <w:rFonts w:ascii="Times New Roman" w:hAnsi="Times New Roman" w:cs="Times New Roman"/>
                <w:sz w:val="24"/>
                <w:szCs w:val="24"/>
              </w:rPr>
            </w:pPr>
            <w:r w:rsidRPr="00FE58B8">
              <w:rPr>
                <w:rFonts w:ascii="Times New Roman" w:hAnsi="Times New Roman" w:cs="Times New Roman"/>
                <w:color w:val="000000"/>
                <w:position w:val="-2"/>
                <w:sz w:val="24"/>
                <w:szCs w:val="24"/>
              </w:rPr>
              <w:t xml:space="preserve"> /</w:t>
            </w:r>
          </w:p>
        </w:tc>
      </w:tr>
      <w:tr w:rsidR="007F4725" w:rsidRPr="00FE58B8" w14:paraId="4F8A94D9" w14:textId="77777777" w:rsidTr="0041479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90E1FA" w14:textId="77777777" w:rsidR="007F4725" w:rsidRPr="00FE58B8" w:rsidRDefault="007F4725" w:rsidP="007F4725">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3A1500" w14:textId="77777777" w:rsidR="007F4725" w:rsidRPr="00FE58B8" w:rsidRDefault="007F4725" w:rsidP="007F4725">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MORAJO izpolnjevati pogoj</w:t>
            </w:r>
          </w:p>
          <w:p w14:paraId="46449164" w14:textId="77777777" w:rsidR="007F4725" w:rsidRPr="00FE58B8" w:rsidRDefault="007F4725" w:rsidP="007F4725">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Izpolnjen in podpisan Obrazec  KROVNA IZJAVA</w:t>
            </w:r>
            <w:r>
              <w:rPr>
                <w:rFonts w:ascii="Times New Roman" w:hAnsi="Times New Roman" w:cs="Times New Roman"/>
                <w:color w:val="000000"/>
                <w:position w:val="-2"/>
                <w:sz w:val="24"/>
                <w:szCs w:val="24"/>
              </w:rPr>
              <w:t xml:space="preserve"> in ESPD</w:t>
            </w:r>
            <w:r w:rsidRPr="00FE58B8">
              <w:rPr>
                <w:rFonts w:ascii="Times New Roman" w:hAnsi="Times New Roman" w:cs="Times New Roman"/>
                <w:color w:val="000000"/>
                <w:position w:val="-2"/>
                <w:sz w:val="24"/>
                <w:szCs w:val="24"/>
              </w:rPr>
              <w:t>.</w:t>
            </w:r>
          </w:p>
        </w:tc>
      </w:tr>
      <w:tr w:rsidR="007F4725" w:rsidRPr="00FE58B8" w14:paraId="096AA5BD" w14:textId="77777777" w:rsidTr="0041479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7D3BC6" w14:textId="77777777" w:rsidR="007F4725" w:rsidRPr="00FE58B8" w:rsidRDefault="007F4725" w:rsidP="007F4725">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6AE6D4" w14:textId="77777777" w:rsidR="007F4725" w:rsidRPr="002E11DF" w:rsidRDefault="007F4725" w:rsidP="007F4725">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MORAJO izpolnjevati pogoj</w:t>
            </w:r>
          </w:p>
          <w:p w14:paraId="4526534B" w14:textId="77777777" w:rsidR="007F4725" w:rsidRPr="002E11DF" w:rsidRDefault="007F4725" w:rsidP="007F4725">
            <w:pPr>
              <w:spacing w:before="135" w:after="135"/>
              <w:jc w:val="both"/>
              <w:textAlignment w:val="center"/>
              <w:rPr>
                <w:rFonts w:ascii="Times New Roman" w:hAnsi="Times New Roman" w:cs="Times New Roman"/>
                <w:sz w:val="24"/>
                <w:szCs w:val="24"/>
              </w:rPr>
            </w:pPr>
            <w:r>
              <w:rPr>
                <w:rFonts w:ascii="Times New Roman" w:hAnsi="Times New Roman" w:cs="Times New Roman"/>
                <w:color w:val="000000"/>
                <w:position w:val="-2"/>
                <w:sz w:val="24"/>
                <w:szCs w:val="24"/>
              </w:rPr>
              <w:t>ESPD ter i</w:t>
            </w:r>
            <w:r w:rsidRPr="002E11DF">
              <w:rPr>
                <w:rFonts w:ascii="Times New Roman" w:hAnsi="Times New Roman" w:cs="Times New Roman"/>
                <w:color w:val="000000"/>
                <w:position w:val="-2"/>
                <w:sz w:val="24"/>
                <w:szCs w:val="24"/>
              </w:rPr>
              <w:t xml:space="preserve">zpolnjen in podpisan </w:t>
            </w:r>
            <w:r>
              <w:rPr>
                <w:rFonts w:ascii="Times New Roman" w:hAnsi="Times New Roman" w:cs="Times New Roman"/>
                <w:color w:val="000000"/>
                <w:position w:val="-2"/>
                <w:sz w:val="24"/>
                <w:szCs w:val="24"/>
              </w:rPr>
              <w:t>Obrazec Izjava zastopnika</w:t>
            </w:r>
            <w:r w:rsidRPr="002E11DF">
              <w:rPr>
                <w:rFonts w:ascii="Times New Roman" w:hAnsi="Times New Roman" w:cs="Times New Roman"/>
                <w:color w:val="000000"/>
                <w:position w:val="-2"/>
                <w:sz w:val="24"/>
                <w:szCs w:val="24"/>
              </w:rPr>
              <w:t xml:space="preserve"> podizvajalca v zvezi z izpolnjevanjem obveznih pogojev za podizvajalce.</w:t>
            </w:r>
          </w:p>
          <w:p w14:paraId="6A563CE2" w14:textId="77777777" w:rsidR="007F4725" w:rsidRPr="00FE58B8" w:rsidRDefault="007F4725" w:rsidP="007F4725">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Naročnik bo zavrnil vsakega podizvajalca, če zanj obstajajo razlogi za izključitev četrtega odstavka 75. člena ZJN-3.</w:t>
            </w:r>
          </w:p>
        </w:tc>
      </w:tr>
    </w:tbl>
    <w:p w14:paraId="5B64EBE5" w14:textId="77777777" w:rsidR="008357C8" w:rsidRPr="00FE58B8" w:rsidRDefault="008357C8" w:rsidP="008357C8">
      <w:pPr>
        <w:rPr>
          <w:rFonts w:ascii="Times New Roman" w:hAnsi="Times New Roman" w:cs="Times New Roman"/>
          <w:sz w:val="24"/>
          <w:szCs w:val="24"/>
        </w:rPr>
      </w:pPr>
    </w:p>
    <w:tbl>
      <w:tblPr>
        <w:tblStyle w:val="NormalTablePHPDOCX"/>
        <w:tblW w:w="9300" w:type="dxa"/>
        <w:tblInd w:w="108" w:type="dxa"/>
        <w:tblLook w:val="04A0" w:firstRow="1" w:lastRow="0" w:firstColumn="1" w:lastColumn="0" w:noHBand="0" w:noVBand="1"/>
      </w:tblPr>
      <w:tblGrid>
        <w:gridCol w:w="1860"/>
        <w:gridCol w:w="7440"/>
      </w:tblGrid>
      <w:tr w:rsidR="008357C8" w:rsidRPr="00FE58B8" w14:paraId="38D2F5EC" w14:textId="77777777" w:rsidTr="0041479D">
        <w:trPr>
          <w:trHeight w:val="3642"/>
        </w:trPr>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9BA9EC9"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b/>
                <w:bCs/>
                <w:color w:val="FFFFFF"/>
                <w:position w:val="-2"/>
                <w:sz w:val="24"/>
                <w:szCs w:val="24"/>
              </w:rPr>
              <w:t>POGOJ 4</w:t>
            </w:r>
            <w:r w:rsidRPr="00FE58B8">
              <w:rPr>
                <w:rFonts w:ascii="Times New Roman" w:hAnsi="Times New Roman" w:cs="Times New Roman"/>
                <w:b/>
                <w:bCs/>
                <w:color w:val="FFFFFF"/>
                <w:position w:val="-2"/>
                <w:sz w:val="24"/>
                <w:szCs w:val="24"/>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6A62C2" w14:textId="77777777" w:rsidR="008357C8" w:rsidRPr="002E11DF" w:rsidRDefault="008357C8" w:rsidP="0041479D">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 xml:space="preserve">Naročnik bo iz postopka javnega naročanja izključil gospodarski subjekt,  če je </w:t>
            </w:r>
            <w:r w:rsidRPr="002E11DF">
              <w:rPr>
                <w:rFonts w:ascii="Times New Roman" w:hAnsi="Times New Roman" w:cs="Times New Roman"/>
                <w:b/>
                <w:color w:val="000000"/>
                <w:position w:val="-2"/>
                <w:sz w:val="24"/>
                <w:szCs w:val="24"/>
              </w:rPr>
              <w:t>v zadnjih treh letih</w:t>
            </w:r>
            <w:r w:rsidRPr="002E11DF">
              <w:rPr>
                <w:rFonts w:ascii="Times New Roman" w:hAnsi="Times New Roman" w:cs="Times New Roman"/>
                <w:color w:val="000000"/>
                <w:position w:val="-2"/>
                <w:sz w:val="24"/>
                <w:szCs w:val="24"/>
              </w:rPr>
              <w:t xml:space="preserve">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75B68DE" w14:textId="77777777" w:rsidR="008357C8" w:rsidRPr="00FE58B8" w:rsidRDefault="008357C8" w:rsidP="0041479D">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8357C8" w:rsidRPr="00FE58B8" w14:paraId="021EF975" w14:textId="77777777" w:rsidTr="0041479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314072"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82037F" w14:textId="77777777" w:rsidR="008357C8" w:rsidRPr="002E11DF" w:rsidRDefault="008357C8" w:rsidP="0041479D">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Izpolnjen in podpisan Obrazec  KROVNA IZJAVA</w:t>
            </w:r>
            <w:r>
              <w:rPr>
                <w:rFonts w:ascii="Times New Roman" w:hAnsi="Times New Roman" w:cs="Times New Roman"/>
                <w:color w:val="000000"/>
                <w:position w:val="-2"/>
                <w:sz w:val="24"/>
                <w:szCs w:val="24"/>
              </w:rPr>
              <w:t xml:space="preserve"> in ESPD</w:t>
            </w:r>
            <w:r w:rsidRPr="002E11DF">
              <w:rPr>
                <w:rFonts w:ascii="Times New Roman" w:hAnsi="Times New Roman" w:cs="Times New Roman"/>
                <w:color w:val="000000"/>
                <w:position w:val="-2"/>
                <w:sz w:val="24"/>
                <w:szCs w:val="24"/>
              </w:rPr>
              <w:t>.</w:t>
            </w:r>
          </w:p>
          <w:p w14:paraId="32CCEDD0" w14:textId="77777777" w:rsidR="008357C8" w:rsidRPr="002E11DF" w:rsidRDefault="008357C8" w:rsidP="0041479D">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Gospodarski subjekt lahko v ponudbi predloži potrdilo Inšpektorata RS za delo iz katerega bo razvidno, da ne obstajajo razlogi za izključitev.</w:t>
            </w:r>
          </w:p>
          <w:p w14:paraId="7ACC13C2" w14:textId="77777777" w:rsidR="008357C8" w:rsidRPr="00FE58B8" w:rsidRDefault="008357C8" w:rsidP="0041479D">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V kolikor bo gospodarski subjekt predložil zgolj Obrazec KROVNA IZJAVA</w:t>
            </w:r>
            <w:r>
              <w:rPr>
                <w:rFonts w:ascii="Times New Roman" w:hAnsi="Times New Roman" w:cs="Times New Roman"/>
                <w:color w:val="000000"/>
                <w:position w:val="-2"/>
                <w:sz w:val="24"/>
                <w:szCs w:val="24"/>
              </w:rPr>
              <w:t xml:space="preserve"> in ESPD</w:t>
            </w:r>
            <w:r w:rsidRPr="002E11DF">
              <w:rPr>
                <w:rFonts w:ascii="Times New Roman" w:hAnsi="Times New Roman" w:cs="Times New Roman"/>
                <w:color w:val="000000"/>
                <w:position w:val="-2"/>
                <w:sz w:val="24"/>
                <w:szCs w:val="24"/>
              </w:rPr>
              <w:t>, lahko naročnik potrdilo pridobi sam.</w:t>
            </w:r>
          </w:p>
        </w:tc>
      </w:tr>
      <w:tr w:rsidR="008357C8" w:rsidRPr="00FE58B8" w14:paraId="7C5D3277" w14:textId="77777777" w:rsidTr="0041479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54BA45"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7ACED2" w14:textId="77777777" w:rsidR="008357C8" w:rsidRPr="00FE58B8" w:rsidRDefault="008357C8" w:rsidP="0041479D">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Če država članica ali tretja država dokumentov in potrdil ne izdaja ali če ti ne</w:t>
            </w:r>
            <w:r>
              <w:rPr>
                <w:rFonts w:ascii="Times New Roman" w:hAnsi="Times New Roman" w:cs="Times New Roman"/>
                <w:color w:val="000000"/>
                <w:position w:val="-2"/>
                <w:sz w:val="24"/>
                <w:szCs w:val="24"/>
              </w:rPr>
              <w:t xml:space="preserve"> zajemajo vseh primerov iz četrte</w:t>
            </w:r>
            <w:r w:rsidRPr="002E11DF">
              <w:rPr>
                <w:rFonts w:ascii="Times New Roman" w:hAnsi="Times New Roman" w:cs="Times New Roman"/>
                <w:color w:val="000000"/>
                <w:position w:val="-2"/>
                <w:sz w:val="24"/>
                <w:szCs w:val="24"/>
              </w:rPr>
              <w:t>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8357C8" w:rsidRPr="00FE58B8" w14:paraId="62DB718F" w14:textId="77777777" w:rsidTr="0041479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65F9D1"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2D80B2" w14:textId="77777777" w:rsidR="008357C8" w:rsidRPr="00FE58B8" w:rsidRDefault="008357C8" w:rsidP="0041479D">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MORAJO izpolnjevati pogoj</w:t>
            </w:r>
          </w:p>
          <w:p w14:paraId="71AF0839" w14:textId="77777777" w:rsidR="008357C8" w:rsidRPr="00FE58B8" w:rsidRDefault="008357C8" w:rsidP="0041479D">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Izpolnjen in podpisan Obrazec  KROVNA IZJAVA</w:t>
            </w:r>
            <w:r>
              <w:rPr>
                <w:rFonts w:ascii="Times New Roman" w:hAnsi="Times New Roman" w:cs="Times New Roman"/>
                <w:color w:val="000000"/>
                <w:position w:val="-2"/>
                <w:sz w:val="24"/>
                <w:szCs w:val="24"/>
              </w:rPr>
              <w:t xml:space="preserve"> in ESPD</w:t>
            </w:r>
            <w:r w:rsidRPr="00FE58B8">
              <w:rPr>
                <w:rFonts w:ascii="Times New Roman" w:hAnsi="Times New Roman" w:cs="Times New Roman"/>
                <w:color w:val="000000"/>
                <w:position w:val="-2"/>
                <w:sz w:val="24"/>
                <w:szCs w:val="24"/>
              </w:rPr>
              <w:t>.</w:t>
            </w:r>
          </w:p>
        </w:tc>
      </w:tr>
      <w:tr w:rsidR="008357C8" w:rsidRPr="00FE58B8" w14:paraId="3DB975A3" w14:textId="77777777" w:rsidTr="0041479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A068B9"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DE38A7" w14:textId="77777777" w:rsidR="008357C8" w:rsidRPr="002E11DF" w:rsidRDefault="008357C8" w:rsidP="0041479D">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MORAJO izpolnjevati pogoj</w:t>
            </w:r>
          </w:p>
          <w:p w14:paraId="0B304865" w14:textId="77777777" w:rsidR="008357C8" w:rsidRPr="002E11DF" w:rsidRDefault="008357C8" w:rsidP="0041479D">
            <w:pPr>
              <w:spacing w:before="135" w:after="135"/>
              <w:jc w:val="both"/>
              <w:textAlignment w:val="center"/>
              <w:rPr>
                <w:rFonts w:ascii="Times New Roman" w:hAnsi="Times New Roman" w:cs="Times New Roman"/>
                <w:sz w:val="24"/>
                <w:szCs w:val="24"/>
              </w:rPr>
            </w:pPr>
            <w:r>
              <w:rPr>
                <w:rFonts w:ascii="Times New Roman" w:hAnsi="Times New Roman" w:cs="Times New Roman"/>
                <w:color w:val="000000"/>
                <w:position w:val="-2"/>
                <w:sz w:val="24"/>
                <w:szCs w:val="24"/>
              </w:rPr>
              <w:lastRenderedPageBreak/>
              <w:t>ESPD ter i</w:t>
            </w:r>
            <w:r w:rsidRPr="002E11DF">
              <w:rPr>
                <w:rFonts w:ascii="Times New Roman" w:hAnsi="Times New Roman" w:cs="Times New Roman"/>
                <w:color w:val="000000"/>
                <w:position w:val="-2"/>
                <w:sz w:val="24"/>
                <w:szCs w:val="24"/>
              </w:rPr>
              <w:t xml:space="preserve">zpolnjen in podpisan </w:t>
            </w:r>
            <w:r>
              <w:rPr>
                <w:rFonts w:ascii="Times New Roman" w:hAnsi="Times New Roman" w:cs="Times New Roman"/>
                <w:color w:val="000000"/>
                <w:position w:val="-2"/>
                <w:sz w:val="24"/>
                <w:szCs w:val="24"/>
              </w:rPr>
              <w:t>Obrazec Izjava zastopnika</w:t>
            </w:r>
            <w:r w:rsidRPr="002E11DF">
              <w:rPr>
                <w:rFonts w:ascii="Times New Roman" w:hAnsi="Times New Roman" w:cs="Times New Roman"/>
                <w:color w:val="000000"/>
                <w:position w:val="-2"/>
                <w:sz w:val="24"/>
                <w:szCs w:val="24"/>
              </w:rPr>
              <w:t xml:space="preserve"> podizvajalca v zvezi z izpolnjevanjem obveznih pogojev za podizvajalca.</w:t>
            </w:r>
          </w:p>
          <w:p w14:paraId="5656098E" w14:textId="77777777" w:rsidR="008357C8" w:rsidRPr="00FE58B8" w:rsidRDefault="008357C8" w:rsidP="0041479D">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Naročnik bo zavrnil vsakega podizvajalca, če zanj obstajajo razlogi za izključitev četrtega odstavka 75. člena ZJN-3.</w:t>
            </w:r>
          </w:p>
        </w:tc>
      </w:tr>
    </w:tbl>
    <w:p w14:paraId="0EE2BB05" w14:textId="77777777" w:rsidR="008357C8" w:rsidRPr="00FE58B8" w:rsidRDefault="008357C8" w:rsidP="008357C8">
      <w:pPr>
        <w:spacing w:after="0" w:line="240" w:lineRule="auto"/>
        <w:rPr>
          <w:rFonts w:ascii="Times New Roman" w:hAnsi="Times New Roman" w:cs="Times New Roman"/>
          <w:sz w:val="24"/>
          <w:szCs w:val="24"/>
        </w:rPr>
      </w:pPr>
    </w:p>
    <w:tbl>
      <w:tblPr>
        <w:tblStyle w:val="NormalTablePHPDOCX"/>
        <w:tblW w:w="2500" w:type="pct"/>
        <w:tblInd w:w="108" w:type="dxa"/>
        <w:tblLook w:val="04A0" w:firstRow="1" w:lastRow="0" w:firstColumn="1" w:lastColumn="0" w:noHBand="0" w:noVBand="1"/>
      </w:tblPr>
      <w:tblGrid>
        <w:gridCol w:w="4504"/>
      </w:tblGrid>
      <w:tr w:rsidR="008357C8" w:rsidRPr="00FE58B8" w14:paraId="082BFCE5" w14:textId="77777777" w:rsidTr="0041479D">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2B2D6943" w14:textId="77777777" w:rsidR="008357C8" w:rsidRPr="00FE58B8" w:rsidRDefault="008357C8" w:rsidP="0041479D">
            <w:pPr>
              <w:rPr>
                <w:rFonts w:ascii="Times New Roman" w:hAnsi="Times New Roman" w:cs="Times New Roman"/>
                <w:sz w:val="24"/>
                <w:szCs w:val="24"/>
              </w:rPr>
            </w:pPr>
            <w:r>
              <w:rPr>
                <w:rFonts w:ascii="Times New Roman" w:hAnsi="Times New Roman" w:cs="Times New Roman"/>
                <w:color w:val="FFFFFF"/>
                <w:position w:val="-2"/>
                <w:sz w:val="24"/>
                <w:szCs w:val="24"/>
              </w:rPr>
              <w:t>Poslovna</w:t>
            </w:r>
            <w:r w:rsidRPr="00FE58B8">
              <w:rPr>
                <w:rFonts w:ascii="Times New Roman" w:hAnsi="Times New Roman" w:cs="Times New Roman"/>
                <w:color w:val="FFFFFF"/>
                <w:position w:val="-2"/>
                <w:sz w:val="24"/>
                <w:szCs w:val="24"/>
              </w:rPr>
              <w:t xml:space="preserve"> sposobnost</w:t>
            </w:r>
          </w:p>
        </w:tc>
      </w:tr>
    </w:tbl>
    <w:p w14:paraId="1A919098" w14:textId="77777777" w:rsidR="008357C8" w:rsidRPr="00FE58B8" w:rsidRDefault="008357C8" w:rsidP="008357C8">
      <w:pPr>
        <w:spacing w:after="0" w:line="240" w:lineRule="auto"/>
        <w:rPr>
          <w:rFonts w:ascii="Times New Roman" w:hAnsi="Times New Roman" w:cs="Times New Roman"/>
          <w:sz w:val="24"/>
          <w:szCs w:val="24"/>
        </w:rPr>
      </w:pPr>
    </w:p>
    <w:tbl>
      <w:tblPr>
        <w:tblStyle w:val="NormalTablePHPDOCX"/>
        <w:tblW w:w="9300" w:type="dxa"/>
        <w:tblInd w:w="108" w:type="dxa"/>
        <w:tblLook w:val="04A0" w:firstRow="1" w:lastRow="0" w:firstColumn="1" w:lastColumn="0" w:noHBand="0" w:noVBand="1"/>
      </w:tblPr>
      <w:tblGrid>
        <w:gridCol w:w="1860"/>
        <w:gridCol w:w="2783"/>
        <w:gridCol w:w="4657"/>
      </w:tblGrid>
      <w:tr w:rsidR="008357C8" w:rsidRPr="00FE58B8" w14:paraId="4E9F5FF0" w14:textId="77777777" w:rsidTr="0041479D">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5D64E1EC"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b/>
                <w:bCs/>
                <w:color w:val="FFFFFF"/>
                <w:position w:val="-2"/>
                <w:sz w:val="24"/>
                <w:szCs w:val="24"/>
              </w:rPr>
              <w:t>POGOJ 1</w:t>
            </w:r>
            <w:r w:rsidRPr="00FE58B8">
              <w:rPr>
                <w:rFonts w:ascii="Times New Roman" w:hAnsi="Times New Roman" w:cs="Times New Roman"/>
                <w:b/>
                <w:bCs/>
                <w:color w:val="FFFFFF"/>
                <w:position w:val="-2"/>
                <w:sz w:val="24"/>
                <w:szCs w:val="24"/>
              </w:rPr>
              <w:br/>
              <w:t>Sposobnost za opravljanje poklicne dejavnosti</w:t>
            </w:r>
          </w:p>
        </w:tc>
        <w:tc>
          <w:tcPr>
            <w:tcW w:w="4000"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3BF840" w14:textId="77777777" w:rsidR="008357C8" w:rsidRPr="00972A74" w:rsidRDefault="008357C8" w:rsidP="0041479D">
            <w:pPr>
              <w:spacing w:before="135" w:after="135"/>
              <w:jc w:val="both"/>
              <w:textAlignment w:val="center"/>
              <w:rPr>
                <w:rFonts w:ascii="Times New Roman" w:hAnsi="Times New Roman" w:cs="Times New Roman"/>
                <w:sz w:val="24"/>
                <w:szCs w:val="24"/>
              </w:rPr>
            </w:pPr>
            <w:r w:rsidRPr="00972A74">
              <w:rPr>
                <w:rFonts w:ascii="Times New Roman" w:hAnsi="Times New Roman" w:cs="Times New Roman"/>
                <w:color w:val="000000"/>
                <w:position w:val="-2"/>
                <w:sz w:val="24"/>
                <w:szCs w:val="24"/>
              </w:rPr>
              <w:t xml:space="preserve">Gospodarski subjekt je </w:t>
            </w:r>
            <w:r w:rsidRPr="00972A74">
              <w:rPr>
                <w:rFonts w:ascii="Times New Roman" w:hAnsi="Times New Roman" w:cs="Times New Roman"/>
                <w:b/>
                <w:bCs/>
                <w:color w:val="000000"/>
                <w:position w:val="-2"/>
                <w:sz w:val="24"/>
                <w:szCs w:val="24"/>
              </w:rPr>
              <w:t>vpisan v enega od poklicnih ali poslovnih registrov,</w:t>
            </w:r>
            <w:r w:rsidRPr="00972A74">
              <w:rPr>
                <w:rFonts w:ascii="Times New Roman" w:hAnsi="Times New Roman" w:cs="Times New Roman"/>
                <w:color w:val="000000"/>
                <w:position w:val="-2"/>
                <w:sz w:val="24"/>
                <w:szCs w:val="24"/>
              </w:rPr>
              <w:t xml:space="preserve"> ki se vodijo v državi članici, v kateri ima gospodarski subjekt sedež. Seznam poklicnih ali poslovnih registrov v državah članicah Evropske unije določa Priloga XI Direktive 2014/24/EU.</w:t>
            </w:r>
          </w:p>
          <w:p w14:paraId="51AF56BD" w14:textId="77777777" w:rsidR="008357C8" w:rsidRPr="00FE58B8" w:rsidRDefault="008357C8" w:rsidP="0041479D">
            <w:pPr>
              <w:spacing w:before="135" w:after="135"/>
              <w:jc w:val="both"/>
              <w:textAlignment w:val="center"/>
              <w:rPr>
                <w:rFonts w:ascii="Times New Roman" w:hAnsi="Times New Roman" w:cs="Times New Roman"/>
                <w:sz w:val="24"/>
                <w:szCs w:val="24"/>
              </w:rPr>
            </w:pPr>
            <w:proofErr w:type="spellStart"/>
            <w:r w:rsidRPr="00972A74">
              <w:rPr>
                <w:rFonts w:ascii="Times New Roman" w:hAnsi="Times New Roman" w:cs="Times New Roman"/>
                <w:color w:val="000000"/>
                <w:position w:val="-2"/>
                <w:sz w:val="24"/>
                <w:szCs w:val="24"/>
              </w:rPr>
              <w:t>Če</w:t>
            </w:r>
            <w:proofErr w:type="spellEnd"/>
            <w:r w:rsidRPr="00972A74">
              <w:rPr>
                <w:rFonts w:ascii="Times New Roman" w:hAnsi="Times New Roman" w:cs="Times New Roman"/>
                <w:color w:val="000000"/>
                <w:position w:val="-2"/>
                <w:sz w:val="24"/>
                <w:szCs w:val="24"/>
              </w:rPr>
              <w:t xml:space="preserve"> morajo imeti gospodarski subjekti </w:t>
            </w:r>
            <w:proofErr w:type="spellStart"/>
            <w:r w:rsidRPr="00972A74">
              <w:rPr>
                <w:rFonts w:ascii="Times New Roman" w:hAnsi="Times New Roman" w:cs="Times New Roman"/>
                <w:color w:val="000000"/>
                <w:position w:val="-2"/>
                <w:sz w:val="24"/>
                <w:szCs w:val="24"/>
              </w:rPr>
              <w:t>določeno</w:t>
            </w:r>
            <w:proofErr w:type="spellEnd"/>
            <w:r w:rsidRPr="00972A74">
              <w:rPr>
                <w:rFonts w:ascii="Times New Roman" w:hAnsi="Times New Roman" w:cs="Times New Roman"/>
                <w:color w:val="000000"/>
                <w:position w:val="-2"/>
                <w:sz w:val="24"/>
                <w:szCs w:val="24"/>
              </w:rPr>
              <w:t xml:space="preserve"> dovoljenje ali biti </w:t>
            </w:r>
            <w:proofErr w:type="spellStart"/>
            <w:r w:rsidRPr="00972A74">
              <w:rPr>
                <w:rFonts w:ascii="Times New Roman" w:hAnsi="Times New Roman" w:cs="Times New Roman"/>
                <w:color w:val="000000"/>
                <w:position w:val="-2"/>
                <w:sz w:val="24"/>
                <w:szCs w:val="24"/>
              </w:rPr>
              <w:t>člani</w:t>
            </w:r>
            <w:proofErr w:type="spellEnd"/>
            <w:r w:rsidRPr="00972A74">
              <w:rPr>
                <w:rFonts w:ascii="Times New Roman" w:hAnsi="Times New Roman" w:cs="Times New Roman"/>
                <w:color w:val="000000"/>
                <w:position w:val="-2"/>
                <w:sz w:val="24"/>
                <w:szCs w:val="24"/>
              </w:rPr>
              <w:t xml:space="preserve"> </w:t>
            </w:r>
            <w:proofErr w:type="spellStart"/>
            <w:r w:rsidRPr="00972A74">
              <w:rPr>
                <w:rFonts w:ascii="Times New Roman" w:hAnsi="Times New Roman" w:cs="Times New Roman"/>
                <w:color w:val="000000"/>
                <w:position w:val="-2"/>
                <w:sz w:val="24"/>
                <w:szCs w:val="24"/>
              </w:rPr>
              <w:t>določene</w:t>
            </w:r>
            <w:proofErr w:type="spellEnd"/>
            <w:r w:rsidRPr="00972A74">
              <w:rPr>
                <w:rFonts w:ascii="Times New Roman" w:hAnsi="Times New Roman" w:cs="Times New Roman"/>
                <w:color w:val="000000"/>
                <w:position w:val="-2"/>
                <w:sz w:val="24"/>
                <w:szCs w:val="24"/>
              </w:rPr>
              <w:t xml:space="preserve"> organizacije, da lahko v svoji </w:t>
            </w:r>
            <w:proofErr w:type="spellStart"/>
            <w:r w:rsidRPr="00972A74">
              <w:rPr>
                <w:rFonts w:ascii="Times New Roman" w:hAnsi="Times New Roman" w:cs="Times New Roman"/>
                <w:color w:val="000000"/>
                <w:position w:val="-2"/>
                <w:sz w:val="24"/>
                <w:szCs w:val="24"/>
              </w:rPr>
              <w:t>matični</w:t>
            </w:r>
            <w:proofErr w:type="spellEnd"/>
            <w:r w:rsidRPr="00972A74">
              <w:rPr>
                <w:rFonts w:ascii="Times New Roman" w:hAnsi="Times New Roman" w:cs="Times New Roman"/>
                <w:color w:val="000000"/>
                <w:position w:val="-2"/>
                <w:sz w:val="24"/>
                <w:szCs w:val="24"/>
              </w:rPr>
              <w:t xml:space="preserve"> </w:t>
            </w:r>
            <w:proofErr w:type="spellStart"/>
            <w:r w:rsidRPr="00972A74">
              <w:rPr>
                <w:rFonts w:ascii="Times New Roman" w:hAnsi="Times New Roman" w:cs="Times New Roman"/>
                <w:color w:val="000000"/>
                <w:position w:val="-2"/>
                <w:sz w:val="24"/>
                <w:szCs w:val="24"/>
              </w:rPr>
              <w:t>državi</w:t>
            </w:r>
            <w:proofErr w:type="spellEnd"/>
            <w:r w:rsidRPr="00972A74">
              <w:rPr>
                <w:rFonts w:ascii="Times New Roman" w:hAnsi="Times New Roman" w:cs="Times New Roman"/>
                <w:color w:val="000000"/>
                <w:position w:val="-2"/>
                <w:sz w:val="24"/>
                <w:szCs w:val="24"/>
              </w:rPr>
              <w:t xml:space="preserve"> opravljajo </w:t>
            </w:r>
            <w:proofErr w:type="spellStart"/>
            <w:r w:rsidRPr="00972A74">
              <w:rPr>
                <w:rFonts w:ascii="Times New Roman" w:hAnsi="Times New Roman" w:cs="Times New Roman"/>
                <w:color w:val="000000"/>
                <w:position w:val="-2"/>
                <w:sz w:val="24"/>
                <w:szCs w:val="24"/>
              </w:rPr>
              <w:t>določeno</w:t>
            </w:r>
            <w:proofErr w:type="spellEnd"/>
            <w:r w:rsidRPr="00972A74">
              <w:rPr>
                <w:rFonts w:ascii="Times New Roman" w:hAnsi="Times New Roman" w:cs="Times New Roman"/>
                <w:color w:val="000000"/>
                <w:position w:val="-2"/>
                <w:sz w:val="24"/>
                <w:szCs w:val="24"/>
              </w:rPr>
              <w:t xml:space="preserve"> storitev, morajo </w:t>
            </w:r>
            <w:proofErr w:type="spellStart"/>
            <w:r w:rsidRPr="00972A74">
              <w:rPr>
                <w:rFonts w:ascii="Times New Roman" w:hAnsi="Times New Roman" w:cs="Times New Roman"/>
                <w:color w:val="000000"/>
                <w:position w:val="-2"/>
                <w:sz w:val="24"/>
                <w:szCs w:val="24"/>
              </w:rPr>
              <w:t>predložiti</w:t>
            </w:r>
            <w:proofErr w:type="spellEnd"/>
            <w:r w:rsidRPr="00972A74">
              <w:rPr>
                <w:rFonts w:ascii="Times New Roman" w:hAnsi="Times New Roman" w:cs="Times New Roman"/>
                <w:color w:val="000000"/>
                <w:position w:val="-2"/>
                <w:sz w:val="24"/>
                <w:szCs w:val="24"/>
              </w:rPr>
              <w:t xml:space="preserve"> dokazilo o tem dovoljenju ali </w:t>
            </w:r>
            <w:proofErr w:type="spellStart"/>
            <w:r w:rsidRPr="00972A74">
              <w:rPr>
                <w:rFonts w:ascii="Times New Roman" w:hAnsi="Times New Roman" w:cs="Times New Roman"/>
                <w:color w:val="000000"/>
                <w:position w:val="-2"/>
                <w:sz w:val="24"/>
                <w:szCs w:val="24"/>
              </w:rPr>
              <w:t>članstvu</w:t>
            </w:r>
            <w:proofErr w:type="spellEnd"/>
            <w:r w:rsidRPr="00972A74">
              <w:rPr>
                <w:rFonts w:ascii="Times New Roman" w:hAnsi="Times New Roman" w:cs="Times New Roman"/>
                <w:color w:val="000000"/>
                <w:position w:val="-2"/>
                <w:sz w:val="24"/>
                <w:szCs w:val="24"/>
              </w:rPr>
              <w:t>.</w:t>
            </w:r>
          </w:p>
        </w:tc>
      </w:tr>
      <w:tr w:rsidR="008357C8" w:rsidRPr="00FE58B8" w14:paraId="52415091" w14:textId="77777777" w:rsidTr="0041479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304B69"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DOKAZILO</w:t>
            </w:r>
          </w:p>
        </w:tc>
        <w:tc>
          <w:tcPr>
            <w:tcW w:w="4000"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C9D115" w14:textId="77777777" w:rsidR="008357C8" w:rsidRPr="00972A74" w:rsidRDefault="008357C8" w:rsidP="0041479D">
            <w:pPr>
              <w:spacing w:before="135" w:after="135"/>
              <w:jc w:val="both"/>
              <w:textAlignment w:val="center"/>
              <w:rPr>
                <w:rFonts w:ascii="Times New Roman" w:hAnsi="Times New Roman" w:cs="Times New Roman"/>
                <w:sz w:val="24"/>
                <w:szCs w:val="24"/>
              </w:rPr>
            </w:pPr>
            <w:r w:rsidRPr="00972A74">
              <w:rPr>
                <w:rFonts w:ascii="Times New Roman" w:hAnsi="Times New Roman" w:cs="Times New Roman"/>
                <w:color w:val="000000"/>
                <w:position w:val="-2"/>
                <w:sz w:val="24"/>
                <w:szCs w:val="24"/>
              </w:rPr>
              <w:t>Izpolnjen in podpisan Obrazec  KROVNA IZJAVA.</w:t>
            </w:r>
          </w:p>
          <w:p w14:paraId="1F671FF2" w14:textId="77777777" w:rsidR="008357C8" w:rsidRPr="00FE58B8" w:rsidRDefault="008357C8" w:rsidP="0041479D">
            <w:pPr>
              <w:spacing w:before="135" w:after="135"/>
              <w:jc w:val="both"/>
              <w:textAlignment w:val="center"/>
              <w:rPr>
                <w:rFonts w:ascii="Times New Roman" w:hAnsi="Times New Roman" w:cs="Times New Roman"/>
                <w:sz w:val="24"/>
                <w:szCs w:val="24"/>
              </w:rPr>
            </w:pPr>
            <w:r w:rsidRPr="00972A74">
              <w:rPr>
                <w:rFonts w:ascii="Times New Roman" w:hAnsi="Times New Roman" w:cs="Times New Roman"/>
                <w:color w:val="000000"/>
                <w:position w:val="-2"/>
                <w:sz w:val="24"/>
                <w:szCs w:val="24"/>
              </w:rPr>
              <w:t>Naročnik lahko izpolnjevanje navedenega pogoja preveri v uradnih registrih in evidencah.</w:t>
            </w:r>
          </w:p>
        </w:tc>
      </w:tr>
      <w:tr w:rsidR="008357C8" w:rsidRPr="00FE58B8" w14:paraId="0E8C3B91" w14:textId="77777777" w:rsidTr="0041479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BCB9B9"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NAVODILO / OPOMBA</w:t>
            </w:r>
          </w:p>
        </w:tc>
        <w:tc>
          <w:tcPr>
            <w:tcW w:w="4000"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2DA907" w14:textId="77777777" w:rsidR="008357C8" w:rsidRPr="00972A74" w:rsidRDefault="008357C8" w:rsidP="0041479D">
            <w:pPr>
              <w:spacing w:before="135" w:after="135"/>
              <w:jc w:val="both"/>
              <w:textAlignment w:val="center"/>
              <w:rPr>
                <w:rFonts w:ascii="Times New Roman" w:hAnsi="Times New Roman" w:cs="Times New Roman"/>
                <w:sz w:val="24"/>
                <w:szCs w:val="24"/>
              </w:rPr>
            </w:pPr>
            <w:r w:rsidRPr="00972A74">
              <w:rPr>
                <w:rFonts w:ascii="Times New Roman" w:hAnsi="Times New Roman" w:cs="Times New Roman"/>
                <w:color w:val="000000"/>
                <w:position w:val="-2"/>
                <w:sz w:val="24"/>
                <w:szCs w:val="24"/>
                <w:u w:val="single"/>
              </w:rPr>
              <w:t>Gospodarski subjekti, ki nimajo sedeža v Republiki Sloveniji:</w:t>
            </w:r>
          </w:p>
          <w:p w14:paraId="07BA3B93" w14:textId="77777777" w:rsidR="008357C8" w:rsidRPr="00FE58B8" w:rsidRDefault="008357C8" w:rsidP="0041479D">
            <w:pPr>
              <w:spacing w:before="135" w:after="135"/>
              <w:jc w:val="both"/>
              <w:textAlignment w:val="center"/>
              <w:rPr>
                <w:rFonts w:ascii="Times New Roman" w:hAnsi="Times New Roman" w:cs="Times New Roman"/>
                <w:sz w:val="24"/>
                <w:szCs w:val="24"/>
              </w:rPr>
            </w:pPr>
            <w:r w:rsidRPr="00972A74">
              <w:rPr>
                <w:rFonts w:ascii="Times New Roman" w:hAnsi="Times New Roman" w:cs="Times New Roman"/>
                <w:color w:val="000000"/>
                <w:position w:val="-2"/>
                <w:sz w:val="24"/>
                <w:szCs w:val="24"/>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8357C8" w:rsidRPr="00FE58B8" w14:paraId="46829179" w14:textId="77777777" w:rsidTr="0041479D">
        <w:tc>
          <w:tcPr>
            <w:tcW w:w="1000" w:type="pct"/>
            <w:tcBorders>
              <w:top w:val="single" w:sz="5" w:space="0" w:color="000000"/>
              <w:left w:val="single" w:sz="5" w:space="0" w:color="000000"/>
              <w:bottom w:val="single" w:sz="4" w:space="0" w:color="auto"/>
              <w:right w:val="single" w:sz="5" w:space="0" w:color="000000"/>
            </w:tcBorders>
            <w:tcMar>
              <w:top w:w="135" w:type="dxa"/>
              <w:bottom w:w="135" w:type="dxa"/>
            </w:tcMar>
            <w:vAlign w:val="center"/>
          </w:tcPr>
          <w:p w14:paraId="34D5CFE4"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Partnerji v skupni ponudbi</w:t>
            </w:r>
          </w:p>
        </w:tc>
        <w:tc>
          <w:tcPr>
            <w:tcW w:w="4000" w:type="pct"/>
            <w:gridSpan w:val="2"/>
            <w:tcBorders>
              <w:top w:val="single" w:sz="5" w:space="0" w:color="000000"/>
              <w:left w:val="single" w:sz="5" w:space="0" w:color="000000"/>
              <w:bottom w:val="single" w:sz="4" w:space="0" w:color="auto"/>
              <w:right w:val="single" w:sz="5" w:space="0" w:color="000000"/>
            </w:tcBorders>
            <w:tcMar>
              <w:top w:w="135" w:type="dxa"/>
              <w:bottom w:w="135" w:type="dxa"/>
            </w:tcMar>
            <w:vAlign w:val="center"/>
          </w:tcPr>
          <w:p w14:paraId="099529BC" w14:textId="77777777" w:rsidR="008357C8" w:rsidRPr="00972A74" w:rsidRDefault="008357C8" w:rsidP="0041479D">
            <w:pPr>
              <w:spacing w:before="135" w:after="135"/>
              <w:jc w:val="both"/>
              <w:textAlignment w:val="center"/>
              <w:rPr>
                <w:rFonts w:ascii="Times New Roman" w:hAnsi="Times New Roman" w:cs="Times New Roman"/>
                <w:sz w:val="24"/>
                <w:szCs w:val="24"/>
              </w:rPr>
            </w:pPr>
            <w:r w:rsidRPr="00972A74">
              <w:rPr>
                <w:rFonts w:ascii="Times New Roman" w:hAnsi="Times New Roman" w:cs="Times New Roman"/>
                <w:color w:val="000000"/>
                <w:position w:val="-2"/>
                <w:sz w:val="24"/>
                <w:szCs w:val="24"/>
              </w:rPr>
              <w:t>MORAJO izpolnjevati pogoj</w:t>
            </w:r>
          </w:p>
          <w:p w14:paraId="3A6EC4D9" w14:textId="77777777" w:rsidR="008357C8" w:rsidRPr="00FE58B8" w:rsidRDefault="008357C8" w:rsidP="0041479D">
            <w:pPr>
              <w:spacing w:before="135" w:after="135"/>
              <w:jc w:val="both"/>
              <w:textAlignment w:val="center"/>
              <w:rPr>
                <w:rFonts w:ascii="Times New Roman" w:hAnsi="Times New Roman" w:cs="Times New Roman"/>
                <w:sz w:val="24"/>
                <w:szCs w:val="24"/>
              </w:rPr>
            </w:pPr>
            <w:r w:rsidRPr="00972A74">
              <w:rPr>
                <w:rFonts w:ascii="Times New Roman" w:hAnsi="Times New Roman" w:cs="Times New Roman"/>
                <w:color w:val="000000"/>
                <w:position w:val="-2"/>
                <w:sz w:val="24"/>
                <w:szCs w:val="24"/>
              </w:rPr>
              <w:t>Partnerji morajo pogoj izpolnjevati v obsegu, v katerem prevzemajo izvedbo del. Vsak izmed partnerjev mora predložiti podpisan in žigosan obrazec Krovne izjave s podpisom katerega izjavlja, da izpolnjuje navedeni pogoj.</w:t>
            </w:r>
          </w:p>
        </w:tc>
      </w:tr>
      <w:tr w:rsidR="008357C8" w:rsidRPr="00FE58B8" w14:paraId="1B63CB38" w14:textId="77777777" w:rsidTr="0041479D">
        <w:tc>
          <w:tcPr>
            <w:tcW w:w="1000" w:type="pct"/>
            <w:tcBorders>
              <w:top w:val="single" w:sz="4" w:space="0" w:color="auto"/>
              <w:left w:val="single" w:sz="4" w:space="0" w:color="auto"/>
              <w:bottom w:val="single" w:sz="4" w:space="0" w:color="auto"/>
              <w:right w:val="single" w:sz="6" w:space="0" w:color="000000"/>
            </w:tcBorders>
            <w:tcMar>
              <w:top w:w="135" w:type="dxa"/>
              <w:bottom w:w="135" w:type="dxa"/>
            </w:tcMar>
            <w:vAlign w:val="center"/>
          </w:tcPr>
          <w:p w14:paraId="1A13A43A"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Podizvajalci</w:t>
            </w:r>
          </w:p>
        </w:tc>
        <w:tc>
          <w:tcPr>
            <w:tcW w:w="4000" w:type="pct"/>
            <w:gridSpan w:val="2"/>
            <w:tcBorders>
              <w:top w:val="single" w:sz="4" w:space="0" w:color="auto"/>
              <w:left w:val="single" w:sz="6" w:space="0" w:color="000000"/>
              <w:bottom w:val="single" w:sz="4" w:space="0" w:color="auto"/>
              <w:right w:val="single" w:sz="4" w:space="0" w:color="auto"/>
            </w:tcBorders>
            <w:tcMar>
              <w:top w:w="135" w:type="dxa"/>
              <w:bottom w:w="135" w:type="dxa"/>
            </w:tcMar>
            <w:vAlign w:val="center"/>
          </w:tcPr>
          <w:p w14:paraId="7E9013AB" w14:textId="77777777" w:rsidR="008357C8" w:rsidRPr="00972A74" w:rsidRDefault="008357C8" w:rsidP="0041479D">
            <w:pPr>
              <w:spacing w:before="135" w:after="135"/>
              <w:jc w:val="both"/>
              <w:textAlignment w:val="center"/>
              <w:rPr>
                <w:rFonts w:ascii="Times New Roman" w:hAnsi="Times New Roman" w:cs="Times New Roman"/>
                <w:sz w:val="24"/>
                <w:szCs w:val="24"/>
              </w:rPr>
            </w:pPr>
            <w:r w:rsidRPr="00972A74">
              <w:rPr>
                <w:rFonts w:ascii="Times New Roman" w:hAnsi="Times New Roman" w:cs="Times New Roman"/>
                <w:color w:val="000000"/>
                <w:position w:val="-2"/>
                <w:sz w:val="24"/>
                <w:szCs w:val="24"/>
              </w:rPr>
              <w:t>MORAJO izpolnjevati pogoj</w:t>
            </w:r>
          </w:p>
          <w:p w14:paraId="784F75B6" w14:textId="77777777" w:rsidR="008357C8" w:rsidRPr="00FE58B8" w:rsidRDefault="008357C8" w:rsidP="0041479D">
            <w:pPr>
              <w:spacing w:before="135" w:after="135"/>
              <w:jc w:val="both"/>
              <w:textAlignment w:val="center"/>
              <w:rPr>
                <w:rFonts w:ascii="Times New Roman" w:hAnsi="Times New Roman" w:cs="Times New Roman"/>
                <w:sz w:val="24"/>
                <w:szCs w:val="24"/>
              </w:rPr>
            </w:pPr>
            <w:r w:rsidRPr="00972A74">
              <w:rPr>
                <w:rFonts w:ascii="Times New Roman" w:hAnsi="Times New Roman" w:cs="Times New Roman"/>
                <w:color w:val="000000"/>
                <w:position w:val="-2"/>
                <w:sz w:val="24"/>
                <w:szCs w:val="24"/>
              </w:rPr>
              <w:t>Podizvajalci morajo pogoj izpolnjevati v obsegu, v katerem prevzemajo izvedbo del. Vsak izmed podizvajalcev mora predložiti podpisan in žigosan obrazec Izjava zastopnika podizvajalca s podpisom katerega izjavlja, da izpolnjuje navedeni pogoj.</w:t>
            </w:r>
          </w:p>
        </w:tc>
      </w:tr>
      <w:tr w:rsidR="008357C8" w:rsidRPr="00FE58B8" w14:paraId="37D1F871" w14:textId="77777777" w:rsidTr="0041479D">
        <w:trPr>
          <w:gridAfter w:val="1"/>
          <w:wAfter w:w="2504" w:type="pct"/>
        </w:trPr>
        <w:tc>
          <w:tcPr>
            <w:tcW w:w="0" w:type="auto"/>
            <w:gridSpan w:val="2"/>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5E77DFCF" w14:textId="77777777" w:rsidR="008357C8" w:rsidRPr="00FE58B8" w:rsidRDefault="008357C8" w:rsidP="0041479D">
            <w:pPr>
              <w:rPr>
                <w:rFonts w:ascii="Times New Roman" w:hAnsi="Times New Roman" w:cs="Times New Roman"/>
                <w:sz w:val="24"/>
                <w:szCs w:val="24"/>
              </w:rPr>
            </w:pPr>
            <w:r w:rsidRPr="00FE58B8">
              <w:rPr>
                <w:rFonts w:ascii="Times New Roman" w:hAnsi="Times New Roman" w:cs="Times New Roman"/>
                <w:color w:val="FFFFFF"/>
                <w:position w:val="-2"/>
                <w:sz w:val="24"/>
                <w:szCs w:val="24"/>
              </w:rPr>
              <w:lastRenderedPageBreak/>
              <w:t>Tehnična sposobnost</w:t>
            </w:r>
          </w:p>
        </w:tc>
      </w:tr>
    </w:tbl>
    <w:p w14:paraId="0D34E4A4" w14:textId="77777777" w:rsidR="008357C8" w:rsidRPr="00FE58B8" w:rsidRDefault="008357C8" w:rsidP="008357C8">
      <w:pPr>
        <w:rPr>
          <w:rFonts w:ascii="Times New Roman" w:hAnsi="Times New Roman" w:cs="Times New Roman"/>
          <w:sz w:val="24"/>
          <w:szCs w:val="24"/>
        </w:rPr>
      </w:pPr>
    </w:p>
    <w:tbl>
      <w:tblPr>
        <w:tblStyle w:val="NormalTablePHPDOCX"/>
        <w:tblW w:w="9300" w:type="dxa"/>
        <w:tblInd w:w="108" w:type="dxa"/>
        <w:tblLook w:val="04A0" w:firstRow="1" w:lastRow="0" w:firstColumn="1" w:lastColumn="0" w:noHBand="0" w:noVBand="1"/>
      </w:tblPr>
      <w:tblGrid>
        <w:gridCol w:w="1860"/>
        <w:gridCol w:w="7440"/>
      </w:tblGrid>
      <w:tr w:rsidR="008357C8" w:rsidRPr="00FE58B8" w14:paraId="18BB6A32" w14:textId="77777777" w:rsidTr="0041479D">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1341609"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b/>
                <w:bCs/>
                <w:color w:val="FFFFFF"/>
                <w:position w:val="-2"/>
                <w:sz w:val="24"/>
                <w:szCs w:val="24"/>
              </w:rPr>
              <w:t>POGOJ 1</w:t>
            </w:r>
            <w:r w:rsidRPr="00FE58B8">
              <w:rPr>
                <w:rFonts w:ascii="Times New Roman" w:hAnsi="Times New Roman" w:cs="Times New Roman"/>
                <w:b/>
                <w:bCs/>
                <w:color w:val="FFFFFF"/>
                <w:position w:val="-2"/>
                <w:sz w:val="24"/>
                <w:szCs w:val="24"/>
              </w:rPr>
              <w:br/>
              <w:t>Reference ponudnika storitev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D6BEE8" w14:textId="183BF936" w:rsidR="008357C8" w:rsidRPr="00663C03" w:rsidRDefault="008357C8" w:rsidP="008357C8">
            <w:pPr>
              <w:tabs>
                <w:tab w:val="left" w:pos="360"/>
              </w:tabs>
              <w:jc w:val="both"/>
              <w:rPr>
                <w:rFonts w:ascii="Times New Roman" w:hAnsi="Times New Roman" w:cs="Times New Roman"/>
                <w:sz w:val="24"/>
                <w:szCs w:val="24"/>
              </w:rPr>
            </w:pPr>
            <w:r w:rsidRPr="004930B5">
              <w:rPr>
                <w:rFonts w:ascii="Times New Roman" w:hAnsi="Times New Roman" w:cs="Times New Roman"/>
                <w:position w:val="-2"/>
                <w:sz w:val="24"/>
                <w:szCs w:val="24"/>
              </w:rPr>
              <w:t xml:space="preserve">Gospodarski </w:t>
            </w:r>
            <w:r w:rsidRPr="00663C03">
              <w:rPr>
                <w:rFonts w:ascii="Times New Roman" w:hAnsi="Times New Roman" w:cs="Times New Roman"/>
                <w:position w:val="-2"/>
                <w:sz w:val="24"/>
                <w:szCs w:val="24"/>
              </w:rPr>
              <w:t xml:space="preserve">subjekt, ki nastopa v ponudbi, je </w:t>
            </w:r>
            <w:r w:rsidRPr="00663C03">
              <w:rPr>
                <w:rFonts w:ascii="Times New Roman" w:hAnsi="Times New Roman" w:cs="Times New Roman"/>
                <w:sz w:val="24"/>
                <w:szCs w:val="24"/>
              </w:rPr>
              <w:t xml:space="preserve">v zadnjih 3 koledarskih ali šolskih letih pred datumom oddaje ponudbe izvajal prevoz </w:t>
            </w:r>
            <w:r w:rsidR="00CE0E40" w:rsidRPr="00663C03">
              <w:rPr>
                <w:rFonts w:ascii="Times New Roman" w:hAnsi="Times New Roman" w:cs="Times New Roman"/>
                <w:sz w:val="24"/>
                <w:szCs w:val="24"/>
              </w:rPr>
              <w:t>učencev</w:t>
            </w:r>
            <w:r w:rsidRPr="00663C03">
              <w:rPr>
                <w:rFonts w:ascii="Times New Roman" w:hAnsi="Times New Roman" w:cs="Times New Roman"/>
                <w:sz w:val="24"/>
                <w:szCs w:val="24"/>
              </w:rPr>
              <w:t xml:space="preserve"> v skupni vrednosti vsaj 120.000 EUR z DDV (velja za sklope od 1 do 5) oziroma za sklop št. 6 v skupni vrednosti 60.000 EUR z DDV.</w:t>
            </w:r>
          </w:p>
          <w:p w14:paraId="20669BF5" w14:textId="77777777" w:rsidR="008357C8" w:rsidRPr="00663C03" w:rsidRDefault="008357C8" w:rsidP="008357C8">
            <w:pPr>
              <w:tabs>
                <w:tab w:val="left" w:pos="360"/>
              </w:tabs>
              <w:jc w:val="both"/>
              <w:rPr>
                <w:rFonts w:ascii="Times New Roman" w:hAnsi="Times New Roman" w:cs="Times New Roman"/>
                <w:sz w:val="24"/>
                <w:szCs w:val="24"/>
              </w:rPr>
            </w:pPr>
            <w:r w:rsidRPr="00663C03">
              <w:rPr>
                <w:rFonts w:ascii="Times New Roman" w:hAnsi="Times New Roman" w:cs="Times New Roman"/>
                <w:sz w:val="24"/>
                <w:szCs w:val="24"/>
              </w:rPr>
              <w:t>Za izpolnjevanje tega pogoja se, v primeru skupne ponudbe, reference ugotavljajo skupno, torej se seštevajo.</w:t>
            </w:r>
          </w:p>
          <w:p w14:paraId="063E226D" w14:textId="1B79B908" w:rsidR="008357C8" w:rsidRPr="004930B5" w:rsidRDefault="008357C8" w:rsidP="008357C8">
            <w:pPr>
              <w:tabs>
                <w:tab w:val="left" w:pos="360"/>
              </w:tabs>
              <w:jc w:val="both"/>
              <w:rPr>
                <w:rFonts w:ascii="Times New Roman" w:hAnsi="Times New Roman" w:cs="Times New Roman"/>
                <w:sz w:val="24"/>
                <w:szCs w:val="24"/>
              </w:rPr>
            </w:pPr>
            <w:r w:rsidRPr="00663C03">
              <w:rPr>
                <w:rFonts w:ascii="Times New Roman" w:hAnsi="Times New Roman" w:cs="Times New Roman"/>
                <w:sz w:val="24"/>
                <w:szCs w:val="24"/>
              </w:rPr>
              <w:t xml:space="preserve">Smiselno zaključenih storitev, ki so bila ponudniku naročena </w:t>
            </w:r>
            <w:r w:rsidRPr="004930B5">
              <w:rPr>
                <w:rFonts w:ascii="Times New Roman" w:hAnsi="Times New Roman" w:cs="Times New Roman"/>
                <w:sz w:val="24"/>
                <w:szCs w:val="24"/>
              </w:rPr>
              <w:t>z enotno pogodbo ali naročilnico, ponudniki ne smejo deliti.</w:t>
            </w:r>
          </w:p>
        </w:tc>
      </w:tr>
      <w:tr w:rsidR="008357C8" w:rsidRPr="00FE58B8" w14:paraId="7D37C63B" w14:textId="77777777" w:rsidTr="0041479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E5B549"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68A967" w14:textId="77777777" w:rsidR="008357C8" w:rsidRPr="0043202A" w:rsidRDefault="008357C8" w:rsidP="0041479D">
            <w:pPr>
              <w:spacing w:before="135" w:after="135"/>
              <w:jc w:val="both"/>
              <w:textAlignment w:val="center"/>
              <w:rPr>
                <w:rFonts w:ascii="Times New Roman" w:hAnsi="Times New Roman" w:cs="Times New Roman"/>
                <w:color w:val="FF0000"/>
                <w:sz w:val="24"/>
                <w:szCs w:val="24"/>
              </w:rPr>
            </w:pPr>
            <w:r w:rsidRPr="00036F47">
              <w:rPr>
                <w:rFonts w:ascii="Times New Roman" w:hAnsi="Times New Roman" w:cs="Times New Roman"/>
                <w:position w:val="-2"/>
                <w:sz w:val="24"/>
                <w:szCs w:val="24"/>
              </w:rPr>
              <w:t>Referenčna lista ponudnika in referenčna potrdila potrjena s strani investitorjev. Naročnik si pridržuje pravico zahtevati dodatna dokazila.</w:t>
            </w:r>
          </w:p>
        </w:tc>
      </w:tr>
      <w:tr w:rsidR="008357C8" w:rsidRPr="00FE58B8" w14:paraId="20373385" w14:textId="77777777" w:rsidTr="0041479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BCC243"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7575DB" w14:textId="77777777" w:rsidR="008357C8" w:rsidRPr="00FE58B8" w:rsidRDefault="008357C8" w:rsidP="0041479D">
            <w:pPr>
              <w:jc w:val="both"/>
              <w:rPr>
                <w:rFonts w:ascii="Times New Roman" w:hAnsi="Times New Roman" w:cs="Times New Roman"/>
                <w:sz w:val="24"/>
                <w:szCs w:val="24"/>
              </w:rPr>
            </w:pPr>
            <w:r w:rsidRPr="00E22317">
              <w:rPr>
                <w:rFonts w:ascii="Times New Roman" w:hAnsi="Times New Roman" w:cs="Times New Roman"/>
                <w:color w:val="000000"/>
                <w:position w:val="-2"/>
                <w:sz w:val="24"/>
                <w:szCs w:val="24"/>
              </w:rPr>
              <w:t>Naročnik si pridržuje pravico, da navedene reference preveri. V kolikor bo naročnik z dodatnimi poizvedbami ugotovil, da katera izmed referenc ne izkazuje kvalitetno opravljenih del, se takšna referenca ne upošteva. Kot nekvalitetno opravljena dela štejejo: zamude pri izvedbi, napake v izvedbi, odpoved pogodbe, unovčenje zavarovanja za dobro izvedbo in podobno. </w:t>
            </w:r>
          </w:p>
        </w:tc>
      </w:tr>
      <w:tr w:rsidR="008357C8" w:rsidRPr="00FE58B8" w14:paraId="2B548CDC" w14:textId="77777777" w:rsidTr="0041479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C02A72"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290292" w14:textId="77777777" w:rsidR="008357C8" w:rsidRPr="00FE58B8" w:rsidRDefault="008357C8" w:rsidP="0041479D">
            <w:pPr>
              <w:jc w:val="both"/>
              <w:textAlignment w:val="center"/>
              <w:rPr>
                <w:rFonts w:ascii="Times New Roman" w:hAnsi="Times New Roman" w:cs="Times New Roman"/>
                <w:sz w:val="24"/>
                <w:szCs w:val="24"/>
              </w:rPr>
            </w:pPr>
            <w:r>
              <w:rPr>
                <w:rFonts w:ascii="Times New Roman" w:hAnsi="Times New Roman" w:cs="Times New Roman"/>
                <w:color w:val="000000"/>
                <w:position w:val="-2"/>
                <w:sz w:val="24"/>
                <w:szCs w:val="24"/>
              </w:rPr>
              <w:t>KUMULATIVNO izpolnjevanje pogoja</w:t>
            </w:r>
          </w:p>
        </w:tc>
      </w:tr>
      <w:tr w:rsidR="008357C8" w:rsidRPr="00FE58B8" w14:paraId="130FD628" w14:textId="77777777" w:rsidTr="0041479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AC8F7D"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0997C3" w14:textId="77777777" w:rsidR="008357C8" w:rsidRPr="00FE58B8" w:rsidRDefault="008357C8" w:rsidP="0041479D">
            <w:pPr>
              <w:jc w:val="both"/>
              <w:textAlignment w:val="center"/>
              <w:rPr>
                <w:rFonts w:ascii="Times New Roman" w:hAnsi="Times New Roman" w:cs="Times New Roman"/>
                <w:sz w:val="24"/>
                <w:szCs w:val="24"/>
              </w:rPr>
            </w:pPr>
            <w:r>
              <w:rPr>
                <w:rFonts w:ascii="Times New Roman" w:hAnsi="Times New Roman" w:cs="Times New Roman"/>
                <w:color w:val="000000"/>
                <w:position w:val="-2"/>
                <w:sz w:val="24"/>
                <w:szCs w:val="24"/>
              </w:rPr>
              <w:t>KUMULATIVNO izpolnjevanje pogoja</w:t>
            </w:r>
          </w:p>
        </w:tc>
      </w:tr>
    </w:tbl>
    <w:p w14:paraId="3DBE4866" w14:textId="47EC36AA" w:rsidR="008357C8" w:rsidRDefault="008357C8" w:rsidP="008357C8">
      <w:pPr>
        <w:rPr>
          <w:rFonts w:ascii="Times New Roman" w:hAnsi="Times New Roman" w:cs="Times New Roman"/>
          <w:sz w:val="24"/>
          <w:szCs w:val="24"/>
        </w:rPr>
      </w:pPr>
    </w:p>
    <w:p w14:paraId="4BF9E7C8" w14:textId="614143D3" w:rsidR="008357C8" w:rsidRDefault="008357C8" w:rsidP="008357C8">
      <w:pPr>
        <w:rPr>
          <w:rFonts w:ascii="Times New Roman" w:hAnsi="Times New Roman" w:cs="Times New Roman"/>
          <w:sz w:val="24"/>
          <w:szCs w:val="24"/>
        </w:rPr>
      </w:pPr>
    </w:p>
    <w:p w14:paraId="1FD3DA6F" w14:textId="48FDD93F" w:rsidR="00034B36" w:rsidRDefault="00034B36" w:rsidP="008357C8">
      <w:pPr>
        <w:rPr>
          <w:rFonts w:ascii="Times New Roman" w:hAnsi="Times New Roman" w:cs="Times New Roman"/>
          <w:sz w:val="24"/>
          <w:szCs w:val="24"/>
        </w:rPr>
      </w:pPr>
    </w:p>
    <w:p w14:paraId="4D8416F5" w14:textId="5F71A35F" w:rsidR="00315E35" w:rsidRDefault="00315E35" w:rsidP="008357C8">
      <w:pPr>
        <w:rPr>
          <w:rFonts w:ascii="Times New Roman" w:hAnsi="Times New Roman" w:cs="Times New Roman"/>
          <w:sz w:val="24"/>
          <w:szCs w:val="24"/>
        </w:rPr>
      </w:pPr>
    </w:p>
    <w:p w14:paraId="259562B5" w14:textId="6EF88282" w:rsidR="00315E35" w:rsidRDefault="00315E35" w:rsidP="008357C8">
      <w:pPr>
        <w:rPr>
          <w:rFonts w:ascii="Times New Roman" w:hAnsi="Times New Roman" w:cs="Times New Roman"/>
          <w:sz w:val="24"/>
          <w:szCs w:val="24"/>
        </w:rPr>
      </w:pPr>
    </w:p>
    <w:p w14:paraId="4EB39D60" w14:textId="5BA9584B" w:rsidR="00315E35" w:rsidRDefault="00315E35" w:rsidP="008357C8">
      <w:pPr>
        <w:rPr>
          <w:rFonts w:ascii="Times New Roman" w:hAnsi="Times New Roman" w:cs="Times New Roman"/>
          <w:sz w:val="24"/>
          <w:szCs w:val="24"/>
        </w:rPr>
      </w:pPr>
    </w:p>
    <w:p w14:paraId="0AAD2F15" w14:textId="30F3F971" w:rsidR="00315E35" w:rsidRDefault="00315E35" w:rsidP="008357C8">
      <w:pPr>
        <w:rPr>
          <w:rFonts w:ascii="Times New Roman" w:hAnsi="Times New Roman" w:cs="Times New Roman"/>
          <w:sz w:val="24"/>
          <w:szCs w:val="24"/>
        </w:rPr>
      </w:pPr>
    </w:p>
    <w:p w14:paraId="1AB54277" w14:textId="36C37D9D" w:rsidR="00315E35" w:rsidRDefault="00315E35" w:rsidP="008357C8">
      <w:pPr>
        <w:rPr>
          <w:rFonts w:ascii="Times New Roman" w:hAnsi="Times New Roman" w:cs="Times New Roman"/>
          <w:sz w:val="24"/>
          <w:szCs w:val="24"/>
        </w:rPr>
      </w:pPr>
    </w:p>
    <w:p w14:paraId="04B6B439" w14:textId="702CAD6B" w:rsidR="00315E35" w:rsidRDefault="00315E35" w:rsidP="008357C8">
      <w:pPr>
        <w:rPr>
          <w:rFonts w:ascii="Times New Roman" w:hAnsi="Times New Roman" w:cs="Times New Roman"/>
          <w:sz w:val="24"/>
          <w:szCs w:val="24"/>
        </w:rPr>
      </w:pPr>
    </w:p>
    <w:p w14:paraId="7D05E358" w14:textId="65EFA260" w:rsidR="00315E35" w:rsidRDefault="00315E35" w:rsidP="008357C8">
      <w:pPr>
        <w:rPr>
          <w:rFonts w:ascii="Times New Roman" w:hAnsi="Times New Roman" w:cs="Times New Roman"/>
          <w:sz w:val="24"/>
          <w:szCs w:val="24"/>
        </w:rPr>
      </w:pPr>
    </w:p>
    <w:p w14:paraId="35351D02" w14:textId="51A6B14A" w:rsidR="00315E35" w:rsidRDefault="00315E35" w:rsidP="008357C8">
      <w:pPr>
        <w:rPr>
          <w:rFonts w:ascii="Times New Roman" w:hAnsi="Times New Roman" w:cs="Times New Roman"/>
          <w:sz w:val="24"/>
          <w:szCs w:val="24"/>
        </w:rPr>
      </w:pPr>
    </w:p>
    <w:p w14:paraId="02EC3C61" w14:textId="77777777" w:rsidR="00315E35" w:rsidRDefault="00315E35" w:rsidP="008357C8">
      <w:pPr>
        <w:rPr>
          <w:rFonts w:ascii="Times New Roman" w:hAnsi="Times New Roman" w:cs="Times New Roman"/>
          <w:sz w:val="24"/>
          <w:szCs w:val="24"/>
        </w:rPr>
      </w:pPr>
    </w:p>
    <w:p w14:paraId="77731BD9" w14:textId="77933315" w:rsidR="00553B82" w:rsidRDefault="00BC69B9" w:rsidP="00553B82">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034B36" w:rsidRPr="00E855BF" w14:paraId="16EF801E" w14:textId="77777777" w:rsidTr="000434AC">
        <w:tc>
          <w:tcPr>
            <w:tcW w:w="0" w:type="auto"/>
            <w:shd w:val="clear" w:color="auto" w:fill="000000"/>
            <w:tcMar>
              <w:top w:w="150" w:type="dxa"/>
              <w:bottom w:w="150" w:type="dxa"/>
            </w:tcMar>
            <w:vAlign w:val="center"/>
          </w:tcPr>
          <w:p w14:paraId="1732E7B3" w14:textId="77777777" w:rsidR="00034B36" w:rsidRPr="00E855BF" w:rsidRDefault="00034B36" w:rsidP="000434AC">
            <w:pPr>
              <w:jc w:val="center"/>
              <w:rPr>
                <w:rFonts w:ascii="Times New Roman" w:hAnsi="Times New Roman" w:cs="Times New Roman"/>
                <w:sz w:val="24"/>
                <w:szCs w:val="24"/>
              </w:rPr>
            </w:pPr>
            <w:r w:rsidRPr="00E855BF">
              <w:rPr>
                <w:rFonts w:ascii="Times New Roman" w:hAnsi="Times New Roman" w:cs="Times New Roman"/>
                <w:b/>
                <w:bCs/>
                <w:color w:val="FFFFFF"/>
                <w:position w:val="-2"/>
                <w:sz w:val="24"/>
                <w:szCs w:val="24"/>
                <w:shd w:val="clear" w:color="auto" w:fill="000000"/>
              </w:rPr>
              <w:t xml:space="preserve">Zavarovanje za </w:t>
            </w:r>
            <w:r>
              <w:rPr>
                <w:rFonts w:ascii="Times New Roman" w:hAnsi="Times New Roman" w:cs="Times New Roman"/>
                <w:b/>
                <w:bCs/>
                <w:color w:val="FFFFFF"/>
                <w:position w:val="-2"/>
                <w:sz w:val="24"/>
                <w:szCs w:val="24"/>
                <w:shd w:val="clear" w:color="auto" w:fill="000000"/>
              </w:rPr>
              <w:t>resnost ponudbe</w:t>
            </w:r>
          </w:p>
        </w:tc>
      </w:tr>
    </w:tbl>
    <w:p w14:paraId="7D12BA50" w14:textId="77777777" w:rsidR="00034B36" w:rsidRPr="00E855BF" w:rsidRDefault="00034B36" w:rsidP="00034B36">
      <w:pPr>
        <w:spacing w:before="225" w:after="225" w:line="240" w:lineRule="auto"/>
        <w:jc w:val="both"/>
        <w:rPr>
          <w:rFonts w:ascii="Times New Roman" w:hAnsi="Times New Roman" w:cs="Times New Roman"/>
          <w:sz w:val="24"/>
          <w:szCs w:val="24"/>
        </w:rPr>
      </w:pPr>
      <w:r w:rsidRPr="00E855BF">
        <w:rPr>
          <w:rFonts w:ascii="Times New Roman" w:hAnsi="Times New Roman" w:cs="Times New Roman"/>
          <w:color w:val="000000"/>
          <w:sz w:val="24"/>
          <w:szCs w:val="24"/>
        </w:rPr>
        <w:t>Instrument zavarovanja: menica</w:t>
      </w:r>
    </w:p>
    <w:p w14:paraId="528290D6" w14:textId="77777777" w:rsidR="00034B36" w:rsidRPr="00713F2D" w:rsidRDefault="00034B36" w:rsidP="00034B36">
      <w:pPr>
        <w:spacing w:before="225" w:after="225" w:line="240" w:lineRule="auto"/>
        <w:jc w:val="both"/>
        <w:rPr>
          <w:rFonts w:ascii="Times New Roman" w:hAnsi="Times New Roman" w:cs="Times New Roman"/>
          <w:sz w:val="24"/>
          <w:szCs w:val="24"/>
        </w:rPr>
      </w:pPr>
      <w:r w:rsidRPr="00713F2D">
        <w:rPr>
          <w:rFonts w:ascii="Times New Roman" w:hAnsi="Times New Roman" w:cs="Times New Roman"/>
          <w:color w:val="000000"/>
          <w:sz w:val="24"/>
          <w:szCs w:val="24"/>
        </w:rPr>
        <w:t xml:space="preserve">Višina zavarovanja: 15.000,00 EUR </w:t>
      </w:r>
    </w:p>
    <w:p w14:paraId="75FB52A8" w14:textId="77777777" w:rsidR="00034B36" w:rsidRPr="00713F2D" w:rsidRDefault="00034B36" w:rsidP="00034B36">
      <w:pPr>
        <w:spacing w:after="0" w:line="240" w:lineRule="auto"/>
        <w:jc w:val="both"/>
        <w:rPr>
          <w:rFonts w:ascii="Times New Roman" w:hAnsi="Times New Roman" w:cs="Times New Roman"/>
          <w:sz w:val="24"/>
          <w:szCs w:val="24"/>
        </w:rPr>
      </w:pPr>
      <w:r w:rsidRPr="00713F2D">
        <w:rPr>
          <w:rFonts w:ascii="Times New Roman" w:hAnsi="Times New Roman" w:cs="Times New Roman"/>
          <w:color w:val="000000"/>
          <w:sz w:val="24"/>
          <w:szCs w:val="24"/>
        </w:rPr>
        <w:t>Čas veljavnosti: zavarovanje za resnost ponudbe mora biti veljavno še najmanj 90 dni po roku za oddajo ponudbe</w:t>
      </w:r>
    </w:p>
    <w:p w14:paraId="459EECF8" w14:textId="77777777" w:rsidR="00034B36" w:rsidRPr="00713F2D" w:rsidRDefault="00034B36" w:rsidP="00034B36">
      <w:pPr>
        <w:tabs>
          <w:tab w:val="left" w:pos="360"/>
        </w:tabs>
        <w:spacing w:after="0" w:line="240" w:lineRule="auto"/>
        <w:jc w:val="both"/>
        <w:rPr>
          <w:rFonts w:ascii="Times New Roman" w:hAnsi="Times New Roman" w:cs="Times New Roman"/>
          <w:sz w:val="24"/>
          <w:szCs w:val="24"/>
        </w:rPr>
      </w:pPr>
    </w:p>
    <w:p w14:paraId="5E660E35" w14:textId="77777777" w:rsidR="00713F2D" w:rsidRPr="00713F2D" w:rsidRDefault="00713F2D" w:rsidP="00713F2D">
      <w:pPr>
        <w:pStyle w:val="Glava"/>
        <w:tabs>
          <w:tab w:val="clear" w:pos="4536"/>
          <w:tab w:val="clear" w:pos="9072"/>
        </w:tabs>
        <w:jc w:val="both"/>
        <w:rPr>
          <w:rFonts w:ascii="Times New Roman" w:hAnsi="Times New Roman" w:cs="Times New Roman"/>
          <w:sz w:val="24"/>
          <w:szCs w:val="24"/>
        </w:rPr>
      </w:pPr>
      <w:r w:rsidRPr="00713F2D">
        <w:rPr>
          <w:rFonts w:ascii="Times New Roman" w:hAnsi="Times New Roman" w:cs="Times New Roman"/>
          <w:sz w:val="24"/>
          <w:szCs w:val="24"/>
        </w:rPr>
        <w:t>Ponudnik odda zavarovanje za resnost ponudbe (menično izjavo in bianco menico) do roka za oddajo ponudb na način:</w:t>
      </w:r>
    </w:p>
    <w:p w14:paraId="0C3C0151" w14:textId="77777777" w:rsidR="00713F2D" w:rsidRPr="00713F2D" w:rsidRDefault="00713F2D" w:rsidP="00713F2D">
      <w:pPr>
        <w:pStyle w:val="Glava"/>
        <w:tabs>
          <w:tab w:val="clear" w:pos="4536"/>
          <w:tab w:val="clear" w:pos="9072"/>
        </w:tabs>
        <w:jc w:val="both"/>
        <w:rPr>
          <w:rFonts w:ascii="Times New Roman" w:hAnsi="Times New Roman" w:cs="Times New Roman"/>
          <w:sz w:val="24"/>
          <w:szCs w:val="24"/>
        </w:rPr>
      </w:pPr>
      <w:r w:rsidRPr="00713F2D">
        <w:rPr>
          <w:rFonts w:ascii="Times New Roman" w:hAnsi="Times New Roman" w:cs="Times New Roman"/>
          <w:sz w:val="24"/>
          <w:szCs w:val="24"/>
        </w:rPr>
        <w:t>- osebno na naslov: Občina Ljutomer, Vrazova ulica 1, 9240 Ljutomer</w:t>
      </w:r>
    </w:p>
    <w:p w14:paraId="750B3B3E" w14:textId="77777777" w:rsidR="00713F2D" w:rsidRPr="00713F2D" w:rsidRDefault="00713F2D" w:rsidP="00713F2D">
      <w:pPr>
        <w:pStyle w:val="Glava"/>
        <w:tabs>
          <w:tab w:val="clear" w:pos="4536"/>
          <w:tab w:val="clear" w:pos="9072"/>
        </w:tabs>
        <w:jc w:val="both"/>
        <w:rPr>
          <w:rFonts w:ascii="Times New Roman" w:hAnsi="Times New Roman" w:cs="Times New Roman"/>
          <w:sz w:val="24"/>
          <w:szCs w:val="24"/>
        </w:rPr>
      </w:pPr>
      <w:r w:rsidRPr="00713F2D">
        <w:rPr>
          <w:rFonts w:ascii="Times New Roman" w:hAnsi="Times New Roman" w:cs="Times New Roman"/>
          <w:sz w:val="24"/>
          <w:szCs w:val="24"/>
        </w:rPr>
        <w:t>- po pošti na naslov: Občina Ljutomer, Vrazova ulica 1, 9240 Ljutomer</w:t>
      </w:r>
    </w:p>
    <w:p w14:paraId="4AECA9EA" w14:textId="77777777" w:rsidR="00713F2D" w:rsidRPr="00713F2D" w:rsidRDefault="00713F2D" w:rsidP="00713F2D">
      <w:pPr>
        <w:pStyle w:val="Glava"/>
        <w:tabs>
          <w:tab w:val="clear" w:pos="4536"/>
          <w:tab w:val="clear" w:pos="9072"/>
        </w:tabs>
        <w:jc w:val="both"/>
        <w:rPr>
          <w:rFonts w:ascii="Times New Roman" w:hAnsi="Times New Roman" w:cs="Times New Roman"/>
          <w:sz w:val="24"/>
          <w:szCs w:val="24"/>
        </w:rPr>
      </w:pPr>
    </w:p>
    <w:p w14:paraId="743F6187" w14:textId="77777777" w:rsidR="00713F2D" w:rsidRPr="00713F2D" w:rsidRDefault="00713F2D" w:rsidP="00713F2D">
      <w:pPr>
        <w:pStyle w:val="Glava"/>
        <w:tabs>
          <w:tab w:val="clear" w:pos="4536"/>
          <w:tab w:val="clear" w:pos="9072"/>
        </w:tabs>
        <w:jc w:val="both"/>
        <w:rPr>
          <w:rFonts w:ascii="Times New Roman" w:hAnsi="Times New Roman" w:cs="Times New Roman"/>
          <w:sz w:val="24"/>
          <w:szCs w:val="24"/>
        </w:rPr>
      </w:pPr>
      <w:r w:rsidRPr="00713F2D">
        <w:rPr>
          <w:rFonts w:ascii="Times New Roman" w:hAnsi="Times New Roman" w:cs="Times New Roman"/>
          <w:sz w:val="24"/>
          <w:szCs w:val="24"/>
        </w:rPr>
        <w:t>Zavarovanje mora v vložišče naročnika prispeti do roka za oddajo ponudb, ki je naveden v tej razpisni dokumentaciji. Zavarovanja odposlana pred potekom roka, ki bodo k naročniku prispela po predvidenem roku, bodo izločena kot nepravočasna in zaprta vrnjen ponudnikom. Prav tako bo v primeru nepravočasne predložitve zavarovanja naročnik zavrnil ponudbo ponudnika, ki ne bo pravočasno predložil zavarovanja.</w:t>
      </w:r>
    </w:p>
    <w:p w14:paraId="3E8D6AFC" w14:textId="77777777" w:rsidR="00713F2D" w:rsidRPr="00713F2D" w:rsidRDefault="00713F2D" w:rsidP="00713F2D">
      <w:pPr>
        <w:pStyle w:val="Glava"/>
        <w:tabs>
          <w:tab w:val="clear" w:pos="4536"/>
          <w:tab w:val="clear" w:pos="9072"/>
        </w:tabs>
        <w:jc w:val="both"/>
        <w:rPr>
          <w:rFonts w:ascii="Times New Roman" w:hAnsi="Times New Roman" w:cs="Times New Roman"/>
          <w:sz w:val="24"/>
          <w:szCs w:val="24"/>
        </w:rPr>
      </w:pPr>
    </w:p>
    <w:p w14:paraId="524E1199" w14:textId="77777777" w:rsidR="00713F2D" w:rsidRPr="00713F2D" w:rsidRDefault="00713F2D" w:rsidP="00713F2D">
      <w:pPr>
        <w:pStyle w:val="Glava"/>
        <w:tabs>
          <w:tab w:val="clear" w:pos="4536"/>
          <w:tab w:val="clear" w:pos="9072"/>
        </w:tabs>
        <w:jc w:val="both"/>
        <w:rPr>
          <w:rFonts w:ascii="Times New Roman" w:hAnsi="Times New Roman" w:cs="Times New Roman"/>
          <w:sz w:val="24"/>
          <w:szCs w:val="24"/>
        </w:rPr>
      </w:pPr>
      <w:r w:rsidRPr="00713F2D">
        <w:rPr>
          <w:rFonts w:ascii="Times New Roman" w:hAnsi="Times New Roman" w:cs="Times New Roman"/>
          <w:sz w:val="24"/>
          <w:szCs w:val="24"/>
        </w:rPr>
        <w:t>V izogib kasnejšim težavam ponudniki zahtevajte potrdilo o oddanem zavarovanju s pravilno navedenim datumom in časom oddaje zavarovanje pri naročniku.</w:t>
      </w:r>
    </w:p>
    <w:p w14:paraId="1806026F" w14:textId="77777777" w:rsidR="00713F2D" w:rsidRPr="00713F2D" w:rsidRDefault="00713F2D" w:rsidP="00713F2D">
      <w:pPr>
        <w:pStyle w:val="Glava"/>
        <w:tabs>
          <w:tab w:val="clear" w:pos="4536"/>
          <w:tab w:val="clear" w:pos="9072"/>
        </w:tabs>
        <w:jc w:val="both"/>
        <w:rPr>
          <w:rFonts w:ascii="Times New Roman" w:hAnsi="Times New Roman" w:cs="Times New Roman"/>
          <w:sz w:val="24"/>
          <w:szCs w:val="24"/>
        </w:rPr>
      </w:pPr>
    </w:p>
    <w:p w14:paraId="07CB7577" w14:textId="23661D44" w:rsidR="00315E35" w:rsidRPr="00713F2D" w:rsidRDefault="00713F2D" w:rsidP="00315E35">
      <w:pPr>
        <w:pStyle w:val="Glava"/>
        <w:tabs>
          <w:tab w:val="clear" w:pos="4536"/>
          <w:tab w:val="clear" w:pos="9072"/>
        </w:tabs>
        <w:jc w:val="both"/>
        <w:rPr>
          <w:rFonts w:ascii="Times New Roman" w:hAnsi="Times New Roman" w:cs="Times New Roman"/>
          <w:sz w:val="24"/>
          <w:szCs w:val="24"/>
        </w:rPr>
      </w:pPr>
      <w:r w:rsidRPr="00713F2D">
        <w:rPr>
          <w:rFonts w:ascii="Times New Roman" w:hAnsi="Times New Roman" w:cs="Times New Roman"/>
          <w:sz w:val="24"/>
          <w:szCs w:val="24"/>
        </w:rPr>
        <w:t>Finančno zavarovanje za resnost ponudb mora biti predloženo v ustrezno opremljeni ovojnici z oznako javnega naročila, pošiljatelja in navedbo »Ne-odpiraj« (Obrazec št. 1</w:t>
      </w:r>
      <w:r>
        <w:rPr>
          <w:rFonts w:ascii="Times New Roman" w:hAnsi="Times New Roman" w:cs="Times New Roman"/>
          <w:sz w:val="24"/>
          <w:szCs w:val="24"/>
        </w:rPr>
        <w:t>9</w:t>
      </w:r>
      <w:r w:rsidRPr="00713F2D">
        <w:rPr>
          <w:rFonts w:ascii="Times New Roman" w:hAnsi="Times New Roman" w:cs="Times New Roman"/>
          <w:sz w:val="24"/>
          <w:szCs w:val="24"/>
        </w:rPr>
        <w:t>). Naročnik ne odgovarja za predčasno odprtje zavarovanja, ki ne bo ustrezno označeno, skladno z navodili naročnika.</w:t>
      </w:r>
    </w:p>
    <w:p w14:paraId="6301F7A0" w14:textId="3BD4F635" w:rsidR="00713F2D" w:rsidRDefault="00713F2D" w:rsidP="00713F2D">
      <w:pPr>
        <w:pStyle w:val="Glava"/>
        <w:tabs>
          <w:tab w:val="clear" w:pos="4536"/>
          <w:tab w:val="clear" w:pos="9072"/>
        </w:tabs>
        <w:jc w:val="both"/>
        <w:rPr>
          <w:rFonts w:ascii="Times New Roman" w:hAnsi="Times New Roman" w:cs="Times New Roman"/>
          <w:sz w:val="24"/>
          <w:szCs w:val="24"/>
        </w:rPr>
      </w:pPr>
      <w:r w:rsidRPr="00713F2D">
        <w:rPr>
          <w:rFonts w:ascii="Times New Roman" w:hAnsi="Times New Roman" w:cs="Times New Roman"/>
          <w:bCs/>
          <w:sz w:val="24"/>
          <w:szCs w:val="24"/>
        </w:rPr>
        <w:t xml:space="preserve">Naročnik hkrati opozarja ponudnike, da kakršna koli druga dokumentacija, ki bo posredovana skupaj s finančnim zavarovanjem za resnost ponudbe, ne bo štela kot del ponudbene dokumentacije. </w:t>
      </w:r>
      <w:r w:rsidRPr="00713F2D">
        <w:rPr>
          <w:rFonts w:ascii="Times New Roman" w:hAnsi="Times New Roman" w:cs="Times New Roman"/>
          <w:sz w:val="24"/>
          <w:szCs w:val="24"/>
        </w:rPr>
        <w:t>Preostali del ponudbene dokumentacije mora ponudnik namreč oddati v sistemu e-JN.</w:t>
      </w:r>
    </w:p>
    <w:p w14:paraId="73F62618" w14:textId="77777777" w:rsidR="00315E35" w:rsidRPr="00713F2D" w:rsidRDefault="00315E35" w:rsidP="00713F2D">
      <w:pPr>
        <w:pStyle w:val="Glava"/>
        <w:tabs>
          <w:tab w:val="clear" w:pos="4536"/>
          <w:tab w:val="clear" w:pos="9072"/>
        </w:tabs>
        <w:jc w:val="both"/>
        <w:rPr>
          <w:rFonts w:ascii="Times New Roman" w:hAnsi="Times New Roman" w:cs="Times New Roman"/>
          <w:sz w:val="24"/>
          <w:szCs w:val="24"/>
        </w:rPr>
      </w:pPr>
    </w:p>
    <w:tbl>
      <w:tblPr>
        <w:tblStyle w:val="NormalTablePHPDOCX"/>
        <w:tblW w:w="2500" w:type="pct"/>
        <w:tblInd w:w="108" w:type="dxa"/>
        <w:tblLook w:val="04A0" w:firstRow="1" w:lastRow="0" w:firstColumn="1" w:lastColumn="0" w:noHBand="0" w:noVBand="1"/>
      </w:tblPr>
      <w:tblGrid>
        <w:gridCol w:w="4535"/>
      </w:tblGrid>
      <w:tr w:rsidR="007F7E36" w:rsidRPr="00FE58B8" w14:paraId="233CE21C" w14:textId="77777777">
        <w:tc>
          <w:tcPr>
            <w:tcW w:w="0" w:type="auto"/>
            <w:shd w:val="clear" w:color="auto" w:fill="000000"/>
            <w:tcMar>
              <w:top w:w="150" w:type="dxa"/>
              <w:bottom w:w="150" w:type="dxa"/>
            </w:tcMar>
            <w:vAlign w:val="center"/>
          </w:tcPr>
          <w:p w14:paraId="265B9A58" w14:textId="15FBCA79"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t>Zavarovanje za dobro izvedbo</w:t>
            </w:r>
          </w:p>
        </w:tc>
      </w:tr>
    </w:tbl>
    <w:p w14:paraId="71BB123A" w14:textId="276668B1" w:rsidR="007F7E36" w:rsidRPr="00FE58B8" w:rsidRDefault="006A3D04">
      <w:pPr>
        <w:spacing w:before="225" w:after="225" w:line="240" w:lineRule="auto"/>
        <w:jc w:val="both"/>
        <w:rPr>
          <w:rFonts w:ascii="Times New Roman" w:hAnsi="Times New Roman" w:cs="Times New Roman"/>
          <w:sz w:val="24"/>
          <w:szCs w:val="24"/>
        </w:rPr>
      </w:pPr>
      <w:r>
        <w:rPr>
          <w:rFonts w:ascii="Times New Roman" w:hAnsi="Times New Roman" w:cs="Times New Roman"/>
          <w:color w:val="000000"/>
          <w:sz w:val="24"/>
          <w:szCs w:val="24"/>
        </w:rPr>
        <w:t>Instrument zavarovanja: garancija</w:t>
      </w:r>
      <w:r w:rsidR="00B31DAF">
        <w:rPr>
          <w:rFonts w:ascii="Times New Roman" w:hAnsi="Times New Roman" w:cs="Times New Roman"/>
          <w:color w:val="000000"/>
          <w:sz w:val="24"/>
          <w:szCs w:val="24"/>
        </w:rPr>
        <w:t xml:space="preserve"> (banke ali zavarovalnice)</w:t>
      </w:r>
    </w:p>
    <w:p w14:paraId="30B734E8" w14:textId="55489848" w:rsidR="007F7E36" w:rsidRPr="00E10C1B"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Višina zavarovanja: </w:t>
      </w:r>
      <w:r w:rsidRPr="00E10C1B">
        <w:rPr>
          <w:rFonts w:ascii="Times New Roman" w:hAnsi="Times New Roman" w:cs="Times New Roman"/>
          <w:sz w:val="24"/>
          <w:szCs w:val="24"/>
        </w:rPr>
        <w:t>10 % pogodbene vrednosti z DDV</w:t>
      </w:r>
    </w:p>
    <w:p w14:paraId="7F75693E" w14:textId="77777777"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Čas veljavnosti: zavarovanje za dobro izvedbo pogodbenih obveznosti mora biti veljavno še najmanj 30 dni po izteku pogodbenega obdobja</w:t>
      </w:r>
    </w:p>
    <w:p w14:paraId="56535BDE" w14:textId="77777777"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Zahtevanje dokazila: ni zahtevano dokazilo, ponudnik s podpisom obrazca krovna izjava potrjuje, da bo naročniku izročil ustrezno zavarovanje</w:t>
      </w:r>
    </w:p>
    <w:p w14:paraId="56F846AA" w14:textId="6FB94250" w:rsidR="007F7E36" w:rsidRDefault="00BC69B9">
      <w:pPr>
        <w:spacing w:before="225" w:after="225" w:line="240" w:lineRule="auto"/>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 xml:space="preserve">Predložitev zavarovanja za dobro izvedbo pogodbenih obveznosti je pogoj za nastop veljavnosti pogodbe o izvedbi predmetnih storitev. Izbrani ponudnik mora predmetno zavarovanje predložiti v roku </w:t>
      </w:r>
      <w:r w:rsidR="00B31DAF">
        <w:rPr>
          <w:rFonts w:ascii="Times New Roman" w:hAnsi="Times New Roman" w:cs="Times New Roman"/>
          <w:color w:val="000000"/>
          <w:sz w:val="24"/>
          <w:szCs w:val="24"/>
        </w:rPr>
        <w:t>10 delovnih</w:t>
      </w:r>
      <w:r w:rsidRPr="00FE58B8">
        <w:rPr>
          <w:rFonts w:ascii="Times New Roman" w:hAnsi="Times New Roman" w:cs="Times New Roman"/>
          <w:color w:val="000000"/>
          <w:sz w:val="24"/>
          <w:szCs w:val="24"/>
        </w:rPr>
        <w:t xml:space="preserve"> dni po sklenitvi pogodbe.</w:t>
      </w:r>
    </w:p>
    <w:p w14:paraId="1C1ECA83" w14:textId="77777777" w:rsidR="00E855BF" w:rsidRPr="00E855BF" w:rsidRDefault="00E855BF">
      <w:pPr>
        <w:rPr>
          <w:rFonts w:ascii="Times New Roman" w:hAnsi="Times New Roman" w:cs="Times New Roman"/>
          <w:sz w:val="24"/>
          <w:szCs w:val="24"/>
        </w:rPr>
        <w:sectPr w:rsidR="00E855BF" w:rsidRPr="00E855BF" w:rsidSect="00477B44">
          <w:headerReference w:type="default" r:id="rId16"/>
          <w:footerReference w:type="default" r:id="rId17"/>
          <w:pgSz w:w="11906" w:h="16838"/>
          <w:pgMar w:top="1418" w:right="1418" w:bottom="1418" w:left="1418" w:header="567" w:footer="680" w:gutter="0"/>
          <w:cols w:space="708"/>
          <w:docGrid w:linePitch="360"/>
        </w:sectPr>
      </w:pPr>
    </w:p>
    <w:p w14:paraId="765B840E" w14:textId="77777777" w:rsidR="00820B19" w:rsidRPr="00FE58B8" w:rsidRDefault="00BC69B9" w:rsidP="00F90F52">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jc w:val="both"/>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lastRenderedPageBreak/>
        <w:t>Vsebina ponudbene dokumentacije</w:t>
      </w:r>
    </w:p>
    <w:p w14:paraId="2403AAD0" w14:textId="77777777" w:rsidR="007F7E36" w:rsidRPr="00FE58B8" w:rsidRDefault="00BC69B9" w:rsidP="00F90F52">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BBCAADB" w14:textId="23ED201C" w:rsidR="007F7E36" w:rsidRDefault="00BC69B9" w:rsidP="00F90F52">
      <w:pPr>
        <w:spacing w:before="225" w:after="225" w:line="240" w:lineRule="auto"/>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538E39AA" w14:textId="77777777" w:rsidR="00506E9C" w:rsidRPr="00BD5FA4" w:rsidRDefault="00506E9C" w:rsidP="00506E9C">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Zaželeno je, da so zahtevani dokumenti zloženi po spodaj navedenem vrstnem redu. </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83"/>
        <w:gridCol w:w="4320"/>
        <w:gridCol w:w="3649"/>
      </w:tblGrid>
      <w:tr w:rsidR="00506E9C" w:rsidRPr="00BD5FA4" w14:paraId="0FE687C1" w14:textId="77777777" w:rsidTr="00553B82">
        <w:tc>
          <w:tcPr>
            <w:tcW w:w="583"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24717CF" w14:textId="77777777" w:rsidR="00506E9C" w:rsidRPr="00BD5FA4" w:rsidRDefault="00506E9C" w:rsidP="00D65E8D">
            <w:pPr>
              <w:jc w:val="both"/>
              <w:rPr>
                <w:rFonts w:ascii="Times New Roman" w:hAnsi="Times New Roman" w:cs="Times New Roman"/>
                <w:sz w:val="24"/>
                <w:szCs w:val="24"/>
              </w:rPr>
            </w:pPr>
            <w:r w:rsidRPr="00BD5FA4">
              <w:rPr>
                <w:rFonts w:ascii="Times New Roman" w:hAnsi="Times New Roman" w:cs="Times New Roman"/>
                <w:b/>
                <w:bCs/>
                <w:color w:val="000000"/>
                <w:position w:val="-3"/>
                <w:sz w:val="24"/>
                <w:szCs w:val="24"/>
                <w:shd w:val="clear" w:color="auto" w:fill="AAAAAA"/>
              </w:rPr>
              <w:t>Obrazec</w:t>
            </w:r>
          </w:p>
        </w:tc>
        <w:tc>
          <w:tcPr>
            <w:tcW w:w="239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C692D00" w14:textId="77777777" w:rsidR="00506E9C" w:rsidRPr="00BD5FA4" w:rsidRDefault="00506E9C" w:rsidP="00D65E8D">
            <w:pPr>
              <w:jc w:val="both"/>
              <w:rPr>
                <w:rFonts w:ascii="Times New Roman" w:hAnsi="Times New Roman" w:cs="Times New Roman"/>
                <w:sz w:val="24"/>
                <w:szCs w:val="24"/>
              </w:rPr>
            </w:pPr>
            <w:r w:rsidRPr="00BD5FA4">
              <w:rPr>
                <w:rFonts w:ascii="Times New Roman" w:hAnsi="Times New Roman" w:cs="Times New Roman"/>
                <w:b/>
                <w:bCs/>
                <w:color w:val="000000"/>
                <w:position w:val="-3"/>
                <w:sz w:val="24"/>
                <w:szCs w:val="24"/>
                <w:shd w:val="clear" w:color="auto" w:fill="AAAAAA"/>
              </w:rPr>
              <w:t>Naziv</w:t>
            </w:r>
          </w:p>
        </w:tc>
        <w:tc>
          <w:tcPr>
            <w:tcW w:w="2023"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9F039CE" w14:textId="77777777" w:rsidR="00506E9C" w:rsidRPr="00BD5FA4" w:rsidRDefault="00506E9C" w:rsidP="00D65E8D">
            <w:pPr>
              <w:jc w:val="both"/>
              <w:rPr>
                <w:rFonts w:ascii="Times New Roman" w:hAnsi="Times New Roman" w:cs="Times New Roman"/>
                <w:sz w:val="24"/>
                <w:szCs w:val="24"/>
              </w:rPr>
            </w:pPr>
            <w:r w:rsidRPr="00BD5FA4">
              <w:rPr>
                <w:rFonts w:ascii="Times New Roman" w:hAnsi="Times New Roman" w:cs="Times New Roman"/>
                <w:b/>
                <w:bCs/>
                <w:color w:val="000000"/>
                <w:position w:val="-3"/>
                <w:sz w:val="24"/>
                <w:szCs w:val="24"/>
                <w:shd w:val="clear" w:color="auto" w:fill="AAAAAA"/>
              </w:rPr>
              <w:t>Opombe</w:t>
            </w:r>
          </w:p>
        </w:tc>
      </w:tr>
      <w:tr w:rsidR="00506E9C" w:rsidRPr="00BD5FA4" w14:paraId="387454FA" w14:textId="77777777" w:rsidTr="00553B8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F2AA97" w14:textId="77777777" w:rsidR="00506E9C" w:rsidRPr="00BD5FA4" w:rsidRDefault="00506E9C" w:rsidP="00D65E8D">
            <w:pPr>
              <w:jc w:val="both"/>
              <w:rPr>
                <w:rFonts w:ascii="Times New Roman" w:hAnsi="Times New Roman" w:cs="Times New Roman"/>
                <w:sz w:val="24"/>
                <w:szCs w:val="24"/>
              </w:rPr>
            </w:pPr>
            <w:r w:rsidRPr="00BD5FA4">
              <w:rPr>
                <w:rFonts w:ascii="Times New Roman" w:hAnsi="Times New Roman" w:cs="Times New Roman"/>
                <w:color w:val="000000"/>
                <w:position w:val="-2"/>
                <w:sz w:val="24"/>
                <w:szCs w:val="24"/>
              </w:rPr>
              <w:t>1a</w:t>
            </w:r>
          </w:p>
        </w:tc>
        <w:tc>
          <w:tcPr>
            <w:tcW w:w="23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873488" w14:textId="77777777" w:rsidR="00506E9C" w:rsidRPr="00BD5FA4" w:rsidRDefault="00506E9C" w:rsidP="00D65E8D">
            <w:pPr>
              <w:jc w:val="both"/>
              <w:rPr>
                <w:rFonts w:ascii="Times New Roman" w:hAnsi="Times New Roman" w:cs="Times New Roman"/>
                <w:sz w:val="24"/>
                <w:szCs w:val="24"/>
              </w:rPr>
            </w:pPr>
            <w:r w:rsidRPr="00BD5FA4">
              <w:rPr>
                <w:rFonts w:ascii="Times New Roman" w:hAnsi="Times New Roman" w:cs="Times New Roman"/>
                <w:color w:val="000000"/>
                <w:position w:val="-2"/>
                <w:sz w:val="24"/>
                <w:szCs w:val="24"/>
              </w:rPr>
              <w:t xml:space="preserve">Ponudba </w:t>
            </w:r>
          </w:p>
          <w:p w14:paraId="16F6F86F" w14:textId="77777777" w:rsidR="00506E9C" w:rsidRPr="00BD5FA4" w:rsidRDefault="00506E9C" w:rsidP="00D65E8D">
            <w:pPr>
              <w:jc w:val="both"/>
              <w:rPr>
                <w:rFonts w:ascii="Times New Roman" w:hAnsi="Times New Roman" w:cs="Times New Roman"/>
                <w:sz w:val="24"/>
                <w:szCs w:val="24"/>
              </w:rPr>
            </w:pPr>
          </w:p>
        </w:tc>
        <w:tc>
          <w:tcPr>
            <w:tcW w:w="20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A5888D" w14:textId="77777777" w:rsidR="00506E9C" w:rsidRPr="00BD5FA4" w:rsidRDefault="00506E9C" w:rsidP="00D65E8D">
            <w:pPr>
              <w:spacing w:before="135" w:after="135"/>
              <w:jc w:val="both"/>
              <w:textAlignment w:val="center"/>
              <w:rPr>
                <w:rFonts w:ascii="Times New Roman" w:hAnsi="Times New Roman" w:cs="Times New Roman"/>
                <w:sz w:val="24"/>
                <w:szCs w:val="24"/>
              </w:rPr>
            </w:pPr>
            <w:r w:rsidRPr="00BD5FA4">
              <w:rPr>
                <w:rFonts w:ascii="Times New Roman" w:hAnsi="Times New Roman" w:cs="Times New Roman"/>
                <w:color w:val="000000"/>
                <w:position w:val="-2"/>
                <w:sz w:val="24"/>
                <w:szCs w:val="24"/>
              </w:rPr>
              <w:t xml:space="preserve">Izpolnjen, podpisan in žigosan (se pripne v razdelek »Predračun« v aplikaciji </w:t>
            </w:r>
            <w:proofErr w:type="spellStart"/>
            <w:r w:rsidRPr="00BD5FA4">
              <w:rPr>
                <w:rFonts w:ascii="Times New Roman" w:hAnsi="Times New Roman" w:cs="Times New Roman"/>
                <w:color w:val="000000"/>
                <w:position w:val="-2"/>
                <w:sz w:val="24"/>
                <w:szCs w:val="24"/>
              </w:rPr>
              <w:t>eOddaja</w:t>
            </w:r>
            <w:proofErr w:type="spellEnd"/>
            <w:r w:rsidRPr="00BD5FA4">
              <w:rPr>
                <w:rFonts w:ascii="Times New Roman" w:hAnsi="Times New Roman" w:cs="Times New Roman"/>
                <w:color w:val="000000"/>
                <w:position w:val="-2"/>
                <w:sz w:val="24"/>
                <w:szCs w:val="24"/>
              </w:rPr>
              <w:t>«.</w:t>
            </w:r>
          </w:p>
        </w:tc>
      </w:tr>
      <w:tr w:rsidR="00506E9C" w:rsidRPr="00BD5FA4" w14:paraId="13C097C6" w14:textId="77777777" w:rsidTr="00553B82">
        <w:trPr>
          <w:trHeight w:val="692"/>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ECC6CC" w14:textId="77777777" w:rsidR="00506E9C" w:rsidRPr="00BD5FA4" w:rsidRDefault="00506E9C" w:rsidP="00D65E8D">
            <w:pPr>
              <w:jc w:val="both"/>
              <w:rPr>
                <w:rFonts w:ascii="Times New Roman" w:hAnsi="Times New Roman" w:cs="Times New Roman"/>
                <w:color w:val="000000"/>
                <w:position w:val="-2"/>
                <w:sz w:val="24"/>
                <w:szCs w:val="24"/>
              </w:rPr>
            </w:pPr>
          </w:p>
          <w:p w14:paraId="539360FE" w14:textId="77777777" w:rsidR="00506E9C" w:rsidRPr="00BD5FA4" w:rsidRDefault="00506E9C" w:rsidP="00D65E8D">
            <w:pPr>
              <w:jc w:val="both"/>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1b</w:t>
            </w:r>
          </w:p>
          <w:p w14:paraId="57FCC4CB" w14:textId="77777777" w:rsidR="00506E9C" w:rsidRPr="00BD5FA4" w:rsidRDefault="00506E9C" w:rsidP="00D65E8D">
            <w:pPr>
              <w:jc w:val="both"/>
              <w:rPr>
                <w:rFonts w:ascii="Times New Roman" w:hAnsi="Times New Roman" w:cs="Times New Roman"/>
                <w:color w:val="000000"/>
                <w:position w:val="-2"/>
                <w:sz w:val="24"/>
                <w:szCs w:val="24"/>
              </w:rPr>
            </w:pPr>
          </w:p>
        </w:tc>
        <w:tc>
          <w:tcPr>
            <w:tcW w:w="23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167564" w14:textId="77777777" w:rsidR="00506E9C" w:rsidRPr="00BD5FA4" w:rsidRDefault="00506E9C" w:rsidP="00D65E8D">
            <w:pPr>
              <w:jc w:val="both"/>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Predračun – rekapitulacija</w:t>
            </w:r>
          </w:p>
        </w:tc>
        <w:tc>
          <w:tcPr>
            <w:tcW w:w="20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A24868" w14:textId="77777777" w:rsidR="00506E9C" w:rsidRPr="00BD5FA4" w:rsidRDefault="00506E9C" w:rsidP="00D65E8D">
            <w:pPr>
              <w:spacing w:before="135" w:after="135"/>
              <w:jc w:val="both"/>
              <w:textAlignment w:val="center"/>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 xml:space="preserve">Izpolnjen, podpisan in žigosan. </w:t>
            </w:r>
          </w:p>
        </w:tc>
      </w:tr>
      <w:tr w:rsidR="00506E9C" w:rsidRPr="00BD5FA4" w14:paraId="7632BF3E" w14:textId="77777777" w:rsidTr="00553B8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B402C" w14:textId="77777777" w:rsidR="00506E9C" w:rsidRPr="00BD5FA4" w:rsidRDefault="00506E9C" w:rsidP="00D65E8D">
            <w:pPr>
              <w:jc w:val="both"/>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2</w:t>
            </w:r>
          </w:p>
        </w:tc>
        <w:tc>
          <w:tcPr>
            <w:tcW w:w="23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1C61C5" w14:textId="77777777" w:rsidR="005C01DD" w:rsidRDefault="005C01DD" w:rsidP="00D65E8D">
            <w:pPr>
              <w:jc w:val="both"/>
              <w:rPr>
                <w:rFonts w:ascii="Times New Roman" w:hAnsi="Times New Roman" w:cs="Times New Roman"/>
                <w:color w:val="000000"/>
                <w:position w:val="-2"/>
                <w:sz w:val="24"/>
                <w:szCs w:val="24"/>
              </w:rPr>
            </w:pPr>
          </w:p>
          <w:p w14:paraId="1F29CF7F" w14:textId="261671E7" w:rsidR="00506E9C" w:rsidRPr="00BD5FA4" w:rsidRDefault="00506E9C" w:rsidP="00D65E8D">
            <w:pPr>
              <w:jc w:val="both"/>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Podatki o ponudniku / partnerju v skupni ponudbi</w:t>
            </w:r>
          </w:p>
        </w:tc>
        <w:tc>
          <w:tcPr>
            <w:tcW w:w="20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0A0A1D" w14:textId="77777777" w:rsidR="00506E9C" w:rsidRPr="00BD5FA4" w:rsidRDefault="00506E9C" w:rsidP="00D65E8D">
            <w:pPr>
              <w:spacing w:before="135" w:after="135"/>
              <w:jc w:val="both"/>
              <w:textAlignment w:val="center"/>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Izpolnjen, podpisan in žigosan.</w:t>
            </w:r>
          </w:p>
        </w:tc>
      </w:tr>
      <w:tr w:rsidR="00506E9C" w:rsidRPr="00BD5FA4" w14:paraId="445C1A11" w14:textId="77777777" w:rsidTr="00553B8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DF9D05" w14:textId="77777777" w:rsidR="00506E9C" w:rsidRPr="00BD5FA4" w:rsidRDefault="00506E9C" w:rsidP="00D65E8D">
            <w:pPr>
              <w:jc w:val="both"/>
              <w:rPr>
                <w:rFonts w:ascii="Times New Roman" w:hAnsi="Times New Roman" w:cs="Times New Roman"/>
                <w:sz w:val="24"/>
                <w:szCs w:val="24"/>
              </w:rPr>
            </w:pPr>
            <w:r w:rsidRPr="00BD5FA4">
              <w:rPr>
                <w:rFonts w:ascii="Times New Roman" w:hAnsi="Times New Roman" w:cs="Times New Roman"/>
                <w:color w:val="000000"/>
                <w:position w:val="-2"/>
                <w:sz w:val="24"/>
                <w:szCs w:val="24"/>
              </w:rPr>
              <w:t>3</w:t>
            </w:r>
          </w:p>
        </w:tc>
        <w:tc>
          <w:tcPr>
            <w:tcW w:w="23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978716" w14:textId="77777777" w:rsidR="00506E9C" w:rsidRPr="00BD5FA4" w:rsidRDefault="00506E9C" w:rsidP="00D65E8D">
            <w:pPr>
              <w:jc w:val="both"/>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 xml:space="preserve">Krovna izjava – ponudnika / partnerja </w:t>
            </w:r>
          </w:p>
          <w:p w14:paraId="4426084C" w14:textId="77777777" w:rsidR="00506E9C" w:rsidRPr="00BD5FA4" w:rsidRDefault="00506E9C" w:rsidP="00D65E8D">
            <w:pPr>
              <w:jc w:val="both"/>
              <w:rPr>
                <w:rFonts w:ascii="Times New Roman" w:hAnsi="Times New Roman" w:cs="Times New Roman"/>
                <w:sz w:val="24"/>
                <w:szCs w:val="24"/>
              </w:rPr>
            </w:pPr>
            <w:r w:rsidRPr="00BD5FA4">
              <w:rPr>
                <w:rFonts w:ascii="Times New Roman" w:hAnsi="Times New Roman" w:cs="Times New Roman"/>
                <w:color w:val="000000"/>
                <w:position w:val="-2"/>
                <w:sz w:val="24"/>
                <w:szCs w:val="24"/>
              </w:rPr>
              <w:t>v skupni ponudbi</w:t>
            </w:r>
          </w:p>
          <w:p w14:paraId="02191305" w14:textId="77777777" w:rsidR="00506E9C" w:rsidRPr="00BD5FA4" w:rsidRDefault="00506E9C" w:rsidP="00D65E8D">
            <w:pPr>
              <w:jc w:val="both"/>
              <w:rPr>
                <w:rFonts w:ascii="Times New Roman" w:hAnsi="Times New Roman" w:cs="Times New Roman"/>
                <w:sz w:val="24"/>
                <w:szCs w:val="24"/>
              </w:rPr>
            </w:pPr>
          </w:p>
        </w:tc>
        <w:tc>
          <w:tcPr>
            <w:tcW w:w="20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FB5E44" w14:textId="77777777" w:rsidR="00506E9C" w:rsidRPr="00BD5FA4" w:rsidRDefault="00506E9C" w:rsidP="00D65E8D">
            <w:pPr>
              <w:spacing w:before="135" w:after="135"/>
              <w:jc w:val="both"/>
              <w:textAlignment w:val="center"/>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Izpolnjen, podpisan in žigosan.</w:t>
            </w:r>
          </w:p>
        </w:tc>
      </w:tr>
      <w:tr w:rsidR="00506E9C" w:rsidRPr="00BD5FA4" w14:paraId="3EE0D80A" w14:textId="77777777" w:rsidTr="00553B8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60D3F9" w14:textId="77777777" w:rsidR="00506E9C" w:rsidRPr="00BD5FA4" w:rsidRDefault="00506E9C" w:rsidP="00D65E8D">
            <w:pPr>
              <w:jc w:val="both"/>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4</w:t>
            </w:r>
          </w:p>
        </w:tc>
        <w:tc>
          <w:tcPr>
            <w:tcW w:w="23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B0AA1C" w14:textId="77777777" w:rsidR="00506E9C" w:rsidRPr="00BD5FA4" w:rsidRDefault="00506E9C" w:rsidP="00D65E8D">
            <w:pPr>
              <w:jc w:val="both"/>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 xml:space="preserve">ESPD – </w:t>
            </w:r>
            <w:r w:rsidRPr="00BD5FA4">
              <w:rPr>
                <w:rFonts w:ascii="Times New Roman" w:hAnsi="Times New Roman" w:cs="Times New Roman"/>
                <w:position w:val="-2"/>
                <w:sz w:val="24"/>
                <w:szCs w:val="24"/>
              </w:rPr>
              <w:t>za ponudnika / partnerja v skupni ponudbi</w:t>
            </w:r>
          </w:p>
        </w:tc>
        <w:tc>
          <w:tcPr>
            <w:tcW w:w="20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7AC5EC" w14:textId="77777777" w:rsidR="00506E9C" w:rsidRPr="00BD5FA4" w:rsidRDefault="00506E9C" w:rsidP="00D65E8D">
            <w:pPr>
              <w:spacing w:before="135" w:after="135"/>
              <w:jc w:val="both"/>
              <w:textAlignment w:val="center"/>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 xml:space="preserve">Priložen ESPD obrazec. </w:t>
            </w:r>
          </w:p>
          <w:p w14:paraId="1607A8BB" w14:textId="77777777" w:rsidR="00506E9C" w:rsidRPr="00BD5FA4" w:rsidRDefault="00506E9C" w:rsidP="00D65E8D">
            <w:pPr>
              <w:spacing w:before="135" w:after="135"/>
              <w:jc w:val="both"/>
              <w:textAlignment w:val="center"/>
              <w:rPr>
                <w:rFonts w:ascii="Times New Roman" w:hAnsi="Times New Roman" w:cs="Times New Roman"/>
                <w:color w:val="FF0000"/>
                <w:position w:val="-2"/>
                <w:sz w:val="24"/>
                <w:szCs w:val="24"/>
              </w:rPr>
            </w:pPr>
            <w:r w:rsidRPr="00BD5FA4">
              <w:rPr>
                <w:rFonts w:ascii="Times New Roman" w:hAnsi="Times New Roman" w:cs="Times New Roman"/>
                <w:color w:val="000000"/>
                <w:position w:val="-2"/>
                <w:sz w:val="24"/>
                <w:szCs w:val="24"/>
              </w:rPr>
              <w:t>Datoteka za uvoz ESPD je priloga razpisne dokumentacije. ESPD se lahko izpolni na Portalu javnih naročil.</w:t>
            </w:r>
          </w:p>
        </w:tc>
      </w:tr>
      <w:tr w:rsidR="00506E9C" w:rsidRPr="00BD5FA4" w14:paraId="46F2EA25" w14:textId="77777777" w:rsidTr="00553B8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CCC3C2" w14:textId="77777777" w:rsidR="00506E9C" w:rsidRPr="00BD5FA4" w:rsidRDefault="00506E9C" w:rsidP="00D65E8D">
            <w:pPr>
              <w:jc w:val="both"/>
              <w:rPr>
                <w:rFonts w:ascii="Times New Roman" w:hAnsi="Times New Roman" w:cs="Times New Roman"/>
                <w:sz w:val="24"/>
                <w:szCs w:val="24"/>
              </w:rPr>
            </w:pPr>
            <w:r w:rsidRPr="00BD5FA4">
              <w:rPr>
                <w:rFonts w:ascii="Times New Roman" w:hAnsi="Times New Roman" w:cs="Times New Roman"/>
                <w:color w:val="000000"/>
                <w:position w:val="-2"/>
                <w:sz w:val="24"/>
                <w:szCs w:val="24"/>
              </w:rPr>
              <w:t>5</w:t>
            </w:r>
          </w:p>
        </w:tc>
        <w:tc>
          <w:tcPr>
            <w:tcW w:w="23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7ED84C" w14:textId="77777777" w:rsidR="00506E9C" w:rsidRPr="00BD5FA4" w:rsidRDefault="00506E9C" w:rsidP="00D65E8D">
            <w:pPr>
              <w:rPr>
                <w:rFonts w:ascii="Times New Roman" w:hAnsi="Times New Roman" w:cs="Times New Roman"/>
                <w:color w:val="000000"/>
                <w:position w:val="-2"/>
                <w:sz w:val="24"/>
                <w:szCs w:val="24"/>
              </w:rPr>
            </w:pPr>
          </w:p>
          <w:p w14:paraId="613CA7E2" w14:textId="77777777" w:rsidR="00506E9C" w:rsidRPr="00BD5FA4" w:rsidRDefault="00506E9C" w:rsidP="00D65E8D">
            <w:pPr>
              <w:rPr>
                <w:rFonts w:ascii="Times New Roman" w:hAnsi="Times New Roman" w:cs="Times New Roman"/>
                <w:sz w:val="24"/>
                <w:szCs w:val="24"/>
              </w:rPr>
            </w:pPr>
            <w:r w:rsidRPr="00BD5FA4">
              <w:rPr>
                <w:rFonts w:ascii="Times New Roman" w:hAnsi="Times New Roman" w:cs="Times New Roman"/>
                <w:color w:val="000000"/>
                <w:position w:val="-2"/>
                <w:sz w:val="24"/>
                <w:szCs w:val="24"/>
              </w:rPr>
              <w:t>Referenčna lista gospodarskega subjekta</w:t>
            </w:r>
          </w:p>
          <w:p w14:paraId="6F0185DB" w14:textId="77777777" w:rsidR="00506E9C" w:rsidRPr="00BD5FA4" w:rsidRDefault="00506E9C" w:rsidP="00D65E8D">
            <w:pPr>
              <w:jc w:val="both"/>
              <w:rPr>
                <w:rFonts w:ascii="Times New Roman" w:hAnsi="Times New Roman" w:cs="Times New Roman"/>
                <w:sz w:val="24"/>
                <w:szCs w:val="24"/>
              </w:rPr>
            </w:pPr>
          </w:p>
        </w:tc>
        <w:tc>
          <w:tcPr>
            <w:tcW w:w="20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790CF5" w14:textId="77777777" w:rsidR="00506E9C" w:rsidRPr="00BD5FA4" w:rsidRDefault="00506E9C" w:rsidP="00D65E8D">
            <w:pPr>
              <w:spacing w:before="135" w:after="135"/>
              <w:jc w:val="both"/>
              <w:textAlignment w:val="center"/>
              <w:rPr>
                <w:rFonts w:ascii="Times New Roman" w:hAnsi="Times New Roman" w:cs="Times New Roman"/>
                <w:sz w:val="24"/>
                <w:szCs w:val="24"/>
              </w:rPr>
            </w:pPr>
            <w:r w:rsidRPr="00BD5FA4">
              <w:rPr>
                <w:rFonts w:ascii="Times New Roman" w:hAnsi="Times New Roman" w:cs="Times New Roman"/>
                <w:color w:val="000000"/>
                <w:position w:val="-2"/>
                <w:sz w:val="24"/>
                <w:szCs w:val="24"/>
              </w:rPr>
              <w:t>Izpolnjen, podpisan in žigosan.</w:t>
            </w:r>
          </w:p>
        </w:tc>
      </w:tr>
      <w:tr w:rsidR="00506E9C" w:rsidRPr="00BD5FA4" w14:paraId="225729A1" w14:textId="77777777" w:rsidTr="00553B8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0D70CB" w14:textId="77777777" w:rsidR="00506E9C" w:rsidRPr="00BD5FA4" w:rsidRDefault="00506E9C" w:rsidP="00D65E8D">
            <w:pPr>
              <w:jc w:val="both"/>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6</w:t>
            </w:r>
          </w:p>
        </w:tc>
        <w:tc>
          <w:tcPr>
            <w:tcW w:w="23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AD1667" w14:textId="77777777" w:rsidR="00506E9C" w:rsidRPr="00BD5FA4" w:rsidRDefault="00506E9C" w:rsidP="00D65E8D">
            <w:pPr>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Potrdilo o dobro opravljenem delu</w:t>
            </w:r>
          </w:p>
        </w:tc>
        <w:tc>
          <w:tcPr>
            <w:tcW w:w="20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415498" w14:textId="77777777" w:rsidR="00506E9C" w:rsidRPr="00BD5FA4" w:rsidRDefault="00506E9C" w:rsidP="00D65E8D">
            <w:pPr>
              <w:spacing w:before="135" w:after="135"/>
              <w:jc w:val="both"/>
              <w:textAlignment w:val="center"/>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Izpolnjen, podpisan in žigosan.</w:t>
            </w:r>
          </w:p>
        </w:tc>
      </w:tr>
      <w:tr w:rsidR="00D65E8D" w:rsidRPr="00BD5FA4" w14:paraId="6584B39E" w14:textId="77777777" w:rsidTr="00553B8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EF996E" w14:textId="609C6C9E" w:rsidR="00D65E8D" w:rsidRPr="00BD5FA4" w:rsidRDefault="00D65E8D" w:rsidP="00D65E8D">
            <w:pPr>
              <w:jc w:val="both"/>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lastRenderedPageBreak/>
              <w:t>7/1</w:t>
            </w:r>
          </w:p>
          <w:p w14:paraId="29AEC37D" w14:textId="77777777" w:rsidR="007F4725" w:rsidRPr="00BD5FA4" w:rsidRDefault="007F4725" w:rsidP="00D65E8D">
            <w:pPr>
              <w:jc w:val="both"/>
              <w:rPr>
                <w:rFonts w:ascii="Times New Roman" w:hAnsi="Times New Roman" w:cs="Times New Roman"/>
                <w:color w:val="000000"/>
                <w:position w:val="-2"/>
                <w:sz w:val="24"/>
                <w:szCs w:val="24"/>
              </w:rPr>
            </w:pPr>
          </w:p>
          <w:p w14:paraId="17E862BD" w14:textId="3DF63728" w:rsidR="00D65E8D" w:rsidRPr="00BD5FA4" w:rsidRDefault="00D65E8D" w:rsidP="00D65E8D">
            <w:pPr>
              <w:jc w:val="both"/>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7/2</w:t>
            </w:r>
          </w:p>
          <w:p w14:paraId="721B228D" w14:textId="77777777" w:rsidR="00D65E8D" w:rsidRPr="00BD5FA4" w:rsidRDefault="00D65E8D" w:rsidP="00D65E8D">
            <w:pPr>
              <w:jc w:val="both"/>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7/3</w:t>
            </w:r>
          </w:p>
          <w:p w14:paraId="47C7C15E" w14:textId="0AF84927" w:rsidR="007F4725" w:rsidRPr="00BD5FA4" w:rsidRDefault="007F4725" w:rsidP="00D65E8D">
            <w:pPr>
              <w:jc w:val="both"/>
              <w:rPr>
                <w:rFonts w:ascii="Times New Roman" w:hAnsi="Times New Roman" w:cs="Times New Roman"/>
                <w:color w:val="000000"/>
                <w:position w:val="-2"/>
                <w:sz w:val="24"/>
                <w:szCs w:val="24"/>
              </w:rPr>
            </w:pPr>
          </w:p>
        </w:tc>
        <w:tc>
          <w:tcPr>
            <w:tcW w:w="23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E74A0E" w14:textId="77777777" w:rsidR="00D65E8D" w:rsidRPr="00BD5FA4" w:rsidRDefault="00D65E8D" w:rsidP="00D65E8D">
            <w:pPr>
              <w:rPr>
                <w:rFonts w:ascii="Times New Roman" w:hAnsi="Times New Roman" w:cs="Times New Roman"/>
                <w:position w:val="-2"/>
                <w:sz w:val="24"/>
                <w:szCs w:val="24"/>
              </w:rPr>
            </w:pPr>
            <w:r w:rsidRPr="00BD5FA4">
              <w:rPr>
                <w:rFonts w:ascii="Times New Roman" w:hAnsi="Times New Roman" w:cs="Times New Roman"/>
                <w:position w:val="-2"/>
                <w:sz w:val="24"/>
                <w:szCs w:val="24"/>
              </w:rPr>
              <w:t xml:space="preserve">Izjava o tehnični brezhibnosti in opremljenosti vozil </w:t>
            </w:r>
          </w:p>
          <w:p w14:paraId="5551FE86" w14:textId="5910B275" w:rsidR="00D65E8D" w:rsidRPr="00BD5FA4" w:rsidRDefault="00D65E8D" w:rsidP="00D65E8D">
            <w:pPr>
              <w:rPr>
                <w:rFonts w:ascii="Times New Roman" w:hAnsi="Times New Roman" w:cs="Times New Roman"/>
                <w:position w:val="-2"/>
                <w:sz w:val="24"/>
                <w:szCs w:val="24"/>
              </w:rPr>
            </w:pPr>
            <w:r w:rsidRPr="00BD5FA4">
              <w:rPr>
                <w:rFonts w:ascii="Times New Roman" w:hAnsi="Times New Roman" w:cs="Times New Roman"/>
                <w:position w:val="-2"/>
                <w:sz w:val="24"/>
                <w:szCs w:val="24"/>
              </w:rPr>
              <w:t>Izjava o strokovni usposobljenosti voznikov Izjava o vozilih, ki bodo vključena v izvajanje javnega naročila</w:t>
            </w:r>
          </w:p>
        </w:tc>
        <w:tc>
          <w:tcPr>
            <w:tcW w:w="20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F9508E" w14:textId="77777777" w:rsidR="005C01DD" w:rsidRPr="00BD5FA4" w:rsidRDefault="005C01DD" w:rsidP="00D65E8D">
            <w:pPr>
              <w:spacing w:before="135" w:after="135"/>
              <w:jc w:val="both"/>
              <w:textAlignment w:val="center"/>
              <w:rPr>
                <w:rFonts w:ascii="Times New Roman" w:hAnsi="Times New Roman" w:cs="Times New Roman"/>
                <w:position w:val="-2"/>
                <w:sz w:val="24"/>
                <w:szCs w:val="24"/>
              </w:rPr>
            </w:pPr>
          </w:p>
          <w:p w14:paraId="459E508B" w14:textId="5F56B4B8" w:rsidR="00D65E8D" w:rsidRPr="00BD5FA4" w:rsidRDefault="00D65E8D" w:rsidP="00D65E8D">
            <w:pPr>
              <w:spacing w:before="135" w:after="135"/>
              <w:jc w:val="both"/>
              <w:textAlignment w:val="center"/>
              <w:rPr>
                <w:rFonts w:ascii="Times New Roman" w:hAnsi="Times New Roman" w:cs="Times New Roman"/>
                <w:position w:val="-2"/>
                <w:sz w:val="24"/>
                <w:szCs w:val="24"/>
              </w:rPr>
            </w:pPr>
            <w:r w:rsidRPr="00BD5FA4">
              <w:rPr>
                <w:rFonts w:ascii="Times New Roman" w:hAnsi="Times New Roman" w:cs="Times New Roman"/>
                <w:position w:val="-2"/>
                <w:sz w:val="24"/>
                <w:szCs w:val="24"/>
              </w:rPr>
              <w:t>Izpolnjeni, podpisani in žigosani dokumenti.</w:t>
            </w:r>
          </w:p>
        </w:tc>
      </w:tr>
      <w:tr w:rsidR="00D65E8D" w:rsidRPr="00BD5FA4" w14:paraId="093A48D2" w14:textId="77777777" w:rsidTr="00553B8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ED2B68" w14:textId="7D030642" w:rsidR="00D65E8D" w:rsidRPr="00BD5FA4" w:rsidRDefault="00D65E8D" w:rsidP="00D65E8D">
            <w:pPr>
              <w:jc w:val="both"/>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8</w:t>
            </w:r>
          </w:p>
        </w:tc>
        <w:tc>
          <w:tcPr>
            <w:tcW w:w="23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A73D27" w14:textId="088B6E41" w:rsidR="00D65E8D" w:rsidRPr="00BD5FA4" w:rsidRDefault="00D65E8D" w:rsidP="00D65E8D">
            <w:pPr>
              <w:rPr>
                <w:rFonts w:ascii="Times New Roman" w:hAnsi="Times New Roman" w:cs="Times New Roman"/>
                <w:position w:val="-2"/>
                <w:sz w:val="24"/>
                <w:szCs w:val="24"/>
              </w:rPr>
            </w:pPr>
            <w:r w:rsidRPr="00BD5FA4">
              <w:rPr>
                <w:rFonts w:ascii="Times New Roman" w:hAnsi="Times New Roman" w:cs="Times New Roman"/>
                <w:position w:val="-2"/>
                <w:sz w:val="24"/>
                <w:szCs w:val="24"/>
              </w:rPr>
              <w:t>Izjava o zavarovanju odgovornosti</w:t>
            </w:r>
          </w:p>
        </w:tc>
        <w:tc>
          <w:tcPr>
            <w:tcW w:w="20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E1CB1E" w14:textId="5538BEF8" w:rsidR="00D65E8D" w:rsidRPr="00BD5FA4" w:rsidRDefault="00D65E8D" w:rsidP="00D65E8D">
            <w:pPr>
              <w:spacing w:before="135" w:after="135"/>
              <w:jc w:val="both"/>
              <w:textAlignment w:val="center"/>
              <w:rPr>
                <w:rFonts w:ascii="Times New Roman" w:hAnsi="Times New Roman" w:cs="Times New Roman"/>
                <w:position w:val="-2"/>
                <w:sz w:val="24"/>
                <w:szCs w:val="24"/>
              </w:rPr>
            </w:pPr>
            <w:r w:rsidRPr="00BD5FA4">
              <w:rPr>
                <w:rFonts w:ascii="Times New Roman" w:hAnsi="Times New Roman" w:cs="Times New Roman"/>
                <w:position w:val="-2"/>
                <w:sz w:val="24"/>
                <w:szCs w:val="24"/>
              </w:rPr>
              <w:t>Izpolnjen, podpisan in žigosan.</w:t>
            </w:r>
          </w:p>
        </w:tc>
      </w:tr>
      <w:tr w:rsidR="00D65E8D" w:rsidRPr="00BD5FA4" w14:paraId="27CEBC75" w14:textId="77777777" w:rsidTr="00C91B37">
        <w:trPr>
          <w:trHeight w:val="1299"/>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2FFF25" w14:textId="78140DD4" w:rsidR="00D65E8D" w:rsidRPr="00BD5FA4" w:rsidRDefault="00D65E8D" w:rsidP="00D65E8D">
            <w:pPr>
              <w:jc w:val="both"/>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9</w:t>
            </w:r>
          </w:p>
        </w:tc>
        <w:tc>
          <w:tcPr>
            <w:tcW w:w="23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5BF301" w14:textId="436D62DD" w:rsidR="00D65E8D" w:rsidRPr="00BD5FA4" w:rsidRDefault="00D65E8D" w:rsidP="00D65E8D">
            <w:pPr>
              <w:rPr>
                <w:rFonts w:ascii="Times New Roman" w:hAnsi="Times New Roman" w:cs="Times New Roman"/>
                <w:position w:val="-2"/>
                <w:sz w:val="24"/>
                <w:szCs w:val="24"/>
              </w:rPr>
            </w:pPr>
            <w:r w:rsidRPr="00BD5FA4">
              <w:rPr>
                <w:rFonts w:ascii="Times New Roman" w:hAnsi="Times New Roman" w:cs="Times New Roman"/>
                <w:position w:val="-2"/>
                <w:sz w:val="24"/>
                <w:szCs w:val="24"/>
              </w:rPr>
              <w:t xml:space="preserve">Izjava o upoštevanju časa dovoza </w:t>
            </w:r>
            <w:r w:rsidR="00CE0E40" w:rsidRPr="00BD5FA4">
              <w:rPr>
                <w:rFonts w:ascii="Times New Roman" w:hAnsi="Times New Roman" w:cs="Times New Roman"/>
                <w:position w:val="-2"/>
                <w:sz w:val="24"/>
                <w:szCs w:val="24"/>
              </w:rPr>
              <w:t>učencev</w:t>
            </w:r>
            <w:r w:rsidRPr="00BD5FA4">
              <w:rPr>
                <w:rFonts w:ascii="Times New Roman" w:hAnsi="Times New Roman" w:cs="Times New Roman"/>
                <w:position w:val="-2"/>
                <w:sz w:val="24"/>
                <w:szCs w:val="24"/>
              </w:rPr>
              <w:t xml:space="preserve"> v šolo, prilagajanju spremembam urnika in spremembam števila </w:t>
            </w:r>
            <w:r w:rsidR="00CE0E40" w:rsidRPr="00BD5FA4">
              <w:rPr>
                <w:rFonts w:ascii="Times New Roman" w:hAnsi="Times New Roman" w:cs="Times New Roman"/>
                <w:position w:val="-2"/>
                <w:sz w:val="24"/>
                <w:szCs w:val="24"/>
              </w:rPr>
              <w:t>učencev</w:t>
            </w:r>
            <w:r w:rsidRPr="00BD5FA4">
              <w:rPr>
                <w:rFonts w:ascii="Times New Roman" w:hAnsi="Times New Roman" w:cs="Times New Roman"/>
                <w:position w:val="-2"/>
                <w:sz w:val="24"/>
                <w:szCs w:val="24"/>
              </w:rPr>
              <w:t xml:space="preserve"> na posameznih relacijah vožnje oziroma morebitnim spremembam relacij</w:t>
            </w:r>
          </w:p>
        </w:tc>
        <w:tc>
          <w:tcPr>
            <w:tcW w:w="20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86288F" w14:textId="2FAEA480" w:rsidR="00D65E8D" w:rsidRPr="00BD5FA4" w:rsidRDefault="00D65E8D" w:rsidP="00D65E8D">
            <w:pPr>
              <w:spacing w:before="135" w:after="135"/>
              <w:jc w:val="both"/>
              <w:textAlignment w:val="center"/>
              <w:rPr>
                <w:rFonts w:ascii="Times New Roman" w:hAnsi="Times New Roman" w:cs="Times New Roman"/>
                <w:position w:val="-2"/>
                <w:sz w:val="24"/>
                <w:szCs w:val="24"/>
              </w:rPr>
            </w:pPr>
            <w:r w:rsidRPr="00BD5FA4">
              <w:rPr>
                <w:rFonts w:ascii="Times New Roman" w:hAnsi="Times New Roman" w:cs="Times New Roman"/>
                <w:position w:val="-2"/>
                <w:sz w:val="24"/>
                <w:szCs w:val="24"/>
              </w:rPr>
              <w:t>Izpolnjen, podpisan in žigosan.</w:t>
            </w:r>
          </w:p>
        </w:tc>
      </w:tr>
      <w:tr w:rsidR="00C91B37" w:rsidRPr="00BD5FA4" w14:paraId="33EFA3A0" w14:textId="77777777" w:rsidTr="00553B8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B68165" w14:textId="4936AC5C" w:rsidR="00C91B37" w:rsidRPr="00BD5FA4" w:rsidRDefault="00C91B37" w:rsidP="00C91B37">
            <w:pPr>
              <w:jc w:val="both"/>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10</w:t>
            </w:r>
          </w:p>
        </w:tc>
        <w:tc>
          <w:tcPr>
            <w:tcW w:w="23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2A2879" w14:textId="77777777" w:rsidR="00C91B37" w:rsidRPr="00BD5FA4" w:rsidRDefault="00C91B37" w:rsidP="00C91B37">
            <w:pPr>
              <w:jc w:val="both"/>
              <w:rPr>
                <w:rFonts w:ascii="Times New Roman" w:hAnsi="Times New Roman" w:cs="Times New Roman"/>
                <w:sz w:val="24"/>
                <w:szCs w:val="24"/>
              </w:rPr>
            </w:pPr>
            <w:r w:rsidRPr="00BD5FA4">
              <w:rPr>
                <w:rFonts w:ascii="Times New Roman" w:hAnsi="Times New Roman" w:cs="Times New Roman"/>
                <w:color w:val="000000"/>
                <w:position w:val="-2"/>
                <w:sz w:val="24"/>
                <w:szCs w:val="24"/>
              </w:rPr>
              <w:t>Menična izjava s pooblastilom za unovčenje in bianco menica</w:t>
            </w:r>
          </w:p>
          <w:p w14:paraId="6B8EDE66" w14:textId="77777777" w:rsidR="00C91B37" w:rsidRPr="00BD5FA4" w:rsidRDefault="00C91B37" w:rsidP="00C91B37">
            <w:pPr>
              <w:rPr>
                <w:rFonts w:ascii="Times New Roman" w:hAnsi="Times New Roman" w:cs="Times New Roman"/>
                <w:position w:val="-2"/>
                <w:sz w:val="24"/>
                <w:szCs w:val="24"/>
              </w:rPr>
            </w:pPr>
          </w:p>
        </w:tc>
        <w:tc>
          <w:tcPr>
            <w:tcW w:w="20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F6DFAC" w14:textId="5D5F6BF8" w:rsidR="00C91B37" w:rsidRPr="00BD5FA4" w:rsidRDefault="00C91B37" w:rsidP="00C91B37">
            <w:pPr>
              <w:spacing w:before="135" w:after="135"/>
              <w:jc w:val="both"/>
              <w:textAlignment w:val="center"/>
              <w:rPr>
                <w:rFonts w:ascii="Times New Roman" w:hAnsi="Times New Roman" w:cs="Times New Roman"/>
                <w:position w:val="-2"/>
                <w:sz w:val="24"/>
                <w:szCs w:val="24"/>
              </w:rPr>
            </w:pPr>
            <w:r w:rsidRPr="00BD5FA4">
              <w:rPr>
                <w:rFonts w:ascii="Times New Roman" w:hAnsi="Times New Roman" w:cs="Times New Roman"/>
                <w:color w:val="000000"/>
                <w:position w:val="-2"/>
                <w:sz w:val="24"/>
                <w:szCs w:val="24"/>
              </w:rPr>
              <w:t>Izpolnjena, podpisana in žigosana izjava ter podpisana in žigosana bianco menica.</w:t>
            </w:r>
          </w:p>
        </w:tc>
      </w:tr>
      <w:tr w:rsidR="00C91B37" w:rsidRPr="00BD5FA4" w14:paraId="0F777C87" w14:textId="77777777" w:rsidTr="00553B82">
        <w:trPr>
          <w:trHeight w:val="488"/>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D0392F" w14:textId="132A32AC" w:rsidR="00C91B37" w:rsidRPr="00BD5FA4" w:rsidRDefault="00C91B37" w:rsidP="00C91B37">
            <w:pPr>
              <w:jc w:val="both"/>
              <w:rPr>
                <w:rFonts w:ascii="Times New Roman" w:hAnsi="Times New Roman" w:cs="Times New Roman"/>
                <w:position w:val="-2"/>
                <w:sz w:val="24"/>
                <w:szCs w:val="24"/>
              </w:rPr>
            </w:pPr>
            <w:r w:rsidRPr="00BD5FA4">
              <w:rPr>
                <w:rFonts w:ascii="Times New Roman" w:hAnsi="Times New Roman" w:cs="Times New Roman"/>
                <w:position w:val="-2"/>
                <w:sz w:val="24"/>
                <w:szCs w:val="24"/>
              </w:rPr>
              <w:t>11</w:t>
            </w:r>
          </w:p>
        </w:tc>
        <w:tc>
          <w:tcPr>
            <w:tcW w:w="23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2EA021" w14:textId="77777777" w:rsidR="00C91B37" w:rsidRPr="00BD5FA4" w:rsidRDefault="00C91B37" w:rsidP="00C91B37">
            <w:pPr>
              <w:rPr>
                <w:rFonts w:ascii="Times New Roman" w:hAnsi="Times New Roman" w:cs="Times New Roman"/>
                <w:sz w:val="24"/>
                <w:szCs w:val="24"/>
              </w:rPr>
            </w:pPr>
            <w:r w:rsidRPr="00BD5FA4">
              <w:rPr>
                <w:rFonts w:ascii="Times New Roman" w:hAnsi="Times New Roman" w:cs="Times New Roman"/>
                <w:position w:val="-2"/>
                <w:sz w:val="24"/>
                <w:szCs w:val="24"/>
              </w:rPr>
              <w:t>Vzorec garancije  za odpravo napak</w:t>
            </w:r>
          </w:p>
        </w:tc>
        <w:tc>
          <w:tcPr>
            <w:tcW w:w="20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C20CF2" w14:textId="77777777" w:rsidR="00C91B37" w:rsidRPr="00BD5FA4" w:rsidRDefault="00C91B37" w:rsidP="00C91B37">
            <w:pPr>
              <w:spacing w:before="135" w:after="135"/>
              <w:jc w:val="both"/>
              <w:textAlignment w:val="center"/>
              <w:rPr>
                <w:rFonts w:ascii="Times New Roman" w:hAnsi="Times New Roman" w:cs="Times New Roman"/>
                <w:sz w:val="24"/>
                <w:szCs w:val="24"/>
              </w:rPr>
            </w:pPr>
            <w:r w:rsidRPr="00BD5FA4">
              <w:rPr>
                <w:rFonts w:ascii="Times New Roman" w:hAnsi="Times New Roman" w:cs="Times New Roman"/>
                <w:position w:val="-2"/>
                <w:sz w:val="24"/>
                <w:szCs w:val="24"/>
              </w:rPr>
              <w:t>Parafiran.</w:t>
            </w:r>
          </w:p>
        </w:tc>
      </w:tr>
      <w:tr w:rsidR="00C91B37" w:rsidRPr="00BD5FA4" w14:paraId="1F48224A" w14:textId="77777777" w:rsidTr="00553B82">
        <w:trPr>
          <w:trHeight w:val="2641"/>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10DFF" w14:textId="30FE9117" w:rsidR="00C91B37" w:rsidRPr="00BD5FA4" w:rsidRDefault="00C91B37" w:rsidP="00C91B37">
            <w:pPr>
              <w:jc w:val="both"/>
              <w:rPr>
                <w:rFonts w:ascii="Times New Roman" w:hAnsi="Times New Roman" w:cs="Times New Roman"/>
                <w:sz w:val="24"/>
                <w:szCs w:val="24"/>
              </w:rPr>
            </w:pPr>
            <w:r w:rsidRPr="00BD5FA4">
              <w:rPr>
                <w:rFonts w:ascii="Times New Roman" w:hAnsi="Times New Roman" w:cs="Times New Roman"/>
                <w:sz w:val="24"/>
                <w:szCs w:val="24"/>
              </w:rPr>
              <w:t>12</w:t>
            </w:r>
          </w:p>
        </w:tc>
        <w:tc>
          <w:tcPr>
            <w:tcW w:w="23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2F05D" w14:textId="77777777" w:rsidR="00C91B37" w:rsidRPr="00BD5FA4" w:rsidRDefault="00C91B37" w:rsidP="00C91B37">
            <w:pPr>
              <w:jc w:val="both"/>
              <w:rPr>
                <w:rFonts w:ascii="Times New Roman" w:hAnsi="Times New Roman" w:cs="Times New Roman"/>
                <w:sz w:val="24"/>
                <w:szCs w:val="24"/>
              </w:rPr>
            </w:pPr>
            <w:r w:rsidRPr="00BD5FA4">
              <w:rPr>
                <w:rFonts w:ascii="Times New Roman" w:hAnsi="Times New Roman" w:cs="Times New Roman"/>
                <w:position w:val="-2"/>
                <w:sz w:val="24"/>
                <w:szCs w:val="24"/>
              </w:rPr>
              <w:t>Izjava o nastopu s podizvajalci</w:t>
            </w:r>
          </w:p>
        </w:tc>
        <w:tc>
          <w:tcPr>
            <w:tcW w:w="20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BBFC05" w14:textId="77777777" w:rsidR="00C91B37" w:rsidRPr="00BD5FA4" w:rsidRDefault="00C91B37" w:rsidP="00C91B37">
            <w:pPr>
              <w:spacing w:before="135" w:after="135"/>
              <w:jc w:val="both"/>
              <w:textAlignment w:val="center"/>
              <w:rPr>
                <w:rFonts w:ascii="Times New Roman" w:hAnsi="Times New Roman" w:cs="Times New Roman"/>
                <w:position w:val="-2"/>
                <w:sz w:val="24"/>
                <w:szCs w:val="24"/>
              </w:rPr>
            </w:pPr>
            <w:r w:rsidRPr="00BD5FA4">
              <w:rPr>
                <w:rFonts w:ascii="Times New Roman" w:hAnsi="Times New Roman" w:cs="Times New Roman"/>
                <w:position w:val="-2"/>
                <w:sz w:val="24"/>
                <w:szCs w:val="24"/>
              </w:rPr>
              <w:t>Izpolnjen, podpisan in žigosan (obvezna priloga k ponudbi).</w:t>
            </w:r>
          </w:p>
          <w:p w14:paraId="78C03CA8" w14:textId="77777777" w:rsidR="00C91B37" w:rsidRPr="00BD5FA4" w:rsidRDefault="00C91B37" w:rsidP="00C91B37">
            <w:pPr>
              <w:spacing w:before="135" w:after="135"/>
              <w:jc w:val="both"/>
              <w:textAlignment w:val="center"/>
              <w:rPr>
                <w:rFonts w:ascii="Times New Roman" w:hAnsi="Times New Roman" w:cs="Times New Roman"/>
                <w:position w:val="-2"/>
                <w:sz w:val="24"/>
                <w:szCs w:val="24"/>
              </w:rPr>
            </w:pPr>
            <w:r w:rsidRPr="00BD5FA4">
              <w:rPr>
                <w:rFonts w:ascii="Times New Roman" w:hAnsi="Times New Roman" w:cs="Times New Roman"/>
                <w:position w:val="-2"/>
                <w:sz w:val="24"/>
                <w:szCs w:val="24"/>
              </w:rPr>
              <w:t xml:space="preserve">Priložen izpolnjen ESPD obrazec za vsakega morebitnega podizvajalca (79. člen ZJN-3). </w:t>
            </w:r>
          </w:p>
          <w:p w14:paraId="01E3E801" w14:textId="77777777" w:rsidR="00C91B37" w:rsidRPr="00BD5FA4" w:rsidRDefault="00C91B37" w:rsidP="00C91B37">
            <w:pPr>
              <w:spacing w:before="135" w:after="135"/>
              <w:jc w:val="both"/>
              <w:textAlignment w:val="center"/>
              <w:rPr>
                <w:rFonts w:ascii="Times New Roman" w:hAnsi="Times New Roman" w:cs="Times New Roman"/>
                <w:sz w:val="24"/>
                <w:szCs w:val="24"/>
              </w:rPr>
            </w:pPr>
            <w:r w:rsidRPr="00BD5FA4">
              <w:rPr>
                <w:rFonts w:ascii="Times New Roman" w:hAnsi="Times New Roman" w:cs="Times New Roman"/>
                <w:position w:val="-2"/>
                <w:sz w:val="24"/>
                <w:szCs w:val="24"/>
              </w:rPr>
              <w:t>Datoteka za uvoz ESPD je priloga razpisne dokumentacije. ESPD lahko podizvajalci izpolnijo na Portalu javnih naročil.</w:t>
            </w:r>
          </w:p>
        </w:tc>
      </w:tr>
      <w:tr w:rsidR="00C91B37" w:rsidRPr="00BD5FA4" w14:paraId="646B78DF" w14:textId="77777777" w:rsidTr="00553B8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84601" w14:textId="70D36040" w:rsidR="00C91B37" w:rsidRPr="00BD5FA4" w:rsidRDefault="00C91B37" w:rsidP="00C91B37">
            <w:pPr>
              <w:jc w:val="both"/>
              <w:rPr>
                <w:rFonts w:ascii="Times New Roman" w:hAnsi="Times New Roman" w:cs="Times New Roman"/>
                <w:sz w:val="24"/>
                <w:szCs w:val="24"/>
              </w:rPr>
            </w:pPr>
            <w:r w:rsidRPr="00BD5FA4">
              <w:rPr>
                <w:rFonts w:ascii="Times New Roman" w:hAnsi="Times New Roman" w:cs="Times New Roman"/>
                <w:sz w:val="24"/>
                <w:szCs w:val="24"/>
              </w:rPr>
              <w:t>13</w:t>
            </w:r>
          </w:p>
        </w:tc>
        <w:tc>
          <w:tcPr>
            <w:tcW w:w="23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826C08" w14:textId="77777777" w:rsidR="00C91B37" w:rsidRPr="00BD5FA4" w:rsidRDefault="00C91B37" w:rsidP="00C91B37">
            <w:pPr>
              <w:jc w:val="both"/>
              <w:rPr>
                <w:rFonts w:ascii="Times New Roman" w:hAnsi="Times New Roman" w:cs="Times New Roman"/>
                <w:sz w:val="24"/>
                <w:szCs w:val="24"/>
              </w:rPr>
            </w:pPr>
            <w:r w:rsidRPr="00BD5FA4">
              <w:rPr>
                <w:rFonts w:ascii="Times New Roman" w:hAnsi="Times New Roman" w:cs="Times New Roman"/>
                <w:color w:val="000000"/>
                <w:position w:val="-2"/>
                <w:sz w:val="24"/>
                <w:szCs w:val="24"/>
              </w:rPr>
              <w:t>Izjava podizvajalca</w:t>
            </w:r>
          </w:p>
        </w:tc>
        <w:tc>
          <w:tcPr>
            <w:tcW w:w="20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773650" w14:textId="77777777" w:rsidR="00C91B37" w:rsidRPr="00BD5FA4" w:rsidRDefault="00C91B37" w:rsidP="00C91B37">
            <w:pPr>
              <w:spacing w:before="135" w:after="135"/>
              <w:jc w:val="both"/>
              <w:textAlignment w:val="center"/>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Izpolnjen, podpisan in žigosan    (pri nastopanju s podizvajalci).</w:t>
            </w:r>
          </w:p>
        </w:tc>
      </w:tr>
      <w:tr w:rsidR="00C91B37" w:rsidRPr="00BD5FA4" w14:paraId="6FC446D8" w14:textId="77777777" w:rsidTr="00553B8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08ECBD" w14:textId="0F34BEAB" w:rsidR="00C91B37" w:rsidRPr="00BD5FA4" w:rsidRDefault="00C91B37" w:rsidP="00C91B37">
            <w:pPr>
              <w:jc w:val="both"/>
              <w:rPr>
                <w:rFonts w:ascii="Times New Roman" w:hAnsi="Times New Roman" w:cs="Times New Roman"/>
                <w:sz w:val="24"/>
                <w:szCs w:val="24"/>
              </w:rPr>
            </w:pPr>
            <w:r w:rsidRPr="00BD5FA4">
              <w:rPr>
                <w:rFonts w:ascii="Times New Roman" w:hAnsi="Times New Roman" w:cs="Times New Roman"/>
                <w:color w:val="000000"/>
                <w:position w:val="-2"/>
                <w:sz w:val="24"/>
                <w:szCs w:val="24"/>
              </w:rPr>
              <w:t>14</w:t>
            </w:r>
          </w:p>
        </w:tc>
        <w:tc>
          <w:tcPr>
            <w:tcW w:w="23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6ECD74" w14:textId="77777777" w:rsidR="00C91B37" w:rsidRPr="00BD5FA4" w:rsidRDefault="00C91B37" w:rsidP="00C91B37">
            <w:pPr>
              <w:jc w:val="both"/>
              <w:rPr>
                <w:rFonts w:ascii="Times New Roman" w:hAnsi="Times New Roman" w:cs="Times New Roman"/>
                <w:sz w:val="24"/>
                <w:szCs w:val="24"/>
              </w:rPr>
            </w:pPr>
            <w:r w:rsidRPr="00BD5FA4">
              <w:rPr>
                <w:rFonts w:ascii="Times New Roman" w:hAnsi="Times New Roman" w:cs="Times New Roman"/>
                <w:color w:val="000000"/>
                <w:position w:val="-2"/>
                <w:sz w:val="24"/>
                <w:szCs w:val="24"/>
              </w:rPr>
              <w:t>Izjava zastopnika podizvajalca v zvezi z izpolnjevanjem obveznih pogojev za podizvajalce</w:t>
            </w:r>
          </w:p>
        </w:tc>
        <w:tc>
          <w:tcPr>
            <w:tcW w:w="20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CC96DC" w14:textId="77777777" w:rsidR="00C91B37" w:rsidRPr="00BD5FA4" w:rsidRDefault="00C91B37" w:rsidP="00C91B37">
            <w:pPr>
              <w:spacing w:before="135" w:after="135"/>
              <w:jc w:val="both"/>
              <w:textAlignment w:val="center"/>
              <w:rPr>
                <w:rFonts w:ascii="Times New Roman" w:hAnsi="Times New Roman" w:cs="Times New Roman"/>
                <w:sz w:val="24"/>
                <w:szCs w:val="24"/>
              </w:rPr>
            </w:pPr>
            <w:r w:rsidRPr="00BD5FA4">
              <w:rPr>
                <w:rFonts w:ascii="Times New Roman" w:hAnsi="Times New Roman" w:cs="Times New Roman"/>
                <w:color w:val="000000"/>
                <w:position w:val="-2"/>
                <w:sz w:val="24"/>
                <w:szCs w:val="24"/>
              </w:rPr>
              <w:t>Izpolnjen, podpisan in žigosan    (pri nastopanju s podizvajalci).</w:t>
            </w:r>
          </w:p>
        </w:tc>
      </w:tr>
      <w:tr w:rsidR="00C91B37" w:rsidRPr="00BD5FA4" w14:paraId="57132EE0" w14:textId="77777777" w:rsidTr="00553B8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DEACE6" w14:textId="4CA941E4" w:rsidR="00C91B37" w:rsidRPr="00BD5FA4" w:rsidRDefault="00C91B37" w:rsidP="00C91B37">
            <w:pPr>
              <w:jc w:val="both"/>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15</w:t>
            </w:r>
          </w:p>
        </w:tc>
        <w:tc>
          <w:tcPr>
            <w:tcW w:w="23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9BEB11" w14:textId="77777777" w:rsidR="00C91B37" w:rsidRPr="00BD5FA4" w:rsidRDefault="00C91B37" w:rsidP="00C91B37">
            <w:pPr>
              <w:jc w:val="both"/>
              <w:rPr>
                <w:rFonts w:ascii="Times New Roman" w:hAnsi="Times New Roman" w:cs="Times New Roman"/>
                <w:sz w:val="24"/>
                <w:szCs w:val="24"/>
              </w:rPr>
            </w:pPr>
            <w:r w:rsidRPr="00BD5FA4">
              <w:rPr>
                <w:rFonts w:ascii="Times New Roman" w:hAnsi="Times New Roman" w:cs="Times New Roman"/>
                <w:sz w:val="24"/>
                <w:szCs w:val="24"/>
              </w:rPr>
              <w:t>Pooblastilo za pridobitev podatkov iz kazenske evidence fizičnih in pravnih oseb – za ponudnika / partnerja v skupni ponudbi / podizvajalce</w:t>
            </w:r>
          </w:p>
        </w:tc>
        <w:tc>
          <w:tcPr>
            <w:tcW w:w="20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95BA27" w14:textId="77777777" w:rsidR="00C91B37" w:rsidRPr="00BD5FA4" w:rsidRDefault="00C91B37" w:rsidP="00C91B37">
            <w:pPr>
              <w:spacing w:before="135" w:after="135"/>
              <w:jc w:val="both"/>
              <w:textAlignment w:val="center"/>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Izpolnjen, podpisan in žigosan.</w:t>
            </w:r>
          </w:p>
        </w:tc>
      </w:tr>
      <w:tr w:rsidR="00C91B37" w:rsidRPr="00BD5FA4" w14:paraId="5B7E6446" w14:textId="77777777" w:rsidTr="00553B8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FA36DF" w14:textId="192D0062" w:rsidR="00C91B37" w:rsidRPr="00BD5FA4" w:rsidRDefault="00C91B37" w:rsidP="00C91B37">
            <w:pPr>
              <w:jc w:val="both"/>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lastRenderedPageBreak/>
              <w:t>16</w:t>
            </w:r>
          </w:p>
        </w:tc>
        <w:tc>
          <w:tcPr>
            <w:tcW w:w="23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17C747" w14:textId="77777777" w:rsidR="00C91B37" w:rsidRPr="00BD5FA4" w:rsidRDefault="00C91B37" w:rsidP="00C91B37">
            <w:pPr>
              <w:jc w:val="both"/>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Izjava o lastniških deležih – ponudnika / partnerja v skupni ponudbi</w:t>
            </w:r>
          </w:p>
        </w:tc>
        <w:tc>
          <w:tcPr>
            <w:tcW w:w="20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44C676" w14:textId="77777777" w:rsidR="00C91B37" w:rsidRPr="00BD5FA4" w:rsidRDefault="00C91B37" w:rsidP="00C91B37">
            <w:pPr>
              <w:spacing w:before="135" w:after="135"/>
              <w:jc w:val="both"/>
              <w:textAlignment w:val="center"/>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Izpolnjen, podpisan in žigosan.</w:t>
            </w:r>
          </w:p>
        </w:tc>
      </w:tr>
      <w:tr w:rsidR="00C91B37" w:rsidRPr="00BD5FA4" w14:paraId="7EE716B1" w14:textId="77777777" w:rsidTr="00553B8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D9AF3E" w14:textId="0579605E" w:rsidR="00C91B37" w:rsidRPr="00BD5FA4" w:rsidRDefault="00C91B37" w:rsidP="00C91B37">
            <w:pPr>
              <w:jc w:val="both"/>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17</w:t>
            </w:r>
          </w:p>
        </w:tc>
        <w:tc>
          <w:tcPr>
            <w:tcW w:w="23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24A0E3" w14:textId="77777777" w:rsidR="00C91B37" w:rsidRPr="00BD5FA4" w:rsidRDefault="00C91B37" w:rsidP="00C91B37">
            <w:pPr>
              <w:jc w:val="both"/>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Izjava po 35. čl.</w:t>
            </w:r>
            <w:r w:rsidRPr="00BD5FA4">
              <w:rPr>
                <w:rFonts w:ascii="Times New Roman" w:hAnsi="Times New Roman" w:cs="Times New Roman"/>
                <w:sz w:val="24"/>
                <w:szCs w:val="24"/>
              </w:rPr>
              <w:t xml:space="preserve"> </w:t>
            </w:r>
            <w:proofErr w:type="spellStart"/>
            <w:r w:rsidRPr="00BD5FA4">
              <w:rPr>
                <w:rFonts w:ascii="Times New Roman" w:hAnsi="Times New Roman" w:cs="Times New Roman"/>
                <w:sz w:val="24"/>
                <w:szCs w:val="24"/>
              </w:rPr>
              <w:t>ZIntPK</w:t>
            </w:r>
            <w:proofErr w:type="spellEnd"/>
          </w:p>
        </w:tc>
        <w:tc>
          <w:tcPr>
            <w:tcW w:w="20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3CE342" w14:textId="77777777" w:rsidR="00C91B37" w:rsidRPr="00BD5FA4" w:rsidRDefault="00C91B37" w:rsidP="00C91B37">
            <w:pPr>
              <w:spacing w:before="135" w:after="135"/>
              <w:jc w:val="both"/>
              <w:textAlignment w:val="center"/>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Izpolnjen, podpisan in žigosan.</w:t>
            </w:r>
          </w:p>
        </w:tc>
      </w:tr>
      <w:tr w:rsidR="00C91B37" w:rsidRPr="00BD5FA4" w14:paraId="73646911" w14:textId="77777777" w:rsidTr="00553B8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5E7B97" w14:textId="768EA909" w:rsidR="00C91B37" w:rsidRPr="00BD5FA4" w:rsidRDefault="00C91B37" w:rsidP="00C91B37">
            <w:pPr>
              <w:jc w:val="both"/>
              <w:rPr>
                <w:rFonts w:ascii="Times New Roman" w:hAnsi="Times New Roman" w:cs="Times New Roman"/>
                <w:sz w:val="24"/>
                <w:szCs w:val="24"/>
              </w:rPr>
            </w:pPr>
            <w:r w:rsidRPr="00BD5FA4">
              <w:rPr>
                <w:rFonts w:ascii="Times New Roman" w:hAnsi="Times New Roman" w:cs="Times New Roman"/>
                <w:sz w:val="24"/>
                <w:szCs w:val="24"/>
              </w:rPr>
              <w:t>18</w:t>
            </w:r>
          </w:p>
        </w:tc>
        <w:tc>
          <w:tcPr>
            <w:tcW w:w="23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B809EC" w14:textId="77777777" w:rsidR="00C91B37" w:rsidRPr="00BD5FA4" w:rsidRDefault="00C91B37" w:rsidP="00C91B37">
            <w:pPr>
              <w:jc w:val="both"/>
              <w:rPr>
                <w:rFonts w:ascii="Times New Roman" w:hAnsi="Times New Roman" w:cs="Times New Roman"/>
                <w:sz w:val="24"/>
                <w:szCs w:val="24"/>
              </w:rPr>
            </w:pPr>
            <w:r w:rsidRPr="00BD5FA4">
              <w:rPr>
                <w:rFonts w:ascii="Times New Roman" w:hAnsi="Times New Roman" w:cs="Times New Roman"/>
                <w:color w:val="000000"/>
                <w:position w:val="-2"/>
                <w:sz w:val="24"/>
                <w:szCs w:val="24"/>
              </w:rPr>
              <w:t>Soglasje ponudnika / partnerja v skupni ponudbi k odpravi morebitnih računskih napak v ponudbi</w:t>
            </w:r>
          </w:p>
        </w:tc>
        <w:tc>
          <w:tcPr>
            <w:tcW w:w="20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619A2D" w14:textId="77777777" w:rsidR="00C91B37" w:rsidRPr="00BD5FA4" w:rsidRDefault="00C91B37" w:rsidP="00C91B37">
            <w:pPr>
              <w:spacing w:before="135" w:after="135"/>
              <w:jc w:val="both"/>
              <w:textAlignment w:val="center"/>
              <w:rPr>
                <w:rFonts w:ascii="Times New Roman" w:hAnsi="Times New Roman" w:cs="Times New Roman"/>
                <w:sz w:val="24"/>
                <w:szCs w:val="24"/>
              </w:rPr>
            </w:pPr>
            <w:r w:rsidRPr="00BD5FA4">
              <w:rPr>
                <w:rFonts w:ascii="Times New Roman" w:hAnsi="Times New Roman" w:cs="Times New Roman"/>
                <w:color w:val="000000"/>
                <w:position w:val="-2"/>
                <w:sz w:val="24"/>
                <w:szCs w:val="24"/>
              </w:rPr>
              <w:t>Izpolnjen, podpisan in žigosan.</w:t>
            </w:r>
          </w:p>
        </w:tc>
      </w:tr>
      <w:tr w:rsidR="00C91B37" w:rsidRPr="00BD5FA4" w14:paraId="047F2AE3" w14:textId="77777777" w:rsidTr="00553B8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1BA126" w14:textId="52562A7A" w:rsidR="00C91B37" w:rsidRPr="00BD5FA4" w:rsidRDefault="00C91B37" w:rsidP="00C91B37">
            <w:pPr>
              <w:jc w:val="both"/>
              <w:rPr>
                <w:rFonts w:ascii="Times New Roman" w:hAnsi="Times New Roman" w:cs="Times New Roman"/>
                <w:sz w:val="24"/>
                <w:szCs w:val="24"/>
              </w:rPr>
            </w:pPr>
            <w:r w:rsidRPr="00BD5FA4">
              <w:rPr>
                <w:rFonts w:ascii="Times New Roman" w:hAnsi="Times New Roman" w:cs="Times New Roman"/>
                <w:sz w:val="24"/>
                <w:szCs w:val="24"/>
              </w:rPr>
              <w:t>19</w:t>
            </w:r>
          </w:p>
        </w:tc>
        <w:tc>
          <w:tcPr>
            <w:tcW w:w="23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02129D" w14:textId="70C646C0" w:rsidR="00C91B37" w:rsidRPr="00BD5FA4" w:rsidRDefault="00C91B37" w:rsidP="00C91B37">
            <w:pPr>
              <w:jc w:val="both"/>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Ovojnica</w:t>
            </w:r>
          </w:p>
        </w:tc>
        <w:tc>
          <w:tcPr>
            <w:tcW w:w="20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90C26A" w14:textId="01952C50" w:rsidR="00C91B37" w:rsidRPr="00BD5FA4" w:rsidRDefault="00C91B37" w:rsidP="00B82218">
            <w:pPr>
              <w:spacing w:before="135" w:after="135"/>
              <w:textAlignment w:val="center"/>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Izpolnjena in nalepljena na ovojnico.</w:t>
            </w:r>
          </w:p>
        </w:tc>
      </w:tr>
      <w:tr w:rsidR="00C91B37" w:rsidRPr="00BD5FA4" w14:paraId="0DE80424" w14:textId="77777777" w:rsidTr="00553B8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4208B0" w14:textId="77777777" w:rsidR="00C91B37" w:rsidRPr="00BD5FA4" w:rsidRDefault="00C91B37" w:rsidP="00C91B37">
            <w:pPr>
              <w:jc w:val="both"/>
              <w:rPr>
                <w:rFonts w:ascii="Times New Roman" w:hAnsi="Times New Roman" w:cs="Times New Roman"/>
                <w:sz w:val="24"/>
                <w:szCs w:val="24"/>
              </w:rPr>
            </w:pPr>
            <w:r w:rsidRPr="00BD5FA4">
              <w:rPr>
                <w:rFonts w:ascii="Times New Roman" w:hAnsi="Times New Roman" w:cs="Times New Roman"/>
                <w:color w:val="000000"/>
                <w:position w:val="-2"/>
                <w:sz w:val="24"/>
                <w:szCs w:val="24"/>
              </w:rPr>
              <w:t>Priloga</w:t>
            </w:r>
          </w:p>
        </w:tc>
        <w:tc>
          <w:tcPr>
            <w:tcW w:w="23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412DE" w14:textId="77777777" w:rsidR="00C91B37" w:rsidRPr="00BD5FA4" w:rsidRDefault="00C91B37" w:rsidP="00C91B37">
            <w:pPr>
              <w:jc w:val="both"/>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Vzorec pogodbe</w:t>
            </w:r>
          </w:p>
          <w:p w14:paraId="0D649AB4" w14:textId="77777777" w:rsidR="00C91B37" w:rsidRPr="00BD5FA4" w:rsidRDefault="00C91B37" w:rsidP="00C91B37">
            <w:pPr>
              <w:jc w:val="both"/>
              <w:rPr>
                <w:rFonts w:ascii="Times New Roman" w:hAnsi="Times New Roman" w:cs="Times New Roman"/>
                <w:sz w:val="24"/>
                <w:szCs w:val="24"/>
              </w:rPr>
            </w:pPr>
          </w:p>
        </w:tc>
        <w:tc>
          <w:tcPr>
            <w:tcW w:w="20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8FACE0" w14:textId="77777777" w:rsidR="00C91B37" w:rsidRPr="00BD5FA4" w:rsidRDefault="00C91B37" w:rsidP="00C91B37">
            <w:pPr>
              <w:spacing w:before="135" w:after="135"/>
              <w:jc w:val="both"/>
              <w:textAlignment w:val="center"/>
              <w:rPr>
                <w:rFonts w:ascii="Times New Roman" w:hAnsi="Times New Roman" w:cs="Times New Roman"/>
                <w:sz w:val="24"/>
                <w:szCs w:val="24"/>
              </w:rPr>
            </w:pPr>
            <w:r w:rsidRPr="00BD5FA4">
              <w:rPr>
                <w:rFonts w:ascii="Times New Roman" w:hAnsi="Times New Roman" w:cs="Times New Roman"/>
                <w:color w:val="000000"/>
                <w:position w:val="-2"/>
                <w:sz w:val="24"/>
                <w:szCs w:val="24"/>
              </w:rPr>
              <w:t>Parafiran na vsaki strani.</w:t>
            </w:r>
          </w:p>
        </w:tc>
      </w:tr>
    </w:tbl>
    <w:p w14:paraId="63FA9132" w14:textId="49D18F1D" w:rsidR="00506E9C" w:rsidRPr="00BD5FA4" w:rsidRDefault="00506E9C" w:rsidP="00F90F52">
      <w:pPr>
        <w:jc w:val="both"/>
        <w:rPr>
          <w:rFonts w:ascii="Times New Roman" w:hAnsi="Times New Roman" w:cs="Times New Roman"/>
          <w:sz w:val="24"/>
          <w:szCs w:val="24"/>
        </w:rPr>
      </w:pPr>
    </w:p>
    <w:p w14:paraId="076C2527" w14:textId="5ADA05EF" w:rsidR="00D459BB" w:rsidRPr="00BD5FA4" w:rsidRDefault="00D459BB" w:rsidP="00F90F52">
      <w:pPr>
        <w:jc w:val="both"/>
        <w:rPr>
          <w:rFonts w:ascii="Times New Roman" w:hAnsi="Times New Roman" w:cs="Times New Roman"/>
          <w:sz w:val="24"/>
          <w:szCs w:val="24"/>
        </w:rPr>
      </w:pPr>
    </w:p>
    <w:p w14:paraId="79228793" w14:textId="3CB805DE" w:rsidR="00D459BB" w:rsidRPr="00BD5FA4" w:rsidRDefault="00D459BB" w:rsidP="00F90F52">
      <w:pPr>
        <w:jc w:val="both"/>
        <w:rPr>
          <w:rFonts w:ascii="Times New Roman" w:hAnsi="Times New Roman" w:cs="Times New Roman"/>
          <w:sz w:val="24"/>
          <w:szCs w:val="24"/>
        </w:rPr>
      </w:pPr>
    </w:p>
    <w:p w14:paraId="7AC5EC0A" w14:textId="15FD2609" w:rsidR="00D459BB" w:rsidRDefault="00D459BB" w:rsidP="00F90F52">
      <w:pPr>
        <w:jc w:val="both"/>
        <w:rPr>
          <w:rFonts w:ascii="Times New Roman" w:hAnsi="Times New Roman" w:cs="Times New Roman"/>
        </w:rPr>
      </w:pPr>
    </w:p>
    <w:p w14:paraId="2BA8D80D" w14:textId="077527B8" w:rsidR="00D459BB" w:rsidRDefault="00D459BB" w:rsidP="00F90F52">
      <w:pPr>
        <w:jc w:val="both"/>
        <w:rPr>
          <w:rFonts w:ascii="Times New Roman" w:hAnsi="Times New Roman" w:cs="Times New Roman"/>
        </w:rPr>
      </w:pPr>
    </w:p>
    <w:p w14:paraId="34816BC7" w14:textId="64107207" w:rsidR="00D459BB" w:rsidRDefault="00D459BB" w:rsidP="00F90F52">
      <w:pPr>
        <w:jc w:val="both"/>
        <w:rPr>
          <w:rFonts w:ascii="Times New Roman" w:hAnsi="Times New Roman" w:cs="Times New Roman"/>
        </w:rPr>
      </w:pPr>
    </w:p>
    <w:p w14:paraId="65F37458" w14:textId="47C35332" w:rsidR="00D459BB" w:rsidRDefault="00D459BB" w:rsidP="00F90F52">
      <w:pPr>
        <w:jc w:val="both"/>
        <w:rPr>
          <w:rFonts w:ascii="Times New Roman" w:hAnsi="Times New Roman" w:cs="Times New Roman"/>
        </w:rPr>
      </w:pPr>
    </w:p>
    <w:p w14:paraId="2B5B8F57" w14:textId="7296BED7" w:rsidR="00D459BB" w:rsidRDefault="00D459BB" w:rsidP="00F90F52">
      <w:pPr>
        <w:jc w:val="both"/>
        <w:rPr>
          <w:rFonts w:ascii="Times New Roman" w:hAnsi="Times New Roman" w:cs="Times New Roman"/>
        </w:rPr>
      </w:pPr>
    </w:p>
    <w:p w14:paraId="1C242DD3" w14:textId="32FECAE6" w:rsidR="00D459BB" w:rsidRDefault="00D459BB" w:rsidP="00F90F52">
      <w:pPr>
        <w:jc w:val="both"/>
        <w:rPr>
          <w:rFonts w:ascii="Times New Roman" w:hAnsi="Times New Roman" w:cs="Times New Roman"/>
        </w:rPr>
      </w:pPr>
    </w:p>
    <w:p w14:paraId="73BAABD3" w14:textId="5B5EA86C" w:rsidR="00D459BB" w:rsidRDefault="00D459BB" w:rsidP="00F90F52">
      <w:pPr>
        <w:jc w:val="both"/>
        <w:rPr>
          <w:rFonts w:ascii="Times New Roman" w:hAnsi="Times New Roman" w:cs="Times New Roman"/>
        </w:rPr>
      </w:pPr>
    </w:p>
    <w:p w14:paraId="5970314B" w14:textId="401FDFF7" w:rsidR="00D459BB" w:rsidRDefault="00D459BB" w:rsidP="00F90F52">
      <w:pPr>
        <w:jc w:val="both"/>
        <w:rPr>
          <w:rFonts w:ascii="Times New Roman" w:hAnsi="Times New Roman" w:cs="Times New Roman"/>
        </w:rPr>
      </w:pPr>
    </w:p>
    <w:p w14:paraId="21DFD8C7" w14:textId="238C202A" w:rsidR="00D459BB" w:rsidRDefault="00D459BB" w:rsidP="00F90F52">
      <w:pPr>
        <w:jc w:val="both"/>
        <w:rPr>
          <w:rFonts w:ascii="Times New Roman" w:hAnsi="Times New Roman" w:cs="Times New Roman"/>
        </w:rPr>
      </w:pPr>
    </w:p>
    <w:p w14:paraId="51BAA4E0" w14:textId="0054195E" w:rsidR="00D459BB" w:rsidRDefault="00D459BB" w:rsidP="00F90F52">
      <w:pPr>
        <w:jc w:val="both"/>
        <w:rPr>
          <w:rFonts w:ascii="Times New Roman" w:hAnsi="Times New Roman" w:cs="Times New Roman"/>
        </w:rPr>
      </w:pPr>
    </w:p>
    <w:p w14:paraId="355DE585" w14:textId="6E3AE5E6" w:rsidR="00D459BB" w:rsidRDefault="00D459BB" w:rsidP="00F90F52">
      <w:pPr>
        <w:jc w:val="both"/>
        <w:rPr>
          <w:rFonts w:ascii="Times New Roman" w:hAnsi="Times New Roman" w:cs="Times New Roman"/>
        </w:rPr>
      </w:pPr>
    </w:p>
    <w:p w14:paraId="59D3B9F6" w14:textId="3A941122" w:rsidR="00D459BB" w:rsidRDefault="00D459BB" w:rsidP="00F90F52">
      <w:pPr>
        <w:jc w:val="both"/>
        <w:rPr>
          <w:rFonts w:ascii="Times New Roman" w:hAnsi="Times New Roman" w:cs="Times New Roman"/>
        </w:rPr>
      </w:pPr>
    </w:p>
    <w:p w14:paraId="5D620C02" w14:textId="77777777" w:rsidR="005C01DD" w:rsidRDefault="005C01DD" w:rsidP="00F90F52">
      <w:pPr>
        <w:jc w:val="both"/>
        <w:rPr>
          <w:rFonts w:ascii="Times New Roman" w:hAnsi="Times New Roman" w:cs="Times New Roman"/>
        </w:rPr>
      </w:pPr>
    </w:p>
    <w:p w14:paraId="3C3092A4" w14:textId="77777777" w:rsidR="00D459BB" w:rsidRDefault="00D459BB" w:rsidP="00F90F52">
      <w:pPr>
        <w:jc w:val="both"/>
        <w:rPr>
          <w:rFonts w:ascii="Times New Roman" w:hAnsi="Times New Roman" w:cs="Times New Roman"/>
        </w:rPr>
      </w:pPr>
    </w:p>
    <w:p w14:paraId="1CABF940" w14:textId="77777777" w:rsidR="00D459BB" w:rsidRPr="00553B82" w:rsidRDefault="00D459BB" w:rsidP="00F90F52">
      <w:pPr>
        <w:jc w:val="both"/>
        <w:rPr>
          <w:rFonts w:ascii="Times New Roman" w:hAnsi="Times New Roman" w:cs="Times New Roman"/>
        </w:rPr>
      </w:pPr>
    </w:p>
    <w:p w14:paraId="56E3C5F6" w14:textId="77777777" w:rsidR="00D65E8D" w:rsidRDefault="00D65E8D" w:rsidP="00F90F52">
      <w:pPr>
        <w:jc w:val="both"/>
        <w:rPr>
          <w:rFonts w:ascii="Times New Roman" w:hAnsi="Times New Roman" w:cs="Times New Roman"/>
          <w:sz w:val="24"/>
          <w:szCs w:val="24"/>
        </w:rPr>
      </w:pPr>
    </w:p>
    <w:p w14:paraId="70C84A46" w14:textId="042F297A" w:rsidR="004264FF" w:rsidRPr="00FE58B8" w:rsidRDefault="004264FF" w:rsidP="004264FF">
      <w:pPr>
        <w:spacing w:after="0"/>
        <w:jc w:val="right"/>
        <w:rPr>
          <w:rFonts w:ascii="Times New Roman" w:hAnsi="Times New Roman" w:cs="Times New Roman"/>
          <w:sz w:val="24"/>
          <w:szCs w:val="24"/>
        </w:rPr>
      </w:pPr>
      <w:r w:rsidRPr="00FE58B8">
        <w:rPr>
          <w:rFonts w:ascii="Times New Roman" w:hAnsi="Times New Roman" w:cs="Times New Roman"/>
          <w:sz w:val="24"/>
          <w:szCs w:val="24"/>
        </w:rPr>
        <w:lastRenderedPageBreak/>
        <w:t>Obrazec št: 1</w:t>
      </w:r>
      <w:r w:rsidR="000C20BE">
        <w:rPr>
          <w:rFonts w:ascii="Times New Roman" w:hAnsi="Times New Roman" w:cs="Times New Roman"/>
          <w:sz w:val="24"/>
          <w:szCs w:val="24"/>
        </w:rPr>
        <w:t>a</w:t>
      </w:r>
    </w:p>
    <w:p w14:paraId="4ED65A89" w14:textId="4B906496" w:rsidR="004264FF" w:rsidRPr="00FE58B8" w:rsidRDefault="004264FF" w:rsidP="003D4C2A">
      <w:pPr>
        <w:pStyle w:val="Naslov1"/>
        <w:pBdr>
          <w:top w:val="single" w:sz="36" w:space="1" w:color="7EFF09"/>
          <w:left w:val="single" w:sz="36" w:space="0" w:color="7EFF09"/>
          <w:bottom w:val="single" w:sz="36" w:space="0" w:color="7EFF09"/>
          <w:right w:val="single" w:sz="36" w:space="4" w:color="7EFF09"/>
        </w:pBdr>
        <w:shd w:val="clear" w:color="auto" w:fill="7BF949"/>
        <w:spacing w:before="0" w:after="120"/>
        <w:ind w:left="5529" w:hanging="851"/>
        <w:jc w:val="both"/>
        <w:rPr>
          <w:rFonts w:ascii="Times New Roman" w:hAnsi="Times New Roman" w:cs="Times New Roman"/>
          <w:sz w:val="24"/>
          <w:szCs w:val="24"/>
        </w:rPr>
      </w:pPr>
      <w:r w:rsidRPr="00FE58B8">
        <w:rPr>
          <w:rFonts w:ascii="Times New Roman" w:hAnsi="Times New Roman" w:cs="Times New Roman"/>
          <w:sz w:val="24"/>
          <w:szCs w:val="24"/>
        </w:rPr>
        <w:t>Ponudba</w:t>
      </w:r>
      <w:r>
        <w:rPr>
          <w:rFonts w:ascii="Times New Roman" w:hAnsi="Times New Roman" w:cs="Times New Roman"/>
          <w:sz w:val="24"/>
          <w:szCs w:val="24"/>
        </w:rPr>
        <w:t xml:space="preserve"> </w:t>
      </w:r>
    </w:p>
    <w:tbl>
      <w:tblPr>
        <w:tblW w:w="948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83"/>
      </w:tblGrid>
      <w:tr w:rsidR="004264FF" w:rsidRPr="003662D9" w14:paraId="604C62EF" w14:textId="77777777" w:rsidTr="003F6F07">
        <w:trPr>
          <w:trHeight w:val="1021"/>
        </w:trPr>
        <w:tc>
          <w:tcPr>
            <w:tcW w:w="9483" w:type="dxa"/>
            <w:tcBorders>
              <w:top w:val="nil"/>
              <w:left w:val="nil"/>
              <w:bottom w:val="nil"/>
              <w:right w:val="nil"/>
            </w:tcBorders>
            <w:shd w:val="clear" w:color="auto" w:fill="auto"/>
          </w:tcPr>
          <w:p w14:paraId="63271B0B" w14:textId="77777777" w:rsidR="003D4C2A" w:rsidRDefault="003D4C2A" w:rsidP="004264FF">
            <w:pPr>
              <w:jc w:val="both"/>
              <w:rPr>
                <w:rFonts w:ascii="Times New Roman" w:hAnsi="Times New Roman" w:cs="Times New Roman"/>
              </w:rPr>
            </w:pPr>
          </w:p>
          <w:p w14:paraId="39ECFC60" w14:textId="34CD3FC1" w:rsidR="004264FF" w:rsidRPr="007B54BF" w:rsidRDefault="004264FF" w:rsidP="004264FF">
            <w:pPr>
              <w:jc w:val="both"/>
              <w:rPr>
                <w:rFonts w:ascii="Times New Roman" w:hAnsi="Times New Roman" w:cs="Times New Roman"/>
                <w:sz w:val="24"/>
                <w:szCs w:val="24"/>
              </w:rPr>
            </w:pPr>
            <w:r w:rsidRPr="007B54BF">
              <w:rPr>
                <w:rFonts w:ascii="Times New Roman" w:hAnsi="Times New Roman" w:cs="Times New Roman"/>
                <w:sz w:val="24"/>
                <w:szCs w:val="24"/>
              </w:rPr>
              <w:t xml:space="preserve">Na osnovi javnega razpisa </w:t>
            </w:r>
            <w:r w:rsidRPr="007B54BF">
              <w:rPr>
                <w:rFonts w:ascii="Times New Roman" w:hAnsi="Times New Roman" w:cs="Times New Roman"/>
                <w:b/>
                <w:sz w:val="24"/>
                <w:szCs w:val="24"/>
              </w:rPr>
              <w:t>»</w:t>
            </w:r>
            <w:r w:rsidR="000A2C48" w:rsidRPr="000A2C48">
              <w:rPr>
                <w:rFonts w:ascii="Times New Roman" w:hAnsi="Times New Roman" w:cs="Times New Roman"/>
                <w:b/>
                <w:bCs/>
                <w:sz w:val="24"/>
                <w:szCs w:val="24"/>
              </w:rPr>
              <w:t>Prevoz učencev iz občine Ljutomer v osnovne šole v šolskih letih 202</w:t>
            </w:r>
            <w:r w:rsidR="007F4725">
              <w:rPr>
                <w:rFonts w:ascii="Times New Roman" w:hAnsi="Times New Roman" w:cs="Times New Roman"/>
                <w:b/>
                <w:bCs/>
                <w:sz w:val="24"/>
                <w:szCs w:val="24"/>
              </w:rPr>
              <w:t>2</w:t>
            </w:r>
            <w:r w:rsidR="000A2C48" w:rsidRPr="000A2C48">
              <w:rPr>
                <w:rFonts w:ascii="Times New Roman" w:hAnsi="Times New Roman" w:cs="Times New Roman"/>
                <w:b/>
                <w:bCs/>
                <w:sz w:val="24"/>
                <w:szCs w:val="24"/>
              </w:rPr>
              <w:t>/202</w:t>
            </w:r>
            <w:r w:rsidR="007F4725">
              <w:rPr>
                <w:rFonts w:ascii="Times New Roman" w:hAnsi="Times New Roman" w:cs="Times New Roman"/>
                <w:b/>
                <w:bCs/>
                <w:sz w:val="24"/>
                <w:szCs w:val="24"/>
              </w:rPr>
              <w:t>3</w:t>
            </w:r>
            <w:r w:rsidR="000A2C48" w:rsidRPr="000A2C48">
              <w:rPr>
                <w:rFonts w:ascii="Times New Roman" w:hAnsi="Times New Roman" w:cs="Times New Roman"/>
                <w:b/>
                <w:bCs/>
                <w:sz w:val="24"/>
                <w:szCs w:val="24"/>
              </w:rPr>
              <w:t>, 202</w:t>
            </w:r>
            <w:r w:rsidR="007F4725">
              <w:rPr>
                <w:rFonts w:ascii="Times New Roman" w:hAnsi="Times New Roman" w:cs="Times New Roman"/>
                <w:b/>
                <w:bCs/>
                <w:sz w:val="24"/>
                <w:szCs w:val="24"/>
              </w:rPr>
              <w:t>3</w:t>
            </w:r>
            <w:r w:rsidR="000A2C48" w:rsidRPr="000A2C48">
              <w:rPr>
                <w:rFonts w:ascii="Times New Roman" w:hAnsi="Times New Roman" w:cs="Times New Roman"/>
                <w:b/>
                <w:bCs/>
                <w:sz w:val="24"/>
                <w:szCs w:val="24"/>
              </w:rPr>
              <w:t>/202</w:t>
            </w:r>
            <w:r w:rsidR="007F4725">
              <w:rPr>
                <w:rFonts w:ascii="Times New Roman" w:hAnsi="Times New Roman" w:cs="Times New Roman"/>
                <w:b/>
                <w:bCs/>
                <w:sz w:val="24"/>
                <w:szCs w:val="24"/>
              </w:rPr>
              <w:t>4</w:t>
            </w:r>
            <w:r w:rsidR="000A2C48" w:rsidRPr="000A2C48">
              <w:rPr>
                <w:rFonts w:ascii="Times New Roman" w:hAnsi="Times New Roman" w:cs="Times New Roman"/>
                <w:b/>
                <w:bCs/>
                <w:sz w:val="24"/>
                <w:szCs w:val="24"/>
              </w:rPr>
              <w:t xml:space="preserve"> in 202</w:t>
            </w:r>
            <w:r w:rsidR="007F4725">
              <w:rPr>
                <w:rFonts w:ascii="Times New Roman" w:hAnsi="Times New Roman" w:cs="Times New Roman"/>
                <w:b/>
                <w:bCs/>
                <w:sz w:val="24"/>
                <w:szCs w:val="24"/>
              </w:rPr>
              <w:t>4</w:t>
            </w:r>
            <w:r w:rsidR="000A2C48" w:rsidRPr="000A2C48">
              <w:rPr>
                <w:rFonts w:ascii="Times New Roman" w:hAnsi="Times New Roman" w:cs="Times New Roman"/>
                <w:b/>
                <w:bCs/>
                <w:sz w:val="24"/>
                <w:szCs w:val="24"/>
              </w:rPr>
              <w:t>/202</w:t>
            </w:r>
            <w:r w:rsidR="007F4725">
              <w:rPr>
                <w:rFonts w:ascii="Times New Roman" w:hAnsi="Times New Roman" w:cs="Times New Roman"/>
                <w:b/>
                <w:bCs/>
                <w:sz w:val="24"/>
                <w:szCs w:val="24"/>
              </w:rPr>
              <w:t>5</w:t>
            </w:r>
            <w:r w:rsidRPr="007B54BF">
              <w:rPr>
                <w:rFonts w:ascii="Times New Roman" w:hAnsi="Times New Roman" w:cs="Times New Roman"/>
                <w:b/>
                <w:sz w:val="24"/>
                <w:szCs w:val="24"/>
              </w:rPr>
              <w:t>«,</w:t>
            </w:r>
            <w:r w:rsidRPr="007B54BF">
              <w:rPr>
                <w:rFonts w:ascii="Times New Roman" w:hAnsi="Times New Roman" w:cs="Times New Roman"/>
                <w:sz w:val="24"/>
                <w:szCs w:val="24"/>
              </w:rPr>
              <w:t xml:space="preserve"> dajemo ponudbo, kot sledi:</w:t>
            </w:r>
          </w:p>
          <w:p w14:paraId="539AC5DE" w14:textId="4150DEF4" w:rsidR="004264FF" w:rsidRPr="007B54BF" w:rsidRDefault="003662D9" w:rsidP="004264FF">
            <w:pPr>
              <w:rPr>
                <w:rFonts w:ascii="Times New Roman" w:hAnsi="Times New Roman" w:cs="Times New Roman"/>
                <w:sz w:val="24"/>
                <w:szCs w:val="24"/>
              </w:rPr>
            </w:pPr>
            <w:r w:rsidRPr="007B54BF">
              <w:rPr>
                <w:rFonts w:ascii="Times New Roman" w:hAnsi="Times New Roman" w:cs="Times New Roman"/>
                <w:sz w:val="24"/>
                <w:szCs w:val="24"/>
              </w:rPr>
              <w:t>Številka ponudbe:</w:t>
            </w:r>
            <w:r w:rsidRPr="007B54BF">
              <w:rPr>
                <w:rFonts w:ascii="Times New Roman" w:hAnsi="Times New Roman" w:cs="Times New Roman"/>
                <w:sz w:val="24"/>
                <w:szCs w:val="24"/>
              </w:rPr>
              <w:tab/>
              <w:t xml:space="preserve">        </w:t>
            </w:r>
            <w:r w:rsidR="004264FF" w:rsidRPr="007B54BF">
              <w:rPr>
                <w:rFonts w:ascii="Times New Roman" w:hAnsi="Times New Roman" w:cs="Times New Roman"/>
                <w:sz w:val="24"/>
                <w:szCs w:val="24"/>
              </w:rPr>
              <w:t>________________</w:t>
            </w:r>
          </w:p>
          <w:p w14:paraId="73A5AB10" w14:textId="53BFC505" w:rsidR="004264FF" w:rsidRPr="007B54BF" w:rsidRDefault="00027392" w:rsidP="004264FF">
            <w:pPr>
              <w:rPr>
                <w:rFonts w:ascii="Times New Roman" w:hAnsi="Times New Roman" w:cs="Times New Roman"/>
                <w:sz w:val="24"/>
                <w:szCs w:val="24"/>
              </w:rPr>
            </w:pPr>
            <w:r>
              <w:rPr>
                <w:rFonts w:ascii="Times New Roman" w:hAnsi="Times New Roman" w:cs="Times New Roman"/>
                <w:sz w:val="24"/>
                <w:szCs w:val="24"/>
              </w:rPr>
              <w:t>Datum:</w:t>
            </w:r>
            <w:r>
              <w:rPr>
                <w:rFonts w:ascii="Times New Roman" w:hAnsi="Times New Roman" w:cs="Times New Roman"/>
                <w:sz w:val="24"/>
                <w:szCs w:val="24"/>
              </w:rPr>
              <w:tab/>
            </w:r>
            <w:r>
              <w:rPr>
                <w:rFonts w:ascii="Times New Roman" w:hAnsi="Times New Roman" w:cs="Times New Roman"/>
                <w:sz w:val="24"/>
                <w:szCs w:val="24"/>
              </w:rPr>
              <w:tab/>
              <w:t xml:space="preserve">       </w:t>
            </w:r>
            <w:r w:rsidR="003662D9" w:rsidRPr="007B54BF">
              <w:rPr>
                <w:rFonts w:ascii="Times New Roman" w:hAnsi="Times New Roman" w:cs="Times New Roman"/>
                <w:sz w:val="24"/>
                <w:szCs w:val="24"/>
              </w:rPr>
              <w:t xml:space="preserve"> </w:t>
            </w:r>
            <w:r w:rsidR="004264FF" w:rsidRPr="007B54BF">
              <w:rPr>
                <w:rFonts w:ascii="Times New Roman" w:hAnsi="Times New Roman" w:cs="Times New Roman"/>
                <w:sz w:val="24"/>
                <w:szCs w:val="24"/>
              </w:rPr>
              <w:t>________________</w:t>
            </w:r>
          </w:p>
          <w:p w14:paraId="6E455294" w14:textId="77777777" w:rsidR="003D4C2A" w:rsidRPr="007B54BF" w:rsidRDefault="003D4C2A" w:rsidP="004264FF">
            <w:pPr>
              <w:tabs>
                <w:tab w:val="right" w:pos="2556"/>
                <w:tab w:val="right" w:pos="9017"/>
              </w:tabs>
              <w:rPr>
                <w:rFonts w:ascii="Times New Roman" w:hAnsi="Times New Roman" w:cs="Times New Roman"/>
                <w:b/>
                <w:sz w:val="24"/>
                <w:szCs w:val="24"/>
              </w:rPr>
            </w:pPr>
          </w:p>
          <w:p w14:paraId="46F6B4F3" w14:textId="77777777" w:rsidR="004264FF" w:rsidRPr="007B54BF" w:rsidRDefault="004264FF" w:rsidP="004264FF">
            <w:pPr>
              <w:tabs>
                <w:tab w:val="right" w:pos="2556"/>
                <w:tab w:val="right" w:pos="9017"/>
              </w:tabs>
              <w:rPr>
                <w:rFonts w:ascii="Times New Roman" w:hAnsi="Times New Roman" w:cs="Times New Roman"/>
                <w:b/>
                <w:sz w:val="24"/>
                <w:szCs w:val="24"/>
                <w:u w:val="single"/>
              </w:rPr>
            </w:pPr>
            <w:r w:rsidRPr="007B54BF">
              <w:rPr>
                <w:rFonts w:ascii="Times New Roman" w:hAnsi="Times New Roman" w:cs="Times New Roman"/>
                <w:b/>
                <w:sz w:val="24"/>
                <w:szCs w:val="24"/>
              </w:rPr>
              <w:t>I. Ponudnik:</w:t>
            </w:r>
            <w:r w:rsidRPr="007B54BF">
              <w:rPr>
                <w:rFonts w:ascii="Times New Roman" w:hAnsi="Times New Roman" w:cs="Times New Roman"/>
                <w:b/>
                <w:sz w:val="24"/>
                <w:szCs w:val="24"/>
              </w:rPr>
              <w:tab/>
            </w:r>
            <w:r w:rsidRPr="007B54BF">
              <w:rPr>
                <w:rFonts w:ascii="Times New Roman" w:hAnsi="Times New Roman" w:cs="Times New Roman"/>
                <w:b/>
                <w:sz w:val="24"/>
                <w:szCs w:val="24"/>
                <w:u w:val="single"/>
              </w:rPr>
              <w:tab/>
            </w:r>
          </w:p>
          <w:p w14:paraId="0188A5DF" w14:textId="77777777" w:rsidR="004264FF" w:rsidRPr="007B54BF" w:rsidRDefault="004264FF" w:rsidP="004264FF">
            <w:pPr>
              <w:tabs>
                <w:tab w:val="right" w:pos="2556"/>
                <w:tab w:val="right" w:pos="9017"/>
              </w:tabs>
              <w:rPr>
                <w:rFonts w:ascii="Times New Roman" w:hAnsi="Times New Roman" w:cs="Times New Roman"/>
                <w:sz w:val="24"/>
                <w:szCs w:val="24"/>
                <w:u w:val="single"/>
              </w:rPr>
            </w:pPr>
            <w:r w:rsidRPr="007B54BF">
              <w:rPr>
                <w:rFonts w:ascii="Times New Roman" w:hAnsi="Times New Roman" w:cs="Times New Roman"/>
                <w:sz w:val="24"/>
                <w:szCs w:val="24"/>
              </w:rPr>
              <w:t>Naslov:</w:t>
            </w:r>
            <w:r w:rsidRPr="007B54BF">
              <w:rPr>
                <w:rFonts w:ascii="Times New Roman" w:hAnsi="Times New Roman" w:cs="Times New Roman"/>
                <w:sz w:val="24"/>
                <w:szCs w:val="24"/>
              </w:rPr>
              <w:tab/>
            </w:r>
            <w:r w:rsidRPr="007B54BF">
              <w:rPr>
                <w:rFonts w:ascii="Times New Roman" w:hAnsi="Times New Roman" w:cs="Times New Roman"/>
                <w:sz w:val="24"/>
                <w:szCs w:val="24"/>
                <w:u w:val="single"/>
              </w:rPr>
              <w:tab/>
            </w:r>
          </w:p>
          <w:p w14:paraId="323E174D" w14:textId="77777777" w:rsidR="007B54BF" w:rsidRPr="007B54BF" w:rsidRDefault="004264FF" w:rsidP="004264FF">
            <w:pPr>
              <w:tabs>
                <w:tab w:val="right" w:pos="2556"/>
                <w:tab w:val="right" w:pos="5609"/>
              </w:tabs>
              <w:rPr>
                <w:rFonts w:ascii="Times New Roman" w:hAnsi="Times New Roman" w:cs="Times New Roman"/>
                <w:sz w:val="24"/>
                <w:szCs w:val="24"/>
              </w:rPr>
            </w:pPr>
            <w:r w:rsidRPr="007B54BF">
              <w:rPr>
                <w:rFonts w:ascii="Times New Roman" w:hAnsi="Times New Roman" w:cs="Times New Roman"/>
                <w:sz w:val="24"/>
                <w:szCs w:val="24"/>
              </w:rPr>
              <w:t>Matična številka:</w:t>
            </w:r>
            <w:r w:rsidRPr="007B54BF">
              <w:rPr>
                <w:rFonts w:ascii="Times New Roman" w:hAnsi="Times New Roman" w:cs="Times New Roman"/>
                <w:sz w:val="24"/>
                <w:szCs w:val="24"/>
              </w:rPr>
              <w:tab/>
            </w:r>
            <w:r w:rsidRPr="007B54BF">
              <w:rPr>
                <w:rFonts w:ascii="Times New Roman" w:hAnsi="Times New Roman" w:cs="Times New Roman"/>
                <w:sz w:val="24"/>
                <w:szCs w:val="24"/>
                <w:u w:val="single"/>
              </w:rPr>
              <w:tab/>
            </w:r>
            <w:r w:rsidR="003662D9" w:rsidRPr="007B54BF">
              <w:rPr>
                <w:rFonts w:ascii="Times New Roman" w:hAnsi="Times New Roman" w:cs="Times New Roman"/>
                <w:sz w:val="24"/>
                <w:szCs w:val="24"/>
                <w:u w:val="single"/>
              </w:rPr>
              <w:t xml:space="preserve">                                   </w:t>
            </w:r>
            <w:r w:rsidR="003662D9" w:rsidRPr="007B54BF">
              <w:rPr>
                <w:rFonts w:ascii="Times New Roman" w:hAnsi="Times New Roman" w:cs="Times New Roman"/>
                <w:sz w:val="24"/>
                <w:szCs w:val="24"/>
              </w:rPr>
              <w:t xml:space="preserve">   </w:t>
            </w:r>
          </w:p>
          <w:p w14:paraId="6C0709B2" w14:textId="77777777" w:rsidR="0012641B" w:rsidRDefault="0012641B" w:rsidP="004264FF">
            <w:pPr>
              <w:tabs>
                <w:tab w:val="right" w:pos="2556"/>
                <w:tab w:val="right" w:pos="5609"/>
              </w:tabs>
              <w:rPr>
                <w:rFonts w:ascii="Times New Roman" w:hAnsi="Times New Roman" w:cs="Times New Roman"/>
                <w:sz w:val="24"/>
                <w:szCs w:val="24"/>
              </w:rPr>
            </w:pPr>
            <w:r w:rsidRPr="00680DF5">
              <w:rPr>
                <w:rFonts w:ascii="Times New Roman" w:hAnsi="Times New Roman" w:cs="Times New Roman"/>
                <w:sz w:val="24"/>
                <w:szCs w:val="24"/>
              </w:rPr>
              <w:t>Identifikacijska številka:</w:t>
            </w:r>
            <w:r w:rsidRPr="00680DF5">
              <w:rPr>
                <w:rFonts w:ascii="Times New Roman" w:hAnsi="Times New Roman" w:cs="Times New Roman"/>
                <w:sz w:val="24"/>
                <w:szCs w:val="24"/>
              </w:rPr>
              <w:tab/>
            </w:r>
            <w:r w:rsidRPr="00680DF5">
              <w:rPr>
                <w:rFonts w:ascii="Times New Roman" w:hAnsi="Times New Roman" w:cs="Times New Roman"/>
                <w:sz w:val="24"/>
                <w:szCs w:val="24"/>
                <w:u w:val="single"/>
              </w:rPr>
              <w:tab/>
            </w:r>
          </w:p>
          <w:p w14:paraId="066049B7" w14:textId="650BF3E3" w:rsidR="004264FF" w:rsidRPr="0012641B" w:rsidRDefault="003662D9" w:rsidP="004264FF">
            <w:pPr>
              <w:tabs>
                <w:tab w:val="right" w:pos="2556"/>
                <w:tab w:val="right" w:pos="5609"/>
              </w:tabs>
              <w:rPr>
                <w:rFonts w:ascii="Times New Roman" w:hAnsi="Times New Roman" w:cs="Times New Roman"/>
                <w:sz w:val="24"/>
                <w:szCs w:val="24"/>
              </w:rPr>
            </w:pPr>
            <w:r w:rsidRPr="007B54BF">
              <w:rPr>
                <w:rFonts w:ascii="Times New Roman" w:hAnsi="Times New Roman" w:cs="Times New Roman"/>
                <w:sz w:val="24"/>
                <w:szCs w:val="24"/>
                <w:u w:val="single"/>
              </w:rPr>
              <w:t xml:space="preserve">                                                       </w:t>
            </w:r>
          </w:p>
          <w:p w14:paraId="7A2DF012" w14:textId="77777777" w:rsidR="004264FF" w:rsidRPr="007B54BF" w:rsidRDefault="004264FF" w:rsidP="004264FF">
            <w:pPr>
              <w:tabs>
                <w:tab w:val="right" w:pos="2556"/>
                <w:tab w:val="right" w:pos="5609"/>
              </w:tabs>
              <w:jc w:val="both"/>
              <w:rPr>
                <w:rFonts w:ascii="Times New Roman" w:hAnsi="Times New Roman" w:cs="Times New Roman"/>
                <w:b/>
                <w:sz w:val="24"/>
                <w:szCs w:val="24"/>
              </w:rPr>
            </w:pPr>
            <w:r w:rsidRPr="007B54BF">
              <w:rPr>
                <w:rFonts w:ascii="Times New Roman" w:hAnsi="Times New Roman" w:cs="Times New Roman"/>
                <w:b/>
                <w:sz w:val="24"/>
                <w:szCs w:val="24"/>
              </w:rPr>
              <w:t xml:space="preserve">II. Ponudbena cena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A0" w:firstRow="1" w:lastRow="0" w:firstColumn="1" w:lastColumn="1" w:noHBand="0" w:noVBand="0"/>
            </w:tblPr>
            <w:tblGrid>
              <w:gridCol w:w="6267"/>
              <w:gridCol w:w="2976"/>
            </w:tblGrid>
            <w:tr w:rsidR="004264FF" w:rsidRPr="007B54BF" w14:paraId="3F7AB0FA" w14:textId="77777777" w:rsidTr="007B54BF">
              <w:trPr>
                <w:trHeight w:val="780"/>
              </w:trPr>
              <w:tc>
                <w:tcPr>
                  <w:tcW w:w="6267" w:type="dxa"/>
                  <w:shd w:val="clear" w:color="auto" w:fill="auto"/>
                </w:tcPr>
                <w:p w14:paraId="42063BF7" w14:textId="77777777" w:rsidR="005C55BD" w:rsidRPr="007B54BF" w:rsidRDefault="005C55BD" w:rsidP="004264FF">
                  <w:pPr>
                    <w:jc w:val="both"/>
                    <w:rPr>
                      <w:rFonts w:ascii="Times New Roman" w:hAnsi="Times New Roman" w:cs="Times New Roman"/>
                      <w:b/>
                      <w:sz w:val="24"/>
                      <w:szCs w:val="24"/>
                    </w:rPr>
                  </w:pPr>
                </w:p>
                <w:p w14:paraId="3091CDBF" w14:textId="78EEFA9B" w:rsidR="004264FF" w:rsidRPr="007B54BF" w:rsidRDefault="004264FF" w:rsidP="004264FF">
                  <w:pPr>
                    <w:jc w:val="both"/>
                    <w:rPr>
                      <w:rFonts w:ascii="Times New Roman" w:hAnsi="Times New Roman" w:cs="Times New Roman"/>
                      <w:b/>
                      <w:sz w:val="24"/>
                      <w:szCs w:val="24"/>
                    </w:rPr>
                  </w:pPr>
                  <w:r w:rsidRPr="007B54BF">
                    <w:rPr>
                      <w:rFonts w:ascii="Times New Roman" w:hAnsi="Times New Roman" w:cs="Times New Roman"/>
                      <w:b/>
                      <w:sz w:val="24"/>
                      <w:szCs w:val="24"/>
                    </w:rPr>
                    <w:t>Sklop</w:t>
                  </w:r>
                </w:p>
              </w:tc>
              <w:tc>
                <w:tcPr>
                  <w:tcW w:w="2976" w:type="dxa"/>
                  <w:shd w:val="clear" w:color="auto" w:fill="auto"/>
                </w:tcPr>
                <w:p w14:paraId="51BDD7BD" w14:textId="113F3CA5" w:rsidR="005C55BD" w:rsidRPr="007B54BF" w:rsidRDefault="004264FF" w:rsidP="005C55BD">
                  <w:pPr>
                    <w:jc w:val="center"/>
                    <w:rPr>
                      <w:rFonts w:ascii="Times New Roman" w:hAnsi="Times New Roman" w:cs="Times New Roman"/>
                      <w:sz w:val="24"/>
                      <w:szCs w:val="24"/>
                    </w:rPr>
                  </w:pPr>
                  <w:r w:rsidRPr="007B54BF">
                    <w:rPr>
                      <w:rFonts w:ascii="Times New Roman" w:hAnsi="Times New Roman" w:cs="Times New Roman"/>
                      <w:b/>
                      <w:sz w:val="24"/>
                      <w:szCs w:val="24"/>
                    </w:rPr>
                    <w:t xml:space="preserve">Skupaj ponudbena cena </w:t>
                  </w:r>
                  <w:r w:rsidR="00A94C13" w:rsidRPr="007B54BF">
                    <w:rPr>
                      <w:rFonts w:ascii="Times New Roman" w:hAnsi="Times New Roman" w:cs="Times New Roman"/>
                      <w:b/>
                      <w:sz w:val="24"/>
                      <w:szCs w:val="24"/>
                    </w:rPr>
                    <w:t xml:space="preserve">         </w:t>
                  </w:r>
                  <w:r w:rsidR="00F71FFF" w:rsidRPr="007B54BF">
                    <w:rPr>
                      <w:rFonts w:ascii="Times New Roman" w:hAnsi="Times New Roman" w:cs="Times New Roman"/>
                      <w:b/>
                      <w:sz w:val="24"/>
                      <w:szCs w:val="24"/>
                    </w:rPr>
                    <w:t xml:space="preserve">v EUR </w:t>
                  </w:r>
                  <w:r w:rsidRPr="007B54BF">
                    <w:rPr>
                      <w:rFonts w:ascii="Times New Roman" w:hAnsi="Times New Roman" w:cs="Times New Roman"/>
                      <w:b/>
                      <w:sz w:val="24"/>
                      <w:szCs w:val="24"/>
                    </w:rPr>
                    <w:t>(brez DDV) na dan</w:t>
                  </w:r>
                  <w:r w:rsidR="003F6F07" w:rsidRPr="007B54BF">
                    <w:rPr>
                      <w:rFonts w:ascii="Times New Roman" w:hAnsi="Times New Roman" w:cs="Times New Roman"/>
                      <w:b/>
                      <w:sz w:val="24"/>
                      <w:szCs w:val="24"/>
                    </w:rPr>
                    <w:t xml:space="preserve"> </w:t>
                  </w:r>
                </w:p>
              </w:tc>
            </w:tr>
            <w:tr w:rsidR="004264FF" w:rsidRPr="007B54BF" w14:paraId="3274920A" w14:textId="77777777" w:rsidTr="007B54BF">
              <w:trPr>
                <w:trHeight w:val="317"/>
              </w:trPr>
              <w:tc>
                <w:tcPr>
                  <w:tcW w:w="6267" w:type="dxa"/>
                  <w:shd w:val="clear" w:color="auto" w:fill="auto"/>
                </w:tcPr>
                <w:p w14:paraId="60E43591" w14:textId="20090FC0" w:rsidR="004264FF" w:rsidRPr="007B54BF" w:rsidRDefault="00F71FFF" w:rsidP="004264FF">
                  <w:pPr>
                    <w:jc w:val="both"/>
                    <w:rPr>
                      <w:rFonts w:ascii="Times New Roman" w:hAnsi="Times New Roman" w:cs="Times New Roman"/>
                      <w:sz w:val="24"/>
                      <w:szCs w:val="24"/>
                    </w:rPr>
                  </w:pPr>
                  <w:r w:rsidRPr="007B54BF">
                    <w:rPr>
                      <w:rFonts w:ascii="Times New Roman" w:hAnsi="Times New Roman" w:cs="Times New Roman"/>
                      <w:sz w:val="24"/>
                      <w:szCs w:val="24"/>
                    </w:rPr>
                    <w:t>Sklop št. 1: OŠ Ivana Cankarja Ljutomer</w:t>
                  </w:r>
                </w:p>
              </w:tc>
              <w:tc>
                <w:tcPr>
                  <w:tcW w:w="2976" w:type="dxa"/>
                  <w:shd w:val="clear" w:color="auto" w:fill="auto"/>
                </w:tcPr>
                <w:p w14:paraId="2DE7F835" w14:textId="77777777" w:rsidR="004264FF" w:rsidRPr="007B54BF" w:rsidRDefault="004264FF" w:rsidP="004264FF">
                  <w:pPr>
                    <w:jc w:val="both"/>
                    <w:rPr>
                      <w:rFonts w:ascii="Times New Roman" w:hAnsi="Times New Roman" w:cs="Times New Roman"/>
                      <w:sz w:val="24"/>
                      <w:szCs w:val="24"/>
                    </w:rPr>
                  </w:pPr>
                </w:p>
              </w:tc>
            </w:tr>
            <w:tr w:rsidR="004264FF" w:rsidRPr="007B54BF" w14:paraId="52288DA2" w14:textId="77777777" w:rsidTr="007B54BF">
              <w:trPr>
                <w:trHeight w:val="193"/>
              </w:trPr>
              <w:tc>
                <w:tcPr>
                  <w:tcW w:w="6267" w:type="dxa"/>
                  <w:tcBorders>
                    <w:bottom w:val="single" w:sz="4" w:space="0" w:color="auto"/>
                  </w:tcBorders>
                  <w:shd w:val="clear" w:color="auto" w:fill="auto"/>
                </w:tcPr>
                <w:p w14:paraId="3D136964" w14:textId="45AFC6F6" w:rsidR="004264FF" w:rsidRPr="007B54BF" w:rsidRDefault="00F71FFF" w:rsidP="004264FF">
                  <w:pPr>
                    <w:jc w:val="both"/>
                    <w:rPr>
                      <w:rFonts w:ascii="Times New Roman" w:hAnsi="Times New Roman" w:cs="Times New Roman"/>
                      <w:sz w:val="24"/>
                      <w:szCs w:val="24"/>
                    </w:rPr>
                  </w:pPr>
                  <w:r w:rsidRPr="007B54BF">
                    <w:rPr>
                      <w:rFonts w:ascii="Times New Roman" w:hAnsi="Times New Roman" w:cs="Times New Roman"/>
                      <w:sz w:val="24"/>
                      <w:szCs w:val="24"/>
                    </w:rPr>
                    <w:t>Sklop št. 2: OŠ Stročja vas</w:t>
                  </w:r>
                </w:p>
              </w:tc>
              <w:tc>
                <w:tcPr>
                  <w:tcW w:w="2976" w:type="dxa"/>
                  <w:tcBorders>
                    <w:bottom w:val="single" w:sz="4" w:space="0" w:color="auto"/>
                  </w:tcBorders>
                  <w:shd w:val="clear" w:color="auto" w:fill="auto"/>
                </w:tcPr>
                <w:p w14:paraId="2CBF006A" w14:textId="77777777" w:rsidR="004264FF" w:rsidRPr="007B54BF" w:rsidRDefault="004264FF" w:rsidP="004264FF">
                  <w:pPr>
                    <w:jc w:val="both"/>
                    <w:rPr>
                      <w:rFonts w:ascii="Times New Roman" w:hAnsi="Times New Roman" w:cs="Times New Roman"/>
                      <w:sz w:val="24"/>
                      <w:szCs w:val="24"/>
                    </w:rPr>
                  </w:pPr>
                </w:p>
              </w:tc>
            </w:tr>
            <w:tr w:rsidR="004264FF" w:rsidRPr="007B54BF" w14:paraId="1B94EEEB" w14:textId="77777777" w:rsidTr="007B54BF">
              <w:trPr>
                <w:trHeight w:val="285"/>
              </w:trPr>
              <w:tc>
                <w:tcPr>
                  <w:tcW w:w="6267" w:type="dxa"/>
                  <w:tcBorders>
                    <w:bottom w:val="single" w:sz="4" w:space="0" w:color="auto"/>
                  </w:tcBorders>
                  <w:shd w:val="clear" w:color="auto" w:fill="auto"/>
                </w:tcPr>
                <w:p w14:paraId="41B008ED" w14:textId="11794B35" w:rsidR="004264FF" w:rsidRPr="007B54BF" w:rsidRDefault="00F71FFF" w:rsidP="004264FF">
                  <w:pPr>
                    <w:jc w:val="both"/>
                    <w:rPr>
                      <w:rFonts w:ascii="Times New Roman" w:hAnsi="Times New Roman" w:cs="Times New Roman"/>
                      <w:sz w:val="24"/>
                      <w:szCs w:val="24"/>
                    </w:rPr>
                  </w:pPr>
                  <w:r w:rsidRPr="007B54BF">
                    <w:rPr>
                      <w:rFonts w:ascii="Times New Roman" w:hAnsi="Times New Roman" w:cs="Times New Roman"/>
                      <w:sz w:val="24"/>
                      <w:szCs w:val="24"/>
                    </w:rPr>
                    <w:t>Sklop št. 3: OŠ Mala Nedelja</w:t>
                  </w:r>
                </w:p>
              </w:tc>
              <w:tc>
                <w:tcPr>
                  <w:tcW w:w="2976" w:type="dxa"/>
                  <w:tcBorders>
                    <w:bottom w:val="single" w:sz="4" w:space="0" w:color="auto"/>
                  </w:tcBorders>
                  <w:shd w:val="clear" w:color="auto" w:fill="auto"/>
                </w:tcPr>
                <w:p w14:paraId="19533AA0" w14:textId="77777777" w:rsidR="004264FF" w:rsidRPr="007B54BF" w:rsidRDefault="004264FF" w:rsidP="004264FF">
                  <w:pPr>
                    <w:jc w:val="both"/>
                    <w:rPr>
                      <w:rFonts w:ascii="Times New Roman" w:hAnsi="Times New Roman" w:cs="Times New Roman"/>
                      <w:sz w:val="24"/>
                      <w:szCs w:val="24"/>
                    </w:rPr>
                  </w:pPr>
                </w:p>
              </w:tc>
            </w:tr>
            <w:tr w:rsidR="004264FF" w:rsidRPr="007B54BF" w14:paraId="1E471247" w14:textId="77777777" w:rsidTr="007B54BF">
              <w:tc>
                <w:tcPr>
                  <w:tcW w:w="6267" w:type="dxa"/>
                  <w:shd w:val="clear" w:color="auto" w:fill="auto"/>
                </w:tcPr>
                <w:p w14:paraId="1C850822" w14:textId="5779C71F" w:rsidR="004264FF" w:rsidRPr="007B54BF" w:rsidRDefault="00F71FFF" w:rsidP="00F71FFF">
                  <w:pPr>
                    <w:jc w:val="both"/>
                    <w:rPr>
                      <w:rFonts w:ascii="Times New Roman" w:hAnsi="Times New Roman" w:cs="Times New Roman"/>
                      <w:sz w:val="24"/>
                      <w:szCs w:val="24"/>
                    </w:rPr>
                  </w:pPr>
                  <w:r w:rsidRPr="007B54BF">
                    <w:rPr>
                      <w:rFonts w:ascii="Times New Roman" w:hAnsi="Times New Roman" w:cs="Times New Roman"/>
                      <w:sz w:val="24"/>
                      <w:szCs w:val="24"/>
                    </w:rPr>
                    <w:t>Sklop št. 4:  OŠ Cezanjevci</w:t>
                  </w:r>
                </w:p>
              </w:tc>
              <w:tc>
                <w:tcPr>
                  <w:tcW w:w="2976" w:type="dxa"/>
                  <w:shd w:val="clear" w:color="auto" w:fill="auto"/>
                </w:tcPr>
                <w:p w14:paraId="3695C4FD" w14:textId="77777777" w:rsidR="004264FF" w:rsidRPr="007B54BF" w:rsidRDefault="004264FF" w:rsidP="004264FF">
                  <w:pPr>
                    <w:jc w:val="both"/>
                    <w:rPr>
                      <w:rFonts w:ascii="Times New Roman" w:hAnsi="Times New Roman" w:cs="Times New Roman"/>
                      <w:sz w:val="24"/>
                      <w:szCs w:val="24"/>
                    </w:rPr>
                  </w:pPr>
                </w:p>
              </w:tc>
            </w:tr>
            <w:tr w:rsidR="004264FF" w:rsidRPr="007B54BF" w14:paraId="3C8AE732" w14:textId="77777777" w:rsidTr="007B54BF">
              <w:tc>
                <w:tcPr>
                  <w:tcW w:w="6267" w:type="dxa"/>
                  <w:shd w:val="clear" w:color="auto" w:fill="auto"/>
                </w:tcPr>
                <w:p w14:paraId="2794F9D9" w14:textId="50C8E1A4" w:rsidR="004264FF" w:rsidRPr="007B54BF" w:rsidRDefault="00F71FFF" w:rsidP="004264FF">
                  <w:pPr>
                    <w:jc w:val="both"/>
                    <w:rPr>
                      <w:rFonts w:ascii="Times New Roman" w:hAnsi="Times New Roman" w:cs="Times New Roman"/>
                      <w:sz w:val="24"/>
                      <w:szCs w:val="24"/>
                    </w:rPr>
                  </w:pPr>
                  <w:r w:rsidRPr="007B54BF">
                    <w:rPr>
                      <w:rFonts w:ascii="Times New Roman" w:hAnsi="Times New Roman" w:cs="Times New Roman"/>
                      <w:sz w:val="24"/>
                      <w:szCs w:val="24"/>
                    </w:rPr>
                    <w:t>Sklop št. 5: OŠ Cvetk</w:t>
                  </w:r>
                  <w:r w:rsidR="00D459BB">
                    <w:rPr>
                      <w:rFonts w:ascii="Times New Roman" w:hAnsi="Times New Roman" w:cs="Times New Roman"/>
                      <w:sz w:val="24"/>
                      <w:szCs w:val="24"/>
                    </w:rPr>
                    <w:t>a</w:t>
                  </w:r>
                  <w:r w:rsidRPr="007B54BF">
                    <w:rPr>
                      <w:rFonts w:ascii="Times New Roman" w:hAnsi="Times New Roman" w:cs="Times New Roman"/>
                      <w:sz w:val="24"/>
                      <w:szCs w:val="24"/>
                    </w:rPr>
                    <w:t xml:space="preserve"> Golar</w:t>
                  </w:r>
                  <w:r w:rsidR="00D459BB">
                    <w:rPr>
                      <w:rFonts w:ascii="Times New Roman" w:hAnsi="Times New Roman" w:cs="Times New Roman"/>
                      <w:sz w:val="24"/>
                      <w:szCs w:val="24"/>
                    </w:rPr>
                    <w:t>ja</w:t>
                  </w:r>
                  <w:r w:rsidRPr="007B54BF">
                    <w:rPr>
                      <w:rFonts w:ascii="Times New Roman" w:hAnsi="Times New Roman" w:cs="Times New Roman"/>
                      <w:sz w:val="24"/>
                      <w:szCs w:val="24"/>
                    </w:rPr>
                    <w:t xml:space="preserve"> Ljutomer</w:t>
                  </w:r>
                </w:p>
              </w:tc>
              <w:tc>
                <w:tcPr>
                  <w:tcW w:w="2976" w:type="dxa"/>
                  <w:shd w:val="clear" w:color="auto" w:fill="auto"/>
                </w:tcPr>
                <w:p w14:paraId="1941BB52" w14:textId="77777777" w:rsidR="004264FF" w:rsidRPr="007B54BF" w:rsidRDefault="004264FF" w:rsidP="004264FF">
                  <w:pPr>
                    <w:jc w:val="both"/>
                    <w:rPr>
                      <w:rFonts w:ascii="Times New Roman" w:hAnsi="Times New Roman" w:cs="Times New Roman"/>
                      <w:sz w:val="24"/>
                      <w:szCs w:val="24"/>
                    </w:rPr>
                  </w:pPr>
                </w:p>
              </w:tc>
            </w:tr>
            <w:tr w:rsidR="00F71FFF" w:rsidRPr="007B54BF" w14:paraId="5609F59B" w14:textId="77777777" w:rsidTr="007B54BF">
              <w:trPr>
                <w:trHeight w:val="331"/>
              </w:trPr>
              <w:tc>
                <w:tcPr>
                  <w:tcW w:w="6267" w:type="dxa"/>
                  <w:shd w:val="clear" w:color="auto" w:fill="auto"/>
                </w:tcPr>
                <w:p w14:paraId="2E0EE6BD" w14:textId="19281EF0" w:rsidR="00F71FFF" w:rsidRPr="007B54BF" w:rsidRDefault="00F71FFF" w:rsidP="00F71FFF">
                  <w:pPr>
                    <w:jc w:val="both"/>
                    <w:rPr>
                      <w:rFonts w:ascii="Times New Roman" w:hAnsi="Times New Roman" w:cs="Times New Roman"/>
                      <w:sz w:val="24"/>
                      <w:szCs w:val="24"/>
                    </w:rPr>
                  </w:pPr>
                  <w:r w:rsidRPr="007B54BF">
                    <w:rPr>
                      <w:rFonts w:ascii="Times New Roman" w:hAnsi="Times New Roman" w:cs="Times New Roman"/>
                      <w:sz w:val="24"/>
                      <w:szCs w:val="24"/>
                    </w:rPr>
                    <w:t>Sklop št. 6: Center za sluh in govor Maribor</w:t>
                  </w:r>
                </w:p>
              </w:tc>
              <w:tc>
                <w:tcPr>
                  <w:tcW w:w="2976" w:type="dxa"/>
                  <w:shd w:val="clear" w:color="auto" w:fill="auto"/>
                </w:tcPr>
                <w:p w14:paraId="0CB6A5F9" w14:textId="77777777" w:rsidR="00F71FFF" w:rsidRPr="007B54BF" w:rsidRDefault="00F71FFF" w:rsidP="0041479D">
                  <w:pPr>
                    <w:jc w:val="both"/>
                    <w:rPr>
                      <w:rFonts w:ascii="Times New Roman" w:hAnsi="Times New Roman" w:cs="Times New Roman"/>
                      <w:sz w:val="24"/>
                      <w:szCs w:val="24"/>
                    </w:rPr>
                  </w:pPr>
                </w:p>
              </w:tc>
            </w:tr>
          </w:tbl>
          <w:p w14:paraId="34081C47" w14:textId="77777777" w:rsidR="003662D9" w:rsidRPr="007B54BF" w:rsidRDefault="003662D9" w:rsidP="001955A6">
            <w:pPr>
              <w:tabs>
                <w:tab w:val="right" w:pos="2556"/>
                <w:tab w:val="right" w:pos="5609"/>
              </w:tabs>
              <w:jc w:val="both"/>
              <w:rPr>
                <w:rFonts w:ascii="Times New Roman" w:hAnsi="Times New Roman" w:cs="Times New Roman"/>
                <w:sz w:val="24"/>
                <w:szCs w:val="24"/>
              </w:rPr>
            </w:pPr>
          </w:p>
          <w:p w14:paraId="3CD8BA7B" w14:textId="2E1DE5EA" w:rsidR="001955A6" w:rsidRPr="007B54BF" w:rsidRDefault="001955A6" w:rsidP="001955A6">
            <w:pPr>
              <w:tabs>
                <w:tab w:val="right" w:pos="2556"/>
                <w:tab w:val="right" w:pos="5609"/>
              </w:tabs>
              <w:jc w:val="both"/>
              <w:rPr>
                <w:rFonts w:ascii="Times New Roman" w:hAnsi="Times New Roman" w:cs="Times New Roman"/>
                <w:sz w:val="24"/>
                <w:szCs w:val="24"/>
              </w:rPr>
            </w:pPr>
            <w:r w:rsidRPr="007B54BF">
              <w:rPr>
                <w:rFonts w:ascii="Times New Roman" w:hAnsi="Times New Roman" w:cs="Times New Roman"/>
                <w:sz w:val="24"/>
                <w:szCs w:val="24"/>
              </w:rPr>
              <w:t>1. Veljavnost ponudbe je 90 dni od skrajnega roka za oddajo ponudb.</w:t>
            </w:r>
          </w:p>
          <w:p w14:paraId="5902F5E5" w14:textId="4B10F2DF" w:rsidR="001955A6" w:rsidRPr="007B54BF" w:rsidRDefault="001955A6" w:rsidP="001955A6">
            <w:pPr>
              <w:tabs>
                <w:tab w:val="right" w:pos="2556"/>
                <w:tab w:val="right" w:pos="5609"/>
              </w:tabs>
              <w:jc w:val="both"/>
              <w:rPr>
                <w:rFonts w:ascii="Times New Roman" w:hAnsi="Times New Roman" w:cs="Times New Roman"/>
                <w:sz w:val="24"/>
                <w:szCs w:val="24"/>
              </w:rPr>
            </w:pPr>
            <w:r w:rsidRPr="007B54BF">
              <w:rPr>
                <w:rFonts w:ascii="Times New Roman" w:hAnsi="Times New Roman" w:cs="Times New Roman"/>
                <w:sz w:val="24"/>
                <w:szCs w:val="24"/>
              </w:rPr>
              <w:t>2. Storitve se bodo izvajale v času od 1. 9. 20</w:t>
            </w:r>
            <w:r w:rsidR="00506E9C">
              <w:rPr>
                <w:rFonts w:ascii="Times New Roman" w:hAnsi="Times New Roman" w:cs="Times New Roman"/>
                <w:sz w:val="24"/>
                <w:szCs w:val="24"/>
              </w:rPr>
              <w:t>2</w:t>
            </w:r>
            <w:r w:rsidR="007F4725">
              <w:rPr>
                <w:rFonts w:ascii="Times New Roman" w:hAnsi="Times New Roman" w:cs="Times New Roman"/>
                <w:sz w:val="24"/>
                <w:szCs w:val="24"/>
              </w:rPr>
              <w:t>2</w:t>
            </w:r>
            <w:r w:rsidRPr="007B54BF">
              <w:rPr>
                <w:rFonts w:ascii="Times New Roman" w:hAnsi="Times New Roman" w:cs="Times New Roman"/>
                <w:sz w:val="24"/>
                <w:szCs w:val="24"/>
              </w:rPr>
              <w:t xml:space="preserve"> do 30. 6. 202</w:t>
            </w:r>
            <w:r w:rsidR="007F4725">
              <w:rPr>
                <w:rFonts w:ascii="Times New Roman" w:hAnsi="Times New Roman" w:cs="Times New Roman"/>
                <w:sz w:val="24"/>
                <w:szCs w:val="24"/>
              </w:rPr>
              <w:t>5</w:t>
            </w:r>
            <w:r w:rsidRPr="007B54BF">
              <w:rPr>
                <w:rFonts w:ascii="Times New Roman" w:hAnsi="Times New Roman" w:cs="Times New Roman"/>
                <w:sz w:val="24"/>
                <w:szCs w:val="24"/>
              </w:rPr>
              <w:t>.</w:t>
            </w:r>
            <w:r w:rsidRPr="007B54BF">
              <w:rPr>
                <w:rFonts w:ascii="Times New Roman" w:hAnsi="Times New Roman" w:cs="Times New Roman"/>
                <w:sz w:val="24"/>
                <w:szCs w:val="24"/>
              </w:rPr>
              <w:tab/>
            </w:r>
          </w:p>
          <w:p w14:paraId="454990A0" w14:textId="77777777" w:rsidR="007B54BF" w:rsidRPr="007B54BF" w:rsidRDefault="007B54BF" w:rsidP="001955A6">
            <w:pPr>
              <w:tabs>
                <w:tab w:val="right" w:pos="2556"/>
                <w:tab w:val="right" w:pos="5609"/>
              </w:tabs>
              <w:jc w:val="both"/>
              <w:rPr>
                <w:rFonts w:ascii="Times New Roman" w:hAnsi="Times New Roman" w:cs="Times New Roman"/>
                <w:sz w:val="24"/>
                <w:szCs w:val="24"/>
              </w:rPr>
            </w:pPr>
          </w:p>
          <w:p w14:paraId="3D617EDB" w14:textId="6B7EDC6E" w:rsidR="004264FF" w:rsidRPr="003662D9" w:rsidRDefault="004264FF" w:rsidP="003D4C2A">
            <w:pPr>
              <w:tabs>
                <w:tab w:val="left" w:pos="9072"/>
              </w:tabs>
              <w:jc w:val="both"/>
              <w:rPr>
                <w:rFonts w:ascii="Times New Roman" w:hAnsi="Times New Roman" w:cs="Times New Roman"/>
              </w:rPr>
            </w:pPr>
            <w:r w:rsidRPr="007B54BF">
              <w:rPr>
                <w:rFonts w:ascii="Times New Roman" w:hAnsi="Times New Roman" w:cs="Times New Roman"/>
                <w:sz w:val="24"/>
                <w:szCs w:val="24"/>
              </w:rPr>
              <w:t xml:space="preserve">    Datum:                                          Žig:                                          Podpis:</w:t>
            </w:r>
          </w:p>
        </w:tc>
      </w:tr>
    </w:tbl>
    <w:p w14:paraId="1057C6DF" w14:textId="77777777" w:rsidR="00C976AC" w:rsidRDefault="00C976AC" w:rsidP="00EC0973">
      <w:pPr>
        <w:spacing w:after="0"/>
        <w:rPr>
          <w:rFonts w:ascii="Times New Roman" w:hAnsi="Times New Roman" w:cs="Times New Roman"/>
          <w:sz w:val="24"/>
          <w:szCs w:val="24"/>
        </w:rPr>
      </w:pPr>
    </w:p>
    <w:p w14:paraId="5B3FC3B8" w14:textId="41849210" w:rsidR="00820B19" w:rsidRPr="00FE58B8" w:rsidRDefault="00BC69B9" w:rsidP="00AD5058">
      <w:pPr>
        <w:spacing w:after="0"/>
        <w:jc w:val="right"/>
        <w:rPr>
          <w:rFonts w:ascii="Times New Roman" w:hAnsi="Times New Roman" w:cs="Times New Roman"/>
          <w:sz w:val="24"/>
          <w:szCs w:val="24"/>
        </w:rPr>
      </w:pPr>
      <w:r w:rsidRPr="00FE58B8">
        <w:rPr>
          <w:rFonts w:ascii="Times New Roman" w:hAnsi="Times New Roman" w:cs="Times New Roman"/>
          <w:sz w:val="24"/>
          <w:szCs w:val="24"/>
        </w:rPr>
        <w:t>Obrazec št: 1</w:t>
      </w:r>
      <w:r w:rsidR="000C20BE">
        <w:rPr>
          <w:rFonts w:ascii="Times New Roman" w:hAnsi="Times New Roman" w:cs="Times New Roman"/>
          <w:sz w:val="24"/>
          <w:szCs w:val="24"/>
        </w:rPr>
        <w:t>b</w:t>
      </w:r>
    </w:p>
    <w:p w14:paraId="2E3E7E3D" w14:textId="5AEEE8F8" w:rsidR="00820B19" w:rsidRPr="00FE58B8" w:rsidRDefault="00BC69B9" w:rsidP="00AF597C">
      <w:pPr>
        <w:pStyle w:val="Naslov1"/>
        <w:pBdr>
          <w:top w:val="single" w:sz="36" w:space="1" w:color="7EFF09"/>
          <w:left w:val="single" w:sz="36" w:space="0" w:color="7EFF09"/>
          <w:bottom w:val="single" w:sz="36" w:space="1" w:color="7EFF09"/>
          <w:right w:val="single" w:sz="36" w:space="4" w:color="7EFF09"/>
        </w:pBdr>
        <w:shd w:val="clear" w:color="auto" w:fill="7BF949"/>
        <w:spacing w:before="0" w:after="120"/>
        <w:ind w:left="5529" w:hanging="851"/>
        <w:jc w:val="both"/>
        <w:rPr>
          <w:rFonts w:ascii="Times New Roman" w:hAnsi="Times New Roman" w:cs="Times New Roman"/>
          <w:sz w:val="24"/>
          <w:szCs w:val="24"/>
        </w:rPr>
      </w:pPr>
      <w:r w:rsidRPr="00FE58B8">
        <w:rPr>
          <w:rFonts w:ascii="Times New Roman" w:hAnsi="Times New Roman" w:cs="Times New Roman"/>
          <w:sz w:val="24"/>
          <w:szCs w:val="24"/>
        </w:rPr>
        <w:t>Ponudba</w:t>
      </w:r>
      <w:r w:rsidR="00AF597C">
        <w:rPr>
          <w:rFonts w:ascii="Times New Roman" w:hAnsi="Times New Roman" w:cs="Times New Roman"/>
          <w:sz w:val="24"/>
          <w:szCs w:val="24"/>
        </w:rPr>
        <w:t xml:space="preserve"> </w:t>
      </w:r>
      <w:r w:rsidR="004264FF">
        <w:rPr>
          <w:rFonts w:ascii="Times New Roman" w:hAnsi="Times New Roman" w:cs="Times New Roman"/>
          <w:sz w:val="24"/>
          <w:szCs w:val="24"/>
        </w:rPr>
        <w:t>- rekapitulacija</w:t>
      </w:r>
    </w:p>
    <w:tbl>
      <w:tblPr>
        <w:tblW w:w="948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83"/>
      </w:tblGrid>
      <w:tr w:rsidR="003137E9" w:rsidRPr="008E2EBB" w14:paraId="480B8B7C" w14:textId="77777777" w:rsidTr="003C7AD6">
        <w:trPr>
          <w:trHeight w:val="1125"/>
        </w:trPr>
        <w:tc>
          <w:tcPr>
            <w:tcW w:w="9483" w:type="dxa"/>
            <w:tcBorders>
              <w:top w:val="nil"/>
              <w:left w:val="nil"/>
              <w:bottom w:val="nil"/>
              <w:right w:val="nil"/>
            </w:tcBorders>
            <w:shd w:val="clear" w:color="auto" w:fill="auto"/>
          </w:tcPr>
          <w:p w14:paraId="00F425CF" w14:textId="77777777" w:rsidR="00680DF5" w:rsidRPr="00680DF5" w:rsidRDefault="00680DF5" w:rsidP="00680DF5">
            <w:pPr>
              <w:jc w:val="both"/>
              <w:rPr>
                <w:rFonts w:ascii="Times New Roman" w:hAnsi="Times New Roman" w:cs="Times New Roman"/>
                <w:sz w:val="24"/>
                <w:szCs w:val="24"/>
              </w:rPr>
            </w:pPr>
          </w:p>
          <w:p w14:paraId="6B84DFB1" w14:textId="2C27BBDF" w:rsidR="00680DF5" w:rsidRPr="00680DF5" w:rsidRDefault="00680DF5" w:rsidP="00680DF5">
            <w:pPr>
              <w:jc w:val="both"/>
              <w:rPr>
                <w:rFonts w:ascii="Times New Roman" w:hAnsi="Times New Roman" w:cs="Times New Roman"/>
                <w:sz w:val="24"/>
                <w:szCs w:val="24"/>
              </w:rPr>
            </w:pPr>
            <w:r w:rsidRPr="00680DF5">
              <w:rPr>
                <w:rFonts w:ascii="Times New Roman" w:hAnsi="Times New Roman" w:cs="Times New Roman"/>
                <w:sz w:val="24"/>
                <w:szCs w:val="24"/>
              </w:rPr>
              <w:t xml:space="preserve">Na osnovi javnega razpisa </w:t>
            </w:r>
            <w:r w:rsidRPr="00680DF5">
              <w:rPr>
                <w:rFonts w:ascii="Times New Roman" w:hAnsi="Times New Roman" w:cs="Times New Roman"/>
                <w:b/>
                <w:sz w:val="24"/>
                <w:szCs w:val="24"/>
              </w:rPr>
              <w:t>»</w:t>
            </w:r>
            <w:r w:rsidR="000A2C48" w:rsidRPr="000A2C48">
              <w:rPr>
                <w:rFonts w:ascii="Times New Roman" w:hAnsi="Times New Roman" w:cs="Times New Roman"/>
                <w:b/>
                <w:bCs/>
                <w:sz w:val="24"/>
                <w:szCs w:val="24"/>
              </w:rPr>
              <w:t>Prevoz učencev iz občine Ljutomer v osnovne šole v šolskih letih 202</w:t>
            </w:r>
            <w:r w:rsidR="007F4725">
              <w:rPr>
                <w:rFonts w:ascii="Times New Roman" w:hAnsi="Times New Roman" w:cs="Times New Roman"/>
                <w:b/>
                <w:bCs/>
                <w:sz w:val="24"/>
                <w:szCs w:val="24"/>
              </w:rPr>
              <w:t>2</w:t>
            </w:r>
            <w:r w:rsidR="000A2C48" w:rsidRPr="000A2C48">
              <w:rPr>
                <w:rFonts w:ascii="Times New Roman" w:hAnsi="Times New Roman" w:cs="Times New Roman"/>
                <w:b/>
                <w:bCs/>
                <w:sz w:val="24"/>
                <w:szCs w:val="24"/>
              </w:rPr>
              <w:t>/202</w:t>
            </w:r>
            <w:r w:rsidR="007F4725">
              <w:rPr>
                <w:rFonts w:ascii="Times New Roman" w:hAnsi="Times New Roman" w:cs="Times New Roman"/>
                <w:b/>
                <w:bCs/>
                <w:sz w:val="24"/>
                <w:szCs w:val="24"/>
              </w:rPr>
              <w:t>3</w:t>
            </w:r>
            <w:r w:rsidR="000A2C48" w:rsidRPr="000A2C48">
              <w:rPr>
                <w:rFonts w:ascii="Times New Roman" w:hAnsi="Times New Roman" w:cs="Times New Roman"/>
                <w:b/>
                <w:bCs/>
                <w:sz w:val="24"/>
                <w:szCs w:val="24"/>
              </w:rPr>
              <w:t>, 202</w:t>
            </w:r>
            <w:r w:rsidR="007F4725">
              <w:rPr>
                <w:rFonts w:ascii="Times New Roman" w:hAnsi="Times New Roman" w:cs="Times New Roman"/>
                <w:b/>
                <w:bCs/>
                <w:sz w:val="24"/>
                <w:szCs w:val="24"/>
              </w:rPr>
              <w:t>3</w:t>
            </w:r>
            <w:r w:rsidR="000A2C48" w:rsidRPr="000A2C48">
              <w:rPr>
                <w:rFonts w:ascii="Times New Roman" w:hAnsi="Times New Roman" w:cs="Times New Roman"/>
                <w:b/>
                <w:bCs/>
                <w:sz w:val="24"/>
                <w:szCs w:val="24"/>
              </w:rPr>
              <w:t>/202</w:t>
            </w:r>
            <w:r w:rsidR="007F4725">
              <w:rPr>
                <w:rFonts w:ascii="Times New Roman" w:hAnsi="Times New Roman" w:cs="Times New Roman"/>
                <w:b/>
                <w:bCs/>
                <w:sz w:val="24"/>
                <w:szCs w:val="24"/>
              </w:rPr>
              <w:t>4</w:t>
            </w:r>
            <w:r w:rsidR="000A2C48" w:rsidRPr="000A2C48">
              <w:rPr>
                <w:rFonts w:ascii="Times New Roman" w:hAnsi="Times New Roman" w:cs="Times New Roman"/>
                <w:b/>
                <w:bCs/>
                <w:sz w:val="24"/>
                <w:szCs w:val="24"/>
              </w:rPr>
              <w:t xml:space="preserve"> in 202</w:t>
            </w:r>
            <w:r w:rsidR="007F4725">
              <w:rPr>
                <w:rFonts w:ascii="Times New Roman" w:hAnsi="Times New Roman" w:cs="Times New Roman"/>
                <w:b/>
                <w:bCs/>
                <w:sz w:val="24"/>
                <w:szCs w:val="24"/>
              </w:rPr>
              <w:t>4</w:t>
            </w:r>
            <w:r w:rsidR="000A2C48" w:rsidRPr="000A2C48">
              <w:rPr>
                <w:rFonts w:ascii="Times New Roman" w:hAnsi="Times New Roman" w:cs="Times New Roman"/>
                <w:b/>
                <w:bCs/>
                <w:sz w:val="24"/>
                <w:szCs w:val="24"/>
              </w:rPr>
              <w:t>/202</w:t>
            </w:r>
            <w:r w:rsidR="007F4725">
              <w:rPr>
                <w:rFonts w:ascii="Times New Roman" w:hAnsi="Times New Roman" w:cs="Times New Roman"/>
                <w:b/>
                <w:bCs/>
                <w:sz w:val="24"/>
                <w:szCs w:val="24"/>
              </w:rPr>
              <w:t>5</w:t>
            </w:r>
            <w:r w:rsidRPr="00680DF5">
              <w:rPr>
                <w:rFonts w:ascii="Times New Roman" w:hAnsi="Times New Roman" w:cs="Times New Roman"/>
                <w:b/>
                <w:sz w:val="24"/>
                <w:szCs w:val="24"/>
              </w:rPr>
              <w:t>«,</w:t>
            </w:r>
            <w:r w:rsidRPr="00680DF5">
              <w:rPr>
                <w:rFonts w:ascii="Times New Roman" w:hAnsi="Times New Roman" w:cs="Times New Roman"/>
                <w:sz w:val="24"/>
                <w:szCs w:val="24"/>
              </w:rPr>
              <w:t xml:space="preserve"> dajemo ponudbo, kot sledi:</w:t>
            </w:r>
          </w:p>
          <w:p w14:paraId="381CF0A7" w14:textId="77777777" w:rsidR="00680DF5" w:rsidRPr="00680DF5" w:rsidRDefault="00680DF5" w:rsidP="00680DF5">
            <w:pPr>
              <w:rPr>
                <w:rFonts w:ascii="Times New Roman" w:hAnsi="Times New Roman" w:cs="Times New Roman"/>
                <w:sz w:val="24"/>
                <w:szCs w:val="24"/>
              </w:rPr>
            </w:pPr>
            <w:r w:rsidRPr="00680DF5">
              <w:rPr>
                <w:rFonts w:ascii="Times New Roman" w:hAnsi="Times New Roman" w:cs="Times New Roman"/>
                <w:sz w:val="24"/>
                <w:szCs w:val="24"/>
              </w:rPr>
              <w:t>Številka ponudbe:</w:t>
            </w:r>
            <w:r w:rsidRPr="00680DF5">
              <w:rPr>
                <w:rFonts w:ascii="Times New Roman" w:hAnsi="Times New Roman" w:cs="Times New Roman"/>
                <w:sz w:val="24"/>
                <w:szCs w:val="24"/>
              </w:rPr>
              <w:tab/>
            </w:r>
            <w:r w:rsidRPr="00680DF5">
              <w:rPr>
                <w:rFonts w:ascii="Times New Roman" w:hAnsi="Times New Roman" w:cs="Times New Roman"/>
                <w:sz w:val="24"/>
                <w:szCs w:val="24"/>
              </w:rPr>
              <w:tab/>
              <w:t>________________</w:t>
            </w:r>
          </w:p>
          <w:p w14:paraId="4949098A" w14:textId="77777777" w:rsidR="00680DF5" w:rsidRPr="00680DF5" w:rsidRDefault="00680DF5" w:rsidP="00680DF5">
            <w:pPr>
              <w:rPr>
                <w:rFonts w:ascii="Times New Roman" w:hAnsi="Times New Roman" w:cs="Times New Roman"/>
                <w:sz w:val="24"/>
                <w:szCs w:val="24"/>
              </w:rPr>
            </w:pPr>
            <w:r w:rsidRPr="00680DF5">
              <w:rPr>
                <w:rFonts w:ascii="Times New Roman" w:hAnsi="Times New Roman" w:cs="Times New Roman"/>
                <w:sz w:val="24"/>
                <w:szCs w:val="24"/>
              </w:rPr>
              <w:t>Datum:</w:t>
            </w:r>
            <w:r w:rsidRPr="00680DF5">
              <w:rPr>
                <w:rFonts w:ascii="Times New Roman" w:hAnsi="Times New Roman" w:cs="Times New Roman"/>
                <w:sz w:val="24"/>
                <w:szCs w:val="24"/>
              </w:rPr>
              <w:tab/>
            </w:r>
            <w:r w:rsidRPr="00680DF5">
              <w:rPr>
                <w:rFonts w:ascii="Times New Roman" w:hAnsi="Times New Roman" w:cs="Times New Roman"/>
                <w:sz w:val="24"/>
                <w:szCs w:val="24"/>
              </w:rPr>
              <w:tab/>
            </w:r>
            <w:r w:rsidRPr="00680DF5">
              <w:rPr>
                <w:rFonts w:ascii="Times New Roman" w:hAnsi="Times New Roman" w:cs="Times New Roman"/>
                <w:sz w:val="24"/>
                <w:szCs w:val="24"/>
              </w:rPr>
              <w:tab/>
              <w:t>________________</w:t>
            </w:r>
          </w:p>
          <w:p w14:paraId="11FFC8EE" w14:textId="77777777" w:rsidR="00680DF5" w:rsidRDefault="00680DF5" w:rsidP="00680DF5">
            <w:pPr>
              <w:tabs>
                <w:tab w:val="right" w:pos="2556"/>
                <w:tab w:val="right" w:pos="9017"/>
              </w:tabs>
              <w:rPr>
                <w:rFonts w:ascii="Times New Roman" w:hAnsi="Times New Roman" w:cs="Times New Roman"/>
                <w:b/>
                <w:sz w:val="24"/>
                <w:szCs w:val="24"/>
              </w:rPr>
            </w:pPr>
          </w:p>
          <w:p w14:paraId="61BC7528" w14:textId="77777777" w:rsidR="009614D6" w:rsidRPr="00680DF5" w:rsidRDefault="009614D6" w:rsidP="00680DF5">
            <w:pPr>
              <w:tabs>
                <w:tab w:val="right" w:pos="2556"/>
                <w:tab w:val="right" w:pos="9017"/>
              </w:tabs>
              <w:rPr>
                <w:rFonts w:ascii="Times New Roman" w:hAnsi="Times New Roman" w:cs="Times New Roman"/>
                <w:b/>
                <w:sz w:val="24"/>
                <w:szCs w:val="24"/>
              </w:rPr>
            </w:pPr>
          </w:p>
          <w:p w14:paraId="59ECFB48" w14:textId="77777777" w:rsidR="00680DF5" w:rsidRPr="00680DF5" w:rsidRDefault="00680DF5" w:rsidP="00680DF5">
            <w:pPr>
              <w:tabs>
                <w:tab w:val="right" w:pos="2556"/>
                <w:tab w:val="right" w:pos="9017"/>
              </w:tabs>
              <w:rPr>
                <w:rFonts w:ascii="Times New Roman" w:hAnsi="Times New Roman" w:cs="Times New Roman"/>
                <w:b/>
                <w:sz w:val="24"/>
                <w:szCs w:val="24"/>
                <w:u w:val="single"/>
              </w:rPr>
            </w:pPr>
            <w:r w:rsidRPr="00680DF5">
              <w:rPr>
                <w:rFonts w:ascii="Times New Roman" w:hAnsi="Times New Roman" w:cs="Times New Roman"/>
                <w:b/>
                <w:sz w:val="24"/>
                <w:szCs w:val="24"/>
              </w:rPr>
              <w:t>I. Ponudnik:</w:t>
            </w:r>
            <w:r w:rsidRPr="00680DF5">
              <w:rPr>
                <w:rFonts w:ascii="Times New Roman" w:hAnsi="Times New Roman" w:cs="Times New Roman"/>
                <w:b/>
                <w:sz w:val="24"/>
                <w:szCs w:val="24"/>
              </w:rPr>
              <w:tab/>
            </w:r>
            <w:r w:rsidRPr="00680DF5">
              <w:rPr>
                <w:rFonts w:ascii="Times New Roman" w:hAnsi="Times New Roman" w:cs="Times New Roman"/>
                <w:b/>
                <w:sz w:val="24"/>
                <w:szCs w:val="24"/>
                <w:u w:val="single"/>
              </w:rPr>
              <w:tab/>
            </w:r>
          </w:p>
          <w:p w14:paraId="7370D983" w14:textId="77777777" w:rsidR="00680DF5" w:rsidRPr="00680DF5" w:rsidRDefault="00680DF5" w:rsidP="00680DF5">
            <w:pPr>
              <w:tabs>
                <w:tab w:val="right" w:pos="2556"/>
                <w:tab w:val="right" w:pos="9017"/>
              </w:tabs>
              <w:rPr>
                <w:rFonts w:ascii="Times New Roman" w:hAnsi="Times New Roman" w:cs="Times New Roman"/>
                <w:sz w:val="24"/>
                <w:szCs w:val="24"/>
                <w:u w:val="single"/>
              </w:rPr>
            </w:pPr>
            <w:r w:rsidRPr="00680DF5">
              <w:rPr>
                <w:rFonts w:ascii="Times New Roman" w:hAnsi="Times New Roman" w:cs="Times New Roman"/>
                <w:sz w:val="24"/>
                <w:szCs w:val="24"/>
              </w:rPr>
              <w:t>Naslov:</w:t>
            </w:r>
            <w:r w:rsidRPr="00680DF5">
              <w:rPr>
                <w:rFonts w:ascii="Times New Roman" w:hAnsi="Times New Roman" w:cs="Times New Roman"/>
                <w:sz w:val="24"/>
                <w:szCs w:val="24"/>
              </w:rPr>
              <w:tab/>
            </w:r>
            <w:r w:rsidRPr="00680DF5">
              <w:rPr>
                <w:rFonts w:ascii="Times New Roman" w:hAnsi="Times New Roman" w:cs="Times New Roman"/>
                <w:sz w:val="24"/>
                <w:szCs w:val="24"/>
                <w:u w:val="single"/>
              </w:rPr>
              <w:tab/>
            </w:r>
          </w:p>
          <w:p w14:paraId="4B55670F" w14:textId="77777777" w:rsidR="00680DF5" w:rsidRPr="00680DF5" w:rsidRDefault="00680DF5" w:rsidP="00680DF5">
            <w:pPr>
              <w:tabs>
                <w:tab w:val="right" w:pos="2556"/>
                <w:tab w:val="right" w:pos="5609"/>
              </w:tabs>
              <w:rPr>
                <w:rFonts w:ascii="Times New Roman" w:hAnsi="Times New Roman" w:cs="Times New Roman"/>
                <w:sz w:val="24"/>
                <w:szCs w:val="24"/>
                <w:u w:val="single"/>
              </w:rPr>
            </w:pPr>
            <w:r w:rsidRPr="00680DF5">
              <w:rPr>
                <w:rFonts w:ascii="Times New Roman" w:hAnsi="Times New Roman" w:cs="Times New Roman"/>
                <w:sz w:val="24"/>
                <w:szCs w:val="24"/>
              </w:rPr>
              <w:t>Matična številka:</w:t>
            </w:r>
            <w:r w:rsidRPr="00680DF5">
              <w:rPr>
                <w:rFonts w:ascii="Times New Roman" w:hAnsi="Times New Roman" w:cs="Times New Roman"/>
                <w:sz w:val="24"/>
                <w:szCs w:val="24"/>
              </w:rPr>
              <w:tab/>
            </w:r>
            <w:r w:rsidRPr="00680DF5">
              <w:rPr>
                <w:rFonts w:ascii="Times New Roman" w:hAnsi="Times New Roman" w:cs="Times New Roman"/>
                <w:sz w:val="24"/>
                <w:szCs w:val="24"/>
                <w:u w:val="single"/>
              </w:rPr>
              <w:tab/>
            </w:r>
          </w:p>
          <w:p w14:paraId="265F76A7" w14:textId="77777777" w:rsidR="00680DF5" w:rsidRPr="00680DF5" w:rsidRDefault="00680DF5" w:rsidP="00680DF5">
            <w:pPr>
              <w:tabs>
                <w:tab w:val="right" w:pos="2556"/>
                <w:tab w:val="right" w:pos="5609"/>
              </w:tabs>
              <w:rPr>
                <w:rFonts w:ascii="Times New Roman" w:hAnsi="Times New Roman" w:cs="Times New Roman"/>
                <w:sz w:val="24"/>
                <w:szCs w:val="24"/>
              </w:rPr>
            </w:pPr>
            <w:r w:rsidRPr="00680DF5">
              <w:rPr>
                <w:rFonts w:ascii="Times New Roman" w:hAnsi="Times New Roman" w:cs="Times New Roman"/>
                <w:sz w:val="24"/>
                <w:szCs w:val="24"/>
              </w:rPr>
              <w:t>Identifikacijska številka:</w:t>
            </w:r>
            <w:r w:rsidRPr="00680DF5">
              <w:rPr>
                <w:rFonts w:ascii="Times New Roman" w:hAnsi="Times New Roman" w:cs="Times New Roman"/>
                <w:sz w:val="24"/>
                <w:szCs w:val="24"/>
              </w:rPr>
              <w:tab/>
            </w:r>
            <w:r w:rsidRPr="00680DF5">
              <w:rPr>
                <w:rFonts w:ascii="Times New Roman" w:hAnsi="Times New Roman" w:cs="Times New Roman"/>
                <w:sz w:val="24"/>
                <w:szCs w:val="24"/>
                <w:u w:val="single"/>
              </w:rPr>
              <w:tab/>
            </w:r>
          </w:p>
          <w:p w14:paraId="254FCD1F" w14:textId="77777777" w:rsidR="00680DF5" w:rsidRDefault="00680DF5" w:rsidP="00680DF5">
            <w:pPr>
              <w:tabs>
                <w:tab w:val="right" w:pos="2556"/>
                <w:tab w:val="right" w:pos="5609"/>
              </w:tabs>
              <w:jc w:val="both"/>
              <w:rPr>
                <w:rFonts w:ascii="Times New Roman" w:hAnsi="Times New Roman" w:cs="Times New Roman"/>
                <w:b/>
                <w:sz w:val="24"/>
                <w:szCs w:val="24"/>
              </w:rPr>
            </w:pPr>
          </w:p>
          <w:p w14:paraId="5E219C24" w14:textId="77777777" w:rsidR="00680DF5" w:rsidRPr="00680DF5" w:rsidRDefault="00680DF5" w:rsidP="00680DF5">
            <w:pPr>
              <w:tabs>
                <w:tab w:val="right" w:pos="2556"/>
                <w:tab w:val="right" w:pos="5609"/>
              </w:tabs>
              <w:jc w:val="both"/>
              <w:rPr>
                <w:rFonts w:ascii="Times New Roman" w:hAnsi="Times New Roman" w:cs="Times New Roman"/>
                <w:b/>
                <w:sz w:val="24"/>
                <w:szCs w:val="24"/>
              </w:rPr>
            </w:pPr>
            <w:r w:rsidRPr="00680DF5">
              <w:rPr>
                <w:rFonts w:ascii="Times New Roman" w:hAnsi="Times New Roman" w:cs="Times New Roman"/>
                <w:b/>
                <w:sz w:val="24"/>
                <w:szCs w:val="24"/>
              </w:rPr>
              <w:t xml:space="preserve">II. Ponudbena cena </w:t>
            </w:r>
          </w:p>
          <w:p w14:paraId="60E58F6F" w14:textId="4DC51E3D" w:rsidR="009614D6" w:rsidRDefault="00680DF5" w:rsidP="00680DF5">
            <w:pPr>
              <w:tabs>
                <w:tab w:val="right" w:pos="2556"/>
                <w:tab w:val="right" w:pos="5609"/>
              </w:tabs>
              <w:jc w:val="both"/>
              <w:rPr>
                <w:rFonts w:ascii="Times New Roman" w:hAnsi="Times New Roman" w:cs="Times New Roman"/>
                <w:sz w:val="24"/>
                <w:szCs w:val="24"/>
              </w:rPr>
            </w:pPr>
            <w:r w:rsidRPr="00680DF5">
              <w:rPr>
                <w:rFonts w:ascii="Times New Roman" w:hAnsi="Times New Roman" w:cs="Times New Roman"/>
                <w:sz w:val="24"/>
                <w:szCs w:val="24"/>
              </w:rPr>
              <w:t xml:space="preserve">Glede na razpisane relacije, ure prevozov in števila </w:t>
            </w:r>
            <w:r w:rsidR="00CE0E40">
              <w:rPr>
                <w:rFonts w:ascii="Times New Roman" w:hAnsi="Times New Roman" w:cs="Times New Roman"/>
                <w:sz w:val="24"/>
                <w:szCs w:val="24"/>
              </w:rPr>
              <w:t>učencev</w:t>
            </w:r>
            <w:r w:rsidRPr="00680DF5">
              <w:rPr>
                <w:rFonts w:ascii="Times New Roman" w:hAnsi="Times New Roman" w:cs="Times New Roman"/>
                <w:sz w:val="24"/>
                <w:szCs w:val="24"/>
              </w:rPr>
              <w:t>, ki se dnevno vozijo, znaša vrednost naše ponudbe:</w:t>
            </w:r>
          </w:p>
          <w:p w14:paraId="1E25E952" w14:textId="77777777" w:rsidR="005C01DD" w:rsidRPr="00680DF5" w:rsidRDefault="005C01DD" w:rsidP="00680DF5">
            <w:pPr>
              <w:tabs>
                <w:tab w:val="right" w:pos="2556"/>
                <w:tab w:val="right" w:pos="5609"/>
              </w:tabs>
              <w:jc w:val="both"/>
              <w:rPr>
                <w:rFonts w:ascii="Times New Roman" w:hAnsi="Times New Roman" w:cs="Times New Roman"/>
                <w:sz w:val="24"/>
                <w:szCs w:val="24"/>
              </w:rPr>
            </w:pPr>
          </w:p>
          <w:p w14:paraId="1B73ED79" w14:textId="77777777" w:rsidR="00680DF5" w:rsidRPr="00680DF5" w:rsidRDefault="00680DF5" w:rsidP="00680DF5">
            <w:pPr>
              <w:spacing w:line="360" w:lineRule="auto"/>
              <w:rPr>
                <w:rFonts w:ascii="Times New Roman" w:hAnsi="Times New Roman" w:cs="Times New Roman"/>
                <w:b/>
                <w:sz w:val="24"/>
                <w:szCs w:val="24"/>
              </w:rPr>
            </w:pPr>
            <w:r w:rsidRPr="00680DF5">
              <w:rPr>
                <w:rFonts w:ascii="Times New Roman" w:eastAsia="Calibri" w:hAnsi="Times New Roman" w:cs="Times New Roman"/>
                <w:b/>
                <w:sz w:val="24"/>
                <w:szCs w:val="24"/>
              </w:rPr>
              <w:t>SKLOP  ŠT.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A0" w:firstRow="1" w:lastRow="0" w:firstColumn="1" w:lastColumn="1" w:noHBand="0" w:noVBand="0"/>
            </w:tblPr>
            <w:tblGrid>
              <w:gridCol w:w="3256"/>
              <w:gridCol w:w="1559"/>
              <w:gridCol w:w="1417"/>
              <w:gridCol w:w="1477"/>
              <w:gridCol w:w="1277"/>
            </w:tblGrid>
            <w:tr w:rsidR="00680DF5" w:rsidRPr="00680DF5" w14:paraId="7FF12AF1" w14:textId="77777777" w:rsidTr="00C80F0D">
              <w:tc>
                <w:tcPr>
                  <w:tcW w:w="3256" w:type="dxa"/>
                  <w:shd w:val="clear" w:color="auto" w:fill="auto"/>
                </w:tcPr>
                <w:p w14:paraId="496A07C2" w14:textId="77777777" w:rsidR="00680DF5" w:rsidRPr="00680DF5" w:rsidRDefault="00680DF5" w:rsidP="00C80F0D">
                  <w:pPr>
                    <w:jc w:val="both"/>
                    <w:rPr>
                      <w:rFonts w:ascii="Times New Roman" w:hAnsi="Times New Roman" w:cs="Times New Roman"/>
                      <w:b/>
                      <w:sz w:val="24"/>
                      <w:szCs w:val="24"/>
                    </w:rPr>
                  </w:pPr>
                </w:p>
              </w:tc>
              <w:tc>
                <w:tcPr>
                  <w:tcW w:w="1559" w:type="dxa"/>
                  <w:shd w:val="clear" w:color="auto" w:fill="auto"/>
                </w:tcPr>
                <w:p w14:paraId="03B87E4A" w14:textId="77777777" w:rsidR="00680DF5" w:rsidRPr="00680DF5" w:rsidRDefault="00680DF5" w:rsidP="00C80F0D">
                  <w:pPr>
                    <w:jc w:val="both"/>
                    <w:rPr>
                      <w:rFonts w:ascii="Times New Roman" w:hAnsi="Times New Roman" w:cs="Times New Roman"/>
                      <w:b/>
                      <w:sz w:val="24"/>
                      <w:szCs w:val="24"/>
                    </w:rPr>
                  </w:pPr>
                  <w:r w:rsidRPr="00680DF5">
                    <w:rPr>
                      <w:rFonts w:ascii="Times New Roman" w:hAnsi="Times New Roman" w:cs="Times New Roman"/>
                      <w:b/>
                      <w:sz w:val="24"/>
                      <w:szCs w:val="24"/>
                    </w:rPr>
                    <w:t>VOZILO 1</w:t>
                  </w:r>
                </w:p>
                <w:p w14:paraId="57D18412" w14:textId="77777777" w:rsidR="00680DF5" w:rsidRPr="00680DF5" w:rsidRDefault="00680DF5" w:rsidP="00C80F0D">
                  <w:pPr>
                    <w:jc w:val="both"/>
                    <w:rPr>
                      <w:rFonts w:ascii="Times New Roman" w:hAnsi="Times New Roman" w:cs="Times New Roman"/>
                      <w:b/>
                      <w:sz w:val="24"/>
                      <w:szCs w:val="24"/>
                    </w:rPr>
                  </w:pPr>
                  <w:r w:rsidRPr="00680DF5">
                    <w:rPr>
                      <w:rFonts w:ascii="Times New Roman" w:hAnsi="Times New Roman" w:cs="Times New Roman"/>
                      <w:b/>
                      <w:sz w:val="24"/>
                      <w:szCs w:val="24"/>
                    </w:rPr>
                    <w:t>Št. sedežev:</w:t>
                  </w:r>
                </w:p>
                <w:p w14:paraId="1BC4804E" w14:textId="77777777" w:rsidR="00680DF5" w:rsidRPr="00680DF5" w:rsidRDefault="00680DF5" w:rsidP="00C80F0D">
                  <w:pPr>
                    <w:jc w:val="both"/>
                    <w:rPr>
                      <w:rFonts w:ascii="Times New Roman" w:hAnsi="Times New Roman" w:cs="Times New Roman"/>
                      <w:b/>
                      <w:sz w:val="24"/>
                      <w:szCs w:val="24"/>
                    </w:rPr>
                  </w:pPr>
                  <w:r w:rsidRPr="00680DF5">
                    <w:rPr>
                      <w:rFonts w:ascii="Times New Roman" w:hAnsi="Times New Roman" w:cs="Times New Roman"/>
                      <w:b/>
                      <w:sz w:val="24"/>
                      <w:szCs w:val="24"/>
                    </w:rPr>
                    <w:t>________</w:t>
                  </w:r>
                </w:p>
              </w:tc>
              <w:tc>
                <w:tcPr>
                  <w:tcW w:w="1417" w:type="dxa"/>
                  <w:shd w:val="clear" w:color="auto" w:fill="auto"/>
                </w:tcPr>
                <w:p w14:paraId="5C7AFB0A" w14:textId="77777777" w:rsidR="00680DF5" w:rsidRPr="00680DF5" w:rsidRDefault="00680DF5" w:rsidP="00C80F0D">
                  <w:pPr>
                    <w:jc w:val="both"/>
                    <w:rPr>
                      <w:rFonts w:ascii="Times New Roman" w:hAnsi="Times New Roman" w:cs="Times New Roman"/>
                      <w:b/>
                      <w:sz w:val="24"/>
                      <w:szCs w:val="24"/>
                    </w:rPr>
                  </w:pPr>
                  <w:r w:rsidRPr="00680DF5">
                    <w:rPr>
                      <w:rFonts w:ascii="Times New Roman" w:hAnsi="Times New Roman" w:cs="Times New Roman"/>
                      <w:b/>
                      <w:sz w:val="24"/>
                      <w:szCs w:val="24"/>
                    </w:rPr>
                    <w:t>VOZILO 2</w:t>
                  </w:r>
                </w:p>
                <w:p w14:paraId="74FD8C24" w14:textId="77777777" w:rsidR="00680DF5" w:rsidRPr="00680DF5" w:rsidRDefault="00680DF5" w:rsidP="00C80F0D">
                  <w:pPr>
                    <w:jc w:val="both"/>
                    <w:rPr>
                      <w:rFonts w:ascii="Times New Roman" w:hAnsi="Times New Roman" w:cs="Times New Roman"/>
                      <w:b/>
                      <w:sz w:val="24"/>
                      <w:szCs w:val="24"/>
                    </w:rPr>
                  </w:pPr>
                  <w:r w:rsidRPr="00680DF5">
                    <w:rPr>
                      <w:rFonts w:ascii="Times New Roman" w:hAnsi="Times New Roman" w:cs="Times New Roman"/>
                      <w:b/>
                      <w:sz w:val="24"/>
                      <w:szCs w:val="24"/>
                    </w:rPr>
                    <w:t>Št. sedežev:</w:t>
                  </w:r>
                </w:p>
                <w:p w14:paraId="3DF6354B" w14:textId="77777777" w:rsidR="00680DF5" w:rsidRPr="00680DF5" w:rsidRDefault="00680DF5" w:rsidP="00C80F0D">
                  <w:pPr>
                    <w:jc w:val="both"/>
                    <w:rPr>
                      <w:rFonts w:ascii="Times New Roman" w:hAnsi="Times New Roman" w:cs="Times New Roman"/>
                      <w:b/>
                      <w:sz w:val="24"/>
                      <w:szCs w:val="24"/>
                    </w:rPr>
                  </w:pPr>
                  <w:r w:rsidRPr="00680DF5">
                    <w:rPr>
                      <w:rFonts w:ascii="Times New Roman" w:hAnsi="Times New Roman" w:cs="Times New Roman"/>
                      <w:b/>
                      <w:sz w:val="24"/>
                      <w:szCs w:val="24"/>
                    </w:rPr>
                    <w:t>_________</w:t>
                  </w:r>
                </w:p>
              </w:tc>
              <w:tc>
                <w:tcPr>
                  <w:tcW w:w="1477" w:type="dxa"/>
                  <w:shd w:val="clear" w:color="auto" w:fill="auto"/>
                </w:tcPr>
                <w:p w14:paraId="29674D99" w14:textId="77777777" w:rsidR="00680DF5" w:rsidRPr="00680DF5" w:rsidRDefault="00680DF5" w:rsidP="00C80F0D">
                  <w:pPr>
                    <w:jc w:val="both"/>
                    <w:rPr>
                      <w:rFonts w:ascii="Times New Roman" w:hAnsi="Times New Roman" w:cs="Times New Roman"/>
                      <w:b/>
                      <w:sz w:val="24"/>
                      <w:szCs w:val="24"/>
                    </w:rPr>
                  </w:pPr>
                  <w:r w:rsidRPr="00680DF5">
                    <w:rPr>
                      <w:rFonts w:ascii="Times New Roman" w:hAnsi="Times New Roman" w:cs="Times New Roman"/>
                      <w:b/>
                      <w:sz w:val="24"/>
                      <w:szCs w:val="24"/>
                    </w:rPr>
                    <w:t>VOZILO 3</w:t>
                  </w:r>
                </w:p>
                <w:p w14:paraId="7B18A7C4" w14:textId="77777777" w:rsidR="00680DF5" w:rsidRPr="00680DF5" w:rsidRDefault="00680DF5" w:rsidP="00C80F0D">
                  <w:pPr>
                    <w:jc w:val="both"/>
                    <w:rPr>
                      <w:rFonts w:ascii="Times New Roman" w:hAnsi="Times New Roman" w:cs="Times New Roman"/>
                      <w:b/>
                      <w:sz w:val="24"/>
                      <w:szCs w:val="24"/>
                    </w:rPr>
                  </w:pPr>
                  <w:r w:rsidRPr="00680DF5">
                    <w:rPr>
                      <w:rFonts w:ascii="Times New Roman" w:hAnsi="Times New Roman" w:cs="Times New Roman"/>
                      <w:b/>
                      <w:sz w:val="24"/>
                      <w:szCs w:val="24"/>
                    </w:rPr>
                    <w:t>Št. sedežev:</w:t>
                  </w:r>
                </w:p>
                <w:p w14:paraId="7BE90B73" w14:textId="77777777" w:rsidR="00680DF5" w:rsidRPr="00680DF5" w:rsidRDefault="00680DF5" w:rsidP="00C80F0D">
                  <w:pPr>
                    <w:jc w:val="both"/>
                    <w:rPr>
                      <w:rFonts w:ascii="Times New Roman" w:hAnsi="Times New Roman" w:cs="Times New Roman"/>
                      <w:b/>
                      <w:sz w:val="24"/>
                      <w:szCs w:val="24"/>
                    </w:rPr>
                  </w:pPr>
                  <w:r w:rsidRPr="00680DF5">
                    <w:rPr>
                      <w:rFonts w:ascii="Times New Roman" w:hAnsi="Times New Roman" w:cs="Times New Roman"/>
                      <w:b/>
                      <w:sz w:val="24"/>
                      <w:szCs w:val="24"/>
                    </w:rPr>
                    <w:t>_________</w:t>
                  </w:r>
                </w:p>
              </w:tc>
              <w:tc>
                <w:tcPr>
                  <w:tcW w:w="1277" w:type="dxa"/>
                  <w:shd w:val="clear" w:color="auto" w:fill="auto"/>
                </w:tcPr>
                <w:p w14:paraId="366947B8" w14:textId="77777777" w:rsidR="00680DF5" w:rsidRPr="00680DF5" w:rsidRDefault="00680DF5" w:rsidP="00C80F0D">
                  <w:pPr>
                    <w:jc w:val="both"/>
                    <w:rPr>
                      <w:rFonts w:ascii="Times New Roman" w:hAnsi="Times New Roman" w:cs="Times New Roman"/>
                      <w:b/>
                      <w:sz w:val="24"/>
                      <w:szCs w:val="24"/>
                    </w:rPr>
                  </w:pPr>
                  <w:r w:rsidRPr="00680DF5">
                    <w:rPr>
                      <w:rFonts w:ascii="Times New Roman" w:hAnsi="Times New Roman" w:cs="Times New Roman"/>
                      <w:b/>
                      <w:sz w:val="24"/>
                      <w:szCs w:val="24"/>
                    </w:rPr>
                    <w:t>SKUPAJ</w:t>
                  </w:r>
                </w:p>
              </w:tc>
            </w:tr>
            <w:tr w:rsidR="00680DF5" w:rsidRPr="00680DF5" w14:paraId="4EFFEAD5" w14:textId="77777777" w:rsidTr="00C80F0D">
              <w:trPr>
                <w:trHeight w:val="463"/>
              </w:trPr>
              <w:tc>
                <w:tcPr>
                  <w:tcW w:w="3256" w:type="dxa"/>
                  <w:shd w:val="clear" w:color="auto" w:fill="auto"/>
                </w:tcPr>
                <w:p w14:paraId="62095C3B" w14:textId="77777777" w:rsidR="00680DF5" w:rsidRPr="00680DF5" w:rsidRDefault="00680DF5" w:rsidP="00C80F0D">
                  <w:pPr>
                    <w:jc w:val="both"/>
                    <w:rPr>
                      <w:rFonts w:ascii="Times New Roman" w:hAnsi="Times New Roman" w:cs="Times New Roman"/>
                      <w:sz w:val="24"/>
                      <w:szCs w:val="24"/>
                    </w:rPr>
                  </w:pPr>
                  <w:r w:rsidRPr="00680DF5">
                    <w:rPr>
                      <w:rFonts w:ascii="Times New Roman" w:hAnsi="Times New Roman" w:cs="Times New Roman"/>
                      <w:sz w:val="24"/>
                      <w:szCs w:val="24"/>
                    </w:rPr>
                    <w:t>Ponudbena cena za km (brez DDV)</w:t>
                  </w:r>
                </w:p>
              </w:tc>
              <w:tc>
                <w:tcPr>
                  <w:tcW w:w="1559" w:type="dxa"/>
                  <w:shd w:val="clear" w:color="auto" w:fill="auto"/>
                </w:tcPr>
                <w:p w14:paraId="1C2426DE" w14:textId="77777777" w:rsidR="00680DF5" w:rsidRPr="00680DF5" w:rsidRDefault="00680DF5" w:rsidP="00C80F0D">
                  <w:pPr>
                    <w:jc w:val="both"/>
                    <w:rPr>
                      <w:rFonts w:ascii="Times New Roman" w:hAnsi="Times New Roman" w:cs="Times New Roman"/>
                      <w:sz w:val="24"/>
                      <w:szCs w:val="24"/>
                    </w:rPr>
                  </w:pPr>
                </w:p>
              </w:tc>
              <w:tc>
                <w:tcPr>
                  <w:tcW w:w="1417" w:type="dxa"/>
                  <w:shd w:val="clear" w:color="auto" w:fill="auto"/>
                </w:tcPr>
                <w:p w14:paraId="31F3C78D" w14:textId="77777777" w:rsidR="00680DF5" w:rsidRPr="00680DF5" w:rsidRDefault="00680DF5" w:rsidP="00C80F0D">
                  <w:pPr>
                    <w:jc w:val="both"/>
                    <w:rPr>
                      <w:rFonts w:ascii="Times New Roman" w:hAnsi="Times New Roman" w:cs="Times New Roman"/>
                      <w:sz w:val="24"/>
                      <w:szCs w:val="24"/>
                    </w:rPr>
                  </w:pPr>
                </w:p>
              </w:tc>
              <w:tc>
                <w:tcPr>
                  <w:tcW w:w="1477" w:type="dxa"/>
                  <w:shd w:val="clear" w:color="auto" w:fill="auto"/>
                </w:tcPr>
                <w:p w14:paraId="703B28D6" w14:textId="77777777" w:rsidR="00680DF5" w:rsidRPr="00680DF5" w:rsidRDefault="00680DF5" w:rsidP="00C80F0D">
                  <w:pPr>
                    <w:jc w:val="both"/>
                    <w:rPr>
                      <w:rFonts w:ascii="Times New Roman" w:hAnsi="Times New Roman" w:cs="Times New Roman"/>
                      <w:sz w:val="24"/>
                      <w:szCs w:val="24"/>
                    </w:rPr>
                  </w:pPr>
                </w:p>
              </w:tc>
              <w:tc>
                <w:tcPr>
                  <w:tcW w:w="1277" w:type="dxa"/>
                  <w:shd w:val="clear" w:color="auto" w:fill="auto"/>
                </w:tcPr>
                <w:p w14:paraId="289A97EC" w14:textId="77777777" w:rsidR="00680DF5" w:rsidRPr="00680DF5" w:rsidRDefault="00680DF5" w:rsidP="00C80F0D">
                  <w:pPr>
                    <w:jc w:val="both"/>
                    <w:rPr>
                      <w:rFonts w:ascii="Times New Roman" w:hAnsi="Times New Roman" w:cs="Times New Roman"/>
                      <w:sz w:val="24"/>
                      <w:szCs w:val="24"/>
                    </w:rPr>
                  </w:pPr>
                </w:p>
                <w:p w14:paraId="4DC30E14" w14:textId="77777777" w:rsidR="00680DF5" w:rsidRPr="00680DF5" w:rsidRDefault="00680DF5" w:rsidP="00C80F0D">
                  <w:pPr>
                    <w:jc w:val="both"/>
                    <w:rPr>
                      <w:rFonts w:ascii="Times New Roman" w:hAnsi="Times New Roman" w:cs="Times New Roman"/>
                      <w:sz w:val="24"/>
                      <w:szCs w:val="24"/>
                    </w:rPr>
                  </w:pPr>
                  <w:proofErr w:type="spellStart"/>
                  <w:r w:rsidRPr="00680DF5">
                    <w:rPr>
                      <w:rFonts w:ascii="Times New Roman" w:hAnsi="Times New Roman" w:cs="Times New Roman"/>
                      <w:sz w:val="24"/>
                      <w:szCs w:val="24"/>
                    </w:rPr>
                    <w:t>xxxxxxxx</w:t>
                  </w:r>
                  <w:proofErr w:type="spellEnd"/>
                </w:p>
              </w:tc>
            </w:tr>
            <w:tr w:rsidR="00680DF5" w:rsidRPr="00680DF5" w14:paraId="2A8548D2" w14:textId="77777777" w:rsidTr="00C80F0D">
              <w:trPr>
                <w:trHeight w:val="555"/>
              </w:trPr>
              <w:tc>
                <w:tcPr>
                  <w:tcW w:w="3256" w:type="dxa"/>
                  <w:tcBorders>
                    <w:bottom w:val="single" w:sz="4" w:space="0" w:color="auto"/>
                  </w:tcBorders>
                  <w:shd w:val="clear" w:color="auto" w:fill="auto"/>
                </w:tcPr>
                <w:p w14:paraId="4AE0D7DA" w14:textId="1A0C5F93" w:rsidR="00680DF5" w:rsidRPr="00680DF5" w:rsidRDefault="00680DF5" w:rsidP="00C80F0D">
                  <w:pPr>
                    <w:jc w:val="both"/>
                    <w:rPr>
                      <w:rFonts w:ascii="Times New Roman" w:hAnsi="Times New Roman" w:cs="Times New Roman"/>
                      <w:sz w:val="24"/>
                      <w:szCs w:val="24"/>
                    </w:rPr>
                  </w:pPr>
                  <w:r w:rsidRPr="00680DF5">
                    <w:rPr>
                      <w:rFonts w:ascii="Times New Roman" w:hAnsi="Times New Roman" w:cs="Times New Roman"/>
                      <w:sz w:val="24"/>
                      <w:szCs w:val="24"/>
                    </w:rPr>
                    <w:t>Število</w:t>
                  </w:r>
                  <w:r w:rsidR="00FF2ABB">
                    <w:rPr>
                      <w:rFonts w:ascii="Times New Roman" w:hAnsi="Times New Roman" w:cs="Times New Roman"/>
                      <w:sz w:val="24"/>
                      <w:szCs w:val="24"/>
                    </w:rPr>
                    <w:t xml:space="preserve"> </w:t>
                  </w:r>
                  <w:r w:rsidRPr="00680DF5">
                    <w:rPr>
                      <w:rFonts w:ascii="Times New Roman" w:hAnsi="Times New Roman" w:cs="Times New Roman"/>
                      <w:sz w:val="24"/>
                      <w:szCs w:val="24"/>
                    </w:rPr>
                    <w:t>km skupaj na dan</w:t>
                  </w:r>
                </w:p>
              </w:tc>
              <w:tc>
                <w:tcPr>
                  <w:tcW w:w="1559" w:type="dxa"/>
                  <w:tcBorders>
                    <w:bottom w:val="single" w:sz="4" w:space="0" w:color="auto"/>
                  </w:tcBorders>
                  <w:shd w:val="clear" w:color="auto" w:fill="auto"/>
                </w:tcPr>
                <w:p w14:paraId="2EC5A44E" w14:textId="77777777" w:rsidR="00680DF5" w:rsidRPr="00680DF5" w:rsidRDefault="00680DF5" w:rsidP="00C80F0D">
                  <w:pPr>
                    <w:jc w:val="both"/>
                    <w:rPr>
                      <w:rFonts w:ascii="Times New Roman" w:hAnsi="Times New Roman" w:cs="Times New Roman"/>
                      <w:sz w:val="24"/>
                      <w:szCs w:val="24"/>
                    </w:rPr>
                  </w:pPr>
                </w:p>
              </w:tc>
              <w:tc>
                <w:tcPr>
                  <w:tcW w:w="1417" w:type="dxa"/>
                  <w:tcBorders>
                    <w:bottom w:val="single" w:sz="4" w:space="0" w:color="auto"/>
                  </w:tcBorders>
                  <w:shd w:val="clear" w:color="auto" w:fill="auto"/>
                </w:tcPr>
                <w:p w14:paraId="6F3D2391" w14:textId="77777777" w:rsidR="00680DF5" w:rsidRPr="00680DF5" w:rsidRDefault="00680DF5" w:rsidP="00C80F0D">
                  <w:pPr>
                    <w:jc w:val="both"/>
                    <w:rPr>
                      <w:rFonts w:ascii="Times New Roman" w:hAnsi="Times New Roman" w:cs="Times New Roman"/>
                      <w:sz w:val="24"/>
                      <w:szCs w:val="24"/>
                    </w:rPr>
                  </w:pPr>
                </w:p>
              </w:tc>
              <w:tc>
                <w:tcPr>
                  <w:tcW w:w="1477" w:type="dxa"/>
                  <w:tcBorders>
                    <w:bottom w:val="single" w:sz="4" w:space="0" w:color="auto"/>
                  </w:tcBorders>
                  <w:shd w:val="clear" w:color="auto" w:fill="auto"/>
                </w:tcPr>
                <w:p w14:paraId="178A6CB6" w14:textId="77777777" w:rsidR="00680DF5" w:rsidRPr="00680DF5" w:rsidRDefault="00680DF5" w:rsidP="00C80F0D">
                  <w:pPr>
                    <w:jc w:val="both"/>
                    <w:rPr>
                      <w:rFonts w:ascii="Times New Roman" w:hAnsi="Times New Roman" w:cs="Times New Roman"/>
                      <w:sz w:val="24"/>
                      <w:szCs w:val="24"/>
                    </w:rPr>
                  </w:pPr>
                </w:p>
              </w:tc>
              <w:tc>
                <w:tcPr>
                  <w:tcW w:w="1277" w:type="dxa"/>
                  <w:tcBorders>
                    <w:bottom w:val="single" w:sz="4" w:space="0" w:color="auto"/>
                  </w:tcBorders>
                  <w:shd w:val="clear" w:color="auto" w:fill="auto"/>
                </w:tcPr>
                <w:p w14:paraId="34793F7C" w14:textId="77777777" w:rsidR="00680DF5" w:rsidRPr="00680DF5" w:rsidRDefault="00680DF5" w:rsidP="00C80F0D">
                  <w:pPr>
                    <w:jc w:val="both"/>
                    <w:rPr>
                      <w:rFonts w:ascii="Times New Roman" w:hAnsi="Times New Roman" w:cs="Times New Roman"/>
                      <w:sz w:val="24"/>
                      <w:szCs w:val="24"/>
                    </w:rPr>
                  </w:pPr>
                </w:p>
              </w:tc>
            </w:tr>
            <w:tr w:rsidR="00680DF5" w:rsidRPr="00680DF5" w14:paraId="6780A4B9" w14:textId="77777777" w:rsidTr="00C80F0D">
              <w:tc>
                <w:tcPr>
                  <w:tcW w:w="3256" w:type="dxa"/>
                  <w:shd w:val="clear" w:color="auto" w:fill="F2F2F2"/>
                </w:tcPr>
                <w:p w14:paraId="564772C9" w14:textId="77777777" w:rsidR="00680DF5" w:rsidRPr="00680DF5" w:rsidRDefault="00680DF5" w:rsidP="00C80F0D">
                  <w:pPr>
                    <w:jc w:val="both"/>
                    <w:rPr>
                      <w:rFonts w:ascii="Times New Roman" w:hAnsi="Times New Roman" w:cs="Times New Roman"/>
                      <w:sz w:val="24"/>
                      <w:szCs w:val="24"/>
                    </w:rPr>
                  </w:pPr>
                  <w:r w:rsidRPr="00680DF5">
                    <w:rPr>
                      <w:rFonts w:ascii="Times New Roman" w:hAnsi="Times New Roman" w:cs="Times New Roman"/>
                      <w:sz w:val="24"/>
                      <w:szCs w:val="24"/>
                    </w:rPr>
                    <w:t>Skupaj ponudbena cena (brez DDV) na dan</w:t>
                  </w:r>
                </w:p>
              </w:tc>
              <w:tc>
                <w:tcPr>
                  <w:tcW w:w="1559" w:type="dxa"/>
                  <w:shd w:val="clear" w:color="auto" w:fill="F2F2F2"/>
                </w:tcPr>
                <w:p w14:paraId="0E0B6256" w14:textId="77777777" w:rsidR="00680DF5" w:rsidRPr="00680DF5" w:rsidRDefault="00680DF5" w:rsidP="00C80F0D">
                  <w:pPr>
                    <w:jc w:val="both"/>
                    <w:rPr>
                      <w:rFonts w:ascii="Times New Roman" w:hAnsi="Times New Roman" w:cs="Times New Roman"/>
                      <w:sz w:val="24"/>
                      <w:szCs w:val="24"/>
                    </w:rPr>
                  </w:pPr>
                </w:p>
              </w:tc>
              <w:tc>
                <w:tcPr>
                  <w:tcW w:w="1417" w:type="dxa"/>
                  <w:shd w:val="clear" w:color="auto" w:fill="F2F2F2"/>
                </w:tcPr>
                <w:p w14:paraId="65C8447F" w14:textId="77777777" w:rsidR="00680DF5" w:rsidRPr="00680DF5" w:rsidRDefault="00680DF5" w:rsidP="00C80F0D">
                  <w:pPr>
                    <w:jc w:val="both"/>
                    <w:rPr>
                      <w:rFonts w:ascii="Times New Roman" w:hAnsi="Times New Roman" w:cs="Times New Roman"/>
                      <w:sz w:val="24"/>
                      <w:szCs w:val="24"/>
                    </w:rPr>
                  </w:pPr>
                </w:p>
              </w:tc>
              <w:tc>
                <w:tcPr>
                  <w:tcW w:w="1477" w:type="dxa"/>
                  <w:shd w:val="clear" w:color="auto" w:fill="F2F2F2"/>
                </w:tcPr>
                <w:p w14:paraId="4EF8B25F" w14:textId="77777777" w:rsidR="00680DF5" w:rsidRPr="00680DF5" w:rsidRDefault="00680DF5" w:rsidP="00C80F0D">
                  <w:pPr>
                    <w:jc w:val="both"/>
                    <w:rPr>
                      <w:rFonts w:ascii="Times New Roman" w:hAnsi="Times New Roman" w:cs="Times New Roman"/>
                      <w:sz w:val="24"/>
                      <w:szCs w:val="24"/>
                    </w:rPr>
                  </w:pPr>
                </w:p>
              </w:tc>
              <w:tc>
                <w:tcPr>
                  <w:tcW w:w="1277" w:type="dxa"/>
                  <w:shd w:val="clear" w:color="auto" w:fill="F2F2F2"/>
                </w:tcPr>
                <w:p w14:paraId="35DFD87B" w14:textId="77777777" w:rsidR="00680DF5" w:rsidRPr="00680DF5" w:rsidRDefault="00680DF5" w:rsidP="00C80F0D">
                  <w:pPr>
                    <w:jc w:val="both"/>
                    <w:rPr>
                      <w:rFonts w:ascii="Times New Roman" w:hAnsi="Times New Roman" w:cs="Times New Roman"/>
                      <w:sz w:val="24"/>
                      <w:szCs w:val="24"/>
                    </w:rPr>
                  </w:pPr>
                </w:p>
              </w:tc>
            </w:tr>
            <w:tr w:rsidR="00680DF5" w:rsidRPr="00680DF5" w14:paraId="525E3C07" w14:textId="77777777" w:rsidTr="00C80F0D">
              <w:trPr>
                <w:trHeight w:val="440"/>
              </w:trPr>
              <w:tc>
                <w:tcPr>
                  <w:tcW w:w="3256" w:type="dxa"/>
                  <w:tcBorders>
                    <w:bottom w:val="single" w:sz="4" w:space="0" w:color="auto"/>
                  </w:tcBorders>
                  <w:shd w:val="clear" w:color="auto" w:fill="auto"/>
                </w:tcPr>
                <w:p w14:paraId="4D3C3655" w14:textId="77777777" w:rsidR="00680DF5" w:rsidRPr="00680DF5" w:rsidRDefault="00680DF5" w:rsidP="00C80F0D">
                  <w:pPr>
                    <w:jc w:val="both"/>
                    <w:rPr>
                      <w:rFonts w:ascii="Times New Roman" w:hAnsi="Times New Roman" w:cs="Times New Roman"/>
                      <w:sz w:val="24"/>
                      <w:szCs w:val="24"/>
                    </w:rPr>
                  </w:pPr>
                  <w:r w:rsidRPr="00680DF5">
                    <w:rPr>
                      <w:rFonts w:ascii="Times New Roman" w:hAnsi="Times New Roman" w:cs="Times New Roman"/>
                      <w:sz w:val="24"/>
                      <w:szCs w:val="24"/>
                    </w:rPr>
                    <w:lastRenderedPageBreak/>
                    <w:t>DDV_______%</w:t>
                  </w:r>
                </w:p>
              </w:tc>
              <w:tc>
                <w:tcPr>
                  <w:tcW w:w="1559" w:type="dxa"/>
                  <w:tcBorders>
                    <w:bottom w:val="single" w:sz="4" w:space="0" w:color="auto"/>
                  </w:tcBorders>
                  <w:shd w:val="clear" w:color="auto" w:fill="auto"/>
                </w:tcPr>
                <w:p w14:paraId="19FD2EA7" w14:textId="77777777" w:rsidR="00680DF5" w:rsidRPr="00680DF5" w:rsidRDefault="00680DF5" w:rsidP="00C80F0D">
                  <w:pPr>
                    <w:jc w:val="both"/>
                    <w:rPr>
                      <w:rFonts w:ascii="Times New Roman" w:hAnsi="Times New Roman" w:cs="Times New Roman"/>
                      <w:sz w:val="24"/>
                      <w:szCs w:val="24"/>
                    </w:rPr>
                  </w:pPr>
                </w:p>
              </w:tc>
              <w:tc>
                <w:tcPr>
                  <w:tcW w:w="1417" w:type="dxa"/>
                  <w:tcBorders>
                    <w:bottom w:val="single" w:sz="4" w:space="0" w:color="auto"/>
                  </w:tcBorders>
                  <w:shd w:val="clear" w:color="auto" w:fill="auto"/>
                </w:tcPr>
                <w:p w14:paraId="20F372FE" w14:textId="77777777" w:rsidR="00680DF5" w:rsidRPr="00680DF5" w:rsidRDefault="00680DF5" w:rsidP="00C80F0D">
                  <w:pPr>
                    <w:jc w:val="both"/>
                    <w:rPr>
                      <w:rFonts w:ascii="Times New Roman" w:hAnsi="Times New Roman" w:cs="Times New Roman"/>
                      <w:sz w:val="24"/>
                      <w:szCs w:val="24"/>
                    </w:rPr>
                  </w:pPr>
                </w:p>
              </w:tc>
              <w:tc>
                <w:tcPr>
                  <w:tcW w:w="1477" w:type="dxa"/>
                  <w:tcBorders>
                    <w:bottom w:val="single" w:sz="4" w:space="0" w:color="auto"/>
                  </w:tcBorders>
                  <w:shd w:val="clear" w:color="auto" w:fill="auto"/>
                </w:tcPr>
                <w:p w14:paraId="368F4833" w14:textId="77777777" w:rsidR="00680DF5" w:rsidRPr="00680DF5" w:rsidRDefault="00680DF5" w:rsidP="00C80F0D">
                  <w:pPr>
                    <w:jc w:val="both"/>
                    <w:rPr>
                      <w:rFonts w:ascii="Times New Roman" w:hAnsi="Times New Roman" w:cs="Times New Roman"/>
                      <w:sz w:val="24"/>
                      <w:szCs w:val="24"/>
                    </w:rPr>
                  </w:pPr>
                </w:p>
              </w:tc>
              <w:tc>
                <w:tcPr>
                  <w:tcW w:w="1277" w:type="dxa"/>
                  <w:tcBorders>
                    <w:bottom w:val="single" w:sz="4" w:space="0" w:color="auto"/>
                  </w:tcBorders>
                  <w:shd w:val="clear" w:color="auto" w:fill="auto"/>
                </w:tcPr>
                <w:p w14:paraId="31D1A2C5" w14:textId="77777777" w:rsidR="00680DF5" w:rsidRPr="00680DF5" w:rsidRDefault="00680DF5" w:rsidP="00C80F0D">
                  <w:pPr>
                    <w:jc w:val="both"/>
                    <w:rPr>
                      <w:rFonts w:ascii="Times New Roman" w:hAnsi="Times New Roman" w:cs="Times New Roman"/>
                      <w:sz w:val="24"/>
                      <w:szCs w:val="24"/>
                    </w:rPr>
                  </w:pPr>
                </w:p>
              </w:tc>
            </w:tr>
            <w:tr w:rsidR="00680DF5" w:rsidRPr="00680DF5" w14:paraId="4FFBE11B" w14:textId="77777777" w:rsidTr="00C80F0D">
              <w:trPr>
                <w:trHeight w:val="440"/>
              </w:trPr>
              <w:tc>
                <w:tcPr>
                  <w:tcW w:w="3256" w:type="dxa"/>
                  <w:shd w:val="clear" w:color="auto" w:fill="F2F2F2"/>
                </w:tcPr>
                <w:p w14:paraId="0431B7EE" w14:textId="77777777" w:rsidR="00680DF5" w:rsidRPr="00680DF5" w:rsidRDefault="00680DF5" w:rsidP="00C80F0D">
                  <w:pPr>
                    <w:jc w:val="both"/>
                    <w:rPr>
                      <w:rFonts w:ascii="Times New Roman" w:hAnsi="Times New Roman" w:cs="Times New Roman"/>
                      <w:sz w:val="24"/>
                      <w:szCs w:val="24"/>
                    </w:rPr>
                  </w:pPr>
                  <w:r w:rsidRPr="00680DF5">
                    <w:rPr>
                      <w:rFonts w:ascii="Times New Roman" w:hAnsi="Times New Roman" w:cs="Times New Roman"/>
                      <w:sz w:val="24"/>
                      <w:szCs w:val="24"/>
                    </w:rPr>
                    <w:t>Skupaj ponudbena cena z DDV na dan</w:t>
                  </w:r>
                </w:p>
              </w:tc>
              <w:tc>
                <w:tcPr>
                  <w:tcW w:w="1559" w:type="dxa"/>
                  <w:shd w:val="clear" w:color="auto" w:fill="F2F2F2"/>
                </w:tcPr>
                <w:p w14:paraId="0269E1B5" w14:textId="77777777" w:rsidR="00680DF5" w:rsidRPr="00680DF5" w:rsidRDefault="00680DF5" w:rsidP="00C80F0D">
                  <w:pPr>
                    <w:jc w:val="both"/>
                    <w:rPr>
                      <w:rFonts w:ascii="Times New Roman" w:hAnsi="Times New Roman" w:cs="Times New Roman"/>
                      <w:sz w:val="24"/>
                      <w:szCs w:val="24"/>
                    </w:rPr>
                  </w:pPr>
                </w:p>
              </w:tc>
              <w:tc>
                <w:tcPr>
                  <w:tcW w:w="1417" w:type="dxa"/>
                  <w:shd w:val="clear" w:color="auto" w:fill="F2F2F2"/>
                </w:tcPr>
                <w:p w14:paraId="330491BB" w14:textId="77777777" w:rsidR="00680DF5" w:rsidRPr="00680DF5" w:rsidRDefault="00680DF5" w:rsidP="00C80F0D">
                  <w:pPr>
                    <w:jc w:val="both"/>
                    <w:rPr>
                      <w:rFonts w:ascii="Times New Roman" w:hAnsi="Times New Roman" w:cs="Times New Roman"/>
                      <w:sz w:val="24"/>
                      <w:szCs w:val="24"/>
                    </w:rPr>
                  </w:pPr>
                </w:p>
              </w:tc>
              <w:tc>
                <w:tcPr>
                  <w:tcW w:w="1477" w:type="dxa"/>
                  <w:shd w:val="clear" w:color="auto" w:fill="F2F2F2"/>
                </w:tcPr>
                <w:p w14:paraId="51577685" w14:textId="77777777" w:rsidR="00680DF5" w:rsidRPr="00680DF5" w:rsidRDefault="00680DF5" w:rsidP="00C80F0D">
                  <w:pPr>
                    <w:jc w:val="both"/>
                    <w:rPr>
                      <w:rFonts w:ascii="Times New Roman" w:hAnsi="Times New Roman" w:cs="Times New Roman"/>
                      <w:sz w:val="24"/>
                      <w:szCs w:val="24"/>
                    </w:rPr>
                  </w:pPr>
                </w:p>
              </w:tc>
              <w:tc>
                <w:tcPr>
                  <w:tcW w:w="1277" w:type="dxa"/>
                  <w:shd w:val="clear" w:color="auto" w:fill="F2F2F2"/>
                </w:tcPr>
                <w:p w14:paraId="236AB704" w14:textId="77777777" w:rsidR="00680DF5" w:rsidRPr="00680DF5" w:rsidRDefault="00680DF5" w:rsidP="00C80F0D">
                  <w:pPr>
                    <w:jc w:val="both"/>
                    <w:rPr>
                      <w:rFonts w:ascii="Times New Roman" w:hAnsi="Times New Roman" w:cs="Times New Roman"/>
                      <w:sz w:val="24"/>
                      <w:szCs w:val="24"/>
                    </w:rPr>
                  </w:pPr>
                </w:p>
              </w:tc>
            </w:tr>
            <w:tr w:rsidR="00680DF5" w:rsidRPr="00680DF5" w14:paraId="1FBD2263" w14:textId="77777777" w:rsidTr="00C80F0D">
              <w:tc>
                <w:tcPr>
                  <w:tcW w:w="3256" w:type="dxa"/>
                  <w:shd w:val="clear" w:color="auto" w:fill="auto"/>
                </w:tcPr>
                <w:p w14:paraId="0CF79BAF" w14:textId="77777777" w:rsidR="00680DF5" w:rsidRPr="00B930AE" w:rsidRDefault="00680DF5" w:rsidP="00C80F0D">
                  <w:pPr>
                    <w:jc w:val="both"/>
                    <w:rPr>
                      <w:rFonts w:ascii="Times New Roman" w:hAnsi="Times New Roman" w:cs="Times New Roman"/>
                      <w:sz w:val="24"/>
                      <w:szCs w:val="24"/>
                    </w:rPr>
                  </w:pPr>
                  <w:r w:rsidRPr="00B930AE">
                    <w:rPr>
                      <w:rFonts w:ascii="Times New Roman" w:hAnsi="Times New Roman" w:cs="Times New Roman"/>
                      <w:sz w:val="24"/>
                      <w:szCs w:val="24"/>
                    </w:rPr>
                    <w:t>Ponudbena cena za šolsko leto (190 dni) z DDV</w:t>
                  </w:r>
                </w:p>
              </w:tc>
              <w:tc>
                <w:tcPr>
                  <w:tcW w:w="1559" w:type="dxa"/>
                  <w:shd w:val="clear" w:color="auto" w:fill="auto"/>
                </w:tcPr>
                <w:p w14:paraId="121C3802" w14:textId="77777777" w:rsidR="00680DF5" w:rsidRPr="00680DF5" w:rsidRDefault="00680DF5" w:rsidP="00C80F0D">
                  <w:pPr>
                    <w:jc w:val="both"/>
                    <w:rPr>
                      <w:rFonts w:ascii="Times New Roman" w:hAnsi="Times New Roman" w:cs="Times New Roman"/>
                      <w:sz w:val="24"/>
                      <w:szCs w:val="24"/>
                    </w:rPr>
                  </w:pPr>
                </w:p>
              </w:tc>
              <w:tc>
                <w:tcPr>
                  <w:tcW w:w="1417" w:type="dxa"/>
                  <w:shd w:val="clear" w:color="auto" w:fill="auto"/>
                </w:tcPr>
                <w:p w14:paraId="5F9D5760" w14:textId="77777777" w:rsidR="00680DF5" w:rsidRPr="00680DF5" w:rsidRDefault="00680DF5" w:rsidP="00C80F0D">
                  <w:pPr>
                    <w:jc w:val="both"/>
                    <w:rPr>
                      <w:rFonts w:ascii="Times New Roman" w:hAnsi="Times New Roman" w:cs="Times New Roman"/>
                      <w:sz w:val="24"/>
                      <w:szCs w:val="24"/>
                    </w:rPr>
                  </w:pPr>
                </w:p>
              </w:tc>
              <w:tc>
                <w:tcPr>
                  <w:tcW w:w="1477" w:type="dxa"/>
                  <w:shd w:val="clear" w:color="auto" w:fill="auto"/>
                </w:tcPr>
                <w:p w14:paraId="322DF5FC" w14:textId="77777777" w:rsidR="00680DF5" w:rsidRPr="00680DF5" w:rsidRDefault="00680DF5" w:rsidP="00C80F0D">
                  <w:pPr>
                    <w:jc w:val="both"/>
                    <w:rPr>
                      <w:rFonts w:ascii="Times New Roman" w:hAnsi="Times New Roman" w:cs="Times New Roman"/>
                      <w:sz w:val="24"/>
                      <w:szCs w:val="24"/>
                    </w:rPr>
                  </w:pPr>
                </w:p>
              </w:tc>
              <w:tc>
                <w:tcPr>
                  <w:tcW w:w="1277" w:type="dxa"/>
                  <w:shd w:val="clear" w:color="auto" w:fill="auto"/>
                </w:tcPr>
                <w:p w14:paraId="2842A4E8" w14:textId="77777777" w:rsidR="00680DF5" w:rsidRPr="00680DF5" w:rsidRDefault="00680DF5" w:rsidP="00C80F0D">
                  <w:pPr>
                    <w:jc w:val="both"/>
                    <w:rPr>
                      <w:rFonts w:ascii="Times New Roman" w:hAnsi="Times New Roman" w:cs="Times New Roman"/>
                      <w:sz w:val="24"/>
                      <w:szCs w:val="24"/>
                    </w:rPr>
                  </w:pPr>
                </w:p>
              </w:tc>
            </w:tr>
            <w:tr w:rsidR="00680DF5" w:rsidRPr="00680DF5" w14:paraId="21A850C5" w14:textId="77777777" w:rsidTr="00C80F0D">
              <w:tc>
                <w:tcPr>
                  <w:tcW w:w="3256" w:type="dxa"/>
                  <w:shd w:val="clear" w:color="auto" w:fill="auto"/>
                </w:tcPr>
                <w:p w14:paraId="35DCFC18" w14:textId="3F48ABAE" w:rsidR="00680DF5" w:rsidRPr="00B930AE" w:rsidRDefault="00680DF5" w:rsidP="00B930AE">
                  <w:pPr>
                    <w:jc w:val="both"/>
                    <w:rPr>
                      <w:rFonts w:ascii="Times New Roman" w:hAnsi="Times New Roman" w:cs="Times New Roman"/>
                      <w:sz w:val="24"/>
                      <w:szCs w:val="24"/>
                    </w:rPr>
                  </w:pPr>
                  <w:r w:rsidRPr="00B930AE">
                    <w:rPr>
                      <w:rFonts w:ascii="Times New Roman" w:hAnsi="Times New Roman" w:cs="Times New Roman"/>
                      <w:sz w:val="24"/>
                      <w:szCs w:val="24"/>
                    </w:rPr>
                    <w:t>Ponudbena cena z DDV za obdobje od 1. 9. 20</w:t>
                  </w:r>
                  <w:r w:rsidR="00506E9C">
                    <w:rPr>
                      <w:rFonts w:ascii="Times New Roman" w:hAnsi="Times New Roman" w:cs="Times New Roman"/>
                      <w:sz w:val="24"/>
                      <w:szCs w:val="24"/>
                    </w:rPr>
                    <w:t>2</w:t>
                  </w:r>
                  <w:r w:rsidR="00DF0398">
                    <w:rPr>
                      <w:rFonts w:ascii="Times New Roman" w:hAnsi="Times New Roman" w:cs="Times New Roman"/>
                      <w:sz w:val="24"/>
                      <w:szCs w:val="24"/>
                    </w:rPr>
                    <w:t>2</w:t>
                  </w:r>
                  <w:r w:rsidRPr="00B930AE">
                    <w:rPr>
                      <w:rFonts w:ascii="Times New Roman" w:hAnsi="Times New Roman" w:cs="Times New Roman"/>
                      <w:sz w:val="24"/>
                      <w:szCs w:val="24"/>
                    </w:rPr>
                    <w:t xml:space="preserve"> do zaključka šol. leta 20</w:t>
                  </w:r>
                  <w:r w:rsidR="00B930AE" w:rsidRPr="00B930AE">
                    <w:rPr>
                      <w:rFonts w:ascii="Times New Roman" w:hAnsi="Times New Roman" w:cs="Times New Roman"/>
                      <w:sz w:val="24"/>
                      <w:szCs w:val="24"/>
                    </w:rPr>
                    <w:t>2</w:t>
                  </w:r>
                  <w:r w:rsidR="00DF0398">
                    <w:rPr>
                      <w:rFonts w:ascii="Times New Roman" w:hAnsi="Times New Roman" w:cs="Times New Roman"/>
                      <w:sz w:val="24"/>
                      <w:szCs w:val="24"/>
                    </w:rPr>
                    <w:t>4</w:t>
                  </w:r>
                  <w:r w:rsidRPr="00B930AE">
                    <w:rPr>
                      <w:rFonts w:ascii="Times New Roman" w:hAnsi="Times New Roman" w:cs="Times New Roman"/>
                      <w:sz w:val="24"/>
                      <w:szCs w:val="24"/>
                    </w:rPr>
                    <w:t>/20</w:t>
                  </w:r>
                  <w:r w:rsidR="00B930AE" w:rsidRPr="00B930AE">
                    <w:rPr>
                      <w:rFonts w:ascii="Times New Roman" w:hAnsi="Times New Roman" w:cs="Times New Roman"/>
                      <w:sz w:val="24"/>
                      <w:szCs w:val="24"/>
                    </w:rPr>
                    <w:t>2</w:t>
                  </w:r>
                  <w:r w:rsidR="00DF0398">
                    <w:rPr>
                      <w:rFonts w:ascii="Times New Roman" w:hAnsi="Times New Roman" w:cs="Times New Roman"/>
                      <w:sz w:val="24"/>
                      <w:szCs w:val="24"/>
                    </w:rPr>
                    <w:t>5</w:t>
                  </w:r>
                  <w:r w:rsidRPr="00B930AE">
                    <w:rPr>
                      <w:rFonts w:ascii="Times New Roman" w:hAnsi="Times New Roman" w:cs="Times New Roman"/>
                      <w:sz w:val="24"/>
                      <w:szCs w:val="24"/>
                    </w:rPr>
                    <w:t xml:space="preserve">  (570 dni)</w:t>
                  </w:r>
                </w:p>
              </w:tc>
              <w:tc>
                <w:tcPr>
                  <w:tcW w:w="1559" w:type="dxa"/>
                  <w:shd w:val="clear" w:color="auto" w:fill="auto"/>
                </w:tcPr>
                <w:p w14:paraId="79BFED2C" w14:textId="77777777" w:rsidR="00680DF5" w:rsidRPr="00680DF5" w:rsidRDefault="00680DF5" w:rsidP="00C80F0D">
                  <w:pPr>
                    <w:jc w:val="both"/>
                    <w:rPr>
                      <w:rFonts w:ascii="Times New Roman" w:hAnsi="Times New Roman" w:cs="Times New Roman"/>
                      <w:sz w:val="24"/>
                      <w:szCs w:val="24"/>
                    </w:rPr>
                  </w:pPr>
                </w:p>
              </w:tc>
              <w:tc>
                <w:tcPr>
                  <w:tcW w:w="1417" w:type="dxa"/>
                  <w:shd w:val="clear" w:color="auto" w:fill="auto"/>
                </w:tcPr>
                <w:p w14:paraId="52FAA3A0" w14:textId="77777777" w:rsidR="00680DF5" w:rsidRPr="00680DF5" w:rsidRDefault="00680DF5" w:rsidP="00C80F0D">
                  <w:pPr>
                    <w:jc w:val="both"/>
                    <w:rPr>
                      <w:rFonts w:ascii="Times New Roman" w:hAnsi="Times New Roman" w:cs="Times New Roman"/>
                      <w:sz w:val="24"/>
                      <w:szCs w:val="24"/>
                    </w:rPr>
                  </w:pPr>
                </w:p>
              </w:tc>
              <w:tc>
                <w:tcPr>
                  <w:tcW w:w="1477" w:type="dxa"/>
                  <w:shd w:val="clear" w:color="auto" w:fill="auto"/>
                </w:tcPr>
                <w:p w14:paraId="746407AA" w14:textId="77777777" w:rsidR="00680DF5" w:rsidRPr="00680DF5" w:rsidRDefault="00680DF5" w:rsidP="00C80F0D">
                  <w:pPr>
                    <w:jc w:val="both"/>
                    <w:rPr>
                      <w:rFonts w:ascii="Times New Roman" w:hAnsi="Times New Roman" w:cs="Times New Roman"/>
                      <w:sz w:val="24"/>
                      <w:szCs w:val="24"/>
                    </w:rPr>
                  </w:pPr>
                </w:p>
              </w:tc>
              <w:tc>
                <w:tcPr>
                  <w:tcW w:w="1277" w:type="dxa"/>
                  <w:shd w:val="clear" w:color="auto" w:fill="auto"/>
                </w:tcPr>
                <w:p w14:paraId="3C86FD18" w14:textId="77777777" w:rsidR="00680DF5" w:rsidRPr="00680DF5" w:rsidRDefault="00680DF5" w:rsidP="00C80F0D">
                  <w:pPr>
                    <w:jc w:val="both"/>
                    <w:rPr>
                      <w:rFonts w:ascii="Times New Roman" w:hAnsi="Times New Roman" w:cs="Times New Roman"/>
                      <w:sz w:val="24"/>
                      <w:szCs w:val="24"/>
                    </w:rPr>
                  </w:pPr>
                </w:p>
              </w:tc>
            </w:tr>
          </w:tbl>
          <w:p w14:paraId="09D06F2E" w14:textId="77777777" w:rsidR="009614D6" w:rsidRDefault="009614D6" w:rsidP="00680DF5">
            <w:pPr>
              <w:spacing w:line="360" w:lineRule="auto"/>
              <w:rPr>
                <w:rFonts w:ascii="Times New Roman" w:eastAsia="Calibri" w:hAnsi="Times New Roman" w:cs="Times New Roman"/>
                <w:b/>
                <w:sz w:val="24"/>
                <w:szCs w:val="24"/>
              </w:rPr>
            </w:pPr>
          </w:p>
          <w:p w14:paraId="21B272E6" w14:textId="77777777" w:rsidR="00680DF5" w:rsidRPr="00680DF5" w:rsidRDefault="00680DF5" w:rsidP="00680DF5">
            <w:pPr>
              <w:spacing w:line="360" w:lineRule="auto"/>
              <w:rPr>
                <w:rFonts w:ascii="Times New Roman" w:eastAsia="Calibri" w:hAnsi="Times New Roman" w:cs="Times New Roman"/>
                <w:b/>
                <w:sz w:val="24"/>
                <w:szCs w:val="24"/>
              </w:rPr>
            </w:pPr>
            <w:r w:rsidRPr="00680DF5">
              <w:rPr>
                <w:rFonts w:ascii="Times New Roman" w:eastAsia="Calibri" w:hAnsi="Times New Roman" w:cs="Times New Roman"/>
                <w:b/>
                <w:sz w:val="24"/>
                <w:szCs w:val="24"/>
              </w:rPr>
              <w:t>SKLOP  ŠT.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A0" w:firstRow="1" w:lastRow="0" w:firstColumn="1" w:lastColumn="1" w:noHBand="0" w:noVBand="0"/>
            </w:tblPr>
            <w:tblGrid>
              <w:gridCol w:w="3256"/>
              <w:gridCol w:w="1559"/>
              <w:gridCol w:w="1417"/>
              <w:gridCol w:w="1477"/>
              <w:gridCol w:w="1277"/>
            </w:tblGrid>
            <w:tr w:rsidR="00680DF5" w:rsidRPr="00680DF5" w14:paraId="5E4AB6B4" w14:textId="77777777" w:rsidTr="009614D6">
              <w:trPr>
                <w:trHeight w:val="1395"/>
              </w:trPr>
              <w:tc>
                <w:tcPr>
                  <w:tcW w:w="3256" w:type="dxa"/>
                  <w:shd w:val="clear" w:color="auto" w:fill="auto"/>
                </w:tcPr>
                <w:p w14:paraId="55EEA032" w14:textId="77777777" w:rsidR="00680DF5" w:rsidRPr="00680DF5" w:rsidRDefault="00680DF5" w:rsidP="00C80F0D">
                  <w:pPr>
                    <w:jc w:val="both"/>
                    <w:rPr>
                      <w:rFonts w:ascii="Times New Roman" w:hAnsi="Times New Roman" w:cs="Times New Roman"/>
                      <w:b/>
                      <w:sz w:val="24"/>
                      <w:szCs w:val="24"/>
                    </w:rPr>
                  </w:pPr>
                </w:p>
              </w:tc>
              <w:tc>
                <w:tcPr>
                  <w:tcW w:w="1559" w:type="dxa"/>
                  <w:shd w:val="clear" w:color="auto" w:fill="auto"/>
                </w:tcPr>
                <w:p w14:paraId="3E84724F" w14:textId="77777777" w:rsidR="00680DF5" w:rsidRPr="00680DF5" w:rsidRDefault="00680DF5" w:rsidP="00C80F0D">
                  <w:pPr>
                    <w:jc w:val="both"/>
                    <w:rPr>
                      <w:rFonts w:ascii="Times New Roman" w:hAnsi="Times New Roman" w:cs="Times New Roman"/>
                      <w:b/>
                      <w:sz w:val="24"/>
                      <w:szCs w:val="24"/>
                    </w:rPr>
                  </w:pPr>
                  <w:r w:rsidRPr="00680DF5">
                    <w:rPr>
                      <w:rFonts w:ascii="Times New Roman" w:hAnsi="Times New Roman" w:cs="Times New Roman"/>
                      <w:b/>
                      <w:sz w:val="24"/>
                      <w:szCs w:val="24"/>
                    </w:rPr>
                    <w:t>VOZILO 1</w:t>
                  </w:r>
                </w:p>
                <w:p w14:paraId="7A2219DC" w14:textId="77777777" w:rsidR="00680DF5" w:rsidRPr="00680DF5" w:rsidRDefault="00680DF5" w:rsidP="00C80F0D">
                  <w:pPr>
                    <w:jc w:val="both"/>
                    <w:rPr>
                      <w:rFonts w:ascii="Times New Roman" w:hAnsi="Times New Roman" w:cs="Times New Roman"/>
                      <w:b/>
                      <w:sz w:val="24"/>
                      <w:szCs w:val="24"/>
                    </w:rPr>
                  </w:pPr>
                  <w:r w:rsidRPr="00680DF5">
                    <w:rPr>
                      <w:rFonts w:ascii="Times New Roman" w:hAnsi="Times New Roman" w:cs="Times New Roman"/>
                      <w:b/>
                      <w:sz w:val="24"/>
                      <w:szCs w:val="24"/>
                    </w:rPr>
                    <w:t>Št. sedežev:</w:t>
                  </w:r>
                </w:p>
                <w:p w14:paraId="094712F9" w14:textId="310ED160" w:rsidR="00680DF5" w:rsidRPr="00680DF5" w:rsidRDefault="009614D6" w:rsidP="00C80F0D">
                  <w:pPr>
                    <w:jc w:val="both"/>
                    <w:rPr>
                      <w:rFonts w:ascii="Times New Roman" w:hAnsi="Times New Roman" w:cs="Times New Roman"/>
                      <w:b/>
                      <w:sz w:val="24"/>
                      <w:szCs w:val="24"/>
                    </w:rPr>
                  </w:pPr>
                  <w:r>
                    <w:rPr>
                      <w:rFonts w:ascii="Times New Roman" w:hAnsi="Times New Roman" w:cs="Times New Roman"/>
                      <w:b/>
                      <w:sz w:val="24"/>
                      <w:szCs w:val="24"/>
                    </w:rPr>
                    <w:t>______</w:t>
                  </w:r>
                  <w:r w:rsidR="00680DF5" w:rsidRPr="00680DF5">
                    <w:rPr>
                      <w:rFonts w:ascii="Times New Roman" w:hAnsi="Times New Roman" w:cs="Times New Roman"/>
                      <w:b/>
                      <w:sz w:val="24"/>
                      <w:szCs w:val="24"/>
                    </w:rPr>
                    <w:t>__</w:t>
                  </w:r>
                </w:p>
              </w:tc>
              <w:tc>
                <w:tcPr>
                  <w:tcW w:w="1417" w:type="dxa"/>
                  <w:shd w:val="clear" w:color="auto" w:fill="auto"/>
                </w:tcPr>
                <w:p w14:paraId="06AF8C4A" w14:textId="77777777" w:rsidR="00680DF5" w:rsidRPr="00680DF5" w:rsidRDefault="00680DF5" w:rsidP="00C80F0D">
                  <w:pPr>
                    <w:jc w:val="both"/>
                    <w:rPr>
                      <w:rFonts w:ascii="Times New Roman" w:hAnsi="Times New Roman" w:cs="Times New Roman"/>
                      <w:b/>
                      <w:sz w:val="24"/>
                      <w:szCs w:val="24"/>
                    </w:rPr>
                  </w:pPr>
                  <w:r w:rsidRPr="00680DF5">
                    <w:rPr>
                      <w:rFonts w:ascii="Times New Roman" w:hAnsi="Times New Roman" w:cs="Times New Roman"/>
                      <w:b/>
                      <w:sz w:val="24"/>
                      <w:szCs w:val="24"/>
                    </w:rPr>
                    <w:t>VOZILO 2</w:t>
                  </w:r>
                </w:p>
                <w:p w14:paraId="17A59E58" w14:textId="77777777" w:rsidR="00680DF5" w:rsidRPr="00680DF5" w:rsidRDefault="00680DF5" w:rsidP="00C80F0D">
                  <w:pPr>
                    <w:jc w:val="both"/>
                    <w:rPr>
                      <w:rFonts w:ascii="Times New Roman" w:hAnsi="Times New Roman" w:cs="Times New Roman"/>
                      <w:b/>
                      <w:sz w:val="24"/>
                      <w:szCs w:val="24"/>
                    </w:rPr>
                  </w:pPr>
                  <w:r w:rsidRPr="00680DF5">
                    <w:rPr>
                      <w:rFonts w:ascii="Times New Roman" w:hAnsi="Times New Roman" w:cs="Times New Roman"/>
                      <w:b/>
                      <w:sz w:val="24"/>
                      <w:szCs w:val="24"/>
                    </w:rPr>
                    <w:t>Št. sedežev:</w:t>
                  </w:r>
                </w:p>
                <w:p w14:paraId="47B856EE" w14:textId="77777777" w:rsidR="00680DF5" w:rsidRPr="00680DF5" w:rsidRDefault="00680DF5" w:rsidP="00C80F0D">
                  <w:pPr>
                    <w:jc w:val="both"/>
                    <w:rPr>
                      <w:rFonts w:ascii="Times New Roman" w:hAnsi="Times New Roman" w:cs="Times New Roman"/>
                      <w:b/>
                      <w:sz w:val="24"/>
                      <w:szCs w:val="24"/>
                    </w:rPr>
                  </w:pPr>
                  <w:r w:rsidRPr="00680DF5">
                    <w:rPr>
                      <w:rFonts w:ascii="Times New Roman" w:hAnsi="Times New Roman" w:cs="Times New Roman"/>
                      <w:b/>
                      <w:sz w:val="24"/>
                      <w:szCs w:val="24"/>
                    </w:rPr>
                    <w:t>_________</w:t>
                  </w:r>
                </w:p>
              </w:tc>
              <w:tc>
                <w:tcPr>
                  <w:tcW w:w="1477" w:type="dxa"/>
                  <w:shd w:val="clear" w:color="auto" w:fill="auto"/>
                </w:tcPr>
                <w:p w14:paraId="05EBD4D0" w14:textId="77777777" w:rsidR="00680DF5" w:rsidRPr="00680DF5" w:rsidRDefault="00680DF5" w:rsidP="00C80F0D">
                  <w:pPr>
                    <w:jc w:val="both"/>
                    <w:rPr>
                      <w:rFonts w:ascii="Times New Roman" w:hAnsi="Times New Roman" w:cs="Times New Roman"/>
                      <w:b/>
                      <w:sz w:val="24"/>
                      <w:szCs w:val="24"/>
                    </w:rPr>
                  </w:pPr>
                  <w:r w:rsidRPr="00680DF5">
                    <w:rPr>
                      <w:rFonts w:ascii="Times New Roman" w:hAnsi="Times New Roman" w:cs="Times New Roman"/>
                      <w:b/>
                      <w:sz w:val="24"/>
                      <w:szCs w:val="24"/>
                    </w:rPr>
                    <w:t>VOZILO 3</w:t>
                  </w:r>
                </w:p>
                <w:p w14:paraId="434FD5B3" w14:textId="77777777" w:rsidR="00680DF5" w:rsidRPr="00680DF5" w:rsidRDefault="00680DF5" w:rsidP="00C80F0D">
                  <w:pPr>
                    <w:jc w:val="both"/>
                    <w:rPr>
                      <w:rFonts w:ascii="Times New Roman" w:hAnsi="Times New Roman" w:cs="Times New Roman"/>
                      <w:b/>
                      <w:sz w:val="24"/>
                      <w:szCs w:val="24"/>
                    </w:rPr>
                  </w:pPr>
                  <w:r w:rsidRPr="00680DF5">
                    <w:rPr>
                      <w:rFonts w:ascii="Times New Roman" w:hAnsi="Times New Roman" w:cs="Times New Roman"/>
                      <w:b/>
                      <w:sz w:val="24"/>
                      <w:szCs w:val="24"/>
                    </w:rPr>
                    <w:t>Št. sedežev:</w:t>
                  </w:r>
                </w:p>
                <w:p w14:paraId="68C61F53" w14:textId="77777777" w:rsidR="00680DF5" w:rsidRPr="00680DF5" w:rsidRDefault="00680DF5" w:rsidP="00C80F0D">
                  <w:pPr>
                    <w:jc w:val="both"/>
                    <w:rPr>
                      <w:rFonts w:ascii="Times New Roman" w:hAnsi="Times New Roman" w:cs="Times New Roman"/>
                      <w:b/>
                      <w:sz w:val="24"/>
                      <w:szCs w:val="24"/>
                    </w:rPr>
                  </w:pPr>
                  <w:r w:rsidRPr="00680DF5">
                    <w:rPr>
                      <w:rFonts w:ascii="Times New Roman" w:hAnsi="Times New Roman" w:cs="Times New Roman"/>
                      <w:b/>
                      <w:sz w:val="24"/>
                      <w:szCs w:val="24"/>
                    </w:rPr>
                    <w:t>_________</w:t>
                  </w:r>
                </w:p>
              </w:tc>
              <w:tc>
                <w:tcPr>
                  <w:tcW w:w="1277" w:type="dxa"/>
                  <w:shd w:val="clear" w:color="auto" w:fill="auto"/>
                </w:tcPr>
                <w:p w14:paraId="13AC9131" w14:textId="77777777" w:rsidR="00680DF5" w:rsidRPr="00680DF5" w:rsidRDefault="00680DF5" w:rsidP="00C80F0D">
                  <w:pPr>
                    <w:jc w:val="both"/>
                    <w:rPr>
                      <w:rFonts w:ascii="Times New Roman" w:hAnsi="Times New Roman" w:cs="Times New Roman"/>
                      <w:b/>
                      <w:sz w:val="24"/>
                      <w:szCs w:val="24"/>
                    </w:rPr>
                  </w:pPr>
                  <w:r w:rsidRPr="00680DF5">
                    <w:rPr>
                      <w:rFonts w:ascii="Times New Roman" w:hAnsi="Times New Roman" w:cs="Times New Roman"/>
                      <w:b/>
                      <w:sz w:val="24"/>
                      <w:szCs w:val="24"/>
                    </w:rPr>
                    <w:t>SKUPAJ</w:t>
                  </w:r>
                </w:p>
              </w:tc>
            </w:tr>
            <w:tr w:rsidR="00680DF5" w:rsidRPr="00680DF5" w14:paraId="4F0DB3C0" w14:textId="77777777" w:rsidTr="00C80F0D">
              <w:trPr>
                <w:trHeight w:val="463"/>
              </w:trPr>
              <w:tc>
                <w:tcPr>
                  <w:tcW w:w="3256" w:type="dxa"/>
                  <w:shd w:val="clear" w:color="auto" w:fill="auto"/>
                </w:tcPr>
                <w:p w14:paraId="734FF02E" w14:textId="77777777" w:rsidR="00680DF5" w:rsidRPr="00680DF5" w:rsidRDefault="00680DF5" w:rsidP="00C80F0D">
                  <w:pPr>
                    <w:jc w:val="both"/>
                    <w:rPr>
                      <w:rFonts w:ascii="Times New Roman" w:hAnsi="Times New Roman" w:cs="Times New Roman"/>
                      <w:sz w:val="24"/>
                      <w:szCs w:val="24"/>
                    </w:rPr>
                  </w:pPr>
                  <w:r w:rsidRPr="00680DF5">
                    <w:rPr>
                      <w:rFonts w:ascii="Times New Roman" w:hAnsi="Times New Roman" w:cs="Times New Roman"/>
                      <w:sz w:val="24"/>
                      <w:szCs w:val="24"/>
                    </w:rPr>
                    <w:t>Ponudbena cena za km (brez DDV)</w:t>
                  </w:r>
                </w:p>
              </w:tc>
              <w:tc>
                <w:tcPr>
                  <w:tcW w:w="1559" w:type="dxa"/>
                  <w:shd w:val="clear" w:color="auto" w:fill="auto"/>
                </w:tcPr>
                <w:p w14:paraId="5CBDF7EA" w14:textId="77777777" w:rsidR="00680DF5" w:rsidRPr="00680DF5" w:rsidRDefault="00680DF5" w:rsidP="00C80F0D">
                  <w:pPr>
                    <w:jc w:val="both"/>
                    <w:rPr>
                      <w:rFonts w:ascii="Times New Roman" w:hAnsi="Times New Roman" w:cs="Times New Roman"/>
                      <w:sz w:val="24"/>
                      <w:szCs w:val="24"/>
                    </w:rPr>
                  </w:pPr>
                </w:p>
              </w:tc>
              <w:tc>
                <w:tcPr>
                  <w:tcW w:w="1417" w:type="dxa"/>
                  <w:shd w:val="clear" w:color="auto" w:fill="auto"/>
                </w:tcPr>
                <w:p w14:paraId="7EDCB8BA" w14:textId="77777777" w:rsidR="00680DF5" w:rsidRPr="00680DF5" w:rsidRDefault="00680DF5" w:rsidP="00C80F0D">
                  <w:pPr>
                    <w:jc w:val="both"/>
                    <w:rPr>
                      <w:rFonts w:ascii="Times New Roman" w:hAnsi="Times New Roman" w:cs="Times New Roman"/>
                      <w:sz w:val="24"/>
                      <w:szCs w:val="24"/>
                    </w:rPr>
                  </w:pPr>
                </w:p>
              </w:tc>
              <w:tc>
                <w:tcPr>
                  <w:tcW w:w="1477" w:type="dxa"/>
                  <w:shd w:val="clear" w:color="auto" w:fill="auto"/>
                </w:tcPr>
                <w:p w14:paraId="74A7A6E9" w14:textId="77777777" w:rsidR="00680DF5" w:rsidRPr="00680DF5" w:rsidRDefault="00680DF5" w:rsidP="00C80F0D">
                  <w:pPr>
                    <w:jc w:val="both"/>
                    <w:rPr>
                      <w:rFonts w:ascii="Times New Roman" w:hAnsi="Times New Roman" w:cs="Times New Roman"/>
                      <w:sz w:val="24"/>
                      <w:szCs w:val="24"/>
                    </w:rPr>
                  </w:pPr>
                </w:p>
              </w:tc>
              <w:tc>
                <w:tcPr>
                  <w:tcW w:w="1277" w:type="dxa"/>
                  <w:shd w:val="clear" w:color="auto" w:fill="auto"/>
                </w:tcPr>
                <w:p w14:paraId="5EBB35D9" w14:textId="77777777" w:rsidR="00680DF5" w:rsidRPr="00680DF5" w:rsidRDefault="00680DF5" w:rsidP="00C80F0D">
                  <w:pPr>
                    <w:jc w:val="both"/>
                    <w:rPr>
                      <w:rFonts w:ascii="Times New Roman" w:hAnsi="Times New Roman" w:cs="Times New Roman"/>
                      <w:sz w:val="24"/>
                      <w:szCs w:val="24"/>
                    </w:rPr>
                  </w:pPr>
                  <w:proofErr w:type="spellStart"/>
                  <w:r w:rsidRPr="00680DF5">
                    <w:rPr>
                      <w:rFonts w:ascii="Times New Roman" w:hAnsi="Times New Roman" w:cs="Times New Roman"/>
                      <w:sz w:val="24"/>
                      <w:szCs w:val="24"/>
                    </w:rPr>
                    <w:t>xxxxxxxx</w:t>
                  </w:r>
                  <w:proofErr w:type="spellEnd"/>
                </w:p>
              </w:tc>
            </w:tr>
            <w:tr w:rsidR="00680DF5" w:rsidRPr="00680DF5" w14:paraId="53F88970" w14:textId="77777777" w:rsidTr="00C80F0D">
              <w:trPr>
                <w:trHeight w:val="555"/>
              </w:trPr>
              <w:tc>
                <w:tcPr>
                  <w:tcW w:w="3256" w:type="dxa"/>
                  <w:tcBorders>
                    <w:bottom w:val="single" w:sz="4" w:space="0" w:color="auto"/>
                  </w:tcBorders>
                  <w:shd w:val="clear" w:color="auto" w:fill="auto"/>
                </w:tcPr>
                <w:p w14:paraId="5BB5B87F" w14:textId="77777777" w:rsidR="00680DF5" w:rsidRPr="00680DF5" w:rsidRDefault="00680DF5" w:rsidP="00C80F0D">
                  <w:pPr>
                    <w:jc w:val="both"/>
                    <w:rPr>
                      <w:rFonts w:ascii="Times New Roman" w:hAnsi="Times New Roman" w:cs="Times New Roman"/>
                      <w:sz w:val="24"/>
                      <w:szCs w:val="24"/>
                    </w:rPr>
                  </w:pPr>
                  <w:r w:rsidRPr="00680DF5">
                    <w:rPr>
                      <w:rFonts w:ascii="Times New Roman" w:hAnsi="Times New Roman" w:cs="Times New Roman"/>
                      <w:sz w:val="24"/>
                      <w:szCs w:val="24"/>
                    </w:rPr>
                    <w:t>Število km skupaj na dan</w:t>
                  </w:r>
                </w:p>
              </w:tc>
              <w:tc>
                <w:tcPr>
                  <w:tcW w:w="1559" w:type="dxa"/>
                  <w:tcBorders>
                    <w:bottom w:val="single" w:sz="4" w:space="0" w:color="auto"/>
                  </w:tcBorders>
                  <w:shd w:val="clear" w:color="auto" w:fill="auto"/>
                </w:tcPr>
                <w:p w14:paraId="6573C19E" w14:textId="77777777" w:rsidR="00680DF5" w:rsidRPr="00680DF5" w:rsidRDefault="00680DF5" w:rsidP="00C80F0D">
                  <w:pPr>
                    <w:jc w:val="both"/>
                    <w:rPr>
                      <w:rFonts w:ascii="Times New Roman" w:hAnsi="Times New Roman" w:cs="Times New Roman"/>
                      <w:sz w:val="24"/>
                      <w:szCs w:val="24"/>
                    </w:rPr>
                  </w:pPr>
                </w:p>
              </w:tc>
              <w:tc>
                <w:tcPr>
                  <w:tcW w:w="1417" w:type="dxa"/>
                  <w:tcBorders>
                    <w:bottom w:val="single" w:sz="4" w:space="0" w:color="auto"/>
                  </w:tcBorders>
                  <w:shd w:val="clear" w:color="auto" w:fill="auto"/>
                </w:tcPr>
                <w:p w14:paraId="24D7B04E" w14:textId="77777777" w:rsidR="00680DF5" w:rsidRPr="00680DF5" w:rsidRDefault="00680DF5" w:rsidP="00C80F0D">
                  <w:pPr>
                    <w:jc w:val="both"/>
                    <w:rPr>
                      <w:rFonts w:ascii="Times New Roman" w:hAnsi="Times New Roman" w:cs="Times New Roman"/>
                      <w:sz w:val="24"/>
                      <w:szCs w:val="24"/>
                    </w:rPr>
                  </w:pPr>
                </w:p>
              </w:tc>
              <w:tc>
                <w:tcPr>
                  <w:tcW w:w="1477" w:type="dxa"/>
                  <w:tcBorders>
                    <w:bottom w:val="single" w:sz="4" w:space="0" w:color="auto"/>
                  </w:tcBorders>
                  <w:shd w:val="clear" w:color="auto" w:fill="auto"/>
                </w:tcPr>
                <w:p w14:paraId="01935504" w14:textId="77777777" w:rsidR="00680DF5" w:rsidRPr="00680DF5" w:rsidRDefault="00680DF5" w:rsidP="00C80F0D">
                  <w:pPr>
                    <w:jc w:val="both"/>
                    <w:rPr>
                      <w:rFonts w:ascii="Times New Roman" w:hAnsi="Times New Roman" w:cs="Times New Roman"/>
                      <w:sz w:val="24"/>
                      <w:szCs w:val="24"/>
                    </w:rPr>
                  </w:pPr>
                </w:p>
              </w:tc>
              <w:tc>
                <w:tcPr>
                  <w:tcW w:w="1277" w:type="dxa"/>
                  <w:tcBorders>
                    <w:bottom w:val="single" w:sz="4" w:space="0" w:color="auto"/>
                  </w:tcBorders>
                  <w:shd w:val="clear" w:color="auto" w:fill="auto"/>
                </w:tcPr>
                <w:p w14:paraId="0C31222B" w14:textId="77777777" w:rsidR="00680DF5" w:rsidRPr="00680DF5" w:rsidRDefault="00680DF5" w:rsidP="00C80F0D">
                  <w:pPr>
                    <w:jc w:val="both"/>
                    <w:rPr>
                      <w:rFonts w:ascii="Times New Roman" w:hAnsi="Times New Roman" w:cs="Times New Roman"/>
                      <w:sz w:val="24"/>
                      <w:szCs w:val="24"/>
                    </w:rPr>
                  </w:pPr>
                </w:p>
              </w:tc>
            </w:tr>
            <w:tr w:rsidR="00680DF5" w:rsidRPr="00680DF5" w14:paraId="3E2E0661" w14:textId="77777777" w:rsidTr="00C80F0D">
              <w:tc>
                <w:tcPr>
                  <w:tcW w:w="3256" w:type="dxa"/>
                  <w:shd w:val="clear" w:color="auto" w:fill="F2F2F2"/>
                </w:tcPr>
                <w:p w14:paraId="00BD6D6A" w14:textId="77777777" w:rsidR="00680DF5" w:rsidRPr="00680DF5" w:rsidRDefault="00680DF5" w:rsidP="00C80F0D">
                  <w:pPr>
                    <w:jc w:val="both"/>
                    <w:rPr>
                      <w:rFonts w:ascii="Times New Roman" w:hAnsi="Times New Roman" w:cs="Times New Roman"/>
                      <w:sz w:val="24"/>
                      <w:szCs w:val="24"/>
                    </w:rPr>
                  </w:pPr>
                  <w:r w:rsidRPr="00680DF5">
                    <w:rPr>
                      <w:rFonts w:ascii="Times New Roman" w:hAnsi="Times New Roman" w:cs="Times New Roman"/>
                      <w:sz w:val="24"/>
                      <w:szCs w:val="24"/>
                    </w:rPr>
                    <w:t>Skupaj ponudbena cena (brez DDV) na dan</w:t>
                  </w:r>
                </w:p>
              </w:tc>
              <w:tc>
                <w:tcPr>
                  <w:tcW w:w="1559" w:type="dxa"/>
                  <w:shd w:val="clear" w:color="auto" w:fill="F2F2F2"/>
                </w:tcPr>
                <w:p w14:paraId="7E1B1D86" w14:textId="77777777" w:rsidR="00680DF5" w:rsidRPr="00680DF5" w:rsidRDefault="00680DF5" w:rsidP="00C80F0D">
                  <w:pPr>
                    <w:jc w:val="both"/>
                    <w:rPr>
                      <w:rFonts w:ascii="Times New Roman" w:hAnsi="Times New Roman" w:cs="Times New Roman"/>
                      <w:sz w:val="24"/>
                      <w:szCs w:val="24"/>
                    </w:rPr>
                  </w:pPr>
                </w:p>
              </w:tc>
              <w:tc>
                <w:tcPr>
                  <w:tcW w:w="1417" w:type="dxa"/>
                  <w:shd w:val="clear" w:color="auto" w:fill="F2F2F2"/>
                </w:tcPr>
                <w:p w14:paraId="7148895A" w14:textId="77777777" w:rsidR="00680DF5" w:rsidRPr="00680DF5" w:rsidRDefault="00680DF5" w:rsidP="00C80F0D">
                  <w:pPr>
                    <w:jc w:val="both"/>
                    <w:rPr>
                      <w:rFonts w:ascii="Times New Roman" w:hAnsi="Times New Roman" w:cs="Times New Roman"/>
                      <w:sz w:val="24"/>
                      <w:szCs w:val="24"/>
                    </w:rPr>
                  </w:pPr>
                </w:p>
              </w:tc>
              <w:tc>
                <w:tcPr>
                  <w:tcW w:w="1477" w:type="dxa"/>
                  <w:shd w:val="clear" w:color="auto" w:fill="F2F2F2"/>
                </w:tcPr>
                <w:p w14:paraId="06CA27D4" w14:textId="77777777" w:rsidR="00680DF5" w:rsidRPr="00680DF5" w:rsidRDefault="00680DF5" w:rsidP="00C80F0D">
                  <w:pPr>
                    <w:jc w:val="both"/>
                    <w:rPr>
                      <w:rFonts w:ascii="Times New Roman" w:hAnsi="Times New Roman" w:cs="Times New Roman"/>
                      <w:sz w:val="24"/>
                      <w:szCs w:val="24"/>
                    </w:rPr>
                  </w:pPr>
                </w:p>
              </w:tc>
              <w:tc>
                <w:tcPr>
                  <w:tcW w:w="1277" w:type="dxa"/>
                  <w:shd w:val="clear" w:color="auto" w:fill="F2F2F2"/>
                </w:tcPr>
                <w:p w14:paraId="1466934F" w14:textId="77777777" w:rsidR="00680DF5" w:rsidRPr="00680DF5" w:rsidRDefault="00680DF5" w:rsidP="00C80F0D">
                  <w:pPr>
                    <w:jc w:val="both"/>
                    <w:rPr>
                      <w:rFonts w:ascii="Times New Roman" w:hAnsi="Times New Roman" w:cs="Times New Roman"/>
                      <w:sz w:val="24"/>
                      <w:szCs w:val="24"/>
                    </w:rPr>
                  </w:pPr>
                </w:p>
              </w:tc>
            </w:tr>
            <w:tr w:rsidR="00680DF5" w:rsidRPr="00680DF5" w14:paraId="4A9B5118" w14:textId="77777777" w:rsidTr="00C80F0D">
              <w:trPr>
                <w:trHeight w:val="440"/>
              </w:trPr>
              <w:tc>
                <w:tcPr>
                  <w:tcW w:w="3256" w:type="dxa"/>
                  <w:tcBorders>
                    <w:bottom w:val="single" w:sz="4" w:space="0" w:color="auto"/>
                  </w:tcBorders>
                  <w:shd w:val="clear" w:color="auto" w:fill="auto"/>
                </w:tcPr>
                <w:p w14:paraId="06B7986D" w14:textId="67BB3855" w:rsidR="00680DF5" w:rsidRPr="00680DF5" w:rsidRDefault="00680DF5" w:rsidP="00C80F0D">
                  <w:pPr>
                    <w:jc w:val="both"/>
                    <w:rPr>
                      <w:rFonts w:ascii="Times New Roman" w:hAnsi="Times New Roman" w:cs="Times New Roman"/>
                      <w:sz w:val="24"/>
                      <w:szCs w:val="24"/>
                    </w:rPr>
                  </w:pPr>
                  <w:r w:rsidRPr="00680DF5">
                    <w:rPr>
                      <w:rFonts w:ascii="Times New Roman" w:hAnsi="Times New Roman" w:cs="Times New Roman"/>
                      <w:sz w:val="24"/>
                      <w:szCs w:val="24"/>
                    </w:rPr>
                    <w:t>DDV______%</w:t>
                  </w:r>
                </w:p>
              </w:tc>
              <w:tc>
                <w:tcPr>
                  <w:tcW w:w="1559" w:type="dxa"/>
                  <w:tcBorders>
                    <w:bottom w:val="single" w:sz="4" w:space="0" w:color="auto"/>
                  </w:tcBorders>
                  <w:shd w:val="clear" w:color="auto" w:fill="auto"/>
                </w:tcPr>
                <w:p w14:paraId="4C5F3143" w14:textId="77777777" w:rsidR="00680DF5" w:rsidRPr="00680DF5" w:rsidRDefault="00680DF5" w:rsidP="00C80F0D">
                  <w:pPr>
                    <w:jc w:val="both"/>
                    <w:rPr>
                      <w:rFonts w:ascii="Times New Roman" w:hAnsi="Times New Roman" w:cs="Times New Roman"/>
                      <w:sz w:val="24"/>
                      <w:szCs w:val="24"/>
                    </w:rPr>
                  </w:pPr>
                </w:p>
              </w:tc>
              <w:tc>
                <w:tcPr>
                  <w:tcW w:w="1417" w:type="dxa"/>
                  <w:tcBorders>
                    <w:bottom w:val="single" w:sz="4" w:space="0" w:color="auto"/>
                  </w:tcBorders>
                  <w:shd w:val="clear" w:color="auto" w:fill="auto"/>
                </w:tcPr>
                <w:p w14:paraId="7AF1C2DC" w14:textId="77777777" w:rsidR="00680DF5" w:rsidRPr="00680DF5" w:rsidRDefault="00680DF5" w:rsidP="00C80F0D">
                  <w:pPr>
                    <w:jc w:val="both"/>
                    <w:rPr>
                      <w:rFonts w:ascii="Times New Roman" w:hAnsi="Times New Roman" w:cs="Times New Roman"/>
                      <w:sz w:val="24"/>
                      <w:szCs w:val="24"/>
                    </w:rPr>
                  </w:pPr>
                </w:p>
              </w:tc>
              <w:tc>
                <w:tcPr>
                  <w:tcW w:w="1477" w:type="dxa"/>
                  <w:tcBorders>
                    <w:bottom w:val="single" w:sz="4" w:space="0" w:color="auto"/>
                  </w:tcBorders>
                  <w:shd w:val="clear" w:color="auto" w:fill="auto"/>
                </w:tcPr>
                <w:p w14:paraId="27CD64DD" w14:textId="77777777" w:rsidR="00680DF5" w:rsidRPr="00680DF5" w:rsidRDefault="00680DF5" w:rsidP="00C80F0D">
                  <w:pPr>
                    <w:jc w:val="both"/>
                    <w:rPr>
                      <w:rFonts w:ascii="Times New Roman" w:hAnsi="Times New Roman" w:cs="Times New Roman"/>
                      <w:sz w:val="24"/>
                      <w:szCs w:val="24"/>
                    </w:rPr>
                  </w:pPr>
                </w:p>
              </w:tc>
              <w:tc>
                <w:tcPr>
                  <w:tcW w:w="1277" w:type="dxa"/>
                  <w:tcBorders>
                    <w:bottom w:val="single" w:sz="4" w:space="0" w:color="auto"/>
                  </w:tcBorders>
                  <w:shd w:val="clear" w:color="auto" w:fill="auto"/>
                </w:tcPr>
                <w:p w14:paraId="0DA33E57" w14:textId="77777777" w:rsidR="00680DF5" w:rsidRPr="00680DF5" w:rsidRDefault="00680DF5" w:rsidP="00C80F0D">
                  <w:pPr>
                    <w:jc w:val="both"/>
                    <w:rPr>
                      <w:rFonts w:ascii="Times New Roman" w:hAnsi="Times New Roman" w:cs="Times New Roman"/>
                      <w:sz w:val="24"/>
                      <w:szCs w:val="24"/>
                    </w:rPr>
                  </w:pPr>
                </w:p>
              </w:tc>
            </w:tr>
            <w:tr w:rsidR="00680DF5" w:rsidRPr="00680DF5" w14:paraId="198F022F" w14:textId="77777777" w:rsidTr="00C80F0D">
              <w:trPr>
                <w:trHeight w:val="440"/>
              </w:trPr>
              <w:tc>
                <w:tcPr>
                  <w:tcW w:w="3256" w:type="dxa"/>
                  <w:shd w:val="clear" w:color="auto" w:fill="F2F2F2"/>
                </w:tcPr>
                <w:p w14:paraId="4382D61E" w14:textId="340BA3A0" w:rsidR="00680DF5" w:rsidRPr="00680DF5" w:rsidRDefault="00680DF5" w:rsidP="00C80F0D">
                  <w:pPr>
                    <w:jc w:val="both"/>
                    <w:rPr>
                      <w:rFonts w:ascii="Times New Roman" w:hAnsi="Times New Roman" w:cs="Times New Roman"/>
                      <w:sz w:val="24"/>
                      <w:szCs w:val="24"/>
                    </w:rPr>
                  </w:pPr>
                  <w:r w:rsidRPr="00680DF5">
                    <w:rPr>
                      <w:rFonts w:ascii="Times New Roman" w:hAnsi="Times New Roman" w:cs="Times New Roman"/>
                      <w:sz w:val="24"/>
                      <w:szCs w:val="24"/>
                    </w:rPr>
                    <w:t>Skupaj ponudbena cena z DDV</w:t>
                  </w:r>
                  <w:r w:rsidR="00FF2ABB">
                    <w:rPr>
                      <w:rFonts w:ascii="Times New Roman" w:hAnsi="Times New Roman" w:cs="Times New Roman"/>
                      <w:sz w:val="24"/>
                      <w:szCs w:val="24"/>
                    </w:rPr>
                    <w:t xml:space="preserve"> </w:t>
                  </w:r>
                  <w:r w:rsidRPr="00680DF5">
                    <w:rPr>
                      <w:rFonts w:ascii="Times New Roman" w:hAnsi="Times New Roman" w:cs="Times New Roman"/>
                      <w:sz w:val="24"/>
                      <w:szCs w:val="24"/>
                    </w:rPr>
                    <w:t>na dan</w:t>
                  </w:r>
                </w:p>
              </w:tc>
              <w:tc>
                <w:tcPr>
                  <w:tcW w:w="1559" w:type="dxa"/>
                  <w:shd w:val="clear" w:color="auto" w:fill="F2F2F2"/>
                </w:tcPr>
                <w:p w14:paraId="0D5D12EB" w14:textId="77777777" w:rsidR="00680DF5" w:rsidRPr="00680DF5" w:rsidRDefault="00680DF5" w:rsidP="00C80F0D">
                  <w:pPr>
                    <w:jc w:val="both"/>
                    <w:rPr>
                      <w:rFonts w:ascii="Times New Roman" w:hAnsi="Times New Roman" w:cs="Times New Roman"/>
                      <w:sz w:val="24"/>
                      <w:szCs w:val="24"/>
                    </w:rPr>
                  </w:pPr>
                </w:p>
              </w:tc>
              <w:tc>
                <w:tcPr>
                  <w:tcW w:w="1417" w:type="dxa"/>
                  <w:shd w:val="clear" w:color="auto" w:fill="F2F2F2"/>
                </w:tcPr>
                <w:p w14:paraId="46AB88ED" w14:textId="77777777" w:rsidR="00680DF5" w:rsidRPr="00680DF5" w:rsidRDefault="00680DF5" w:rsidP="00C80F0D">
                  <w:pPr>
                    <w:jc w:val="both"/>
                    <w:rPr>
                      <w:rFonts w:ascii="Times New Roman" w:hAnsi="Times New Roman" w:cs="Times New Roman"/>
                      <w:sz w:val="24"/>
                      <w:szCs w:val="24"/>
                    </w:rPr>
                  </w:pPr>
                </w:p>
              </w:tc>
              <w:tc>
                <w:tcPr>
                  <w:tcW w:w="1477" w:type="dxa"/>
                  <w:shd w:val="clear" w:color="auto" w:fill="F2F2F2"/>
                </w:tcPr>
                <w:p w14:paraId="3DB0D7D8" w14:textId="77777777" w:rsidR="00680DF5" w:rsidRPr="00680DF5" w:rsidRDefault="00680DF5" w:rsidP="00C80F0D">
                  <w:pPr>
                    <w:jc w:val="both"/>
                    <w:rPr>
                      <w:rFonts w:ascii="Times New Roman" w:hAnsi="Times New Roman" w:cs="Times New Roman"/>
                      <w:sz w:val="24"/>
                      <w:szCs w:val="24"/>
                    </w:rPr>
                  </w:pPr>
                </w:p>
              </w:tc>
              <w:tc>
                <w:tcPr>
                  <w:tcW w:w="1277" w:type="dxa"/>
                  <w:shd w:val="clear" w:color="auto" w:fill="F2F2F2"/>
                </w:tcPr>
                <w:p w14:paraId="44555AF3" w14:textId="77777777" w:rsidR="00680DF5" w:rsidRPr="00680DF5" w:rsidRDefault="00680DF5" w:rsidP="00C80F0D">
                  <w:pPr>
                    <w:jc w:val="both"/>
                    <w:rPr>
                      <w:rFonts w:ascii="Times New Roman" w:hAnsi="Times New Roman" w:cs="Times New Roman"/>
                      <w:sz w:val="24"/>
                      <w:szCs w:val="24"/>
                    </w:rPr>
                  </w:pPr>
                </w:p>
              </w:tc>
            </w:tr>
            <w:tr w:rsidR="00680DF5" w:rsidRPr="00680DF5" w14:paraId="00644A0C" w14:textId="77777777" w:rsidTr="00C80F0D">
              <w:tc>
                <w:tcPr>
                  <w:tcW w:w="3256" w:type="dxa"/>
                  <w:shd w:val="clear" w:color="auto" w:fill="auto"/>
                </w:tcPr>
                <w:p w14:paraId="1E5379C0" w14:textId="77777777" w:rsidR="00680DF5" w:rsidRPr="00B930AE" w:rsidRDefault="00680DF5" w:rsidP="00C80F0D">
                  <w:pPr>
                    <w:jc w:val="both"/>
                    <w:rPr>
                      <w:rFonts w:ascii="Times New Roman" w:hAnsi="Times New Roman" w:cs="Times New Roman"/>
                      <w:sz w:val="24"/>
                      <w:szCs w:val="24"/>
                    </w:rPr>
                  </w:pPr>
                  <w:r w:rsidRPr="00B930AE">
                    <w:rPr>
                      <w:rFonts w:ascii="Times New Roman" w:hAnsi="Times New Roman" w:cs="Times New Roman"/>
                      <w:sz w:val="24"/>
                      <w:szCs w:val="24"/>
                    </w:rPr>
                    <w:t>Ponudbena cena za šolsko leto (190 dni) z DDV</w:t>
                  </w:r>
                </w:p>
              </w:tc>
              <w:tc>
                <w:tcPr>
                  <w:tcW w:w="1559" w:type="dxa"/>
                  <w:shd w:val="clear" w:color="auto" w:fill="auto"/>
                </w:tcPr>
                <w:p w14:paraId="037288D4" w14:textId="77777777" w:rsidR="00680DF5" w:rsidRPr="00680DF5" w:rsidRDefault="00680DF5" w:rsidP="00C80F0D">
                  <w:pPr>
                    <w:jc w:val="both"/>
                    <w:rPr>
                      <w:rFonts w:ascii="Times New Roman" w:hAnsi="Times New Roman" w:cs="Times New Roman"/>
                      <w:sz w:val="24"/>
                      <w:szCs w:val="24"/>
                    </w:rPr>
                  </w:pPr>
                </w:p>
              </w:tc>
              <w:tc>
                <w:tcPr>
                  <w:tcW w:w="1417" w:type="dxa"/>
                  <w:shd w:val="clear" w:color="auto" w:fill="auto"/>
                </w:tcPr>
                <w:p w14:paraId="5BF7EAD5" w14:textId="77777777" w:rsidR="00680DF5" w:rsidRPr="00680DF5" w:rsidRDefault="00680DF5" w:rsidP="00C80F0D">
                  <w:pPr>
                    <w:jc w:val="both"/>
                    <w:rPr>
                      <w:rFonts w:ascii="Times New Roman" w:hAnsi="Times New Roman" w:cs="Times New Roman"/>
                      <w:sz w:val="24"/>
                      <w:szCs w:val="24"/>
                    </w:rPr>
                  </w:pPr>
                </w:p>
              </w:tc>
              <w:tc>
                <w:tcPr>
                  <w:tcW w:w="1477" w:type="dxa"/>
                  <w:shd w:val="clear" w:color="auto" w:fill="auto"/>
                </w:tcPr>
                <w:p w14:paraId="50F8C199" w14:textId="77777777" w:rsidR="00680DF5" w:rsidRPr="00680DF5" w:rsidRDefault="00680DF5" w:rsidP="00C80F0D">
                  <w:pPr>
                    <w:jc w:val="both"/>
                    <w:rPr>
                      <w:rFonts w:ascii="Times New Roman" w:hAnsi="Times New Roman" w:cs="Times New Roman"/>
                      <w:sz w:val="24"/>
                      <w:szCs w:val="24"/>
                    </w:rPr>
                  </w:pPr>
                </w:p>
              </w:tc>
              <w:tc>
                <w:tcPr>
                  <w:tcW w:w="1277" w:type="dxa"/>
                  <w:shd w:val="clear" w:color="auto" w:fill="auto"/>
                </w:tcPr>
                <w:p w14:paraId="7227EAB6" w14:textId="77777777" w:rsidR="00680DF5" w:rsidRPr="00680DF5" w:rsidRDefault="00680DF5" w:rsidP="00C80F0D">
                  <w:pPr>
                    <w:jc w:val="both"/>
                    <w:rPr>
                      <w:rFonts w:ascii="Times New Roman" w:hAnsi="Times New Roman" w:cs="Times New Roman"/>
                      <w:sz w:val="24"/>
                      <w:szCs w:val="24"/>
                    </w:rPr>
                  </w:pPr>
                </w:p>
              </w:tc>
            </w:tr>
            <w:tr w:rsidR="00680DF5" w:rsidRPr="00680DF5" w14:paraId="33E0A88D" w14:textId="77777777" w:rsidTr="00C80F0D">
              <w:tc>
                <w:tcPr>
                  <w:tcW w:w="3256" w:type="dxa"/>
                  <w:shd w:val="clear" w:color="auto" w:fill="auto"/>
                </w:tcPr>
                <w:p w14:paraId="227960A3" w14:textId="6B93C46D" w:rsidR="00680DF5" w:rsidRPr="00B930AE" w:rsidRDefault="00680DF5" w:rsidP="00B930AE">
                  <w:pPr>
                    <w:jc w:val="both"/>
                    <w:rPr>
                      <w:rFonts w:ascii="Times New Roman" w:hAnsi="Times New Roman" w:cs="Times New Roman"/>
                      <w:sz w:val="24"/>
                      <w:szCs w:val="24"/>
                    </w:rPr>
                  </w:pPr>
                  <w:r w:rsidRPr="00B930AE">
                    <w:rPr>
                      <w:rFonts w:ascii="Times New Roman" w:hAnsi="Times New Roman" w:cs="Times New Roman"/>
                      <w:sz w:val="24"/>
                      <w:szCs w:val="24"/>
                    </w:rPr>
                    <w:t>Ponudbena cena z DDV za obdobje od 1. 9. 20</w:t>
                  </w:r>
                  <w:r w:rsidR="00506E9C">
                    <w:rPr>
                      <w:rFonts w:ascii="Times New Roman" w:hAnsi="Times New Roman" w:cs="Times New Roman"/>
                      <w:sz w:val="24"/>
                      <w:szCs w:val="24"/>
                    </w:rPr>
                    <w:t>2</w:t>
                  </w:r>
                  <w:r w:rsidR="00826AD9">
                    <w:rPr>
                      <w:rFonts w:ascii="Times New Roman" w:hAnsi="Times New Roman" w:cs="Times New Roman"/>
                      <w:sz w:val="24"/>
                      <w:szCs w:val="24"/>
                    </w:rPr>
                    <w:t>2</w:t>
                  </w:r>
                  <w:r w:rsidRPr="00B930AE">
                    <w:rPr>
                      <w:rFonts w:ascii="Times New Roman" w:hAnsi="Times New Roman" w:cs="Times New Roman"/>
                      <w:sz w:val="24"/>
                      <w:szCs w:val="24"/>
                    </w:rPr>
                    <w:t xml:space="preserve"> do zaključka šol. leta 20</w:t>
                  </w:r>
                  <w:r w:rsidR="00B930AE" w:rsidRPr="00B930AE">
                    <w:rPr>
                      <w:rFonts w:ascii="Times New Roman" w:hAnsi="Times New Roman" w:cs="Times New Roman"/>
                      <w:sz w:val="24"/>
                      <w:szCs w:val="24"/>
                    </w:rPr>
                    <w:t>2</w:t>
                  </w:r>
                  <w:r w:rsidR="00826AD9">
                    <w:rPr>
                      <w:rFonts w:ascii="Times New Roman" w:hAnsi="Times New Roman" w:cs="Times New Roman"/>
                      <w:sz w:val="24"/>
                      <w:szCs w:val="24"/>
                    </w:rPr>
                    <w:t>4</w:t>
                  </w:r>
                  <w:r w:rsidRPr="00B930AE">
                    <w:rPr>
                      <w:rFonts w:ascii="Times New Roman" w:hAnsi="Times New Roman" w:cs="Times New Roman"/>
                      <w:sz w:val="24"/>
                      <w:szCs w:val="24"/>
                    </w:rPr>
                    <w:t>/20</w:t>
                  </w:r>
                  <w:r w:rsidR="00B930AE" w:rsidRPr="00B930AE">
                    <w:rPr>
                      <w:rFonts w:ascii="Times New Roman" w:hAnsi="Times New Roman" w:cs="Times New Roman"/>
                      <w:sz w:val="24"/>
                      <w:szCs w:val="24"/>
                    </w:rPr>
                    <w:t>2</w:t>
                  </w:r>
                  <w:r w:rsidR="00826AD9">
                    <w:rPr>
                      <w:rFonts w:ascii="Times New Roman" w:hAnsi="Times New Roman" w:cs="Times New Roman"/>
                      <w:sz w:val="24"/>
                      <w:szCs w:val="24"/>
                    </w:rPr>
                    <w:t>5</w:t>
                  </w:r>
                  <w:r w:rsidRPr="00B930AE">
                    <w:rPr>
                      <w:rFonts w:ascii="Times New Roman" w:hAnsi="Times New Roman" w:cs="Times New Roman"/>
                      <w:sz w:val="24"/>
                      <w:szCs w:val="24"/>
                    </w:rPr>
                    <w:t xml:space="preserve">  (570 dni)</w:t>
                  </w:r>
                </w:p>
              </w:tc>
              <w:tc>
                <w:tcPr>
                  <w:tcW w:w="1559" w:type="dxa"/>
                  <w:shd w:val="clear" w:color="auto" w:fill="auto"/>
                </w:tcPr>
                <w:p w14:paraId="257D227D" w14:textId="77777777" w:rsidR="00680DF5" w:rsidRPr="00680DF5" w:rsidRDefault="00680DF5" w:rsidP="00C80F0D">
                  <w:pPr>
                    <w:jc w:val="both"/>
                    <w:rPr>
                      <w:rFonts w:ascii="Times New Roman" w:hAnsi="Times New Roman" w:cs="Times New Roman"/>
                      <w:sz w:val="24"/>
                      <w:szCs w:val="24"/>
                    </w:rPr>
                  </w:pPr>
                </w:p>
              </w:tc>
              <w:tc>
                <w:tcPr>
                  <w:tcW w:w="1417" w:type="dxa"/>
                  <w:shd w:val="clear" w:color="auto" w:fill="auto"/>
                </w:tcPr>
                <w:p w14:paraId="4CA0CC08" w14:textId="77777777" w:rsidR="00680DF5" w:rsidRPr="00680DF5" w:rsidRDefault="00680DF5" w:rsidP="00C80F0D">
                  <w:pPr>
                    <w:jc w:val="both"/>
                    <w:rPr>
                      <w:rFonts w:ascii="Times New Roman" w:hAnsi="Times New Roman" w:cs="Times New Roman"/>
                      <w:sz w:val="24"/>
                      <w:szCs w:val="24"/>
                    </w:rPr>
                  </w:pPr>
                </w:p>
              </w:tc>
              <w:tc>
                <w:tcPr>
                  <w:tcW w:w="1477" w:type="dxa"/>
                  <w:shd w:val="clear" w:color="auto" w:fill="auto"/>
                </w:tcPr>
                <w:p w14:paraId="4FC038B4" w14:textId="77777777" w:rsidR="00680DF5" w:rsidRPr="00680DF5" w:rsidRDefault="00680DF5" w:rsidP="00C80F0D">
                  <w:pPr>
                    <w:jc w:val="both"/>
                    <w:rPr>
                      <w:rFonts w:ascii="Times New Roman" w:hAnsi="Times New Roman" w:cs="Times New Roman"/>
                      <w:sz w:val="24"/>
                      <w:szCs w:val="24"/>
                    </w:rPr>
                  </w:pPr>
                </w:p>
              </w:tc>
              <w:tc>
                <w:tcPr>
                  <w:tcW w:w="1277" w:type="dxa"/>
                  <w:shd w:val="clear" w:color="auto" w:fill="auto"/>
                </w:tcPr>
                <w:p w14:paraId="1C4C3D84" w14:textId="77777777" w:rsidR="00680DF5" w:rsidRPr="00680DF5" w:rsidRDefault="00680DF5" w:rsidP="00C80F0D">
                  <w:pPr>
                    <w:jc w:val="both"/>
                    <w:rPr>
                      <w:rFonts w:ascii="Times New Roman" w:hAnsi="Times New Roman" w:cs="Times New Roman"/>
                      <w:sz w:val="24"/>
                      <w:szCs w:val="24"/>
                    </w:rPr>
                  </w:pPr>
                </w:p>
              </w:tc>
            </w:tr>
          </w:tbl>
          <w:p w14:paraId="11A9E43E" w14:textId="0D0B5357" w:rsidR="00DC0496" w:rsidRDefault="00DC0496" w:rsidP="00680DF5">
            <w:pPr>
              <w:spacing w:line="360" w:lineRule="auto"/>
              <w:rPr>
                <w:rFonts w:ascii="Times New Roman" w:eastAsia="Calibri" w:hAnsi="Times New Roman" w:cs="Times New Roman"/>
                <w:b/>
                <w:sz w:val="24"/>
                <w:szCs w:val="24"/>
              </w:rPr>
            </w:pPr>
          </w:p>
          <w:p w14:paraId="6029A294" w14:textId="77777777" w:rsidR="009614D6" w:rsidRDefault="009614D6" w:rsidP="00680DF5">
            <w:pPr>
              <w:spacing w:line="360" w:lineRule="auto"/>
              <w:rPr>
                <w:rFonts w:ascii="Times New Roman" w:eastAsia="Calibri" w:hAnsi="Times New Roman" w:cs="Times New Roman"/>
                <w:b/>
                <w:sz w:val="24"/>
                <w:szCs w:val="24"/>
              </w:rPr>
            </w:pPr>
          </w:p>
          <w:p w14:paraId="6FCD9D3A" w14:textId="77777777" w:rsidR="00680DF5" w:rsidRPr="00680DF5" w:rsidRDefault="00680DF5" w:rsidP="00680DF5">
            <w:pPr>
              <w:spacing w:line="360" w:lineRule="auto"/>
              <w:rPr>
                <w:rFonts w:ascii="Times New Roman" w:eastAsia="Calibri" w:hAnsi="Times New Roman" w:cs="Times New Roman"/>
                <w:b/>
                <w:sz w:val="24"/>
                <w:szCs w:val="24"/>
              </w:rPr>
            </w:pPr>
            <w:r w:rsidRPr="00680DF5">
              <w:rPr>
                <w:rFonts w:ascii="Times New Roman" w:eastAsia="Calibri" w:hAnsi="Times New Roman" w:cs="Times New Roman"/>
                <w:b/>
                <w:sz w:val="24"/>
                <w:szCs w:val="24"/>
              </w:rPr>
              <w:lastRenderedPageBreak/>
              <w:t>SKLOP  ŠT.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A0" w:firstRow="1" w:lastRow="0" w:firstColumn="1" w:lastColumn="1" w:noHBand="0" w:noVBand="0"/>
            </w:tblPr>
            <w:tblGrid>
              <w:gridCol w:w="3256"/>
              <w:gridCol w:w="1559"/>
              <w:gridCol w:w="1417"/>
              <w:gridCol w:w="1477"/>
              <w:gridCol w:w="1277"/>
            </w:tblGrid>
            <w:tr w:rsidR="00680DF5" w:rsidRPr="00680DF5" w14:paraId="1666661C" w14:textId="77777777" w:rsidTr="00C80F0D">
              <w:tc>
                <w:tcPr>
                  <w:tcW w:w="3256" w:type="dxa"/>
                  <w:shd w:val="clear" w:color="auto" w:fill="auto"/>
                </w:tcPr>
                <w:p w14:paraId="3E159CE7" w14:textId="77777777" w:rsidR="00680DF5" w:rsidRPr="00680DF5" w:rsidRDefault="00680DF5" w:rsidP="00C80F0D">
                  <w:pPr>
                    <w:jc w:val="both"/>
                    <w:rPr>
                      <w:rFonts w:ascii="Times New Roman" w:hAnsi="Times New Roman" w:cs="Times New Roman"/>
                      <w:b/>
                      <w:sz w:val="24"/>
                      <w:szCs w:val="24"/>
                    </w:rPr>
                  </w:pPr>
                </w:p>
              </w:tc>
              <w:tc>
                <w:tcPr>
                  <w:tcW w:w="1559" w:type="dxa"/>
                  <w:shd w:val="clear" w:color="auto" w:fill="auto"/>
                </w:tcPr>
                <w:p w14:paraId="5E3113DF" w14:textId="77777777" w:rsidR="00680DF5" w:rsidRPr="00680DF5" w:rsidRDefault="00680DF5" w:rsidP="00C80F0D">
                  <w:pPr>
                    <w:jc w:val="both"/>
                    <w:rPr>
                      <w:rFonts w:ascii="Times New Roman" w:hAnsi="Times New Roman" w:cs="Times New Roman"/>
                      <w:b/>
                      <w:sz w:val="24"/>
                      <w:szCs w:val="24"/>
                    </w:rPr>
                  </w:pPr>
                  <w:r w:rsidRPr="00680DF5">
                    <w:rPr>
                      <w:rFonts w:ascii="Times New Roman" w:hAnsi="Times New Roman" w:cs="Times New Roman"/>
                      <w:b/>
                      <w:sz w:val="24"/>
                      <w:szCs w:val="24"/>
                    </w:rPr>
                    <w:t>VOZILO 1</w:t>
                  </w:r>
                </w:p>
                <w:p w14:paraId="1BD43691" w14:textId="77777777" w:rsidR="00680DF5" w:rsidRPr="00680DF5" w:rsidRDefault="00680DF5" w:rsidP="00C80F0D">
                  <w:pPr>
                    <w:jc w:val="both"/>
                    <w:rPr>
                      <w:rFonts w:ascii="Times New Roman" w:hAnsi="Times New Roman" w:cs="Times New Roman"/>
                      <w:b/>
                      <w:sz w:val="24"/>
                      <w:szCs w:val="24"/>
                    </w:rPr>
                  </w:pPr>
                  <w:r w:rsidRPr="00680DF5">
                    <w:rPr>
                      <w:rFonts w:ascii="Times New Roman" w:hAnsi="Times New Roman" w:cs="Times New Roman"/>
                      <w:b/>
                      <w:sz w:val="24"/>
                      <w:szCs w:val="24"/>
                    </w:rPr>
                    <w:t>Št. sedežev:</w:t>
                  </w:r>
                </w:p>
                <w:p w14:paraId="373E2960" w14:textId="77777777" w:rsidR="00680DF5" w:rsidRPr="00680DF5" w:rsidRDefault="00680DF5" w:rsidP="00C80F0D">
                  <w:pPr>
                    <w:jc w:val="both"/>
                    <w:rPr>
                      <w:rFonts w:ascii="Times New Roman" w:hAnsi="Times New Roman" w:cs="Times New Roman"/>
                      <w:b/>
                      <w:sz w:val="24"/>
                      <w:szCs w:val="24"/>
                    </w:rPr>
                  </w:pPr>
                  <w:r w:rsidRPr="00680DF5">
                    <w:rPr>
                      <w:rFonts w:ascii="Times New Roman" w:hAnsi="Times New Roman" w:cs="Times New Roman"/>
                      <w:b/>
                      <w:sz w:val="24"/>
                      <w:szCs w:val="24"/>
                    </w:rPr>
                    <w:t>________</w:t>
                  </w:r>
                </w:p>
              </w:tc>
              <w:tc>
                <w:tcPr>
                  <w:tcW w:w="1417" w:type="dxa"/>
                  <w:shd w:val="clear" w:color="auto" w:fill="auto"/>
                </w:tcPr>
                <w:p w14:paraId="66C61367" w14:textId="77777777" w:rsidR="00680DF5" w:rsidRPr="00680DF5" w:rsidRDefault="00680DF5" w:rsidP="00C80F0D">
                  <w:pPr>
                    <w:jc w:val="both"/>
                    <w:rPr>
                      <w:rFonts w:ascii="Times New Roman" w:hAnsi="Times New Roman" w:cs="Times New Roman"/>
                      <w:b/>
                      <w:sz w:val="24"/>
                      <w:szCs w:val="24"/>
                    </w:rPr>
                  </w:pPr>
                  <w:r w:rsidRPr="00680DF5">
                    <w:rPr>
                      <w:rFonts w:ascii="Times New Roman" w:hAnsi="Times New Roman" w:cs="Times New Roman"/>
                      <w:b/>
                      <w:sz w:val="24"/>
                      <w:szCs w:val="24"/>
                    </w:rPr>
                    <w:t>VOZILO 2</w:t>
                  </w:r>
                </w:p>
                <w:p w14:paraId="57E333DA" w14:textId="77777777" w:rsidR="00680DF5" w:rsidRPr="00680DF5" w:rsidRDefault="00680DF5" w:rsidP="00C80F0D">
                  <w:pPr>
                    <w:jc w:val="both"/>
                    <w:rPr>
                      <w:rFonts w:ascii="Times New Roman" w:hAnsi="Times New Roman" w:cs="Times New Roman"/>
                      <w:b/>
                      <w:sz w:val="24"/>
                      <w:szCs w:val="24"/>
                    </w:rPr>
                  </w:pPr>
                  <w:r w:rsidRPr="00680DF5">
                    <w:rPr>
                      <w:rFonts w:ascii="Times New Roman" w:hAnsi="Times New Roman" w:cs="Times New Roman"/>
                      <w:b/>
                      <w:sz w:val="24"/>
                      <w:szCs w:val="24"/>
                    </w:rPr>
                    <w:t>Št. sedežev:</w:t>
                  </w:r>
                </w:p>
                <w:p w14:paraId="42491F71" w14:textId="2984233B" w:rsidR="00680DF5" w:rsidRPr="00680DF5" w:rsidRDefault="00680DF5" w:rsidP="00C80F0D">
                  <w:pPr>
                    <w:jc w:val="both"/>
                    <w:rPr>
                      <w:rFonts w:ascii="Times New Roman" w:hAnsi="Times New Roman" w:cs="Times New Roman"/>
                      <w:b/>
                      <w:sz w:val="24"/>
                      <w:szCs w:val="24"/>
                    </w:rPr>
                  </w:pPr>
                  <w:r w:rsidRPr="00680DF5">
                    <w:rPr>
                      <w:rFonts w:ascii="Times New Roman" w:hAnsi="Times New Roman" w:cs="Times New Roman"/>
                      <w:b/>
                      <w:sz w:val="24"/>
                      <w:szCs w:val="24"/>
                    </w:rPr>
                    <w:t>________</w:t>
                  </w:r>
                </w:p>
              </w:tc>
              <w:tc>
                <w:tcPr>
                  <w:tcW w:w="1477" w:type="dxa"/>
                  <w:shd w:val="clear" w:color="auto" w:fill="auto"/>
                </w:tcPr>
                <w:p w14:paraId="0A480573" w14:textId="77777777" w:rsidR="00680DF5" w:rsidRPr="00680DF5" w:rsidRDefault="00680DF5" w:rsidP="00C80F0D">
                  <w:pPr>
                    <w:jc w:val="both"/>
                    <w:rPr>
                      <w:rFonts w:ascii="Times New Roman" w:hAnsi="Times New Roman" w:cs="Times New Roman"/>
                      <w:b/>
                      <w:sz w:val="24"/>
                      <w:szCs w:val="24"/>
                    </w:rPr>
                  </w:pPr>
                  <w:r w:rsidRPr="00680DF5">
                    <w:rPr>
                      <w:rFonts w:ascii="Times New Roman" w:hAnsi="Times New Roman" w:cs="Times New Roman"/>
                      <w:b/>
                      <w:sz w:val="24"/>
                      <w:szCs w:val="24"/>
                    </w:rPr>
                    <w:t>VOZILO 3</w:t>
                  </w:r>
                </w:p>
                <w:p w14:paraId="0805C6A0" w14:textId="77777777" w:rsidR="00680DF5" w:rsidRPr="00680DF5" w:rsidRDefault="00680DF5" w:rsidP="00C80F0D">
                  <w:pPr>
                    <w:jc w:val="both"/>
                    <w:rPr>
                      <w:rFonts w:ascii="Times New Roman" w:hAnsi="Times New Roman" w:cs="Times New Roman"/>
                      <w:b/>
                      <w:sz w:val="24"/>
                      <w:szCs w:val="24"/>
                    </w:rPr>
                  </w:pPr>
                  <w:r w:rsidRPr="00680DF5">
                    <w:rPr>
                      <w:rFonts w:ascii="Times New Roman" w:hAnsi="Times New Roman" w:cs="Times New Roman"/>
                      <w:b/>
                      <w:sz w:val="24"/>
                      <w:szCs w:val="24"/>
                    </w:rPr>
                    <w:t>Št. sedežev:</w:t>
                  </w:r>
                </w:p>
                <w:p w14:paraId="60A1A44A" w14:textId="77777777" w:rsidR="00680DF5" w:rsidRPr="00680DF5" w:rsidRDefault="00680DF5" w:rsidP="00C80F0D">
                  <w:pPr>
                    <w:jc w:val="both"/>
                    <w:rPr>
                      <w:rFonts w:ascii="Times New Roman" w:hAnsi="Times New Roman" w:cs="Times New Roman"/>
                      <w:b/>
                      <w:sz w:val="24"/>
                      <w:szCs w:val="24"/>
                    </w:rPr>
                  </w:pPr>
                  <w:r w:rsidRPr="00680DF5">
                    <w:rPr>
                      <w:rFonts w:ascii="Times New Roman" w:hAnsi="Times New Roman" w:cs="Times New Roman"/>
                      <w:b/>
                      <w:sz w:val="24"/>
                      <w:szCs w:val="24"/>
                    </w:rPr>
                    <w:t>_________</w:t>
                  </w:r>
                </w:p>
              </w:tc>
              <w:tc>
                <w:tcPr>
                  <w:tcW w:w="1277" w:type="dxa"/>
                  <w:shd w:val="clear" w:color="auto" w:fill="auto"/>
                </w:tcPr>
                <w:p w14:paraId="3428A59E" w14:textId="77777777" w:rsidR="00680DF5" w:rsidRPr="00680DF5" w:rsidRDefault="00680DF5" w:rsidP="00C80F0D">
                  <w:pPr>
                    <w:jc w:val="both"/>
                    <w:rPr>
                      <w:rFonts w:ascii="Times New Roman" w:hAnsi="Times New Roman" w:cs="Times New Roman"/>
                      <w:b/>
                      <w:sz w:val="24"/>
                      <w:szCs w:val="24"/>
                    </w:rPr>
                  </w:pPr>
                  <w:r w:rsidRPr="00680DF5">
                    <w:rPr>
                      <w:rFonts w:ascii="Times New Roman" w:hAnsi="Times New Roman" w:cs="Times New Roman"/>
                      <w:b/>
                      <w:sz w:val="24"/>
                      <w:szCs w:val="24"/>
                    </w:rPr>
                    <w:t>SKUPAJ</w:t>
                  </w:r>
                </w:p>
              </w:tc>
            </w:tr>
            <w:tr w:rsidR="00680DF5" w:rsidRPr="00680DF5" w14:paraId="5AE60107" w14:textId="77777777" w:rsidTr="00C80F0D">
              <w:trPr>
                <w:trHeight w:val="463"/>
              </w:trPr>
              <w:tc>
                <w:tcPr>
                  <w:tcW w:w="3256" w:type="dxa"/>
                  <w:shd w:val="clear" w:color="auto" w:fill="auto"/>
                </w:tcPr>
                <w:p w14:paraId="7167ED20" w14:textId="77777777" w:rsidR="00680DF5" w:rsidRPr="00680DF5" w:rsidRDefault="00680DF5" w:rsidP="00C80F0D">
                  <w:pPr>
                    <w:jc w:val="both"/>
                    <w:rPr>
                      <w:rFonts w:ascii="Times New Roman" w:hAnsi="Times New Roman" w:cs="Times New Roman"/>
                      <w:sz w:val="24"/>
                      <w:szCs w:val="24"/>
                    </w:rPr>
                  </w:pPr>
                  <w:r w:rsidRPr="00680DF5">
                    <w:rPr>
                      <w:rFonts w:ascii="Times New Roman" w:hAnsi="Times New Roman" w:cs="Times New Roman"/>
                      <w:sz w:val="24"/>
                      <w:szCs w:val="24"/>
                    </w:rPr>
                    <w:t>Ponudbena cena za km (brez DDV)</w:t>
                  </w:r>
                </w:p>
              </w:tc>
              <w:tc>
                <w:tcPr>
                  <w:tcW w:w="1559" w:type="dxa"/>
                  <w:shd w:val="clear" w:color="auto" w:fill="auto"/>
                </w:tcPr>
                <w:p w14:paraId="3B00E43A" w14:textId="77777777" w:rsidR="00680DF5" w:rsidRPr="00680DF5" w:rsidRDefault="00680DF5" w:rsidP="00C80F0D">
                  <w:pPr>
                    <w:jc w:val="both"/>
                    <w:rPr>
                      <w:rFonts w:ascii="Times New Roman" w:hAnsi="Times New Roman" w:cs="Times New Roman"/>
                      <w:sz w:val="24"/>
                      <w:szCs w:val="24"/>
                    </w:rPr>
                  </w:pPr>
                </w:p>
              </w:tc>
              <w:tc>
                <w:tcPr>
                  <w:tcW w:w="1417" w:type="dxa"/>
                  <w:shd w:val="clear" w:color="auto" w:fill="auto"/>
                </w:tcPr>
                <w:p w14:paraId="2C406BCC" w14:textId="77777777" w:rsidR="00680DF5" w:rsidRPr="00680DF5" w:rsidRDefault="00680DF5" w:rsidP="00C80F0D">
                  <w:pPr>
                    <w:jc w:val="both"/>
                    <w:rPr>
                      <w:rFonts w:ascii="Times New Roman" w:hAnsi="Times New Roman" w:cs="Times New Roman"/>
                      <w:sz w:val="24"/>
                      <w:szCs w:val="24"/>
                    </w:rPr>
                  </w:pPr>
                </w:p>
              </w:tc>
              <w:tc>
                <w:tcPr>
                  <w:tcW w:w="1477" w:type="dxa"/>
                  <w:shd w:val="clear" w:color="auto" w:fill="auto"/>
                </w:tcPr>
                <w:p w14:paraId="3E744C13" w14:textId="77777777" w:rsidR="00680DF5" w:rsidRPr="00680DF5" w:rsidRDefault="00680DF5" w:rsidP="00C80F0D">
                  <w:pPr>
                    <w:jc w:val="both"/>
                    <w:rPr>
                      <w:rFonts w:ascii="Times New Roman" w:hAnsi="Times New Roman" w:cs="Times New Roman"/>
                      <w:sz w:val="24"/>
                      <w:szCs w:val="24"/>
                    </w:rPr>
                  </w:pPr>
                </w:p>
              </w:tc>
              <w:tc>
                <w:tcPr>
                  <w:tcW w:w="1277" w:type="dxa"/>
                  <w:shd w:val="clear" w:color="auto" w:fill="auto"/>
                </w:tcPr>
                <w:p w14:paraId="0E973C03" w14:textId="77777777" w:rsidR="00680DF5" w:rsidRPr="00680DF5" w:rsidRDefault="00680DF5" w:rsidP="00C80F0D">
                  <w:pPr>
                    <w:jc w:val="both"/>
                    <w:rPr>
                      <w:rFonts w:ascii="Times New Roman" w:hAnsi="Times New Roman" w:cs="Times New Roman"/>
                      <w:sz w:val="24"/>
                      <w:szCs w:val="24"/>
                    </w:rPr>
                  </w:pPr>
                  <w:proofErr w:type="spellStart"/>
                  <w:r w:rsidRPr="00680DF5">
                    <w:rPr>
                      <w:rFonts w:ascii="Times New Roman" w:hAnsi="Times New Roman" w:cs="Times New Roman"/>
                      <w:sz w:val="24"/>
                      <w:szCs w:val="24"/>
                    </w:rPr>
                    <w:t>xxxxxxxx</w:t>
                  </w:r>
                  <w:proofErr w:type="spellEnd"/>
                </w:p>
              </w:tc>
            </w:tr>
            <w:tr w:rsidR="00680DF5" w:rsidRPr="00680DF5" w14:paraId="3D576637" w14:textId="77777777" w:rsidTr="00C80F0D">
              <w:trPr>
                <w:trHeight w:val="555"/>
              </w:trPr>
              <w:tc>
                <w:tcPr>
                  <w:tcW w:w="3256" w:type="dxa"/>
                  <w:tcBorders>
                    <w:bottom w:val="single" w:sz="4" w:space="0" w:color="auto"/>
                  </w:tcBorders>
                  <w:shd w:val="clear" w:color="auto" w:fill="auto"/>
                </w:tcPr>
                <w:p w14:paraId="44C23D63" w14:textId="77777777" w:rsidR="00680DF5" w:rsidRPr="00680DF5" w:rsidRDefault="00680DF5" w:rsidP="00C80F0D">
                  <w:pPr>
                    <w:jc w:val="both"/>
                    <w:rPr>
                      <w:rFonts w:ascii="Times New Roman" w:hAnsi="Times New Roman" w:cs="Times New Roman"/>
                      <w:sz w:val="24"/>
                      <w:szCs w:val="24"/>
                    </w:rPr>
                  </w:pPr>
                  <w:r w:rsidRPr="00680DF5">
                    <w:rPr>
                      <w:rFonts w:ascii="Times New Roman" w:hAnsi="Times New Roman" w:cs="Times New Roman"/>
                      <w:sz w:val="24"/>
                      <w:szCs w:val="24"/>
                    </w:rPr>
                    <w:t>Število km skupaj na dan</w:t>
                  </w:r>
                </w:p>
              </w:tc>
              <w:tc>
                <w:tcPr>
                  <w:tcW w:w="1559" w:type="dxa"/>
                  <w:tcBorders>
                    <w:bottom w:val="single" w:sz="4" w:space="0" w:color="auto"/>
                  </w:tcBorders>
                  <w:shd w:val="clear" w:color="auto" w:fill="auto"/>
                </w:tcPr>
                <w:p w14:paraId="6AB9E29E" w14:textId="77777777" w:rsidR="00680DF5" w:rsidRPr="00680DF5" w:rsidRDefault="00680DF5" w:rsidP="00C80F0D">
                  <w:pPr>
                    <w:jc w:val="both"/>
                    <w:rPr>
                      <w:rFonts w:ascii="Times New Roman" w:hAnsi="Times New Roman" w:cs="Times New Roman"/>
                      <w:sz w:val="24"/>
                      <w:szCs w:val="24"/>
                    </w:rPr>
                  </w:pPr>
                </w:p>
              </w:tc>
              <w:tc>
                <w:tcPr>
                  <w:tcW w:w="1417" w:type="dxa"/>
                  <w:tcBorders>
                    <w:bottom w:val="single" w:sz="4" w:space="0" w:color="auto"/>
                  </w:tcBorders>
                  <w:shd w:val="clear" w:color="auto" w:fill="auto"/>
                </w:tcPr>
                <w:p w14:paraId="7837B790" w14:textId="77777777" w:rsidR="00680DF5" w:rsidRPr="00680DF5" w:rsidRDefault="00680DF5" w:rsidP="00C80F0D">
                  <w:pPr>
                    <w:jc w:val="both"/>
                    <w:rPr>
                      <w:rFonts w:ascii="Times New Roman" w:hAnsi="Times New Roman" w:cs="Times New Roman"/>
                      <w:sz w:val="24"/>
                      <w:szCs w:val="24"/>
                    </w:rPr>
                  </w:pPr>
                </w:p>
              </w:tc>
              <w:tc>
                <w:tcPr>
                  <w:tcW w:w="1477" w:type="dxa"/>
                  <w:tcBorders>
                    <w:bottom w:val="single" w:sz="4" w:space="0" w:color="auto"/>
                  </w:tcBorders>
                  <w:shd w:val="clear" w:color="auto" w:fill="auto"/>
                </w:tcPr>
                <w:p w14:paraId="0C8A0C4C" w14:textId="77777777" w:rsidR="00680DF5" w:rsidRPr="00680DF5" w:rsidRDefault="00680DF5" w:rsidP="00C80F0D">
                  <w:pPr>
                    <w:jc w:val="both"/>
                    <w:rPr>
                      <w:rFonts w:ascii="Times New Roman" w:hAnsi="Times New Roman" w:cs="Times New Roman"/>
                      <w:sz w:val="24"/>
                      <w:szCs w:val="24"/>
                    </w:rPr>
                  </w:pPr>
                </w:p>
              </w:tc>
              <w:tc>
                <w:tcPr>
                  <w:tcW w:w="1277" w:type="dxa"/>
                  <w:tcBorders>
                    <w:bottom w:val="single" w:sz="4" w:space="0" w:color="auto"/>
                  </w:tcBorders>
                  <w:shd w:val="clear" w:color="auto" w:fill="auto"/>
                </w:tcPr>
                <w:p w14:paraId="27067230" w14:textId="77777777" w:rsidR="00680DF5" w:rsidRPr="00680DF5" w:rsidRDefault="00680DF5" w:rsidP="00C80F0D">
                  <w:pPr>
                    <w:jc w:val="both"/>
                    <w:rPr>
                      <w:rFonts w:ascii="Times New Roman" w:hAnsi="Times New Roman" w:cs="Times New Roman"/>
                      <w:sz w:val="24"/>
                      <w:szCs w:val="24"/>
                    </w:rPr>
                  </w:pPr>
                </w:p>
              </w:tc>
            </w:tr>
            <w:tr w:rsidR="00680DF5" w:rsidRPr="00680DF5" w14:paraId="173F4D23" w14:textId="77777777" w:rsidTr="00C80F0D">
              <w:tc>
                <w:tcPr>
                  <w:tcW w:w="3256" w:type="dxa"/>
                  <w:shd w:val="clear" w:color="auto" w:fill="F2F2F2"/>
                </w:tcPr>
                <w:p w14:paraId="5CF93075" w14:textId="77777777" w:rsidR="00680DF5" w:rsidRPr="00680DF5" w:rsidRDefault="00680DF5" w:rsidP="00C80F0D">
                  <w:pPr>
                    <w:jc w:val="both"/>
                    <w:rPr>
                      <w:rFonts w:ascii="Times New Roman" w:hAnsi="Times New Roman" w:cs="Times New Roman"/>
                      <w:sz w:val="24"/>
                      <w:szCs w:val="24"/>
                    </w:rPr>
                  </w:pPr>
                  <w:r w:rsidRPr="00680DF5">
                    <w:rPr>
                      <w:rFonts w:ascii="Times New Roman" w:hAnsi="Times New Roman" w:cs="Times New Roman"/>
                      <w:sz w:val="24"/>
                      <w:szCs w:val="24"/>
                    </w:rPr>
                    <w:t>Skupaj ponudbena cena (brez DDV) na dan</w:t>
                  </w:r>
                </w:p>
              </w:tc>
              <w:tc>
                <w:tcPr>
                  <w:tcW w:w="1559" w:type="dxa"/>
                  <w:shd w:val="clear" w:color="auto" w:fill="F2F2F2"/>
                </w:tcPr>
                <w:p w14:paraId="5EC4E898" w14:textId="77777777" w:rsidR="00680DF5" w:rsidRPr="00680DF5" w:rsidRDefault="00680DF5" w:rsidP="00C80F0D">
                  <w:pPr>
                    <w:jc w:val="both"/>
                    <w:rPr>
                      <w:rFonts w:ascii="Times New Roman" w:hAnsi="Times New Roman" w:cs="Times New Roman"/>
                      <w:sz w:val="24"/>
                      <w:szCs w:val="24"/>
                    </w:rPr>
                  </w:pPr>
                </w:p>
              </w:tc>
              <w:tc>
                <w:tcPr>
                  <w:tcW w:w="1417" w:type="dxa"/>
                  <w:shd w:val="clear" w:color="auto" w:fill="F2F2F2"/>
                </w:tcPr>
                <w:p w14:paraId="431C053B" w14:textId="77777777" w:rsidR="00680DF5" w:rsidRPr="00680DF5" w:rsidRDefault="00680DF5" w:rsidP="00C80F0D">
                  <w:pPr>
                    <w:jc w:val="both"/>
                    <w:rPr>
                      <w:rFonts w:ascii="Times New Roman" w:hAnsi="Times New Roman" w:cs="Times New Roman"/>
                      <w:sz w:val="24"/>
                      <w:szCs w:val="24"/>
                    </w:rPr>
                  </w:pPr>
                </w:p>
              </w:tc>
              <w:tc>
                <w:tcPr>
                  <w:tcW w:w="1477" w:type="dxa"/>
                  <w:shd w:val="clear" w:color="auto" w:fill="F2F2F2"/>
                </w:tcPr>
                <w:p w14:paraId="2501857F" w14:textId="77777777" w:rsidR="00680DF5" w:rsidRPr="00680DF5" w:rsidRDefault="00680DF5" w:rsidP="00C80F0D">
                  <w:pPr>
                    <w:jc w:val="both"/>
                    <w:rPr>
                      <w:rFonts w:ascii="Times New Roman" w:hAnsi="Times New Roman" w:cs="Times New Roman"/>
                      <w:sz w:val="24"/>
                      <w:szCs w:val="24"/>
                    </w:rPr>
                  </w:pPr>
                </w:p>
              </w:tc>
              <w:tc>
                <w:tcPr>
                  <w:tcW w:w="1277" w:type="dxa"/>
                  <w:shd w:val="clear" w:color="auto" w:fill="F2F2F2"/>
                </w:tcPr>
                <w:p w14:paraId="466B238A" w14:textId="77777777" w:rsidR="00680DF5" w:rsidRPr="00680DF5" w:rsidRDefault="00680DF5" w:rsidP="00C80F0D">
                  <w:pPr>
                    <w:jc w:val="both"/>
                    <w:rPr>
                      <w:rFonts w:ascii="Times New Roman" w:hAnsi="Times New Roman" w:cs="Times New Roman"/>
                      <w:sz w:val="24"/>
                      <w:szCs w:val="24"/>
                    </w:rPr>
                  </w:pPr>
                </w:p>
              </w:tc>
            </w:tr>
            <w:tr w:rsidR="00680DF5" w:rsidRPr="00680DF5" w14:paraId="5C71FC29" w14:textId="77777777" w:rsidTr="00C80F0D">
              <w:trPr>
                <w:trHeight w:val="440"/>
              </w:trPr>
              <w:tc>
                <w:tcPr>
                  <w:tcW w:w="3256" w:type="dxa"/>
                  <w:tcBorders>
                    <w:bottom w:val="single" w:sz="4" w:space="0" w:color="auto"/>
                  </w:tcBorders>
                  <w:shd w:val="clear" w:color="auto" w:fill="auto"/>
                </w:tcPr>
                <w:p w14:paraId="727EEFAF" w14:textId="77777777" w:rsidR="00680DF5" w:rsidRPr="00680DF5" w:rsidRDefault="00680DF5" w:rsidP="00C80F0D">
                  <w:pPr>
                    <w:jc w:val="both"/>
                    <w:rPr>
                      <w:rFonts w:ascii="Times New Roman" w:hAnsi="Times New Roman" w:cs="Times New Roman"/>
                      <w:sz w:val="24"/>
                      <w:szCs w:val="24"/>
                    </w:rPr>
                  </w:pPr>
                  <w:r w:rsidRPr="00680DF5">
                    <w:rPr>
                      <w:rFonts w:ascii="Times New Roman" w:hAnsi="Times New Roman" w:cs="Times New Roman"/>
                      <w:sz w:val="24"/>
                      <w:szCs w:val="24"/>
                    </w:rPr>
                    <w:t>DDV_______%</w:t>
                  </w:r>
                </w:p>
              </w:tc>
              <w:tc>
                <w:tcPr>
                  <w:tcW w:w="1559" w:type="dxa"/>
                  <w:tcBorders>
                    <w:bottom w:val="single" w:sz="4" w:space="0" w:color="auto"/>
                  </w:tcBorders>
                  <w:shd w:val="clear" w:color="auto" w:fill="auto"/>
                </w:tcPr>
                <w:p w14:paraId="0ABE00B7" w14:textId="77777777" w:rsidR="00680DF5" w:rsidRPr="00680DF5" w:rsidRDefault="00680DF5" w:rsidP="00C80F0D">
                  <w:pPr>
                    <w:jc w:val="both"/>
                    <w:rPr>
                      <w:rFonts w:ascii="Times New Roman" w:hAnsi="Times New Roman" w:cs="Times New Roman"/>
                      <w:sz w:val="24"/>
                      <w:szCs w:val="24"/>
                    </w:rPr>
                  </w:pPr>
                </w:p>
              </w:tc>
              <w:tc>
                <w:tcPr>
                  <w:tcW w:w="1417" w:type="dxa"/>
                  <w:tcBorders>
                    <w:bottom w:val="single" w:sz="4" w:space="0" w:color="auto"/>
                  </w:tcBorders>
                  <w:shd w:val="clear" w:color="auto" w:fill="auto"/>
                </w:tcPr>
                <w:p w14:paraId="362E34F0" w14:textId="77777777" w:rsidR="00680DF5" w:rsidRPr="00680DF5" w:rsidRDefault="00680DF5" w:rsidP="00C80F0D">
                  <w:pPr>
                    <w:jc w:val="both"/>
                    <w:rPr>
                      <w:rFonts w:ascii="Times New Roman" w:hAnsi="Times New Roman" w:cs="Times New Roman"/>
                      <w:sz w:val="24"/>
                      <w:szCs w:val="24"/>
                    </w:rPr>
                  </w:pPr>
                </w:p>
              </w:tc>
              <w:tc>
                <w:tcPr>
                  <w:tcW w:w="1477" w:type="dxa"/>
                  <w:tcBorders>
                    <w:bottom w:val="single" w:sz="4" w:space="0" w:color="auto"/>
                  </w:tcBorders>
                  <w:shd w:val="clear" w:color="auto" w:fill="auto"/>
                </w:tcPr>
                <w:p w14:paraId="25B1A777" w14:textId="77777777" w:rsidR="00680DF5" w:rsidRPr="00680DF5" w:rsidRDefault="00680DF5" w:rsidP="00C80F0D">
                  <w:pPr>
                    <w:jc w:val="both"/>
                    <w:rPr>
                      <w:rFonts w:ascii="Times New Roman" w:hAnsi="Times New Roman" w:cs="Times New Roman"/>
                      <w:sz w:val="24"/>
                      <w:szCs w:val="24"/>
                    </w:rPr>
                  </w:pPr>
                </w:p>
              </w:tc>
              <w:tc>
                <w:tcPr>
                  <w:tcW w:w="1277" w:type="dxa"/>
                  <w:tcBorders>
                    <w:bottom w:val="single" w:sz="4" w:space="0" w:color="auto"/>
                  </w:tcBorders>
                  <w:shd w:val="clear" w:color="auto" w:fill="auto"/>
                </w:tcPr>
                <w:p w14:paraId="2B7256A0" w14:textId="77777777" w:rsidR="00680DF5" w:rsidRPr="00680DF5" w:rsidRDefault="00680DF5" w:rsidP="00C80F0D">
                  <w:pPr>
                    <w:jc w:val="both"/>
                    <w:rPr>
                      <w:rFonts w:ascii="Times New Roman" w:hAnsi="Times New Roman" w:cs="Times New Roman"/>
                      <w:sz w:val="24"/>
                      <w:szCs w:val="24"/>
                    </w:rPr>
                  </w:pPr>
                </w:p>
              </w:tc>
            </w:tr>
            <w:tr w:rsidR="00680DF5" w:rsidRPr="00680DF5" w14:paraId="25BE84B8" w14:textId="77777777" w:rsidTr="00C80F0D">
              <w:trPr>
                <w:trHeight w:val="440"/>
              </w:trPr>
              <w:tc>
                <w:tcPr>
                  <w:tcW w:w="3256" w:type="dxa"/>
                  <w:shd w:val="clear" w:color="auto" w:fill="F2F2F2"/>
                </w:tcPr>
                <w:p w14:paraId="1BE3880A" w14:textId="77777777" w:rsidR="00680DF5" w:rsidRPr="00680DF5" w:rsidRDefault="00680DF5" w:rsidP="00C80F0D">
                  <w:pPr>
                    <w:jc w:val="both"/>
                    <w:rPr>
                      <w:rFonts w:ascii="Times New Roman" w:hAnsi="Times New Roman" w:cs="Times New Roman"/>
                      <w:sz w:val="24"/>
                      <w:szCs w:val="24"/>
                    </w:rPr>
                  </w:pPr>
                  <w:r w:rsidRPr="00680DF5">
                    <w:rPr>
                      <w:rFonts w:ascii="Times New Roman" w:hAnsi="Times New Roman" w:cs="Times New Roman"/>
                      <w:sz w:val="24"/>
                      <w:szCs w:val="24"/>
                    </w:rPr>
                    <w:t>Skupaj ponudbena cena z DDV na dan</w:t>
                  </w:r>
                </w:p>
              </w:tc>
              <w:tc>
                <w:tcPr>
                  <w:tcW w:w="1559" w:type="dxa"/>
                  <w:shd w:val="clear" w:color="auto" w:fill="F2F2F2"/>
                </w:tcPr>
                <w:p w14:paraId="02E6A4A1" w14:textId="77777777" w:rsidR="00680DF5" w:rsidRPr="00680DF5" w:rsidRDefault="00680DF5" w:rsidP="00C80F0D">
                  <w:pPr>
                    <w:jc w:val="both"/>
                    <w:rPr>
                      <w:rFonts w:ascii="Times New Roman" w:hAnsi="Times New Roman" w:cs="Times New Roman"/>
                      <w:sz w:val="24"/>
                      <w:szCs w:val="24"/>
                    </w:rPr>
                  </w:pPr>
                </w:p>
              </w:tc>
              <w:tc>
                <w:tcPr>
                  <w:tcW w:w="1417" w:type="dxa"/>
                  <w:shd w:val="clear" w:color="auto" w:fill="F2F2F2"/>
                </w:tcPr>
                <w:p w14:paraId="6546626B" w14:textId="77777777" w:rsidR="00680DF5" w:rsidRPr="00680DF5" w:rsidRDefault="00680DF5" w:rsidP="00C80F0D">
                  <w:pPr>
                    <w:jc w:val="both"/>
                    <w:rPr>
                      <w:rFonts w:ascii="Times New Roman" w:hAnsi="Times New Roman" w:cs="Times New Roman"/>
                      <w:sz w:val="24"/>
                      <w:szCs w:val="24"/>
                    </w:rPr>
                  </w:pPr>
                </w:p>
              </w:tc>
              <w:tc>
                <w:tcPr>
                  <w:tcW w:w="1477" w:type="dxa"/>
                  <w:shd w:val="clear" w:color="auto" w:fill="F2F2F2"/>
                </w:tcPr>
                <w:p w14:paraId="583A89F9" w14:textId="77777777" w:rsidR="00680DF5" w:rsidRPr="00680DF5" w:rsidRDefault="00680DF5" w:rsidP="00C80F0D">
                  <w:pPr>
                    <w:jc w:val="both"/>
                    <w:rPr>
                      <w:rFonts w:ascii="Times New Roman" w:hAnsi="Times New Roman" w:cs="Times New Roman"/>
                      <w:sz w:val="24"/>
                      <w:szCs w:val="24"/>
                    </w:rPr>
                  </w:pPr>
                </w:p>
              </w:tc>
              <w:tc>
                <w:tcPr>
                  <w:tcW w:w="1277" w:type="dxa"/>
                  <w:shd w:val="clear" w:color="auto" w:fill="F2F2F2"/>
                </w:tcPr>
                <w:p w14:paraId="58CC03E6" w14:textId="77777777" w:rsidR="00680DF5" w:rsidRPr="00680DF5" w:rsidRDefault="00680DF5" w:rsidP="00C80F0D">
                  <w:pPr>
                    <w:jc w:val="both"/>
                    <w:rPr>
                      <w:rFonts w:ascii="Times New Roman" w:hAnsi="Times New Roman" w:cs="Times New Roman"/>
                      <w:sz w:val="24"/>
                      <w:szCs w:val="24"/>
                    </w:rPr>
                  </w:pPr>
                </w:p>
              </w:tc>
            </w:tr>
            <w:tr w:rsidR="00680DF5" w:rsidRPr="00680DF5" w14:paraId="055CE45E" w14:textId="77777777" w:rsidTr="00C80F0D">
              <w:tc>
                <w:tcPr>
                  <w:tcW w:w="3256" w:type="dxa"/>
                  <w:shd w:val="clear" w:color="auto" w:fill="auto"/>
                </w:tcPr>
                <w:p w14:paraId="18F64B7B" w14:textId="00391916" w:rsidR="00680DF5" w:rsidRPr="00B930AE" w:rsidRDefault="00680DF5" w:rsidP="00C80F0D">
                  <w:pPr>
                    <w:jc w:val="both"/>
                    <w:rPr>
                      <w:rFonts w:ascii="Times New Roman" w:hAnsi="Times New Roman" w:cs="Times New Roman"/>
                      <w:sz w:val="24"/>
                      <w:szCs w:val="24"/>
                    </w:rPr>
                  </w:pPr>
                  <w:r w:rsidRPr="00B930AE">
                    <w:rPr>
                      <w:rFonts w:ascii="Times New Roman" w:hAnsi="Times New Roman" w:cs="Times New Roman"/>
                      <w:sz w:val="24"/>
                      <w:szCs w:val="24"/>
                    </w:rPr>
                    <w:t>Ponudbena cena za</w:t>
                  </w:r>
                  <w:r w:rsidR="00FF2ABB">
                    <w:rPr>
                      <w:rFonts w:ascii="Times New Roman" w:hAnsi="Times New Roman" w:cs="Times New Roman"/>
                      <w:sz w:val="24"/>
                      <w:szCs w:val="24"/>
                    </w:rPr>
                    <w:t xml:space="preserve"> </w:t>
                  </w:r>
                  <w:r w:rsidRPr="00B930AE">
                    <w:rPr>
                      <w:rFonts w:ascii="Times New Roman" w:hAnsi="Times New Roman" w:cs="Times New Roman"/>
                      <w:sz w:val="24"/>
                      <w:szCs w:val="24"/>
                    </w:rPr>
                    <w:t>šolsko leto (190 dni) z DDV</w:t>
                  </w:r>
                </w:p>
              </w:tc>
              <w:tc>
                <w:tcPr>
                  <w:tcW w:w="1559" w:type="dxa"/>
                  <w:shd w:val="clear" w:color="auto" w:fill="auto"/>
                </w:tcPr>
                <w:p w14:paraId="3BBA6FD9" w14:textId="77777777" w:rsidR="00680DF5" w:rsidRPr="00680DF5" w:rsidRDefault="00680DF5" w:rsidP="00C80F0D">
                  <w:pPr>
                    <w:jc w:val="both"/>
                    <w:rPr>
                      <w:rFonts w:ascii="Times New Roman" w:hAnsi="Times New Roman" w:cs="Times New Roman"/>
                      <w:sz w:val="24"/>
                      <w:szCs w:val="24"/>
                    </w:rPr>
                  </w:pPr>
                </w:p>
              </w:tc>
              <w:tc>
                <w:tcPr>
                  <w:tcW w:w="1417" w:type="dxa"/>
                  <w:shd w:val="clear" w:color="auto" w:fill="auto"/>
                </w:tcPr>
                <w:p w14:paraId="7A619A37" w14:textId="77777777" w:rsidR="00680DF5" w:rsidRPr="00680DF5" w:rsidRDefault="00680DF5" w:rsidP="00C80F0D">
                  <w:pPr>
                    <w:jc w:val="both"/>
                    <w:rPr>
                      <w:rFonts w:ascii="Times New Roman" w:hAnsi="Times New Roman" w:cs="Times New Roman"/>
                      <w:sz w:val="24"/>
                      <w:szCs w:val="24"/>
                    </w:rPr>
                  </w:pPr>
                </w:p>
              </w:tc>
              <w:tc>
                <w:tcPr>
                  <w:tcW w:w="1477" w:type="dxa"/>
                  <w:shd w:val="clear" w:color="auto" w:fill="auto"/>
                </w:tcPr>
                <w:p w14:paraId="0D662DA3" w14:textId="77777777" w:rsidR="00680DF5" w:rsidRPr="00680DF5" w:rsidRDefault="00680DF5" w:rsidP="00C80F0D">
                  <w:pPr>
                    <w:jc w:val="both"/>
                    <w:rPr>
                      <w:rFonts w:ascii="Times New Roman" w:hAnsi="Times New Roman" w:cs="Times New Roman"/>
                      <w:sz w:val="24"/>
                      <w:szCs w:val="24"/>
                    </w:rPr>
                  </w:pPr>
                </w:p>
              </w:tc>
              <w:tc>
                <w:tcPr>
                  <w:tcW w:w="1277" w:type="dxa"/>
                  <w:shd w:val="clear" w:color="auto" w:fill="auto"/>
                </w:tcPr>
                <w:p w14:paraId="23F19138" w14:textId="77777777" w:rsidR="00680DF5" w:rsidRPr="00680DF5" w:rsidRDefault="00680DF5" w:rsidP="00C80F0D">
                  <w:pPr>
                    <w:jc w:val="both"/>
                    <w:rPr>
                      <w:rFonts w:ascii="Times New Roman" w:hAnsi="Times New Roman" w:cs="Times New Roman"/>
                      <w:sz w:val="24"/>
                      <w:szCs w:val="24"/>
                    </w:rPr>
                  </w:pPr>
                </w:p>
              </w:tc>
            </w:tr>
            <w:tr w:rsidR="00680DF5" w:rsidRPr="00680DF5" w14:paraId="1406E1DC" w14:textId="77777777" w:rsidTr="00C80F0D">
              <w:tc>
                <w:tcPr>
                  <w:tcW w:w="3256" w:type="dxa"/>
                  <w:shd w:val="clear" w:color="auto" w:fill="auto"/>
                </w:tcPr>
                <w:p w14:paraId="57B1A783" w14:textId="5ED93D4C" w:rsidR="00680DF5" w:rsidRPr="00B930AE" w:rsidRDefault="00680DF5" w:rsidP="00B930AE">
                  <w:pPr>
                    <w:jc w:val="both"/>
                    <w:rPr>
                      <w:rFonts w:ascii="Times New Roman" w:hAnsi="Times New Roman" w:cs="Times New Roman"/>
                      <w:sz w:val="24"/>
                      <w:szCs w:val="24"/>
                    </w:rPr>
                  </w:pPr>
                  <w:r w:rsidRPr="00B930AE">
                    <w:rPr>
                      <w:rFonts w:ascii="Times New Roman" w:hAnsi="Times New Roman" w:cs="Times New Roman"/>
                      <w:sz w:val="24"/>
                      <w:szCs w:val="24"/>
                    </w:rPr>
                    <w:t>Ponudbena cena z DDV za obdobje od 1. 9. 20</w:t>
                  </w:r>
                  <w:r w:rsidR="00506E9C">
                    <w:rPr>
                      <w:rFonts w:ascii="Times New Roman" w:hAnsi="Times New Roman" w:cs="Times New Roman"/>
                      <w:sz w:val="24"/>
                      <w:szCs w:val="24"/>
                    </w:rPr>
                    <w:t>2</w:t>
                  </w:r>
                  <w:r w:rsidR="00826AD9">
                    <w:rPr>
                      <w:rFonts w:ascii="Times New Roman" w:hAnsi="Times New Roman" w:cs="Times New Roman"/>
                      <w:sz w:val="24"/>
                      <w:szCs w:val="24"/>
                    </w:rPr>
                    <w:t>2</w:t>
                  </w:r>
                  <w:r w:rsidRPr="00B930AE">
                    <w:rPr>
                      <w:rFonts w:ascii="Times New Roman" w:hAnsi="Times New Roman" w:cs="Times New Roman"/>
                      <w:sz w:val="24"/>
                      <w:szCs w:val="24"/>
                    </w:rPr>
                    <w:t xml:space="preserve"> do zaključka šol. leta 20</w:t>
                  </w:r>
                  <w:r w:rsidR="00B930AE" w:rsidRPr="00B930AE">
                    <w:rPr>
                      <w:rFonts w:ascii="Times New Roman" w:hAnsi="Times New Roman" w:cs="Times New Roman"/>
                      <w:sz w:val="24"/>
                      <w:szCs w:val="24"/>
                    </w:rPr>
                    <w:t>2</w:t>
                  </w:r>
                  <w:r w:rsidR="00826AD9">
                    <w:rPr>
                      <w:rFonts w:ascii="Times New Roman" w:hAnsi="Times New Roman" w:cs="Times New Roman"/>
                      <w:sz w:val="24"/>
                      <w:szCs w:val="24"/>
                    </w:rPr>
                    <w:t>4</w:t>
                  </w:r>
                  <w:r w:rsidRPr="00B930AE">
                    <w:rPr>
                      <w:rFonts w:ascii="Times New Roman" w:hAnsi="Times New Roman" w:cs="Times New Roman"/>
                      <w:sz w:val="24"/>
                      <w:szCs w:val="24"/>
                    </w:rPr>
                    <w:t>/20</w:t>
                  </w:r>
                  <w:r w:rsidR="00B930AE" w:rsidRPr="00B930AE">
                    <w:rPr>
                      <w:rFonts w:ascii="Times New Roman" w:hAnsi="Times New Roman" w:cs="Times New Roman"/>
                      <w:sz w:val="24"/>
                      <w:szCs w:val="24"/>
                    </w:rPr>
                    <w:t>2</w:t>
                  </w:r>
                  <w:r w:rsidR="00826AD9">
                    <w:rPr>
                      <w:rFonts w:ascii="Times New Roman" w:hAnsi="Times New Roman" w:cs="Times New Roman"/>
                      <w:sz w:val="24"/>
                      <w:szCs w:val="24"/>
                    </w:rPr>
                    <w:t>5</w:t>
                  </w:r>
                  <w:r w:rsidRPr="00B930AE">
                    <w:rPr>
                      <w:rFonts w:ascii="Times New Roman" w:hAnsi="Times New Roman" w:cs="Times New Roman"/>
                      <w:sz w:val="24"/>
                      <w:szCs w:val="24"/>
                    </w:rPr>
                    <w:t xml:space="preserve">  (570 dni)</w:t>
                  </w:r>
                </w:p>
              </w:tc>
              <w:tc>
                <w:tcPr>
                  <w:tcW w:w="1559" w:type="dxa"/>
                  <w:shd w:val="clear" w:color="auto" w:fill="auto"/>
                </w:tcPr>
                <w:p w14:paraId="557443BA" w14:textId="77777777" w:rsidR="00680DF5" w:rsidRPr="00680DF5" w:rsidRDefault="00680DF5" w:rsidP="00C80F0D">
                  <w:pPr>
                    <w:jc w:val="both"/>
                    <w:rPr>
                      <w:rFonts w:ascii="Times New Roman" w:hAnsi="Times New Roman" w:cs="Times New Roman"/>
                      <w:sz w:val="24"/>
                      <w:szCs w:val="24"/>
                    </w:rPr>
                  </w:pPr>
                </w:p>
              </w:tc>
              <w:tc>
                <w:tcPr>
                  <w:tcW w:w="1417" w:type="dxa"/>
                  <w:shd w:val="clear" w:color="auto" w:fill="auto"/>
                </w:tcPr>
                <w:p w14:paraId="68570910" w14:textId="77777777" w:rsidR="00680DF5" w:rsidRPr="00680DF5" w:rsidRDefault="00680DF5" w:rsidP="00C80F0D">
                  <w:pPr>
                    <w:jc w:val="both"/>
                    <w:rPr>
                      <w:rFonts w:ascii="Times New Roman" w:hAnsi="Times New Roman" w:cs="Times New Roman"/>
                      <w:sz w:val="24"/>
                      <w:szCs w:val="24"/>
                    </w:rPr>
                  </w:pPr>
                </w:p>
              </w:tc>
              <w:tc>
                <w:tcPr>
                  <w:tcW w:w="1477" w:type="dxa"/>
                  <w:shd w:val="clear" w:color="auto" w:fill="auto"/>
                </w:tcPr>
                <w:p w14:paraId="6E03AA7D" w14:textId="77777777" w:rsidR="00680DF5" w:rsidRPr="00680DF5" w:rsidRDefault="00680DF5" w:rsidP="00C80F0D">
                  <w:pPr>
                    <w:jc w:val="both"/>
                    <w:rPr>
                      <w:rFonts w:ascii="Times New Roman" w:hAnsi="Times New Roman" w:cs="Times New Roman"/>
                      <w:sz w:val="24"/>
                      <w:szCs w:val="24"/>
                    </w:rPr>
                  </w:pPr>
                </w:p>
              </w:tc>
              <w:tc>
                <w:tcPr>
                  <w:tcW w:w="1277" w:type="dxa"/>
                  <w:shd w:val="clear" w:color="auto" w:fill="auto"/>
                </w:tcPr>
                <w:p w14:paraId="1DB06B08" w14:textId="77777777" w:rsidR="00680DF5" w:rsidRPr="00680DF5" w:rsidRDefault="00680DF5" w:rsidP="00C80F0D">
                  <w:pPr>
                    <w:jc w:val="both"/>
                    <w:rPr>
                      <w:rFonts w:ascii="Times New Roman" w:hAnsi="Times New Roman" w:cs="Times New Roman"/>
                      <w:sz w:val="24"/>
                      <w:szCs w:val="24"/>
                    </w:rPr>
                  </w:pPr>
                </w:p>
              </w:tc>
            </w:tr>
          </w:tbl>
          <w:p w14:paraId="3DA5E242" w14:textId="77777777" w:rsidR="00DC0496" w:rsidRDefault="00DC0496" w:rsidP="00680DF5">
            <w:pPr>
              <w:spacing w:line="360" w:lineRule="auto"/>
              <w:rPr>
                <w:rFonts w:ascii="Times New Roman" w:eastAsia="Calibri" w:hAnsi="Times New Roman" w:cs="Times New Roman"/>
                <w:b/>
                <w:sz w:val="24"/>
                <w:szCs w:val="24"/>
              </w:rPr>
            </w:pPr>
          </w:p>
          <w:p w14:paraId="67136121" w14:textId="77777777" w:rsidR="00680DF5" w:rsidRPr="00680DF5" w:rsidRDefault="00680DF5" w:rsidP="00680DF5">
            <w:pPr>
              <w:spacing w:line="360" w:lineRule="auto"/>
              <w:rPr>
                <w:rFonts w:ascii="Times New Roman" w:eastAsia="Calibri" w:hAnsi="Times New Roman" w:cs="Times New Roman"/>
                <w:b/>
                <w:sz w:val="24"/>
                <w:szCs w:val="24"/>
              </w:rPr>
            </w:pPr>
            <w:r w:rsidRPr="00680DF5">
              <w:rPr>
                <w:rFonts w:ascii="Times New Roman" w:eastAsia="Calibri" w:hAnsi="Times New Roman" w:cs="Times New Roman"/>
                <w:b/>
                <w:sz w:val="24"/>
                <w:szCs w:val="24"/>
              </w:rPr>
              <w:t>SKLOP  ŠT.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A0" w:firstRow="1" w:lastRow="0" w:firstColumn="1" w:lastColumn="1" w:noHBand="0" w:noVBand="0"/>
            </w:tblPr>
            <w:tblGrid>
              <w:gridCol w:w="3256"/>
              <w:gridCol w:w="1559"/>
              <w:gridCol w:w="1417"/>
              <w:gridCol w:w="1477"/>
              <w:gridCol w:w="1277"/>
            </w:tblGrid>
            <w:tr w:rsidR="00680DF5" w:rsidRPr="00680DF5" w14:paraId="27376747" w14:textId="77777777" w:rsidTr="00C80F0D">
              <w:tc>
                <w:tcPr>
                  <w:tcW w:w="3256" w:type="dxa"/>
                  <w:shd w:val="clear" w:color="auto" w:fill="auto"/>
                </w:tcPr>
                <w:p w14:paraId="6D820F45" w14:textId="77777777" w:rsidR="00680DF5" w:rsidRPr="00680DF5" w:rsidRDefault="00680DF5" w:rsidP="00C80F0D">
                  <w:pPr>
                    <w:jc w:val="both"/>
                    <w:rPr>
                      <w:rFonts w:ascii="Times New Roman" w:hAnsi="Times New Roman" w:cs="Times New Roman"/>
                      <w:b/>
                      <w:sz w:val="24"/>
                      <w:szCs w:val="24"/>
                    </w:rPr>
                  </w:pPr>
                </w:p>
              </w:tc>
              <w:tc>
                <w:tcPr>
                  <w:tcW w:w="1559" w:type="dxa"/>
                  <w:shd w:val="clear" w:color="auto" w:fill="auto"/>
                </w:tcPr>
                <w:p w14:paraId="3190B391" w14:textId="77777777" w:rsidR="00680DF5" w:rsidRPr="00680DF5" w:rsidRDefault="00680DF5" w:rsidP="00C80F0D">
                  <w:pPr>
                    <w:jc w:val="both"/>
                    <w:rPr>
                      <w:rFonts w:ascii="Times New Roman" w:hAnsi="Times New Roman" w:cs="Times New Roman"/>
                      <w:b/>
                      <w:sz w:val="24"/>
                      <w:szCs w:val="24"/>
                    </w:rPr>
                  </w:pPr>
                  <w:r w:rsidRPr="00680DF5">
                    <w:rPr>
                      <w:rFonts w:ascii="Times New Roman" w:hAnsi="Times New Roman" w:cs="Times New Roman"/>
                      <w:b/>
                      <w:sz w:val="24"/>
                      <w:szCs w:val="24"/>
                    </w:rPr>
                    <w:t>VOZILO 1</w:t>
                  </w:r>
                </w:p>
                <w:p w14:paraId="174591ED" w14:textId="77777777" w:rsidR="00680DF5" w:rsidRPr="00680DF5" w:rsidRDefault="00680DF5" w:rsidP="00C80F0D">
                  <w:pPr>
                    <w:jc w:val="both"/>
                    <w:rPr>
                      <w:rFonts w:ascii="Times New Roman" w:hAnsi="Times New Roman" w:cs="Times New Roman"/>
                      <w:b/>
                      <w:sz w:val="24"/>
                      <w:szCs w:val="24"/>
                    </w:rPr>
                  </w:pPr>
                  <w:r w:rsidRPr="00680DF5">
                    <w:rPr>
                      <w:rFonts w:ascii="Times New Roman" w:hAnsi="Times New Roman" w:cs="Times New Roman"/>
                      <w:b/>
                      <w:sz w:val="24"/>
                      <w:szCs w:val="24"/>
                    </w:rPr>
                    <w:t>Št. sedežev:</w:t>
                  </w:r>
                </w:p>
                <w:p w14:paraId="62FBF92D" w14:textId="77777777" w:rsidR="00680DF5" w:rsidRPr="00680DF5" w:rsidRDefault="00680DF5" w:rsidP="00C80F0D">
                  <w:pPr>
                    <w:jc w:val="both"/>
                    <w:rPr>
                      <w:rFonts w:ascii="Times New Roman" w:hAnsi="Times New Roman" w:cs="Times New Roman"/>
                      <w:b/>
                      <w:sz w:val="24"/>
                      <w:szCs w:val="24"/>
                    </w:rPr>
                  </w:pPr>
                  <w:r w:rsidRPr="00680DF5">
                    <w:rPr>
                      <w:rFonts w:ascii="Times New Roman" w:hAnsi="Times New Roman" w:cs="Times New Roman"/>
                      <w:b/>
                      <w:sz w:val="24"/>
                      <w:szCs w:val="24"/>
                    </w:rPr>
                    <w:t>________</w:t>
                  </w:r>
                </w:p>
              </w:tc>
              <w:tc>
                <w:tcPr>
                  <w:tcW w:w="1417" w:type="dxa"/>
                  <w:shd w:val="clear" w:color="auto" w:fill="auto"/>
                </w:tcPr>
                <w:p w14:paraId="77932982" w14:textId="77777777" w:rsidR="00680DF5" w:rsidRPr="00680DF5" w:rsidRDefault="00680DF5" w:rsidP="00C80F0D">
                  <w:pPr>
                    <w:jc w:val="both"/>
                    <w:rPr>
                      <w:rFonts w:ascii="Times New Roman" w:hAnsi="Times New Roman" w:cs="Times New Roman"/>
                      <w:b/>
                      <w:sz w:val="24"/>
                      <w:szCs w:val="24"/>
                    </w:rPr>
                  </w:pPr>
                  <w:r w:rsidRPr="00680DF5">
                    <w:rPr>
                      <w:rFonts w:ascii="Times New Roman" w:hAnsi="Times New Roman" w:cs="Times New Roman"/>
                      <w:b/>
                      <w:sz w:val="24"/>
                      <w:szCs w:val="24"/>
                    </w:rPr>
                    <w:t>VOZILO 2</w:t>
                  </w:r>
                </w:p>
                <w:p w14:paraId="63AC4B39" w14:textId="77777777" w:rsidR="00680DF5" w:rsidRPr="00680DF5" w:rsidRDefault="00680DF5" w:rsidP="00C80F0D">
                  <w:pPr>
                    <w:jc w:val="both"/>
                    <w:rPr>
                      <w:rFonts w:ascii="Times New Roman" w:hAnsi="Times New Roman" w:cs="Times New Roman"/>
                      <w:b/>
                      <w:sz w:val="24"/>
                      <w:szCs w:val="24"/>
                    </w:rPr>
                  </w:pPr>
                  <w:r w:rsidRPr="00680DF5">
                    <w:rPr>
                      <w:rFonts w:ascii="Times New Roman" w:hAnsi="Times New Roman" w:cs="Times New Roman"/>
                      <w:b/>
                      <w:sz w:val="24"/>
                      <w:szCs w:val="24"/>
                    </w:rPr>
                    <w:t>Št. sedežev:</w:t>
                  </w:r>
                </w:p>
                <w:p w14:paraId="63CEB23B" w14:textId="77777777" w:rsidR="00680DF5" w:rsidRPr="00680DF5" w:rsidRDefault="00680DF5" w:rsidP="00C80F0D">
                  <w:pPr>
                    <w:jc w:val="both"/>
                    <w:rPr>
                      <w:rFonts w:ascii="Times New Roman" w:hAnsi="Times New Roman" w:cs="Times New Roman"/>
                      <w:b/>
                      <w:sz w:val="24"/>
                      <w:szCs w:val="24"/>
                    </w:rPr>
                  </w:pPr>
                  <w:r w:rsidRPr="00680DF5">
                    <w:rPr>
                      <w:rFonts w:ascii="Times New Roman" w:hAnsi="Times New Roman" w:cs="Times New Roman"/>
                      <w:b/>
                      <w:sz w:val="24"/>
                      <w:szCs w:val="24"/>
                    </w:rPr>
                    <w:t>_________</w:t>
                  </w:r>
                </w:p>
              </w:tc>
              <w:tc>
                <w:tcPr>
                  <w:tcW w:w="1477" w:type="dxa"/>
                  <w:shd w:val="clear" w:color="auto" w:fill="auto"/>
                </w:tcPr>
                <w:p w14:paraId="0B986A30" w14:textId="77777777" w:rsidR="00680DF5" w:rsidRPr="00680DF5" w:rsidRDefault="00680DF5" w:rsidP="00C80F0D">
                  <w:pPr>
                    <w:jc w:val="both"/>
                    <w:rPr>
                      <w:rFonts w:ascii="Times New Roman" w:hAnsi="Times New Roman" w:cs="Times New Roman"/>
                      <w:b/>
                      <w:sz w:val="24"/>
                      <w:szCs w:val="24"/>
                    </w:rPr>
                  </w:pPr>
                  <w:r w:rsidRPr="00680DF5">
                    <w:rPr>
                      <w:rFonts w:ascii="Times New Roman" w:hAnsi="Times New Roman" w:cs="Times New Roman"/>
                      <w:b/>
                      <w:sz w:val="24"/>
                      <w:szCs w:val="24"/>
                    </w:rPr>
                    <w:t>VOZILO 3</w:t>
                  </w:r>
                </w:p>
                <w:p w14:paraId="712E645D" w14:textId="77777777" w:rsidR="00680DF5" w:rsidRPr="00680DF5" w:rsidRDefault="00680DF5" w:rsidP="00C80F0D">
                  <w:pPr>
                    <w:jc w:val="both"/>
                    <w:rPr>
                      <w:rFonts w:ascii="Times New Roman" w:hAnsi="Times New Roman" w:cs="Times New Roman"/>
                      <w:b/>
                      <w:sz w:val="24"/>
                      <w:szCs w:val="24"/>
                    </w:rPr>
                  </w:pPr>
                  <w:r w:rsidRPr="00680DF5">
                    <w:rPr>
                      <w:rFonts w:ascii="Times New Roman" w:hAnsi="Times New Roman" w:cs="Times New Roman"/>
                      <w:b/>
                      <w:sz w:val="24"/>
                      <w:szCs w:val="24"/>
                    </w:rPr>
                    <w:t>Št. sedežev:</w:t>
                  </w:r>
                </w:p>
                <w:p w14:paraId="1BCD3514" w14:textId="77777777" w:rsidR="00680DF5" w:rsidRPr="00680DF5" w:rsidRDefault="00680DF5" w:rsidP="00C80F0D">
                  <w:pPr>
                    <w:jc w:val="both"/>
                    <w:rPr>
                      <w:rFonts w:ascii="Times New Roman" w:hAnsi="Times New Roman" w:cs="Times New Roman"/>
                      <w:b/>
                      <w:sz w:val="24"/>
                      <w:szCs w:val="24"/>
                    </w:rPr>
                  </w:pPr>
                  <w:r w:rsidRPr="00680DF5">
                    <w:rPr>
                      <w:rFonts w:ascii="Times New Roman" w:hAnsi="Times New Roman" w:cs="Times New Roman"/>
                      <w:b/>
                      <w:sz w:val="24"/>
                      <w:szCs w:val="24"/>
                    </w:rPr>
                    <w:t>_________</w:t>
                  </w:r>
                </w:p>
              </w:tc>
              <w:tc>
                <w:tcPr>
                  <w:tcW w:w="1277" w:type="dxa"/>
                  <w:shd w:val="clear" w:color="auto" w:fill="auto"/>
                </w:tcPr>
                <w:p w14:paraId="2A7A0C52" w14:textId="77777777" w:rsidR="00680DF5" w:rsidRPr="00680DF5" w:rsidRDefault="00680DF5" w:rsidP="00C80F0D">
                  <w:pPr>
                    <w:jc w:val="both"/>
                    <w:rPr>
                      <w:rFonts w:ascii="Times New Roman" w:hAnsi="Times New Roman" w:cs="Times New Roman"/>
                      <w:b/>
                      <w:sz w:val="24"/>
                      <w:szCs w:val="24"/>
                    </w:rPr>
                  </w:pPr>
                  <w:r w:rsidRPr="00680DF5">
                    <w:rPr>
                      <w:rFonts w:ascii="Times New Roman" w:hAnsi="Times New Roman" w:cs="Times New Roman"/>
                      <w:b/>
                      <w:sz w:val="24"/>
                      <w:szCs w:val="24"/>
                    </w:rPr>
                    <w:t>SKUPAJ</w:t>
                  </w:r>
                </w:p>
              </w:tc>
            </w:tr>
            <w:tr w:rsidR="00680DF5" w:rsidRPr="00680DF5" w14:paraId="5F84C6CF" w14:textId="77777777" w:rsidTr="00C80F0D">
              <w:trPr>
                <w:trHeight w:val="463"/>
              </w:trPr>
              <w:tc>
                <w:tcPr>
                  <w:tcW w:w="3256" w:type="dxa"/>
                  <w:shd w:val="clear" w:color="auto" w:fill="auto"/>
                </w:tcPr>
                <w:p w14:paraId="1381DF32" w14:textId="6089010F" w:rsidR="00680DF5" w:rsidRPr="00680DF5" w:rsidRDefault="00680DF5" w:rsidP="00C80F0D">
                  <w:pPr>
                    <w:jc w:val="both"/>
                    <w:rPr>
                      <w:rFonts w:ascii="Times New Roman" w:hAnsi="Times New Roman" w:cs="Times New Roman"/>
                      <w:sz w:val="24"/>
                      <w:szCs w:val="24"/>
                    </w:rPr>
                  </w:pPr>
                  <w:r w:rsidRPr="00680DF5">
                    <w:rPr>
                      <w:rFonts w:ascii="Times New Roman" w:hAnsi="Times New Roman" w:cs="Times New Roman"/>
                      <w:sz w:val="24"/>
                      <w:szCs w:val="24"/>
                    </w:rPr>
                    <w:t>Ponudben cena za km (brez</w:t>
                  </w:r>
                  <w:r w:rsidR="00FF2ABB">
                    <w:rPr>
                      <w:rFonts w:ascii="Times New Roman" w:hAnsi="Times New Roman" w:cs="Times New Roman"/>
                      <w:sz w:val="24"/>
                      <w:szCs w:val="24"/>
                    </w:rPr>
                    <w:t xml:space="preserve"> </w:t>
                  </w:r>
                  <w:r w:rsidRPr="00680DF5">
                    <w:rPr>
                      <w:rFonts w:ascii="Times New Roman" w:hAnsi="Times New Roman" w:cs="Times New Roman"/>
                      <w:sz w:val="24"/>
                      <w:szCs w:val="24"/>
                    </w:rPr>
                    <w:t>DDV)</w:t>
                  </w:r>
                </w:p>
              </w:tc>
              <w:tc>
                <w:tcPr>
                  <w:tcW w:w="1559" w:type="dxa"/>
                  <w:shd w:val="clear" w:color="auto" w:fill="auto"/>
                </w:tcPr>
                <w:p w14:paraId="785C30D1" w14:textId="77777777" w:rsidR="00680DF5" w:rsidRPr="00680DF5" w:rsidRDefault="00680DF5" w:rsidP="00C80F0D">
                  <w:pPr>
                    <w:jc w:val="both"/>
                    <w:rPr>
                      <w:rFonts w:ascii="Times New Roman" w:hAnsi="Times New Roman" w:cs="Times New Roman"/>
                      <w:sz w:val="24"/>
                      <w:szCs w:val="24"/>
                    </w:rPr>
                  </w:pPr>
                </w:p>
              </w:tc>
              <w:tc>
                <w:tcPr>
                  <w:tcW w:w="1417" w:type="dxa"/>
                  <w:shd w:val="clear" w:color="auto" w:fill="auto"/>
                </w:tcPr>
                <w:p w14:paraId="03C9AFD9" w14:textId="77777777" w:rsidR="00680DF5" w:rsidRPr="00680DF5" w:rsidRDefault="00680DF5" w:rsidP="00C80F0D">
                  <w:pPr>
                    <w:jc w:val="both"/>
                    <w:rPr>
                      <w:rFonts w:ascii="Times New Roman" w:hAnsi="Times New Roman" w:cs="Times New Roman"/>
                      <w:sz w:val="24"/>
                      <w:szCs w:val="24"/>
                    </w:rPr>
                  </w:pPr>
                </w:p>
              </w:tc>
              <w:tc>
                <w:tcPr>
                  <w:tcW w:w="1477" w:type="dxa"/>
                  <w:shd w:val="clear" w:color="auto" w:fill="auto"/>
                </w:tcPr>
                <w:p w14:paraId="6B6BDD4A" w14:textId="77777777" w:rsidR="00680DF5" w:rsidRPr="00680DF5" w:rsidRDefault="00680DF5" w:rsidP="00C80F0D">
                  <w:pPr>
                    <w:jc w:val="both"/>
                    <w:rPr>
                      <w:rFonts w:ascii="Times New Roman" w:hAnsi="Times New Roman" w:cs="Times New Roman"/>
                      <w:sz w:val="24"/>
                      <w:szCs w:val="24"/>
                    </w:rPr>
                  </w:pPr>
                </w:p>
              </w:tc>
              <w:tc>
                <w:tcPr>
                  <w:tcW w:w="1277" w:type="dxa"/>
                  <w:shd w:val="clear" w:color="auto" w:fill="auto"/>
                </w:tcPr>
                <w:p w14:paraId="24154856" w14:textId="77777777" w:rsidR="00680DF5" w:rsidRPr="00680DF5" w:rsidRDefault="00680DF5" w:rsidP="00C80F0D">
                  <w:pPr>
                    <w:jc w:val="both"/>
                    <w:rPr>
                      <w:rFonts w:ascii="Times New Roman" w:hAnsi="Times New Roman" w:cs="Times New Roman"/>
                      <w:sz w:val="24"/>
                      <w:szCs w:val="24"/>
                    </w:rPr>
                  </w:pPr>
                  <w:proofErr w:type="spellStart"/>
                  <w:r w:rsidRPr="00680DF5">
                    <w:rPr>
                      <w:rFonts w:ascii="Times New Roman" w:hAnsi="Times New Roman" w:cs="Times New Roman"/>
                      <w:sz w:val="24"/>
                      <w:szCs w:val="24"/>
                    </w:rPr>
                    <w:t>xxxxxxxx</w:t>
                  </w:r>
                  <w:proofErr w:type="spellEnd"/>
                </w:p>
              </w:tc>
            </w:tr>
            <w:tr w:rsidR="00680DF5" w:rsidRPr="00680DF5" w14:paraId="7D1838E4" w14:textId="77777777" w:rsidTr="00C80F0D">
              <w:trPr>
                <w:trHeight w:val="555"/>
              </w:trPr>
              <w:tc>
                <w:tcPr>
                  <w:tcW w:w="3256" w:type="dxa"/>
                  <w:tcBorders>
                    <w:bottom w:val="single" w:sz="4" w:space="0" w:color="auto"/>
                  </w:tcBorders>
                  <w:shd w:val="clear" w:color="auto" w:fill="auto"/>
                </w:tcPr>
                <w:p w14:paraId="03CBDC8D" w14:textId="77777777" w:rsidR="00680DF5" w:rsidRPr="00680DF5" w:rsidRDefault="00680DF5" w:rsidP="00C80F0D">
                  <w:pPr>
                    <w:jc w:val="both"/>
                    <w:rPr>
                      <w:rFonts w:ascii="Times New Roman" w:hAnsi="Times New Roman" w:cs="Times New Roman"/>
                      <w:sz w:val="24"/>
                      <w:szCs w:val="24"/>
                    </w:rPr>
                  </w:pPr>
                  <w:r w:rsidRPr="00680DF5">
                    <w:rPr>
                      <w:rFonts w:ascii="Times New Roman" w:hAnsi="Times New Roman" w:cs="Times New Roman"/>
                      <w:sz w:val="24"/>
                      <w:szCs w:val="24"/>
                    </w:rPr>
                    <w:t>Število km skupaj na dan</w:t>
                  </w:r>
                </w:p>
              </w:tc>
              <w:tc>
                <w:tcPr>
                  <w:tcW w:w="1559" w:type="dxa"/>
                  <w:tcBorders>
                    <w:bottom w:val="single" w:sz="4" w:space="0" w:color="auto"/>
                  </w:tcBorders>
                  <w:shd w:val="clear" w:color="auto" w:fill="auto"/>
                </w:tcPr>
                <w:p w14:paraId="3ED8CF89" w14:textId="77777777" w:rsidR="00680DF5" w:rsidRPr="00680DF5" w:rsidRDefault="00680DF5" w:rsidP="00C80F0D">
                  <w:pPr>
                    <w:jc w:val="both"/>
                    <w:rPr>
                      <w:rFonts w:ascii="Times New Roman" w:hAnsi="Times New Roman" w:cs="Times New Roman"/>
                      <w:sz w:val="24"/>
                      <w:szCs w:val="24"/>
                    </w:rPr>
                  </w:pPr>
                </w:p>
              </w:tc>
              <w:tc>
                <w:tcPr>
                  <w:tcW w:w="1417" w:type="dxa"/>
                  <w:tcBorders>
                    <w:bottom w:val="single" w:sz="4" w:space="0" w:color="auto"/>
                  </w:tcBorders>
                  <w:shd w:val="clear" w:color="auto" w:fill="auto"/>
                </w:tcPr>
                <w:p w14:paraId="1E9E8B18" w14:textId="77777777" w:rsidR="00680DF5" w:rsidRPr="00680DF5" w:rsidRDefault="00680DF5" w:rsidP="00C80F0D">
                  <w:pPr>
                    <w:jc w:val="both"/>
                    <w:rPr>
                      <w:rFonts w:ascii="Times New Roman" w:hAnsi="Times New Roman" w:cs="Times New Roman"/>
                      <w:sz w:val="24"/>
                      <w:szCs w:val="24"/>
                    </w:rPr>
                  </w:pPr>
                </w:p>
              </w:tc>
              <w:tc>
                <w:tcPr>
                  <w:tcW w:w="1477" w:type="dxa"/>
                  <w:tcBorders>
                    <w:bottom w:val="single" w:sz="4" w:space="0" w:color="auto"/>
                  </w:tcBorders>
                  <w:shd w:val="clear" w:color="auto" w:fill="auto"/>
                </w:tcPr>
                <w:p w14:paraId="434AE6C5" w14:textId="77777777" w:rsidR="00680DF5" w:rsidRPr="00680DF5" w:rsidRDefault="00680DF5" w:rsidP="00C80F0D">
                  <w:pPr>
                    <w:jc w:val="both"/>
                    <w:rPr>
                      <w:rFonts w:ascii="Times New Roman" w:hAnsi="Times New Roman" w:cs="Times New Roman"/>
                      <w:sz w:val="24"/>
                      <w:szCs w:val="24"/>
                    </w:rPr>
                  </w:pPr>
                </w:p>
              </w:tc>
              <w:tc>
                <w:tcPr>
                  <w:tcW w:w="1277" w:type="dxa"/>
                  <w:tcBorders>
                    <w:bottom w:val="single" w:sz="4" w:space="0" w:color="auto"/>
                  </w:tcBorders>
                  <w:shd w:val="clear" w:color="auto" w:fill="auto"/>
                </w:tcPr>
                <w:p w14:paraId="2B83DF3F" w14:textId="77777777" w:rsidR="00680DF5" w:rsidRPr="00680DF5" w:rsidRDefault="00680DF5" w:rsidP="00C80F0D">
                  <w:pPr>
                    <w:jc w:val="both"/>
                    <w:rPr>
                      <w:rFonts w:ascii="Times New Roman" w:hAnsi="Times New Roman" w:cs="Times New Roman"/>
                      <w:sz w:val="24"/>
                      <w:szCs w:val="24"/>
                    </w:rPr>
                  </w:pPr>
                </w:p>
              </w:tc>
            </w:tr>
            <w:tr w:rsidR="00680DF5" w:rsidRPr="00680DF5" w14:paraId="1375F458" w14:textId="77777777" w:rsidTr="00C80F0D">
              <w:tc>
                <w:tcPr>
                  <w:tcW w:w="3256" w:type="dxa"/>
                  <w:shd w:val="clear" w:color="auto" w:fill="F2F2F2"/>
                </w:tcPr>
                <w:p w14:paraId="254B8E32" w14:textId="77777777" w:rsidR="00680DF5" w:rsidRPr="00680DF5" w:rsidRDefault="00680DF5" w:rsidP="00C80F0D">
                  <w:pPr>
                    <w:jc w:val="both"/>
                    <w:rPr>
                      <w:rFonts w:ascii="Times New Roman" w:hAnsi="Times New Roman" w:cs="Times New Roman"/>
                      <w:sz w:val="24"/>
                      <w:szCs w:val="24"/>
                    </w:rPr>
                  </w:pPr>
                  <w:r w:rsidRPr="00680DF5">
                    <w:rPr>
                      <w:rFonts w:ascii="Times New Roman" w:hAnsi="Times New Roman" w:cs="Times New Roman"/>
                      <w:sz w:val="24"/>
                      <w:szCs w:val="24"/>
                    </w:rPr>
                    <w:t>Skupaj ponudbena cena (brez DDV) na dan</w:t>
                  </w:r>
                </w:p>
              </w:tc>
              <w:tc>
                <w:tcPr>
                  <w:tcW w:w="1559" w:type="dxa"/>
                  <w:shd w:val="clear" w:color="auto" w:fill="F2F2F2"/>
                </w:tcPr>
                <w:p w14:paraId="5E9AE84F" w14:textId="77777777" w:rsidR="00680DF5" w:rsidRPr="00680DF5" w:rsidRDefault="00680DF5" w:rsidP="00C80F0D">
                  <w:pPr>
                    <w:jc w:val="both"/>
                    <w:rPr>
                      <w:rFonts w:ascii="Times New Roman" w:hAnsi="Times New Roman" w:cs="Times New Roman"/>
                      <w:sz w:val="24"/>
                      <w:szCs w:val="24"/>
                    </w:rPr>
                  </w:pPr>
                </w:p>
              </w:tc>
              <w:tc>
                <w:tcPr>
                  <w:tcW w:w="1417" w:type="dxa"/>
                  <w:shd w:val="clear" w:color="auto" w:fill="F2F2F2"/>
                </w:tcPr>
                <w:p w14:paraId="77CEF7DC" w14:textId="77777777" w:rsidR="00680DF5" w:rsidRPr="00680DF5" w:rsidRDefault="00680DF5" w:rsidP="00C80F0D">
                  <w:pPr>
                    <w:jc w:val="both"/>
                    <w:rPr>
                      <w:rFonts w:ascii="Times New Roman" w:hAnsi="Times New Roman" w:cs="Times New Roman"/>
                      <w:sz w:val="24"/>
                      <w:szCs w:val="24"/>
                    </w:rPr>
                  </w:pPr>
                </w:p>
              </w:tc>
              <w:tc>
                <w:tcPr>
                  <w:tcW w:w="1477" w:type="dxa"/>
                  <w:shd w:val="clear" w:color="auto" w:fill="F2F2F2"/>
                </w:tcPr>
                <w:p w14:paraId="5A07B8F8" w14:textId="77777777" w:rsidR="00680DF5" w:rsidRPr="00680DF5" w:rsidRDefault="00680DF5" w:rsidP="00C80F0D">
                  <w:pPr>
                    <w:jc w:val="both"/>
                    <w:rPr>
                      <w:rFonts w:ascii="Times New Roman" w:hAnsi="Times New Roman" w:cs="Times New Roman"/>
                      <w:sz w:val="24"/>
                      <w:szCs w:val="24"/>
                    </w:rPr>
                  </w:pPr>
                </w:p>
              </w:tc>
              <w:tc>
                <w:tcPr>
                  <w:tcW w:w="1277" w:type="dxa"/>
                  <w:shd w:val="clear" w:color="auto" w:fill="F2F2F2"/>
                </w:tcPr>
                <w:p w14:paraId="754FDA48" w14:textId="77777777" w:rsidR="00680DF5" w:rsidRPr="00680DF5" w:rsidRDefault="00680DF5" w:rsidP="00C80F0D">
                  <w:pPr>
                    <w:jc w:val="both"/>
                    <w:rPr>
                      <w:rFonts w:ascii="Times New Roman" w:hAnsi="Times New Roman" w:cs="Times New Roman"/>
                      <w:sz w:val="24"/>
                      <w:szCs w:val="24"/>
                    </w:rPr>
                  </w:pPr>
                </w:p>
              </w:tc>
            </w:tr>
            <w:tr w:rsidR="00680DF5" w:rsidRPr="00680DF5" w14:paraId="69831CB3" w14:textId="77777777" w:rsidTr="00C80F0D">
              <w:trPr>
                <w:trHeight w:val="440"/>
              </w:trPr>
              <w:tc>
                <w:tcPr>
                  <w:tcW w:w="3256" w:type="dxa"/>
                  <w:tcBorders>
                    <w:bottom w:val="single" w:sz="4" w:space="0" w:color="auto"/>
                  </w:tcBorders>
                  <w:shd w:val="clear" w:color="auto" w:fill="auto"/>
                </w:tcPr>
                <w:p w14:paraId="2F2B94EF" w14:textId="77777777" w:rsidR="00680DF5" w:rsidRPr="00680DF5" w:rsidRDefault="00680DF5" w:rsidP="00C80F0D">
                  <w:pPr>
                    <w:jc w:val="both"/>
                    <w:rPr>
                      <w:rFonts w:ascii="Times New Roman" w:hAnsi="Times New Roman" w:cs="Times New Roman"/>
                      <w:sz w:val="24"/>
                      <w:szCs w:val="24"/>
                    </w:rPr>
                  </w:pPr>
                  <w:r w:rsidRPr="00680DF5">
                    <w:rPr>
                      <w:rFonts w:ascii="Times New Roman" w:hAnsi="Times New Roman" w:cs="Times New Roman"/>
                      <w:sz w:val="24"/>
                      <w:szCs w:val="24"/>
                    </w:rPr>
                    <w:t>DDV_______%</w:t>
                  </w:r>
                </w:p>
              </w:tc>
              <w:tc>
                <w:tcPr>
                  <w:tcW w:w="1559" w:type="dxa"/>
                  <w:tcBorders>
                    <w:bottom w:val="single" w:sz="4" w:space="0" w:color="auto"/>
                  </w:tcBorders>
                  <w:shd w:val="clear" w:color="auto" w:fill="auto"/>
                </w:tcPr>
                <w:p w14:paraId="35FD5ACF" w14:textId="77777777" w:rsidR="00680DF5" w:rsidRPr="00680DF5" w:rsidRDefault="00680DF5" w:rsidP="00C80F0D">
                  <w:pPr>
                    <w:jc w:val="both"/>
                    <w:rPr>
                      <w:rFonts w:ascii="Times New Roman" w:hAnsi="Times New Roman" w:cs="Times New Roman"/>
                      <w:sz w:val="24"/>
                      <w:szCs w:val="24"/>
                    </w:rPr>
                  </w:pPr>
                </w:p>
              </w:tc>
              <w:tc>
                <w:tcPr>
                  <w:tcW w:w="1417" w:type="dxa"/>
                  <w:tcBorders>
                    <w:bottom w:val="single" w:sz="4" w:space="0" w:color="auto"/>
                  </w:tcBorders>
                  <w:shd w:val="clear" w:color="auto" w:fill="auto"/>
                </w:tcPr>
                <w:p w14:paraId="539183B3" w14:textId="77777777" w:rsidR="00680DF5" w:rsidRPr="00680DF5" w:rsidRDefault="00680DF5" w:rsidP="00C80F0D">
                  <w:pPr>
                    <w:jc w:val="both"/>
                    <w:rPr>
                      <w:rFonts w:ascii="Times New Roman" w:hAnsi="Times New Roman" w:cs="Times New Roman"/>
                      <w:sz w:val="24"/>
                      <w:szCs w:val="24"/>
                    </w:rPr>
                  </w:pPr>
                </w:p>
              </w:tc>
              <w:tc>
                <w:tcPr>
                  <w:tcW w:w="1477" w:type="dxa"/>
                  <w:tcBorders>
                    <w:bottom w:val="single" w:sz="4" w:space="0" w:color="auto"/>
                  </w:tcBorders>
                  <w:shd w:val="clear" w:color="auto" w:fill="auto"/>
                </w:tcPr>
                <w:p w14:paraId="10765554" w14:textId="77777777" w:rsidR="00680DF5" w:rsidRPr="00680DF5" w:rsidRDefault="00680DF5" w:rsidP="00C80F0D">
                  <w:pPr>
                    <w:jc w:val="both"/>
                    <w:rPr>
                      <w:rFonts w:ascii="Times New Roman" w:hAnsi="Times New Roman" w:cs="Times New Roman"/>
                      <w:sz w:val="24"/>
                      <w:szCs w:val="24"/>
                    </w:rPr>
                  </w:pPr>
                </w:p>
              </w:tc>
              <w:tc>
                <w:tcPr>
                  <w:tcW w:w="1277" w:type="dxa"/>
                  <w:tcBorders>
                    <w:bottom w:val="single" w:sz="4" w:space="0" w:color="auto"/>
                  </w:tcBorders>
                  <w:shd w:val="clear" w:color="auto" w:fill="auto"/>
                </w:tcPr>
                <w:p w14:paraId="26B42F30" w14:textId="77777777" w:rsidR="00680DF5" w:rsidRPr="00680DF5" w:rsidRDefault="00680DF5" w:rsidP="00C80F0D">
                  <w:pPr>
                    <w:jc w:val="both"/>
                    <w:rPr>
                      <w:rFonts w:ascii="Times New Roman" w:hAnsi="Times New Roman" w:cs="Times New Roman"/>
                      <w:sz w:val="24"/>
                      <w:szCs w:val="24"/>
                    </w:rPr>
                  </w:pPr>
                </w:p>
              </w:tc>
            </w:tr>
            <w:tr w:rsidR="00680DF5" w:rsidRPr="00680DF5" w14:paraId="3869E9F0" w14:textId="77777777" w:rsidTr="00C80F0D">
              <w:trPr>
                <w:trHeight w:val="440"/>
              </w:trPr>
              <w:tc>
                <w:tcPr>
                  <w:tcW w:w="3256" w:type="dxa"/>
                  <w:shd w:val="clear" w:color="auto" w:fill="F2F2F2"/>
                </w:tcPr>
                <w:p w14:paraId="65F0FE2E" w14:textId="77777777" w:rsidR="00680DF5" w:rsidRPr="00680DF5" w:rsidRDefault="00680DF5" w:rsidP="00C80F0D">
                  <w:pPr>
                    <w:jc w:val="both"/>
                    <w:rPr>
                      <w:rFonts w:ascii="Times New Roman" w:hAnsi="Times New Roman" w:cs="Times New Roman"/>
                      <w:sz w:val="24"/>
                      <w:szCs w:val="24"/>
                    </w:rPr>
                  </w:pPr>
                  <w:r w:rsidRPr="00680DF5">
                    <w:rPr>
                      <w:rFonts w:ascii="Times New Roman" w:hAnsi="Times New Roman" w:cs="Times New Roman"/>
                      <w:sz w:val="24"/>
                      <w:szCs w:val="24"/>
                    </w:rPr>
                    <w:lastRenderedPageBreak/>
                    <w:t>Skupaj ponudbena cena z DDV na dan</w:t>
                  </w:r>
                </w:p>
              </w:tc>
              <w:tc>
                <w:tcPr>
                  <w:tcW w:w="1559" w:type="dxa"/>
                  <w:shd w:val="clear" w:color="auto" w:fill="F2F2F2"/>
                </w:tcPr>
                <w:p w14:paraId="69540DEA" w14:textId="77777777" w:rsidR="00680DF5" w:rsidRPr="00680DF5" w:rsidRDefault="00680DF5" w:rsidP="00C80F0D">
                  <w:pPr>
                    <w:jc w:val="both"/>
                    <w:rPr>
                      <w:rFonts w:ascii="Times New Roman" w:hAnsi="Times New Roman" w:cs="Times New Roman"/>
                      <w:sz w:val="24"/>
                      <w:szCs w:val="24"/>
                    </w:rPr>
                  </w:pPr>
                </w:p>
              </w:tc>
              <w:tc>
                <w:tcPr>
                  <w:tcW w:w="1417" w:type="dxa"/>
                  <w:shd w:val="clear" w:color="auto" w:fill="F2F2F2"/>
                </w:tcPr>
                <w:p w14:paraId="58A6B6BA" w14:textId="77777777" w:rsidR="00680DF5" w:rsidRPr="00680DF5" w:rsidRDefault="00680DF5" w:rsidP="00C80F0D">
                  <w:pPr>
                    <w:jc w:val="both"/>
                    <w:rPr>
                      <w:rFonts w:ascii="Times New Roman" w:hAnsi="Times New Roman" w:cs="Times New Roman"/>
                      <w:sz w:val="24"/>
                      <w:szCs w:val="24"/>
                    </w:rPr>
                  </w:pPr>
                </w:p>
              </w:tc>
              <w:tc>
                <w:tcPr>
                  <w:tcW w:w="1477" w:type="dxa"/>
                  <w:shd w:val="clear" w:color="auto" w:fill="F2F2F2"/>
                </w:tcPr>
                <w:p w14:paraId="0EBCECEB" w14:textId="77777777" w:rsidR="00680DF5" w:rsidRPr="00680DF5" w:rsidRDefault="00680DF5" w:rsidP="00C80F0D">
                  <w:pPr>
                    <w:jc w:val="both"/>
                    <w:rPr>
                      <w:rFonts w:ascii="Times New Roman" w:hAnsi="Times New Roman" w:cs="Times New Roman"/>
                      <w:sz w:val="24"/>
                      <w:szCs w:val="24"/>
                    </w:rPr>
                  </w:pPr>
                </w:p>
              </w:tc>
              <w:tc>
                <w:tcPr>
                  <w:tcW w:w="1277" w:type="dxa"/>
                  <w:shd w:val="clear" w:color="auto" w:fill="F2F2F2"/>
                </w:tcPr>
                <w:p w14:paraId="00D9A3B4" w14:textId="77777777" w:rsidR="00680DF5" w:rsidRPr="00680DF5" w:rsidRDefault="00680DF5" w:rsidP="00C80F0D">
                  <w:pPr>
                    <w:jc w:val="both"/>
                    <w:rPr>
                      <w:rFonts w:ascii="Times New Roman" w:hAnsi="Times New Roman" w:cs="Times New Roman"/>
                      <w:sz w:val="24"/>
                      <w:szCs w:val="24"/>
                    </w:rPr>
                  </w:pPr>
                </w:p>
              </w:tc>
            </w:tr>
            <w:tr w:rsidR="00680DF5" w:rsidRPr="00680DF5" w14:paraId="69590CC3" w14:textId="77777777" w:rsidTr="00C80F0D">
              <w:tc>
                <w:tcPr>
                  <w:tcW w:w="3256" w:type="dxa"/>
                  <w:shd w:val="clear" w:color="auto" w:fill="auto"/>
                </w:tcPr>
                <w:p w14:paraId="524062D8" w14:textId="77777777" w:rsidR="00680DF5" w:rsidRPr="00B930AE" w:rsidRDefault="00680DF5" w:rsidP="00C80F0D">
                  <w:pPr>
                    <w:jc w:val="both"/>
                    <w:rPr>
                      <w:rFonts w:ascii="Times New Roman" w:hAnsi="Times New Roman" w:cs="Times New Roman"/>
                      <w:sz w:val="24"/>
                      <w:szCs w:val="24"/>
                    </w:rPr>
                  </w:pPr>
                  <w:r w:rsidRPr="00B930AE">
                    <w:rPr>
                      <w:rFonts w:ascii="Times New Roman" w:hAnsi="Times New Roman" w:cs="Times New Roman"/>
                      <w:sz w:val="24"/>
                      <w:szCs w:val="24"/>
                    </w:rPr>
                    <w:t>Ponudbena cena za šolsko leto (190 dni) z DDV</w:t>
                  </w:r>
                </w:p>
              </w:tc>
              <w:tc>
                <w:tcPr>
                  <w:tcW w:w="1559" w:type="dxa"/>
                  <w:shd w:val="clear" w:color="auto" w:fill="auto"/>
                </w:tcPr>
                <w:p w14:paraId="0B1CE8CA" w14:textId="77777777" w:rsidR="00680DF5" w:rsidRPr="00680DF5" w:rsidRDefault="00680DF5" w:rsidP="00C80F0D">
                  <w:pPr>
                    <w:jc w:val="both"/>
                    <w:rPr>
                      <w:rFonts w:ascii="Times New Roman" w:hAnsi="Times New Roman" w:cs="Times New Roman"/>
                      <w:sz w:val="24"/>
                      <w:szCs w:val="24"/>
                    </w:rPr>
                  </w:pPr>
                </w:p>
              </w:tc>
              <w:tc>
                <w:tcPr>
                  <w:tcW w:w="1417" w:type="dxa"/>
                  <w:shd w:val="clear" w:color="auto" w:fill="auto"/>
                </w:tcPr>
                <w:p w14:paraId="6F1B4B92" w14:textId="77777777" w:rsidR="00680DF5" w:rsidRPr="00680DF5" w:rsidRDefault="00680DF5" w:rsidP="00C80F0D">
                  <w:pPr>
                    <w:jc w:val="both"/>
                    <w:rPr>
                      <w:rFonts w:ascii="Times New Roman" w:hAnsi="Times New Roman" w:cs="Times New Roman"/>
                      <w:sz w:val="24"/>
                      <w:szCs w:val="24"/>
                    </w:rPr>
                  </w:pPr>
                </w:p>
              </w:tc>
              <w:tc>
                <w:tcPr>
                  <w:tcW w:w="1477" w:type="dxa"/>
                  <w:shd w:val="clear" w:color="auto" w:fill="auto"/>
                </w:tcPr>
                <w:p w14:paraId="052F171B" w14:textId="77777777" w:rsidR="00680DF5" w:rsidRPr="00680DF5" w:rsidRDefault="00680DF5" w:rsidP="00C80F0D">
                  <w:pPr>
                    <w:jc w:val="both"/>
                    <w:rPr>
                      <w:rFonts w:ascii="Times New Roman" w:hAnsi="Times New Roman" w:cs="Times New Roman"/>
                      <w:sz w:val="24"/>
                      <w:szCs w:val="24"/>
                    </w:rPr>
                  </w:pPr>
                </w:p>
              </w:tc>
              <w:tc>
                <w:tcPr>
                  <w:tcW w:w="1277" w:type="dxa"/>
                  <w:shd w:val="clear" w:color="auto" w:fill="auto"/>
                </w:tcPr>
                <w:p w14:paraId="7A960C0B" w14:textId="77777777" w:rsidR="00680DF5" w:rsidRPr="00680DF5" w:rsidRDefault="00680DF5" w:rsidP="00C80F0D">
                  <w:pPr>
                    <w:jc w:val="both"/>
                    <w:rPr>
                      <w:rFonts w:ascii="Times New Roman" w:hAnsi="Times New Roman" w:cs="Times New Roman"/>
                      <w:sz w:val="24"/>
                      <w:szCs w:val="24"/>
                    </w:rPr>
                  </w:pPr>
                </w:p>
              </w:tc>
            </w:tr>
            <w:tr w:rsidR="00680DF5" w:rsidRPr="00680DF5" w14:paraId="5A3A8501" w14:textId="77777777" w:rsidTr="00C80F0D">
              <w:tc>
                <w:tcPr>
                  <w:tcW w:w="3256" w:type="dxa"/>
                  <w:shd w:val="clear" w:color="auto" w:fill="auto"/>
                </w:tcPr>
                <w:p w14:paraId="184B7DF8" w14:textId="11022586" w:rsidR="00680DF5" w:rsidRPr="00B930AE" w:rsidRDefault="00680DF5" w:rsidP="00B930AE">
                  <w:pPr>
                    <w:jc w:val="both"/>
                    <w:rPr>
                      <w:rFonts w:ascii="Times New Roman" w:hAnsi="Times New Roman" w:cs="Times New Roman"/>
                      <w:sz w:val="24"/>
                      <w:szCs w:val="24"/>
                    </w:rPr>
                  </w:pPr>
                  <w:r w:rsidRPr="00B930AE">
                    <w:rPr>
                      <w:rFonts w:ascii="Times New Roman" w:hAnsi="Times New Roman" w:cs="Times New Roman"/>
                      <w:sz w:val="24"/>
                      <w:szCs w:val="24"/>
                    </w:rPr>
                    <w:t>Ponudbena cena z DDV za obdobje od 1. 9. 20</w:t>
                  </w:r>
                  <w:r w:rsidR="00506E9C">
                    <w:rPr>
                      <w:rFonts w:ascii="Times New Roman" w:hAnsi="Times New Roman" w:cs="Times New Roman"/>
                      <w:sz w:val="24"/>
                      <w:szCs w:val="24"/>
                    </w:rPr>
                    <w:t>2</w:t>
                  </w:r>
                  <w:r w:rsidR="00826AD9">
                    <w:rPr>
                      <w:rFonts w:ascii="Times New Roman" w:hAnsi="Times New Roman" w:cs="Times New Roman"/>
                      <w:sz w:val="24"/>
                      <w:szCs w:val="24"/>
                    </w:rPr>
                    <w:t>2</w:t>
                  </w:r>
                  <w:r w:rsidRPr="00B930AE">
                    <w:rPr>
                      <w:rFonts w:ascii="Times New Roman" w:hAnsi="Times New Roman" w:cs="Times New Roman"/>
                      <w:sz w:val="24"/>
                      <w:szCs w:val="24"/>
                    </w:rPr>
                    <w:t xml:space="preserve"> do zaključka šol. leta 20</w:t>
                  </w:r>
                  <w:r w:rsidR="00B930AE" w:rsidRPr="00B930AE">
                    <w:rPr>
                      <w:rFonts w:ascii="Times New Roman" w:hAnsi="Times New Roman" w:cs="Times New Roman"/>
                      <w:sz w:val="24"/>
                      <w:szCs w:val="24"/>
                    </w:rPr>
                    <w:t>2</w:t>
                  </w:r>
                  <w:r w:rsidR="00826AD9">
                    <w:rPr>
                      <w:rFonts w:ascii="Times New Roman" w:hAnsi="Times New Roman" w:cs="Times New Roman"/>
                      <w:sz w:val="24"/>
                      <w:szCs w:val="24"/>
                    </w:rPr>
                    <w:t>4</w:t>
                  </w:r>
                  <w:r w:rsidRPr="00B930AE">
                    <w:rPr>
                      <w:rFonts w:ascii="Times New Roman" w:hAnsi="Times New Roman" w:cs="Times New Roman"/>
                      <w:sz w:val="24"/>
                      <w:szCs w:val="24"/>
                    </w:rPr>
                    <w:t>/20</w:t>
                  </w:r>
                  <w:r w:rsidR="00B930AE" w:rsidRPr="00B930AE">
                    <w:rPr>
                      <w:rFonts w:ascii="Times New Roman" w:hAnsi="Times New Roman" w:cs="Times New Roman"/>
                      <w:sz w:val="24"/>
                      <w:szCs w:val="24"/>
                    </w:rPr>
                    <w:t>2</w:t>
                  </w:r>
                  <w:r w:rsidR="00826AD9">
                    <w:rPr>
                      <w:rFonts w:ascii="Times New Roman" w:hAnsi="Times New Roman" w:cs="Times New Roman"/>
                      <w:sz w:val="24"/>
                      <w:szCs w:val="24"/>
                    </w:rPr>
                    <w:t>5</w:t>
                  </w:r>
                  <w:r w:rsidRPr="00B930AE">
                    <w:rPr>
                      <w:rFonts w:ascii="Times New Roman" w:hAnsi="Times New Roman" w:cs="Times New Roman"/>
                      <w:sz w:val="24"/>
                      <w:szCs w:val="24"/>
                    </w:rPr>
                    <w:t xml:space="preserve">  (570 dni)</w:t>
                  </w:r>
                </w:p>
              </w:tc>
              <w:tc>
                <w:tcPr>
                  <w:tcW w:w="1559" w:type="dxa"/>
                  <w:shd w:val="clear" w:color="auto" w:fill="auto"/>
                </w:tcPr>
                <w:p w14:paraId="232C4081" w14:textId="77777777" w:rsidR="00680DF5" w:rsidRPr="00680DF5" w:rsidRDefault="00680DF5" w:rsidP="00C80F0D">
                  <w:pPr>
                    <w:jc w:val="both"/>
                    <w:rPr>
                      <w:rFonts w:ascii="Times New Roman" w:hAnsi="Times New Roman" w:cs="Times New Roman"/>
                      <w:sz w:val="24"/>
                      <w:szCs w:val="24"/>
                    </w:rPr>
                  </w:pPr>
                </w:p>
              </w:tc>
              <w:tc>
                <w:tcPr>
                  <w:tcW w:w="1417" w:type="dxa"/>
                  <w:shd w:val="clear" w:color="auto" w:fill="auto"/>
                </w:tcPr>
                <w:p w14:paraId="73B34B2F" w14:textId="77777777" w:rsidR="00680DF5" w:rsidRPr="00680DF5" w:rsidRDefault="00680DF5" w:rsidP="00C80F0D">
                  <w:pPr>
                    <w:jc w:val="both"/>
                    <w:rPr>
                      <w:rFonts w:ascii="Times New Roman" w:hAnsi="Times New Roman" w:cs="Times New Roman"/>
                      <w:sz w:val="24"/>
                      <w:szCs w:val="24"/>
                    </w:rPr>
                  </w:pPr>
                </w:p>
              </w:tc>
              <w:tc>
                <w:tcPr>
                  <w:tcW w:w="1477" w:type="dxa"/>
                  <w:shd w:val="clear" w:color="auto" w:fill="auto"/>
                </w:tcPr>
                <w:p w14:paraId="40583E5D" w14:textId="77777777" w:rsidR="00680DF5" w:rsidRPr="00680DF5" w:rsidRDefault="00680DF5" w:rsidP="00C80F0D">
                  <w:pPr>
                    <w:jc w:val="both"/>
                    <w:rPr>
                      <w:rFonts w:ascii="Times New Roman" w:hAnsi="Times New Roman" w:cs="Times New Roman"/>
                      <w:sz w:val="24"/>
                      <w:szCs w:val="24"/>
                    </w:rPr>
                  </w:pPr>
                </w:p>
              </w:tc>
              <w:tc>
                <w:tcPr>
                  <w:tcW w:w="1277" w:type="dxa"/>
                  <w:shd w:val="clear" w:color="auto" w:fill="auto"/>
                </w:tcPr>
                <w:p w14:paraId="145D4C08" w14:textId="77777777" w:rsidR="00680DF5" w:rsidRPr="00680DF5" w:rsidRDefault="00680DF5" w:rsidP="00C80F0D">
                  <w:pPr>
                    <w:jc w:val="both"/>
                    <w:rPr>
                      <w:rFonts w:ascii="Times New Roman" w:hAnsi="Times New Roman" w:cs="Times New Roman"/>
                      <w:sz w:val="24"/>
                      <w:szCs w:val="24"/>
                    </w:rPr>
                  </w:pPr>
                </w:p>
              </w:tc>
            </w:tr>
          </w:tbl>
          <w:p w14:paraId="120D56C0" w14:textId="77777777" w:rsidR="00680DF5" w:rsidRPr="00680DF5" w:rsidRDefault="00680DF5" w:rsidP="00680DF5">
            <w:pPr>
              <w:rPr>
                <w:rFonts w:ascii="Times New Roman" w:eastAsia="Calibri" w:hAnsi="Times New Roman" w:cs="Times New Roman"/>
                <w:sz w:val="24"/>
                <w:szCs w:val="24"/>
              </w:rPr>
            </w:pPr>
          </w:p>
          <w:p w14:paraId="24C5BFFF" w14:textId="77777777" w:rsidR="00680DF5" w:rsidRPr="00680DF5" w:rsidRDefault="00680DF5" w:rsidP="00680DF5">
            <w:pPr>
              <w:spacing w:line="360" w:lineRule="auto"/>
              <w:rPr>
                <w:rFonts w:ascii="Times New Roman" w:eastAsia="Calibri" w:hAnsi="Times New Roman" w:cs="Times New Roman"/>
                <w:b/>
                <w:sz w:val="24"/>
                <w:szCs w:val="24"/>
              </w:rPr>
            </w:pPr>
            <w:r w:rsidRPr="00680DF5">
              <w:rPr>
                <w:rFonts w:ascii="Times New Roman" w:eastAsia="Calibri" w:hAnsi="Times New Roman" w:cs="Times New Roman"/>
                <w:b/>
                <w:sz w:val="24"/>
                <w:szCs w:val="24"/>
              </w:rPr>
              <w:t>SKLOP  ŠT.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A0" w:firstRow="1" w:lastRow="0" w:firstColumn="1" w:lastColumn="1" w:noHBand="0" w:noVBand="0"/>
            </w:tblPr>
            <w:tblGrid>
              <w:gridCol w:w="3256"/>
              <w:gridCol w:w="1559"/>
              <w:gridCol w:w="1417"/>
              <w:gridCol w:w="1477"/>
              <w:gridCol w:w="1277"/>
            </w:tblGrid>
            <w:tr w:rsidR="00680DF5" w:rsidRPr="00680DF5" w14:paraId="6B022FB3" w14:textId="77777777" w:rsidTr="00C80F0D">
              <w:tc>
                <w:tcPr>
                  <w:tcW w:w="3256" w:type="dxa"/>
                  <w:shd w:val="clear" w:color="auto" w:fill="auto"/>
                </w:tcPr>
                <w:p w14:paraId="51634E9C" w14:textId="77777777" w:rsidR="00680DF5" w:rsidRPr="00680DF5" w:rsidRDefault="00680DF5" w:rsidP="00C80F0D">
                  <w:pPr>
                    <w:jc w:val="both"/>
                    <w:rPr>
                      <w:rFonts w:ascii="Times New Roman" w:hAnsi="Times New Roman" w:cs="Times New Roman"/>
                      <w:b/>
                      <w:sz w:val="24"/>
                      <w:szCs w:val="24"/>
                    </w:rPr>
                  </w:pPr>
                </w:p>
              </w:tc>
              <w:tc>
                <w:tcPr>
                  <w:tcW w:w="1559" w:type="dxa"/>
                  <w:shd w:val="clear" w:color="auto" w:fill="auto"/>
                </w:tcPr>
                <w:p w14:paraId="69CBA09E" w14:textId="77777777" w:rsidR="00680DF5" w:rsidRPr="00680DF5" w:rsidRDefault="00680DF5" w:rsidP="00C80F0D">
                  <w:pPr>
                    <w:jc w:val="both"/>
                    <w:rPr>
                      <w:rFonts w:ascii="Times New Roman" w:hAnsi="Times New Roman" w:cs="Times New Roman"/>
                      <w:b/>
                      <w:sz w:val="24"/>
                      <w:szCs w:val="24"/>
                    </w:rPr>
                  </w:pPr>
                  <w:r w:rsidRPr="00680DF5">
                    <w:rPr>
                      <w:rFonts w:ascii="Times New Roman" w:hAnsi="Times New Roman" w:cs="Times New Roman"/>
                      <w:b/>
                      <w:sz w:val="24"/>
                      <w:szCs w:val="24"/>
                    </w:rPr>
                    <w:t>VOZILO 1</w:t>
                  </w:r>
                </w:p>
                <w:p w14:paraId="43DDC775" w14:textId="77777777" w:rsidR="00680DF5" w:rsidRPr="00680DF5" w:rsidRDefault="00680DF5" w:rsidP="00C80F0D">
                  <w:pPr>
                    <w:jc w:val="both"/>
                    <w:rPr>
                      <w:rFonts w:ascii="Times New Roman" w:hAnsi="Times New Roman" w:cs="Times New Roman"/>
                      <w:b/>
                      <w:sz w:val="24"/>
                      <w:szCs w:val="24"/>
                    </w:rPr>
                  </w:pPr>
                  <w:r w:rsidRPr="00680DF5">
                    <w:rPr>
                      <w:rFonts w:ascii="Times New Roman" w:hAnsi="Times New Roman" w:cs="Times New Roman"/>
                      <w:b/>
                      <w:sz w:val="24"/>
                      <w:szCs w:val="24"/>
                    </w:rPr>
                    <w:t>Št. sedežev:</w:t>
                  </w:r>
                </w:p>
                <w:p w14:paraId="2E39A939" w14:textId="77777777" w:rsidR="00680DF5" w:rsidRPr="00680DF5" w:rsidRDefault="00680DF5" w:rsidP="00C80F0D">
                  <w:pPr>
                    <w:jc w:val="both"/>
                    <w:rPr>
                      <w:rFonts w:ascii="Times New Roman" w:hAnsi="Times New Roman" w:cs="Times New Roman"/>
                      <w:b/>
                      <w:sz w:val="24"/>
                      <w:szCs w:val="24"/>
                    </w:rPr>
                  </w:pPr>
                  <w:r w:rsidRPr="00680DF5">
                    <w:rPr>
                      <w:rFonts w:ascii="Times New Roman" w:hAnsi="Times New Roman" w:cs="Times New Roman"/>
                      <w:b/>
                      <w:sz w:val="24"/>
                      <w:szCs w:val="24"/>
                    </w:rPr>
                    <w:t>________</w:t>
                  </w:r>
                </w:p>
              </w:tc>
              <w:tc>
                <w:tcPr>
                  <w:tcW w:w="1417" w:type="dxa"/>
                  <w:shd w:val="clear" w:color="auto" w:fill="auto"/>
                </w:tcPr>
                <w:p w14:paraId="751DC1C0" w14:textId="77777777" w:rsidR="00680DF5" w:rsidRPr="00680DF5" w:rsidRDefault="00680DF5" w:rsidP="00C80F0D">
                  <w:pPr>
                    <w:jc w:val="both"/>
                    <w:rPr>
                      <w:rFonts w:ascii="Times New Roman" w:hAnsi="Times New Roman" w:cs="Times New Roman"/>
                      <w:b/>
                      <w:sz w:val="24"/>
                      <w:szCs w:val="24"/>
                    </w:rPr>
                  </w:pPr>
                  <w:r w:rsidRPr="00680DF5">
                    <w:rPr>
                      <w:rFonts w:ascii="Times New Roman" w:hAnsi="Times New Roman" w:cs="Times New Roman"/>
                      <w:b/>
                      <w:sz w:val="24"/>
                      <w:szCs w:val="24"/>
                    </w:rPr>
                    <w:t>VOZILO 2</w:t>
                  </w:r>
                </w:p>
                <w:p w14:paraId="119EDEFC" w14:textId="77777777" w:rsidR="00680DF5" w:rsidRPr="00680DF5" w:rsidRDefault="00680DF5" w:rsidP="00C80F0D">
                  <w:pPr>
                    <w:jc w:val="both"/>
                    <w:rPr>
                      <w:rFonts w:ascii="Times New Roman" w:hAnsi="Times New Roman" w:cs="Times New Roman"/>
                      <w:b/>
                      <w:sz w:val="24"/>
                      <w:szCs w:val="24"/>
                    </w:rPr>
                  </w:pPr>
                  <w:r w:rsidRPr="00680DF5">
                    <w:rPr>
                      <w:rFonts w:ascii="Times New Roman" w:hAnsi="Times New Roman" w:cs="Times New Roman"/>
                      <w:b/>
                      <w:sz w:val="24"/>
                      <w:szCs w:val="24"/>
                    </w:rPr>
                    <w:t>Št. sedežev:</w:t>
                  </w:r>
                </w:p>
                <w:p w14:paraId="16DD2352" w14:textId="77777777" w:rsidR="00680DF5" w:rsidRPr="00680DF5" w:rsidRDefault="00680DF5" w:rsidP="00C80F0D">
                  <w:pPr>
                    <w:jc w:val="both"/>
                    <w:rPr>
                      <w:rFonts w:ascii="Times New Roman" w:hAnsi="Times New Roman" w:cs="Times New Roman"/>
                      <w:b/>
                      <w:sz w:val="24"/>
                      <w:szCs w:val="24"/>
                    </w:rPr>
                  </w:pPr>
                  <w:r w:rsidRPr="00680DF5">
                    <w:rPr>
                      <w:rFonts w:ascii="Times New Roman" w:hAnsi="Times New Roman" w:cs="Times New Roman"/>
                      <w:b/>
                      <w:sz w:val="24"/>
                      <w:szCs w:val="24"/>
                    </w:rPr>
                    <w:t>_________</w:t>
                  </w:r>
                </w:p>
              </w:tc>
              <w:tc>
                <w:tcPr>
                  <w:tcW w:w="1477" w:type="dxa"/>
                  <w:shd w:val="clear" w:color="auto" w:fill="auto"/>
                </w:tcPr>
                <w:p w14:paraId="3CA0B5FD" w14:textId="77777777" w:rsidR="00680DF5" w:rsidRPr="00680DF5" w:rsidRDefault="00680DF5" w:rsidP="00C80F0D">
                  <w:pPr>
                    <w:jc w:val="both"/>
                    <w:rPr>
                      <w:rFonts w:ascii="Times New Roman" w:hAnsi="Times New Roman" w:cs="Times New Roman"/>
                      <w:b/>
                      <w:sz w:val="24"/>
                      <w:szCs w:val="24"/>
                    </w:rPr>
                  </w:pPr>
                  <w:r w:rsidRPr="00680DF5">
                    <w:rPr>
                      <w:rFonts w:ascii="Times New Roman" w:hAnsi="Times New Roman" w:cs="Times New Roman"/>
                      <w:b/>
                      <w:sz w:val="24"/>
                      <w:szCs w:val="24"/>
                    </w:rPr>
                    <w:t>VOZILO 3</w:t>
                  </w:r>
                </w:p>
                <w:p w14:paraId="7C728366" w14:textId="77777777" w:rsidR="00680DF5" w:rsidRPr="00680DF5" w:rsidRDefault="00680DF5" w:rsidP="00C80F0D">
                  <w:pPr>
                    <w:jc w:val="both"/>
                    <w:rPr>
                      <w:rFonts w:ascii="Times New Roman" w:hAnsi="Times New Roman" w:cs="Times New Roman"/>
                      <w:b/>
                      <w:sz w:val="24"/>
                      <w:szCs w:val="24"/>
                    </w:rPr>
                  </w:pPr>
                  <w:r w:rsidRPr="00680DF5">
                    <w:rPr>
                      <w:rFonts w:ascii="Times New Roman" w:hAnsi="Times New Roman" w:cs="Times New Roman"/>
                      <w:b/>
                      <w:sz w:val="24"/>
                      <w:szCs w:val="24"/>
                    </w:rPr>
                    <w:t>Št. sedežev:</w:t>
                  </w:r>
                </w:p>
                <w:p w14:paraId="5027CDC0" w14:textId="77777777" w:rsidR="00680DF5" w:rsidRPr="00680DF5" w:rsidRDefault="00680DF5" w:rsidP="00C80F0D">
                  <w:pPr>
                    <w:jc w:val="both"/>
                    <w:rPr>
                      <w:rFonts w:ascii="Times New Roman" w:hAnsi="Times New Roman" w:cs="Times New Roman"/>
                      <w:b/>
                      <w:sz w:val="24"/>
                      <w:szCs w:val="24"/>
                    </w:rPr>
                  </w:pPr>
                  <w:r w:rsidRPr="00680DF5">
                    <w:rPr>
                      <w:rFonts w:ascii="Times New Roman" w:hAnsi="Times New Roman" w:cs="Times New Roman"/>
                      <w:b/>
                      <w:sz w:val="24"/>
                      <w:szCs w:val="24"/>
                    </w:rPr>
                    <w:t>_________</w:t>
                  </w:r>
                </w:p>
              </w:tc>
              <w:tc>
                <w:tcPr>
                  <w:tcW w:w="1277" w:type="dxa"/>
                  <w:shd w:val="clear" w:color="auto" w:fill="auto"/>
                </w:tcPr>
                <w:p w14:paraId="220D1598" w14:textId="77777777" w:rsidR="00680DF5" w:rsidRPr="00680DF5" w:rsidRDefault="00680DF5" w:rsidP="00C80F0D">
                  <w:pPr>
                    <w:jc w:val="both"/>
                    <w:rPr>
                      <w:rFonts w:ascii="Times New Roman" w:hAnsi="Times New Roman" w:cs="Times New Roman"/>
                      <w:b/>
                      <w:sz w:val="24"/>
                      <w:szCs w:val="24"/>
                    </w:rPr>
                  </w:pPr>
                  <w:r w:rsidRPr="00680DF5">
                    <w:rPr>
                      <w:rFonts w:ascii="Times New Roman" w:hAnsi="Times New Roman" w:cs="Times New Roman"/>
                      <w:b/>
                      <w:sz w:val="24"/>
                      <w:szCs w:val="24"/>
                    </w:rPr>
                    <w:t>SKUPAJ</w:t>
                  </w:r>
                </w:p>
              </w:tc>
            </w:tr>
            <w:tr w:rsidR="00680DF5" w:rsidRPr="00680DF5" w14:paraId="76479D3C" w14:textId="77777777" w:rsidTr="00C80F0D">
              <w:trPr>
                <w:trHeight w:val="463"/>
              </w:trPr>
              <w:tc>
                <w:tcPr>
                  <w:tcW w:w="3256" w:type="dxa"/>
                  <w:shd w:val="clear" w:color="auto" w:fill="auto"/>
                </w:tcPr>
                <w:p w14:paraId="4DECCACE" w14:textId="77777777" w:rsidR="00680DF5" w:rsidRPr="00680DF5" w:rsidRDefault="00680DF5" w:rsidP="00C80F0D">
                  <w:pPr>
                    <w:jc w:val="both"/>
                    <w:rPr>
                      <w:rFonts w:ascii="Times New Roman" w:hAnsi="Times New Roman" w:cs="Times New Roman"/>
                      <w:sz w:val="24"/>
                      <w:szCs w:val="24"/>
                    </w:rPr>
                  </w:pPr>
                  <w:r w:rsidRPr="00680DF5">
                    <w:rPr>
                      <w:rFonts w:ascii="Times New Roman" w:hAnsi="Times New Roman" w:cs="Times New Roman"/>
                      <w:sz w:val="24"/>
                      <w:szCs w:val="24"/>
                    </w:rPr>
                    <w:t>Ponudbena cena za km (brez DDV)</w:t>
                  </w:r>
                </w:p>
              </w:tc>
              <w:tc>
                <w:tcPr>
                  <w:tcW w:w="1559" w:type="dxa"/>
                  <w:shd w:val="clear" w:color="auto" w:fill="auto"/>
                </w:tcPr>
                <w:p w14:paraId="102D2684" w14:textId="77777777" w:rsidR="00680DF5" w:rsidRPr="00680DF5" w:rsidRDefault="00680DF5" w:rsidP="00C80F0D">
                  <w:pPr>
                    <w:jc w:val="both"/>
                    <w:rPr>
                      <w:rFonts w:ascii="Times New Roman" w:hAnsi="Times New Roman" w:cs="Times New Roman"/>
                      <w:sz w:val="24"/>
                      <w:szCs w:val="24"/>
                    </w:rPr>
                  </w:pPr>
                </w:p>
              </w:tc>
              <w:tc>
                <w:tcPr>
                  <w:tcW w:w="1417" w:type="dxa"/>
                  <w:shd w:val="clear" w:color="auto" w:fill="auto"/>
                </w:tcPr>
                <w:p w14:paraId="2F2B5C16" w14:textId="77777777" w:rsidR="00680DF5" w:rsidRPr="00680DF5" w:rsidRDefault="00680DF5" w:rsidP="00C80F0D">
                  <w:pPr>
                    <w:jc w:val="both"/>
                    <w:rPr>
                      <w:rFonts w:ascii="Times New Roman" w:hAnsi="Times New Roman" w:cs="Times New Roman"/>
                      <w:sz w:val="24"/>
                      <w:szCs w:val="24"/>
                    </w:rPr>
                  </w:pPr>
                </w:p>
              </w:tc>
              <w:tc>
                <w:tcPr>
                  <w:tcW w:w="1477" w:type="dxa"/>
                  <w:shd w:val="clear" w:color="auto" w:fill="auto"/>
                </w:tcPr>
                <w:p w14:paraId="2D78926F" w14:textId="77777777" w:rsidR="00680DF5" w:rsidRPr="00680DF5" w:rsidRDefault="00680DF5" w:rsidP="00C80F0D">
                  <w:pPr>
                    <w:jc w:val="both"/>
                    <w:rPr>
                      <w:rFonts w:ascii="Times New Roman" w:hAnsi="Times New Roman" w:cs="Times New Roman"/>
                      <w:sz w:val="24"/>
                      <w:szCs w:val="24"/>
                    </w:rPr>
                  </w:pPr>
                </w:p>
              </w:tc>
              <w:tc>
                <w:tcPr>
                  <w:tcW w:w="1277" w:type="dxa"/>
                  <w:shd w:val="clear" w:color="auto" w:fill="auto"/>
                </w:tcPr>
                <w:p w14:paraId="05966905" w14:textId="77777777" w:rsidR="00680DF5" w:rsidRPr="00680DF5" w:rsidRDefault="00680DF5" w:rsidP="00C80F0D">
                  <w:pPr>
                    <w:jc w:val="both"/>
                    <w:rPr>
                      <w:rFonts w:ascii="Times New Roman" w:hAnsi="Times New Roman" w:cs="Times New Roman"/>
                      <w:sz w:val="24"/>
                      <w:szCs w:val="24"/>
                    </w:rPr>
                  </w:pPr>
                  <w:proofErr w:type="spellStart"/>
                  <w:r w:rsidRPr="00680DF5">
                    <w:rPr>
                      <w:rFonts w:ascii="Times New Roman" w:hAnsi="Times New Roman" w:cs="Times New Roman"/>
                      <w:sz w:val="24"/>
                      <w:szCs w:val="24"/>
                    </w:rPr>
                    <w:t>xxxxxxxx</w:t>
                  </w:r>
                  <w:proofErr w:type="spellEnd"/>
                </w:p>
              </w:tc>
            </w:tr>
            <w:tr w:rsidR="00680DF5" w:rsidRPr="00680DF5" w14:paraId="02E141B7" w14:textId="77777777" w:rsidTr="00C80F0D">
              <w:trPr>
                <w:trHeight w:val="555"/>
              </w:trPr>
              <w:tc>
                <w:tcPr>
                  <w:tcW w:w="3256" w:type="dxa"/>
                  <w:tcBorders>
                    <w:bottom w:val="single" w:sz="4" w:space="0" w:color="auto"/>
                  </w:tcBorders>
                  <w:shd w:val="clear" w:color="auto" w:fill="auto"/>
                </w:tcPr>
                <w:p w14:paraId="3467FE62" w14:textId="77777777" w:rsidR="00680DF5" w:rsidRPr="00680DF5" w:rsidRDefault="00680DF5" w:rsidP="00C80F0D">
                  <w:pPr>
                    <w:jc w:val="both"/>
                    <w:rPr>
                      <w:rFonts w:ascii="Times New Roman" w:hAnsi="Times New Roman" w:cs="Times New Roman"/>
                      <w:sz w:val="24"/>
                      <w:szCs w:val="24"/>
                    </w:rPr>
                  </w:pPr>
                  <w:r w:rsidRPr="00680DF5">
                    <w:rPr>
                      <w:rFonts w:ascii="Times New Roman" w:hAnsi="Times New Roman" w:cs="Times New Roman"/>
                      <w:sz w:val="24"/>
                      <w:szCs w:val="24"/>
                    </w:rPr>
                    <w:t>Število km skupaj na dan</w:t>
                  </w:r>
                </w:p>
              </w:tc>
              <w:tc>
                <w:tcPr>
                  <w:tcW w:w="1559" w:type="dxa"/>
                  <w:tcBorders>
                    <w:bottom w:val="single" w:sz="4" w:space="0" w:color="auto"/>
                  </w:tcBorders>
                  <w:shd w:val="clear" w:color="auto" w:fill="auto"/>
                </w:tcPr>
                <w:p w14:paraId="1496CB8C" w14:textId="77777777" w:rsidR="00680DF5" w:rsidRPr="00680DF5" w:rsidRDefault="00680DF5" w:rsidP="00C80F0D">
                  <w:pPr>
                    <w:jc w:val="both"/>
                    <w:rPr>
                      <w:rFonts w:ascii="Times New Roman" w:hAnsi="Times New Roman" w:cs="Times New Roman"/>
                      <w:sz w:val="24"/>
                      <w:szCs w:val="24"/>
                    </w:rPr>
                  </w:pPr>
                </w:p>
              </w:tc>
              <w:tc>
                <w:tcPr>
                  <w:tcW w:w="1417" w:type="dxa"/>
                  <w:tcBorders>
                    <w:bottom w:val="single" w:sz="4" w:space="0" w:color="auto"/>
                  </w:tcBorders>
                  <w:shd w:val="clear" w:color="auto" w:fill="auto"/>
                </w:tcPr>
                <w:p w14:paraId="780B7A72" w14:textId="77777777" w:rsidR="00680DF5" w:rsidRPr="00680DF5" w:rsidRDefault="00680DF5" w:rsidP="00C80F0D">
                  <w:pPr>
                    <w:jc w:val="both"/>
                    <w:rPr>
                      <w:rFonts w:ascii="Times New Roman" w:hAnsi="Times New Roman" w:cs="Times New Roman"/>
                      <w:sz w:val="24"/>
                      <w:szCs w:val="24"/>
                    </w:rPr>
                  </w:pPr>
                </w:p>
              </w:tc>
              <w:tc>
                <w:tcPr>
                  <w:tcW w:w="1477" w:type="dxa"/>
                  <w:tcBorders>
                    <w:bottom w:val="single" w:sz="4" w:space="0" w:color="auto"/>
                  </w:tcBorders>
                  <w:shd w:val="clear" w:color="auto" w:fill="auto"/>
                </w:tcPr>
                <w:p w14:paraId="6B655748" w14:textId="77777777" w:rsidR="00680DF5" w:rsidRPr="00680DF5" w:rsidRDefault="00680DF5" w:rsidP="00C80F0D">
                  <w:pPr>
                    <w:jc w:val="both"/>
                    <w:rPr>
                      <w:rFonts w:ascii="Times New Roman" w:hAnsi="Times New Roman" w:cs="Times New Roman"/>
                      <w:sz w:val="24"/>
                      <w:szCs w:val="24"/>
                    </w:rPr>
                  </w:pPr>
                </w:p>
              </w:tc>
              <w:tc>
                <w:tcPr>
                  <w:tcW w:w="1277" w:type="dxa"/>
                  <w:tcBorders>
                    <w:bottom w:val="single" w:sz="4" w:space="0" w:color="auto"/>
                  </w:tcBorders>
                  <w:shd w:val="clear" w:color="auto" w:fill="auto"/>
                </w:tcPr>
                <w:p w14:paraId="29D24657" w14:textId="77777777" w:rsidR="00680DF5" w:rsidRPr="00680DF5" w:rsidRDefault="00680DF5" w:rsidP="00C80F0D">
                  <w:pPr>
                    <w:jc w:val="both"/>
                    <w:rPr>
                      <w:rFonts w:ascii="Times New Roman" w:hAnsi="Times New Roman" w:cs="Times New Roman"/>
                      <w:sz w:val="24"/>
                      <w:szCs w:val="24"/>
                    </w:rPr>
                  </w:pPr>
                </w:p>
              </w:tc>
            </w:tr>
            <w:tr w:rsidR="00680DF5" w:rsidRPr="00680DF5" w14:paraId="19FF9416" w14:textId="77777777" w:rsidTr="00C80F0D">
              <w:tc>
                <w:tcPr>
                  <w:tcW w:w="3256" w:type="dxa"/>
                  <w:shd w:val="clear" w:color="auto" w:fill="F2F2F2"/>
                </w:tcPr>
                <w:p w14:paraId="16A2AF3F" w14:textId="02FA7372" w:rsidR="00680DF5" w:rsidRPr="00680DF5" w:rsidRDefault="00680DF5" w:rsidP="00C80F0D">
                  <w:pPr>
                    <w:jc w:val="both"/>
                    <w:rPr>
                      <w:rFonts w:ascii="Times New Roman" w:hAnsi="Times New Roman" w:cs="Times New Roman"/>
                      <w:sz w:val="24"/>
                      <w:szCs w:val="24"/>
                    </w:rPr>
                  </w:pPr>
                  <w:r w:rsidRPr="00680DF5">
                    <w:rPr>
                      <w:rFonts w:ascii="Times New Roman" w:hAnsi="Times New Roman" w:cs="Times New Roman"/>
                      <w:sz w:val="24"/>
                      <w:szCs w:val="24"/>
                    </w:rPr>
                    <w:t>Skupaj ponudbena cena brez DDV) na dan</w:t>
                  </w:r>
                </w:p>
              </w:tc>
              <w:tc>
                <w:tcPr>
                  <w:tcW w:w="1559" w:type="dxa"/>
                  <w:shd w:val="clear" w:color="auto" w:fill="F2F2F2"/>
                </w:tcPr>
                <w:p w14:paraId="7A29CC57" w14:textId="77777777" w:rsidR="00680DF5" w:rsidRPr="00680DF5" w:rsidRDefault="00680DF5" w:rsidP="00C80F0D">
                  <w:pPr>
                    <w:jc w:val="both"/>
                    <w:rPr>
                      <w:rFonts w:ascii="Times New Roman" w:hAnsi="Times New Roman" w:cs="Times New Roman"/>
                      <w:sz w:val="24"/>
                      <w:szCs w:val="24"/>
                    </w:rPr>
                  </w:pPr>
                </w:p>
              </w:tc>
              <w:tc>
                <w:tcPr>
                  <w:tcW w:w="1417" w:type="dxa"/>
                  <w:shd w:val="clear" w:color="auto" w:fill="F2F2F2"/>
                </w:tcPr>
                <w:p w14:paraId="30912F40" w14:textId="77777777" w:rsidR="00680DF5" w:rsidRPr="00680DF5" w:rsidRDefault="00680DF5" w:rsidP="00C80F0D">
                  <w:pPr>
                    <w:jc w:val="both"/>
                    <w:rPr>
                      <w:rFonts w:ascii="Times New Roman" w:hAnsi="Times New Roman" w:cs="Times New Roman"/>
                      <w:sz w:val="24"/>
                      <w:szCs w:val="24"/>
                    </w:rPr>
                  </w:pPr>
                </w:p>
              </w:tc>
              <w:tc>
                <w:tcPr>
                  <w:tcW w:w="1477" w:type="dxa"/>
                  <w:shd w:val="clear" w:color="auto" w:fill="F2F2F2"/>
                </w:tcPr>
                <w:p w14:paraId="4CCE77A7" w14:textId="77777777" w:rsidR="00680DF5" w:rsidRPr="00680DF5" w:rsidRDefault="00680DF5" w:rsidP="00C80F0D">
                  <w:pPr>
                    <w:jc w:val="both"/>
                    <w:rPr>
                      <w:rFonts w:ascii="Times New Roman" w:hAnsi="Times New Roman" w:cs="Times New Roman"/>
                      <w:sz w:val="24"/>
                      <w:szCs w:val="24"/>
                    </w:rPr>
                  </w:pPr>
                </w:p>
              </w:tc>
              <w:tc>
                <w:tcPr>
                  <w:tcW w:w="1277" w:type="dxa"/>
                  <w:shd w:val="clear" w:color="auto" w:fill="F2F2F2"/>
                </w:tcPr>
                <w:p w14:paraId="27D10D7F" w14:textId="77777777" w:rsidR="00680DF5" w:rsidRPr="00680DF5" w:rsidRDefault="00680DF5" w:rsidP="00C80F0D">
                  <w:pPr>
                    <w:jc w:val="both"/>
                    <w:rPr>
                      <w:rFonts w:ascii="Times New Roman" w:hAnsi="Times New Roman" w:cs="Times New Roman"/>
                      <w:sz w:val="24"/>
                      <w:szCs w:val="24"/>
                    </w:rPr>
                  </w:pPr>
                </w:p>
              </w:tc>
            </w:tr>
            <w:tr w:rsidR="00680DF5" w:rsidRPr="00680DF5" w14:paraId="676D8CA6" w14:textId="77777777" w:rsidTr="00C80F0D">
              <w:trPr>
                <w:trHeight w:val="440"/>
              </w:trPr>
              <w:tc>
                <w:tcPr>
                  <w:tcW w:w="3256" w:type="dxa"/>
                  <w:tcBorders>
                    <w:bottom w:val="single" w:sz="4" w:space="0" w:color="auto"/>
                  </w:tcBorders>
                  <w:shd w:val="clear" w:color="auto" w:fill="auto"/>
                </w:tcPr>
                <w:p w14:paraId="7CE0C663" w14:textId="77777777" w:rsidR="00680DF5" w:rsidRPr="00680DF5" w:rsidRDefault="00680DF5" w:rsidP="00C80F0D">
                  <w:pPr>
                    <w:jc w:val="both"/>
                    <w:rPr>
                      <w:rFonts w:ascii="Times New Roman" w:hAnsi="Times New Roman" w:cs="Times New Roman"/>
                      <w:sz w:val="24"/>
                      <w:szCs w:val="24"/>
                    </w:rPr>
                  </w:pPr>
                  <w:r w:rsidRPr="00680DF5">
                    <w:rPr>
                      <w:rFonts w:ascii="Times New Roman" w:hAnsi="Times New Roman" w:cs="Times New Roman"/>
                      <w:sz w:val="24"/>
                      <w:szCs w:val="24"/>
                    </w:rPr>
                    <w:t>DDV_______%</w:t>
                  </w:r>
                </w:p>
              </w:tc>
              <w:tc>
                <w:tcPr>
                  <w:tcW w:w="1559" w:type="dxa"/>
                  <w:tcBorders>
                    <w:bottom w:val="single" w:sz="4" w:space="0" w:color="auto"/>
                  </w:tcBorders>
                  <w:shd w:val="clear" w:color="auto" w:fill="auto"/>
                </w:tcPr>
                <w:p w14:paraId="5627BF39" w14:textId="77777777" w:rsidR="00680DF5" w:rsidRPr="00680DF5" w:rsidRDefault="00680DF5" w:rsidP="00C80F0D">
                  <w:pPr>
                    <w:jc w:val="both"/>
                    <w:rPr>
                      <w:rFonts w:ascii="Times New Roman" w:hAnsi="Times New Roman" w:cs="Times New Roman"/>
                      <w:sz w:val="24"/>
                      <w:szCs w:val="24"/>
                    </w:rPr>
                  </w:pPr>
                </w:p>
              </w:tc>
              <w:tc>
                <w:tcPr>
                  <w:tcW w:w="1417" w:type="dxa"/>
                  <w:tcBorders>
                    <w:bottom w:val="single" w:sz="4" w:space="0" w:color="auto"/>
                  </w:tcBorders>
                  <w:shd w:val="clear" w:color="auto" w:fill="auto"/>
                </w:tcPr>
                <w:p w14:paraId="4DDFBFE7" w14:textId="77777777" w:rsidR="00680DF5" w:rsidRPr="00680DF5" w:rsidRDefault="00680DF5" w:rsidP="00C80F0D">
                  <w:pPr>
                    <w:jc w:val="both"/>
                    <w:rPr>
                      <w:rFonts w:ascii="Times New Roman" w:hAnsi="Times New Roman" w:cs="Times New Roman"/>
                      <w:sz w:val="24"/>
                      <w:szCs w:val="24"/>
                    </w:rPr>
                  </w:pPr>
                </w:p>
              </w:tc>
              <w:tc>
                <w:tcPr>
                  <w:tcW w:w="1477" w:type="dxa"/>
                  <w:tcBorders>
                    <w:bottom w:val="single" w:sz="4" w:space="0" w:color="auto"/>
                  </w:tcBorders>
                  <w:shd w:val="clear" w:color="auto" w:fill="auto"/>
                </w:tcPr>
                <w:p w14:paraId="1BD1E4BA" w14:textId="77777777" w:rsidR="00680DF5" w:rsidRPr="00680DF5" w:rsidRDefault="00680DF5" w:rsidP="00C80F0D">
                  <w:pPr>
                    <w:jc w:val="both"/>
                    <w:rPr>
                      <w:rFonts w:ascii="Times New Roman" w:hAnsi="Times New Roman" w:cs="Times New Roman"/>
                      <w:sz w:val="24"/>
                      <w:szCs w:val="24"/>
                    </w:rPr>
                  </w:pPr>
                </w:p>
              </w:tc>
              <w:tc>
                <w:tcPr>
                  <w:tcW w:w="1277" w:type="dxa"/>
                  <w:tcBorders>
                    <w:bottom w:val="single" w:sz="4" w:space="0" w:color="auto"/>
                  </w:tcBorders>
                  <w:shd w:val="clear" w:color="auto" w:fill="auto"/>
                </w:tcPr>
                <w:p w14:paraId="5E4064F2" w14:textId="77777777" w:rsidR="00680DF5" w:rsidRPr="00680DF5" w:rsidRDefault="00680DF5" w:rsidP="00C80F0D">
                  <w:pPr>
                    <w:jc w:val="both"/>
                    <w:rPr>
                      <w:rFonts w:ascii="Times New Roman" w:hAnsi="Times New Roman" w:cs="Times New Roman"/>
                      <w:sz w:val="24"/>
                      <w:szCs w:val="24"/>
                    </w:rPr>
                  </w:pPr>
                </w:p>
              </w:tc>
            </w:tr>
            <w:tr w:rsidR="00680DF5" w:rsidRPr="00680DF5" w14:paraId="314E6B8B" w14:textId="77777777" w:rsidTr="00C80F0D">
              <w:trPr>
                <w:trHeight w:val="440"/>
              </w:trPr>
              <w:tc>
                <w:tcPr>
                  <w:tcW w:w="3256" w:type="dxa"/>
                  <w:shd w:val="clear" w:color="auto" w:fill="F2F2F2"/>
                </w:tcPr>
                <w:p w14:paraId="70B9BC5B" w14:textId="77777777" w:rsidR="00680DF5" w:rsidRPr="00680DF5" w:rsidRDefault="00680DF5" w:rsidP="00C80F0D">
                  <w:pPr>
                    <w:jc w:val="both"/>
                    <w:rPr>
                      <w:rFonts w:ascii="Times New Roman" w:hAnsi="Times New Roman" w:cs="Times New Roman"/>
                      <w:sz w:val="24"/>
                      <w:szCs w:val="24"/>
                    </w:rPr>
                  </w:pPr>
                  <w:r w:rsidRPr="00680DF5">
                    <w:rPr>
                      <w:rFonts w:ascii="Times New Roman" w:hAnsi="Times New Roman" w:cs="Times New Roman"/>
                      <w:sz w:val="24"/>
                      <w:szCs w:val="24"/>
                    </w:rPr>
                    <w:t>Skupaj ponudbena cena z DDV na dan</w:t>
                  </w:r>
                </w:p>
              </w:tc>
              <w:tc>
                <w:tcPr>
                  <w:tcW w:w="1559" w:type="dxa"/>
                  <w:shd w:val="clear" w:color="auto" w:fill="F2F2F2"/>
                </w:tcPr>
                <w:p w14:paraId="207BD929" w14:textId="77777777" w:rsidR="00680DF5" w:rsidRPr="00680DF5" w:rsidRDefault="00680DF5" w:rsidP="00C80F0D">
                  <w:pPr>
                    <w:jc w:val="both"/>
                    <w:rPr>
                      <w:rFonts w:ascii="Times New Roman" w:hAnsi="Times New Roman" w:cs="Times New Roman"/>
                      <w:sz w:val="24"/>
                      <w:szCs w:val="24"/>
                    </w:rPr>
                  </w:pPr>
                </w:p>
              </w:tc>
              <w:tc>
                <w:tcPr>
                  <w:tcW w:w="1417" w:type="dxa"/>
                  <w:shd w:val="clear" w:color="auto" w:fill="F2F2F2"/>
                </w:tcPr>
                <w:p w14:paraId="4A46B52A" w14:textId="77777777" w:rsidR="00680DF5" w:rsidRPr="00680DF5" w:rsidRDefault="00680DF5" w:rsidP="00C80F0D">
                  <w:pPr>
                    <w:jc w:val="both"/>
                    <w:rPr>
                      <w:rFonts w:ascii="Times New Roman" w:hAnsi="Times New Roman" w:cs="Times New Roman"/>
                      <w:sz w:val="24"/>
                      <w:szCs w:val="24"/>
                    </w:rPr>
                  </w:pPr>
                </w:p>
              </w:tc>
              <w:tc>
                <w:tcPr>
                  <w:tcW w:w="1477" w:type="dxa"/>
                  <w:shd w:val="clear" w:color="auto" w:fill="F2F2F2"/>
                </w:tcPr>
                <w:p w14:paraId="15A0D9BD" w14:textId="77777777" w:rsidR="00680DF5" w:rsidRPr="00680DF5" w:rsidRDefault="00680DF5" w:rsidP="00C80F0D">
                  <w:pPr>
                    <w:jc w:val="both"/>
                    <w:rPr>
                      <w:rFonts w:ascii="Times New Roman" w:hAnsi="Times New Roman" w:cs="Times New Roman"/>
                      <w:sz w:val="24"/>
                      <w:szCs w:val="24"/>
                    </w:rPr>
                  </w:pPr>
                </w:p>
              </w:tc>
              <w:tc>
                <w:tcPr>
                  <w:tcW w:w="1277" w:type="dxa"/>
                  <w:shd w:val="clear" w:color="auto" w:fill="F2F2F2"/>
                </w:tcPr>
                <w:p w14:paraId="56CDD417" w14:textId="77777777" w:rsidR="00680DF5" w:rsidRPr="00680DF5" w:rsidRDefault="00680DF5" w:rsidP="00C80F0D">
                  <w:pPr>
                    <w:jc w:val="both"/>
                    <w:rPr>
                      <w:rFonts w:ascii="Times New Roman" w:hAnsi="Times New Roman" w:cs="Times New Roman"/>
                      <w:sz w:val="24"/>
                      <w:szCs w:val="24"/>
                    </w:rPr>
                  </w:pPr>
                </w:p>
              </w:tc>
            </w:tr>
            <w:tr w:rsidR="00680DF5" w:rsidRPr="00680DF5" w14:paraId="1C317582" w14:textId="77777777" w:rsidTr="00C80F0D">
              <w:tc>
                <w:tcPr>
                  <w:tcW w:w="3256" w:type="dxa"/>
                  <w:shd w:val="clear" w:color="auto" w:fill="auto"/>
                </w:tcPr>
                <w:p w14:paraId="288090A2" w14:textId="77777777" w:rsidR="00680DF5" w:rsidRPr="00B930AE" w:rsidRDefault="00680DF5" w:rsidP="00C80F0D">
                  <w:pPr>
                    <w:jc w:val="both"/>
                    <w:rPr>
                      <w:rFonts w:ascii="Times New Roman" w:hAnsi="Times New Roman" w:cs="Times New Roman"/>
                      <w:sz w:val="24"/>
                      <w:szCs w:val="24"/>
                    </w:rPr>
                  </w:pPr>
                  <w:r w:rsidRPr="00B930AE">
                    <w:rPr>
                      <w:rFonts w:ascii="Times New Roman" w:hAnsi="Times New Roman" w:cs="Times New Roman"/>
                      <w:sz w:val="24"/>
                      <w:szCs w:val="24"/>
                    </w:rPr>
                    <w:t>Ponudbena cena za šolsko leto (190 dni) z DDV</w:t>
                  </w:r>
                </w:p>
              </w:tc>
              <w:tc>
                <w:tcPr>
                  <w:tcW w:w="1559" w:type="dxa"/>
                  <w:shd w:val="clear" w:color="auto" w:fill="auto"/>
                </w:tcPr>
                <w:p w14:paraId="67396839" w14:textId="77777777" w:rsidR="00680DF5" w:rsidRPr="00680DF5" w:rsidRDefault="00680DF5" w:rsidP="00C80F0D">
                  <w:pPr>
                    <w:jc w:val="both"/>
                    <w:rPr>
                      <w:rFonts w:ascii="Times New Roman" w:hAnsi="Times New Roman" w:cs="Times New Roman"/>
                      <w:sz w:val="24"/>
                      <w:szCs w:val="24"/>
                    </w:rPr>
                  </w:pPr>
                </w:p>
              </w:tc>
              <w:tc>
                <w:tcPr>
                  <w:tcW w:w="1417" w:type="dxa"/>
                  <w:shd w:val="clear" w:color="auto" w:fill="auto"/>
                </w:tcPr>
                <w:p w14:paraId="20603697" w14:textId="77777777" w:rsidR="00680DF5" w:rsidRPr="00680DF5" w:rsidRDefault="00680DF5" w:rsidP="00C80F0D">
                  <w:pPr>
                    <w:jc w:val="both"/>
                    <w:rPr>
                      <w:rFonts w:ascii="Times New Roman" w:hAnsi="Times New Roman" w:cs="Times New Roman"/>
                      <w:sz w:val="24"/>
                      <w:szCs w:val="24"/>
                    </w:rPr>
                  </w:pPr>
                </w:p>
              </w:tc>
              <w:tc>
                <w:tcPr>
                  <w:tcW w:w="1477" w:type="dxa"/>
                  <w:shd w:val="clear" w:color="auto" w:fill="auto"/>
                </w:tcPr>
                <w:p w14:paraId="261AF734" w14:textId="77777777" w:rsidR="00680DF5" w:rsidRPr="00680DF5" w:rsidRDefault="00680DF5" w:rsidP="00C80F0D">
                  <w:pPr>
                    <w:jc w:val="both"/>
                    <w:rPr>
                      <w:rFonts w:ascii="Times New Roman" w:hAnsi="Times New Roman" w:cs="Times New Roman"/>
                      <w:sz w:val="24"/>
                      <w:szCs w:val="24"/>
                    </w:rPr>
                  </w:pPr>
                </w:p>
              </w:tc>
              <w:tc>
                <w:tcPr>
                  <w:tcW w:w="1277" w:type="dxa"/>
                  <w:shd w:val="clear" w:color="auto" w:fill="auto"/>
                </w:tcPr>
                <w:p w14:paraId="738A5024" w14:textId="77777777" w:rsidR="00680DF5" w:rsidRPr="00680DF5" w:rsidRDefault="00680DF5" w:rsidP="00C80F0D">
                  <w:pPr>
                    <w:jc w:val="both"/>
                    <w:rPr>
                      <w:rFonts w:ascii="Times New Roman" w:hAnsi="Times New Roman" w:cs="Times New Roman"/>
                      <w:sz w:val="24"/>
                      <w:szCs w:val="24"/>
                    </w:rPr>
                  </w:pPr>
                </w:p>
              </w:tc>
            </w:tr>
            <w:tr w:rsidR="00680DF5" w:rsidRPr="00680DF5" w14:paraId="6C64C28D" w14:textId="77777777" w:rsidTr="00C80F0D">
              <w:tc>
                <w:tcPr>
                  <w:tcW w:w="3256" w:type="dxa"/>
                  <w:shd w:val="clear" w:color="auto" w:fill="auto"/>
                </w:tcPr>
                <w:p w14:paraId="3075BC97" w14:textId="64442751" w:rsidR="00680DF5" w:rsidRPr="00B930AE" w:rsidRDefault="00680DF5" w:rsidP="00B930AE">
                  <w:pPr>
                    <w:jc w:val="both"/>
                    <w:rPr>
                      <w:rFonts w:ascii="Times New Roman" w:hAnsi="Times New Roman" w:cs="Times New Roman"/>
                      <w:sz w:val="24"/>
                      <w:szCs w:val="24"/>
                    </w:rPr>
                  </w:pPr>
                  <w:r w:rsidRPr="00B930AE">
                    <w:rPr>
                      <w:rFonts w:ascii="Times New Roman" w:hAnsi="Times New Roman" w:cs="Times New Roman"/>
                      <w:sz w:val="24"/>
                      <w:szCs w:val="24"/>
                    </w:rPr>
                    <w:t>Ponudbena cena z DDV za obdobje od 1. 9. 20</w:t>
                  </w:r>
                  <w:r w:rsidR="00506E9C">
                    <w:rPr>
                      <w:rFonts w:ascii="Times New Roman" w:hAnsi="Times New Roman" w:cs="Times New Roman"/>
                      <w:sz w:val="24"/>
                      <w:szCs w:val="24"/>
                    </w:rPr>
                    <w:t>2</w:t>
                  </w:r>
                  <w:r w:rsidR="00826AD9">
                    <w:rPr>
                      <w:rFonts w:ascii="Times New Roman" w:hAnsi="Times New Roman" w:cs="Times New Roman"/>
                      <w:sz w:val="24"/>
                      <w:szCs w:val="24"/>
                    </w:rPr>
                    <w:t>2</w:t>
                  </w:r>
                  <w:r w:rsidRPr="00B930AE">
                    <w:rPr>
                      <w:rFonts w:ascii="Times New Roman" w:hAnsi="Times New Roman" w:cs="Times New Roman"/>
                      <w:sz w:val="24"/>
                      <w:szCs w:val="24"/>
                    </w:rPr>
                    <w:t xml:space="preserve"> do zaključka šol. leta 20</w:t>
                  </w:r>
                  <w:r w:rsidR="00B930AE" w:rsidRPr="00B930AE">
                    <w:rPr>
                      <w:rFonts w:ascii="Times New Roman" w:hAnsi="Times New Roman" w:cs="Times New Roman"/>
                      <w:sz w:val="24"/>
                      <w:szCs w:val="24"/>
                    </w:rPr>
                    <w:t>2</w:t>
                  </w:r>
                  <w:r w:rsidR="00826AD9">
                    <w:rPr>
                      <w:rFonts w:ascii="Times New Roman" w:hAnsi="Times New Roman" w:cs="Times New Roman"/>
                      <w:sz w:val="24"/>
                      <w:szCs w:val="24"/>
                    </w:rPr>
                    <w:t>4</w:t>
                  </w:r>
                  <w:r w:rsidRPr="00B930AE">
                    <w:rPr>
                      <w:rFonts w:ascii="Times New Roman" w:hAnsi="Times New Roman" w:cs="Times New Roman"/>
                      <w:sz w:val="24"/>
                      <w:szCs w:val="24"/>
                    </w:rPr>
                    <w:t>/20</w:t>
                  </w:r>
                  <w:r w:rsidR="00B930AE" w:rsidRPr="00B930AE">
                    <w:rPr>
                      <w:rFonts w:ascii="Times New Roman" w:hAnsi="Times New Roman" w:cs="Times New Roman"/>
                      <w:sz w:val="24"/>
                      <w:szCs w:val="24"/>
                    </w:rPr>
                    <w:t>2</w:t>
                  </w:r>
                  <w:r w:rsidR="00826AD9">
                    <w:rPr>
                      <w:rFonts w:ascii="Times New Roman" w:hAnsi="Times New Roman" w:cs="Times New Roman"/>
                      <w:sz w:val="24"/>
                      <w:szCs w:val="24"/>
                    </w:rPr>
                    <w:t>5</w:t>
                  </w:r>
                  <w:r w:rsidRPr="00B930AE">
                    <w:rPr>
                      <w:rFonts w:ascii="Times New Roman" w:hAnsi="Times New Roman" w:cs="Times New Roman"/>
                      <w:sz w:val="24"/>
                      <w:szCs w:val="24"/>
                    </w:rPr>
                    <w:t xml:space="preserve">  (570 dni)</w:t>
                  </w:r>
                </w:p>
              </w:tc>
              <w:tc>
                <w:tcPr>
                  <w:tcW w:w="1559" w:type="dxa"/>
                  <w:shd w:val="clear" w:color="auto" w:fill="auto"/>
                </w:tcPr>
                <w:p w14:paraId="2FD0C7D2" w14:textId="77777777" w:rsidR="00680DF5" w:rsidRPr="00680DF5" w:rsidRDefault="00680DF5" w:rsidP="00C80F0D">
                  <w:pPr>
                    <w:jc w:val="both"/>
                    <w:rPr>
                      <w:rFonts w:ascii="Times New Roman" w:hAnsi="Times New Roman" w:cs="Times New Roman"/>
                      <w:sz w:val="24"/>
                      <w:szCs w:val="24"/>
                    </w:rPr>
                  </w:pPr>
                </w:p>
              </w:tc>
              <w:tc>
                <w:tcPr>
                  <w:tcW w:w="1417" w:type="dxa"/>
                  <w:shd w:val="clear" w:color="auto" w:fill="auto"/>
                </w:tcPr>
                <w:p w14:paraId="778E8A65" w14:textId="77777777" w:rsidR="00680DF5" w:rsidRPr="00680DF5" w:rsidRDefault="00680DF5" w:rsidP="00C80F0D">
                  <w:pPr>
                    <w:jc w:val="both"/>
                    <w:rPr>
                      <w:rFonts w:ascii="Times New Roman" w:hAnsi="Times New Roman" w:cs="Times New Roman"/>
                      <w:sz w:val="24"/>
                      <w:szCs w:val="24"/>
                    </w:rPr>
                  </w:pPr>
                </w:p>
              </w:tc>
              <w:tc>
                <w:tcPr>
                  <w:tcW w:w="1477" w:type="dxa"/>
                  <w:shd w:val="clear" w:color="auto" w:fill="auto"/>
                </w:tcPr>
                <w:p w14:paraId="32602CFE" w14:textId="77777777" w:rsidR="00680DF5" w:rsidRPr="00680DF5" w:rsidRDefault="00680DF5" w:rsidP="00C80F0D">
                  <w:pPr>
                    <w:jc w:val="both"/>
                    <w:rPr>
                      <w:rFonts w:ascii="Times New Roman" w:hAnsi="Times New Roman" w:cs="Times New Roman"/>
                      <w:sz w:val="24"/>
                      <w:szCs w:val="24"/>
                    </w:rPr>
                  </w:pPr>
                </w:p>
              </w:tc>
              <w:tc>
                <w:tcPr>
                  <w:tcW w:w="1277" w:type="dxa"/>
                  <w:shd w:val="clear" w:color="auto" w:fill="auto"/>
                </w:tcPr>
                <w:p w14:paraId="2EAAE01F" w14:textId="77777777" w:rsidR="00680DF5" w:rsidRPr="00680DF5" w:rsidRDefault="00680DF5" w:rsidP="00C80F0D">
                  <w:pPr>
                    <w:jc w:val="both"/>
                    <w:rPr>
                      <w:rFonts w:ascii="Times New Roman" w:hAnsi="Times New Roman" w:cs="Times New Roman"/>
                      <w:sz w:val="24"/>
                      <w:szCs w:val="24"/>
                    </w:rPr>
                  </w:pPr>
                </w:p>
              </w:tc>
            </w:tr>
          </w:tbl>
          <w:p w14:paraId="2EC037BA" w14:textId="77777777" w:rsidR="00680DF5" w:rsidRDefault="00680DF5" w:rsidP="00680DF5">
            <w:pPr>
              <w:rPr>
                <w:rFonts w:ascii="Times New Roman" w:hAnsi="Times New Roman" w:cs="Times New Roman"/>
                <w:b/>
                <w:i/>
                <w:sz w:val="24"/>
                <w:szCs w:val="24"/>
              </w:rPr>
            </w:pPr>
          </w:p>
          <w:p w14:paraId="15E76596" w14:textId="77777777" w:rsidR="009614D6" w:rsidRDefault="009614D6" w:rsidP="00680DF5">
            <w:pPr>
              <w:rPr>
                <w:rFonts w:ascii="Times New Roman" w:hAnsi="Times New Roman" w:cs="Times New Roman"/>
                <w:b/>
                <w:i/>
                <w:sz w:val="24"/>
                <w:szCs w:val="24"/>
              </w:rPr>
            </w:pPr>
          </w:p>
          <w:p w14:paraId="6930EE1A" w14:textId="77777777" w:rsidR="009614D6" w:rsidRDefault="009614D6" w:rsidP="00680DF5">
            <w:pPr>
              <w:rPr>
                <w:rFonts w:ascii="Times New Roman" w:hAnsi="Times New Roman" w:cs="Times New Roman"/>
                <w:b/>
                <w:i/>
                <w:sz w:val="24"/>
                <w:szCs w:val="24"/>
              </w:rPr>
            </w:pPr>
          </w:p>
          <w:p w14:paraId="152B47A5" w14:textId="77777777" w:rsidR="009614D6" w:rsidRDefault="009614D6" w:rsidP="00680DF5">
            <w:pPr>
              <w:rPr>
                <w:rFonts w:ascii="Times New Roman" w:hAnsi="Times New Roman" w:cs="Times New Roman"/>
                <w:b/>
                <w:i/>
                <w:sz w:val="24"/>
                <w:szCs w:val="24"/>
              </w:rPr>
            </w:pPr>
          </w:p>
          <w:p w14:paraId="32EC718D" w14:textId="33CCF3E8" w:rsidR="00B930AE" w:rsidRDefault="00B930AE" w:rsidP="00680DF5">
            <w:pPr>
              <w:rPr>
                <w:rFonts w:ascii="Times New Roman" w:hAnsi="Times New Roman" w:cs="Times New Roman"/>
                <w:b/>
                <w:sz w:val="24"/>
                <w:szCs w:val="24"/>
              </w:rPr>
            </w:pPr>
            <w:r>
              <w:rPr>
                <w:rFonts w:ascii="Times New Roman" w:hAnsi="Times New Roman" w:cs="Times New Roman"/>
                <w:b/>
                <w:sz w:val="24"/>
                <w:szCs w:val="24"/>
              </w:rPr>
              <w:lastRenderedPageBreak/>
              <w:t>SKLOP ŠT. 6</w:t>
            </w:r>
          </w:p>
          <w:tbl>
            <w:tblPr>
              <w:tblStyle w:val="Tabelamrea"/>
              <w:tblW w:w="0" w:type="auto"/>
              <w:tblLayout w:type="fixed"/>
              <w:tblLook w:val="04A0" w:firstRow="1" w:lastRow="0" w:firstColumn="1" w:lastColumn="0" w:noHBand="0" w:noVBand="1"/>
            </w:tblPr>
            <w:tblGrid>
              <w:gridCol w:w="4566"/>
              <w:gridCol w:w="1701"/>
            </w:tblGrid>
            <w:tr w:rsidR="00B930AE" w14:paraId="39B6D933" w14:textId="77777777" w:rsidTr="009614D6">
              <w:tc>
                <w:tcPr>
                  <w:tcW w:w="4566" w:type="dxa"/>
                  <w:tcBorders>
                    <w:bottom w:val="single" w:sz="4" w:space="0" w:color="auto"/>
                  </w:tcBorders>
                </w:tcPr>
                <w:p w14:paraId="55A48B57" w14:textId="77777777" w:rsidR="00B930AE" w:rsidRPr="00B930AE" w:rsidRDefault="00B930AE" w:rsidP="00680DF5">
                  <w:pPr>
                    <w:rPr>
                      <w:rFonts w:ascii="Times New Roman" w:hAnsi="Times New Roman" w:cs="Times New Roman"/>
                      <w:sz w:val="24"/>
                      <w:szCs w:val="24"/>
                    </w:rPr>
                  </w:pPr>
                </w:p>
              </w:tc>
              <w:tc>
                <w:tcPr>
                  <w:tcW w:w="1701" w:type="dxa"/>
                  <w:tcBorders>
                    <w:bottom w:val="single" w:sz="4" w:space="0" w:color="auto"/>
                  </w:tcBorders>
                </w:tcPr>
                <w:p w14:paraId="34AF8FA1" w14:textId="77777777" w:rsidR="00B930AE" w:rsidRDefault="00DA6103" w:rsidP="00680DF5">
                  <w:pPr>
                    <w:rPr>
                      <w:rFonts w:ascii="Times New Roman" w:hAnsi="Times New Roman" w:cs="Times New Roman"/>
                      <w:b/>
                      <w:sz w:val="24"/>
                      <w:szCs w:val="24"/>
                    </w:rPr>
                  </w:pPr>
                  <w:r w:rsidRPr="00DA6103">
                    <w:rPr>
                      <w:rFonts w:ascii="Times New Roman" w:hAnsi="Times New Roman" w:cs="Times New Roman"/>
                      <w:b/>
                      <w:sz w:val="24"/>
                      <w:szCs w:val="24"/>
                    </w:rPr>
                    <w:t>VOZILO 1</w:t>
                  </w:r>
                </w:p>
                <w:p w14:paraId="06EFAA89" w14:textId="77777777" w:rsidR="00DA6103" w:rsidRPr="00DA6103" w:rsidRDefault="00DA6103" w:rsidP="00680DF5">
                  <w:pPr>
                    <w:rPr>
                      <w:rFonts w:ascii="Times New Roman" w:hAnsi="Times New Roman" w:cs="Times New Roman"/>
                      <w:b/>
                      <w:sz w:val="24"/>
                      <w:szCs w:val="24"/>
                    </w:rPr>
                  </w:pPr>
                </w:p>
                <w:p w14:paraId="50849E26" w14:textId="77777777" w:rsidR="00DA6103" w:rsidRDefault="00DA6103" w:rsidP="00680DF5">
                  <w:pPr>
                    <w:rPr>
                      <w:rFonts w:ascii="Times New Roman" w:hAnsi="Times New Roman" w:cs="Times New Roman"/>
                      <w:b/>
                      <w:sz w:val="24"/>
                      <w:szCs w:val="24"/>
                    </w:rPr>
                  </w:pPr>
                  <w:r w:rsidRPr="00DA6103">
                    <w:rPr>
                      <w:rFonts w:ascii="Times New Roman" w:hAnsi="Times New Roman" w:cs="Times New Roman"/>
                      <w:b/>
                      <w:sz w:val="24"/>
                      <w:szCs w:val="24"/>
                    </w:rPr>
                    <w:t>Št. sedežev</w:t>
                  </w:r>
                  <w:r>
                    <w:rPr>
                      <w:rFonts w:ascii="Times New Roman" w:hAnsi="Times New Roman" w:cs="Times New Roman"/>
                      <w:b/>
                      <w:sz w:val="24"/>
                      <w:szCs w:val="24"/>
                    </w:rPr>
                    <w:t>:</w:t>
                  </w:r>
                </w:p>
                <w:p w14:paraId="35248EC9" w14:textId="5686881D" w:rsidR="00DA6103" w:rsidRDefault="00DA6103" w:rsidP="00680DF5">
                  <w:pPr>
                    <w:rPr>
                      <w:rFonts w:ascii="Times New Roman" w:hAnsi="Times New Roman" w:cs="Times New Roman"/>
                      <w:b/>
                      <w:sz w:val="24"/>
                      <w:szCs w:val="24"/>
                    </w:rPr>
                  </w:pPr>
                  <w:r>
                    <w:rPr>
                      <w:rFonts w:ascii="Times New Roman" w:hAnsi="Times New Roman" w:cs="Times New Roman"/>
                      <w:b/>
                      <w:sz w:val="24"/>
                      <w:szCs w:val="24"/>
                    </w:rPr>
                    <w:t>__________</w:t>
                  </w:r>
                </w:p>
                <w:p w14:paraId="24826704" w14:textId="4E25E2B0" w:rsidR="00DA6103" w:rsidRPr="00DA6103" w:rsidRDefault="00DA6103" w:rsidP="00680DF5">
                  <w:pPr>
                    <w:rPr>
                      <w:rFonts w:ascii="Times New Roman" w:hAnsi="Times New Roman" w:cs="Times New Roman"/>
                      <w:b/>
                      <w:sz w:val="24"/>
                      <w:szCs w:val="24"/>
                    </w:rPr>
                  </w:pPr>
                </w:p>
              </w:tc>
            </w:tr>
            <w:tr w:rsidR="00B930AE" w14:paraId="2FF5DD47" w14:textId="77777777" w:rsidTr="009614D6">
              <w:tc>
                <w:tcPr>
                  <w:tcW w:w="4566" w:type="dxa"/>
                  <w:shd w:val="pct5" w:color="auto" w:fill="auto"/>
                </w:tcPr>
                <w:p w14:paraId="36B73DB7" w14:textId="6C95BA75" w:rsidR="00B930AE" w:rsidRPr="00B930AE" w:rsidRDefault="00B930AE" w:rsidP="00680DF5">
                  <w:pPr>
                    <w:rPr>
                      <w:rFonts w:ascii="Times New Roman" w:hAnsi="Times New Roman" w:cs="Times New Roman"/>
                      <w:sz w:val="24"/>
                      <w:szCs w:val="24"/>
                    </w:rPr>
                  </w:pPr>
                  <w:r>
                    <w:rPr>
                      <w:rFonts w:ascii="Times New Roman" w:hAnsi="Times New Roman" w:cs="Times New Roman"/>
                      <w:sz w:val="24"/>
                      <w:szCs w:val="24"/>
                    </w:rPr>
                    <w:t xml:space="preserve">Cena prevoza na dan </w:t>
                  </w:r>
                  <w:r w:rsidR="00DA6103">
                    <w:rPr>
                      <w:rFonts w:ascii="Times New Roman" w:hAnsi="Times New Roman" w:cs="Times New Roman"/>
                      <w:sz w:val="24"/>
                      <w:szCs w:val="24"/>
                    </w:rPr>
                    <w:t>(</w:t>
                  </w:r>
                  <w:r>
                    <w:rPr>
                      <w:rFonts w:ascii="Times New Roman" w:hAnsi="Times New Roman" w:cs="Times New Roman"/>
                      <w:sz w:val="24"/>
                      <w:szCs w:val="24"/>
                    </w:rPr>
                    <w:t>brez DDV</w:t>
                  </w:r>
                  <w:r w:rsidR="00DA6103">
                    <w:rPr>
                      <w:rFonts w:ascii="Times New Roman" w:hAnsi="Times New Roman" w:cs="Times New Roman"/>
                      <w:sz w:val="24"/>
                      <w:szCs w:val="24"/>
                    </w:rPr>
                    <w:t>)</w:t>
                  </w:r>
                </w:p>
              </w:tc>
              <w:tc>
                <w:tcPr>
                  <w:tcW w:w="1701" w:type="dxa"/>
                  <w:shd w:val="pct5" w:color="auto" w:fill="auto"/>
                </w:tcPr>
                <w:p w14:paraId="2EC75432" w14:textId="7CAB3E5E" w:rsidR="00B930AE" w:rsidRPr="00B930AE" w:rsidRDefault="00B930AE" w:rsidP="00680DF5">
                  <w:pPr>
                    <w:rPr>
                      <w:rFonts w:ascii="Times New Roman" w:hAnsi="Times New Roman" w:cs="Times New Roman"/>
                      <w:sz w:val="24"/>
                      <w:szCs w:val="24"/>
                    </w:rPr>
                  </w:pPr>
                </w:p>
              </w:tc>
            </w:tr>
            <w:tr w:rsidR="00B930AE" w14:paraId="72BFA310" w14:textId="77777777" w:rsidTr="009614D6">
              <w:tc>
                <w:tcPr>
                  <w:tcW w:w="4566" w:type="dxa"/>
                  <w:tcBorders>
                    <w:bottom w:val="single" w:sz="4" w:space="0" w:color="auto"/>
                  </w:tcBorders>
                </w:tcPr>
                <w:p w14:paraId="0636C1D7" w14:textId="4DDEB965" w:rsidR="00B930AE" w:rsidRPr="00B930AE" w:rsidRDefault="00DA6103" w:rsidP="00DA6103">
                  <w:pPr>
                    <w:rPr>
                      <w:rFonts w:ascii="Times New Roman" w:hAnsi="Times New Roman" w:cs="Times New Roman"/>
                      <w:sz w:val="24"/>
                      <w:szCs w:val="24"/>
                    </w:rPr>
                  </w:pPr>
                  <w:r>
                    <w:rPr>
                      <w:rFonts w:ascii="Times New Roman" w:hAnsi="Times New Roman" w:cs="Times New Roman"/>
                      <w:sz w:val="24"/>
                      <w:szCs w:val="24"/>
                    </w:rPr>
                    <w:t>DDV ______  %</w:t>
                  </w:r>
                </w:p>
              </w:tc>
              <w:tc>
                <w:tcPr>
                  <w:tcW w:w="1701" w:type="dxa"/>
                  <w:tcBorders>
                    <w:bottom w:val="single" w:sz="4" w:space="0" w:color="auto"/>
                  </w:tcBorders>
                </w:tcPr>
                <w:p w14:paraId="7DB70ECC" w14:textId="77777777" w:rsidR="00B930AE" w:rsidRPr="00B930AE" w:rsidRDefault="00B930AE" w:rsidP="00680DF5">
                  <w:pPr>
                    <w:rPr>
                      <w:rFonts w:ascii="Times New Roman" w:hAnsi="Times New Roman" w:cs="Times New Roman"/>
                      <w:sz w:val="24"/>
                      <w:szCs w:val="24"/>
                    </w:rPr>
                  </w:pPr>
                </w:p>
              </w:tc>
            </w:tr>
            <w:tr w:rsidR="00B930AE" w14:paraId="50C560BB" w14:textId="77777777" w:rsidTr="009614D6">
              <w:tc>
                <w:tcPr>
                  <w:tcW w:w="4566" w:type="dxa"/>
                  <w:shd w:val="pct5" w:color="auto" w:fill="auto"/>
                </w:tcPr>
                <w:p w14:paraId="3CDF9FDD" w14:textId="1F44485D" w:rsidR="00B930AE" w:rsidRPr="00B930AE" w:rsidRDefault="00DA6103" w:rsidP="00DA6103">
                  <w:pPr>
                    <w:rPr>
                      <w:rFonts w:ascii="Times New Roman" w:hAnsi="Times New Roman" w:cs="Times New Roman"/>
                      <w:sz w:val="24"/>
                      <w:szCs w:val="24"/>
                    </w:rPr>
                  </w:pPr>
                  <w:r>
                    <w:rPr>
                      <w:rFonts w:ascii="Times New Roman" w:hAnsi="Times New Roman" w:cs="Times New Roman"/>
                      <w:sz w:val="24"/>
                      <w:szCs w:val="24"/>
                    </w:rPr>
                    <w:t>Skupaj ponudbena cena z DDV</w:t>
                  </w:r>
                </w:p>
              </w:tc>
              <w:tc>
                <w:tcPr>
                  <w:tcW w:w="1701" w:type="dxa"/>
                  <w:shd w:val="pct5" w:color="auto" w:fill="auto"/>
                </w:tcPr>
                <w:p w14:paraId="6A04AF49" w14:textId="77777777" w:rsidR="00B930AE" w:rsidRPr="00B930AE" w:rsidRDefault="00B930AE" w:rsidP="00680DF5">
                  <w:pPr>
                    <w:rPr>
                      <w:rFonts w:ascii="Times New Roman" w:hAnsi="Times New Roman" w:cs="Times New Roman"/>
                      <w:sz w:val="24"/>
                      <w:szCs w:val="24"/>
                    </w:rPr>
                  </w:pPr>
                </w:p>
              </w:tc>
            </w:tr>
            <w:tr w:rsidR="00DA6103" w14:paraId="5F118716" w14:textId="77777777" w:rsidTr="009614D6">
              <w:tc>
                <w:tcPr>
                  <w:tcW w:w="4566" w:type="dxa"/>
                </w:tcPr>
                <w:p w14:paraId="0030234E" w14:textId="1998E1E4" w:rsidR="00DA6103" w:rsidRPr="00B930AE" w:rsidRDefault="00DA6103" w:rsidP="00680DF5">
                  <w:pPr>
                    <w:rPr>
                      <w:rFonts w:ascii="Times New Roman" w:hAnsi="Times New Roman" w:cs="Times New Roman"/>
                      <w:sz w:val="24"/>
                      <w:szCs w:val="24"/>
                    </w:rPr>
                  </w:pPr>
                  <w:r>
                    <w:rPr>
                      <w:rFonts w:ascii="Times New Roman" w:hAnsi="Times New Roman" w:cs="Times New Roman"/>
                      <w:sz w:val="24"/>
                      <w:szCs w:val="24"/>
                    </w:rPr>
                    <w:t>Ponudbena cena za šolsko leto (190 dni) z DDV</w:t>
                  </w:r>
                </w:p>
              </w:tc>
              <w:tc>
                <w:tcPr>
                  <w:tcW w:w="1701" w:type="dxa"/>
                </w:tcPr>
                <w:p w14:paraId="51C71F88" w14:textId="77777777" w:rsidR="00DA6103" w:rsidRPr="00B930AE" w:rsidRDefault="00DA6103" w:rsidP="00680DF5">
                  <w:pPr>
                    <w:rPr>
                      <w:rFonts w:ascii="Times New Roman" w:hAnsi="Times New Roman" w:cs="Times New Roman"/>
                      <w:sz w:val="24"/>
                      <w:szCs w:val="24"/>
                    </w:rPr>
                  </w:pPr>
                </w:p>
              </w:tc>
            </w:tr>
            <w:tr w:rsidR="00DA6103" w14:paraId="5EDA7722" w14:textId="77777777" w:rsidTr="009614D6">
              <w:tc>
                <w:tcPr>
                  <w:tcW w:w="4566" w:type="dxa"/>
                </w:tcPr>
                <w:p w14:paraId="180F4DC4" w14:textId="2229AB2D" w:rsidR="00DA6103" w:rsidRPr="00B930AE" w:rsidRDefault="00DA6103" w:rsidP="00680DF5">
                  <w:pPr>
                    <w:rPr>
                      <w:rFonts w:ascii="Times New Roman" w:hAnsi="Times New Roman" w:cs="Times New Roman"/>
                      <w:sz w:val="24"/>
                      <w:szCs w:val="24"/>
                    </w:rPr>
                  </w:pPr>
                  <w:r>
                    <w:rPr>
                      <w:rFonts w:ascii="Times New Roman" w:hAnsi="Times New Roman" w:cs="Times New Roman"/>
                      <w:sz w:val="24"/>
                      <w:szCs w:val="24"/>
                    </w:rPr>
                    <w:t>Ponudbena cena z DDV za obdobje od 1. 9. 20</w:t>
                  </w:r>
                  <w:r w:rsidR="00506E9C">
                    <w:rPr>
                      <w:rFonts w:ascii="Times New Roman" w:hAnsi="Times New Roman" w:cs="Times New Roman"/>
                      <w:sz w:val="24"/>
                      <w:szCs w:val="24"/>
                    </w:rPr>
                    <w:t>2</w:t>
                  </w:r>
                  <w:r w:rsidR="00826AD9">
                    <w:rPr>
                      <w:rFonts w:ascii="Times New Roman" w:hAnsi="Times New Roman" w:cs="Times New Roman"/>
                      <w:sz w:val="24"/>
                      <w:szCs w:val="24"/>
                    </w:rPr>
                    <w:t>2</w:t>
                  </w:r>
                  <w:r>
                    <w:rPr>
                      <w:rFonts w:ascii="Times New Roman" w:hAnsi="Times New Roman" w:cs="Times New Roman"/>
                      <w:sz w:val="24"/>
                      <w:szCs w:val="24"/>
                    </w:rPr>
                    <w:t xml:space="preserve"> do zaključka šol. leta 202</w:t>
                  </w:r>
                  <w:r w:rsidR="00826AD9">
                    <w:rPr>
                      <w:rFonts w:ascii="Times New Roman" w:hAnsi="Times New Roman" w:cs="Times New Roman"/>
                      <w:sz w:val="24"/>
                      <w:szCs w:val="24"/>
                    </w:rPr>
                    <w:t>4</w:t>
                  </w:r>
                  <w:r>
                    <w:rPr>
                      <w:rFonts w:ascii="Times New Roman" w:hAnsi="Times New Roman" w:cs="Times New Roman"/>
                      <w:sz w:val="24"/>
                      <w:szCs w:val="24"/>
                    </w:rPr>
                    <w:t>/202</w:t>
                  </w:r>
                  <w:r w:rsidR="00826AD9">
                    <w:rPr>
                      <w:rFonts w:ascii="Times New Roman" w:hAnsi="Times New Roman" w:cs="Times New Roman"/>
                      <w:sz w:val="24"/>
                      <w:szCs w:val="24"/>
                    </w:rPr>
                    <w:t>5</w:t>
                  </w:r>
                  <w:r>
                    <w:rPr>
                      <w:rFonts w:ascii="Times New Roman" w:hAnsi="Times New Roman" w:cs="Times New Roman"/>
                      <w:sz w:val="24"/>
                      <w:szCs w:val="24"/>
                    </w:rPr>
                    <w:t xml:space="preserve"> (570 dni)</w:t>
                  </w:r>
                </w:p>
              </w:tc>
              <w:tc>
                <w:tcPr>
                  <w:tcW w:w="1701" w:type="dxa"/>
                </w:tcPr>
                <w:p w14:paraId="1E27259B" w14:textId="77777777" w:rsidR="00DA6103" w:rsidRPr="00B930AE" w:rsidRDefault="00DA6103" w:rsidP="00680DF5">
                  <w:pPr>
                    <w:rPr>
                      <w:rFonts w:ascii="Times New Roman" w:hAnsi="Times New Roman" w:cs="Times New Roman"/>
                      <w:sz w:val="24"/>
                      <w:szCs w:val="24"/>
                    </w:rPr>
                  </w:pPr>
                </w:p>
              </w:tc>
            </w:tr>
          </w:tbl>
          <w:p w14:paraId="00B4F930" w14:textId="77777777" w:rsidR="00DA6103" w:rsidRDefault="00DA6103" w:rsidP="00680DF5">
            <w:pPr>
              <w:rPr>
                <w:rFonts w:ascii="Times New Roman" w:hAnsi="Times New Roman" w:cs="Times New Roman"/>
                <w:sz w:val="24"/>
                <w:szCs w:val="24"/>
              </w:rPr>
            </w:pPr>
          </w:p>
          <w:p w14:paraId="007F3613" w14:textId="5A120775" w:rsidR="00DA6103" w:rsidRPr="00DA6103" w:rsidRDefault="00DA6103" w:rsidP="00680DF5">
            <w:pPr>
              <w:rPr>
                <w:rFonts w:ascii="Times New Roman" w:hAnsi="Times New Roman" w:cs="Times New Roman"/>
                <w:sz w:val="24"/>
                <w:szCs w:val="24"/>
              </w:rPr>
            </w:pPr>
            <w:r w:rsidRPr="00DA6103">
              <w:rPr>
                <w:rFonts w:ascii="Times New Roman" w:hAnsi="Times New Roman" w:cs="Times New Roman"/>
                <w:sz w:val="24"/>
                <w:szCs w:val="24"/>
              </w:rPr>
              <w:t>Pogodba</w:t>
            </w:r>
            <w:r>
              <w:rPr>
                <w:rFonts w:ascii="Times New Roman" w:hAnsi="Times New Roman" w:cs="Times New Roman"/>
                <w:sz w:val="24"/>
                <w:szCs w:val="24"/>
              </w:rPr>
              <w:t xml:space="preserve"> se sklene za prevoz učencev, ki so z odločbo o usmeritvi usmerjeni v zavod Center za sluh in govor Maribor.</w:t>
            </w:r>
          </w:p>
          <w:p w14:paraId="70888B63" w14:textId="0ADA61CA" w:rsidR="00680DF5" w:rsidRDefault="00680DF5" w:rsidP="00680DF5">
            <w:pPr>
              <w:rPr>
                <w:rFonts w:ascii="Times New Roman" w:hAnsi="Times New Roman" w:cs="Times New Roman"/>
                <w:b/>
                <w:i/>
                <w:sz w:val="24"/>
                <w:szCs w:val="24"/>
              </w:rPr>
            </w:pPr>
            <w:r w:rsidRPr="00680DF5">
              <w:rPr>
                <w:rFonts w:ascii="Times New Roman" w:hAnsi="Times New Roman" w:cs="Times New Roman"/>
                <w:b/>
                <w:i/>
                <w:sz w:val="24"/>
                <w:szCs w:val="24"/>
              </w:rPr>
              <w:t>Opomb</w:t>
            </w:r>
            <w:r w:rsidR="00B930AE">
              <w:rPr>
                <w:rFonts w:ascii="Times New Roman" w:hAnsi="Times New Roman" w:cs="Times New Roman"/>
                <w:b/>
                <w:i/>
                <w:sz w:val="24"/>
                <w:szCs w:val="24"/>
              </w:rPr>
              <w:t>e</w:t>
            </w:r>
            <w:r w:rsidRPr="00680DF5">
              <w:rPr>
                <w:rFonts w:ascii="Times New Roman" w:hAnsi="Times New Roman" w:cs="Times New Roman"/>
                <w:b/>
                <w:i/>
                <w:sz w:val="24"/>
                <w:szCs w:val="24"/>
              </w:rPr>
              <w:t xml:space="preserve">: </w:t>
            </w:r>
          </w:p>
          <w:p w14:paraId="08D1251A" w14:textId="58C6D7F4" w:rsidR="00B930AE" w:rsidRDefault="00B930AE" w:rsidP="00AE56C3">
            <w:pPr>
              <w:pStyle w:val="Odstavekseznama"/>
              <w:numPr>
                <w:ilvl w:val="0"/>
                <w:numId w:val="30"/>
              </w:numPr>
              <w:rPr>
                <w:rFonts w:ascii="Times New Roman" w:hAnsi="Times New Roman" w:cs="Times New Roman"/>
                <w:i/>
                <w:sz w:val="24"/>
                <w:szCs w:val="24"/>
              </w:rPr>
            </w:pPr>
            <w:r>
              <w:rPr>
                <w:rFonts w:ascii="Times New Roman" w:hAnsi="Times New Roman" w:cs="Times New Roman"/>
                <w:i/>
                <w:sz w:val="24"/>
                <w:szCs w:val="24"/>
              </w:rPr>
              <w:t>P</w:t>
            </w:r>
            <w:r w:rsidR="00680DF5" w:rsidRPr="00B930AE">
              <w:rPr>
                <w:rFonts w:ascii="Times New Roman" w:hAnsi="Times New Roman" w:cs="Times New Roman"/>
                <w:i/>
                <w:sz w:val="24"/>
                <w:szCs w:val="24"/>
              </w:rPr>
              <w:t>onudniki morajo upoštevati, da naročnik priznava samo efektivne kilometre, to so kilometri, ko so otroci v vozilu</w:t>
            </w:r>
            <w:r>
              <w:rPr>
                <w:rFonts w:ascii="Times New Roman" w:hAnsi="Times New Roman" w:cs="Times New Roman"/>
                <w:i/>
                <w:sz w:val="24"/>
                <w:szCs w:val="24"/>
              </w:rPr>
              <w:t xml:space="preserve"> (za sklop od 1 do 5).</w:t>
            </w:r>
          </w:p>
          <w:p w14:paraId="41585205" w14:textId="0008E522" w:rsidR="00680DF5" w:rsidRPr="00B930AE" w:rsidRDefault="00B930AE" w:rsidP="00AE56C3">
            <w:pPr>
              <w:pStyle w:val="Odstavekseznama"/>
              <w:numPr>
                <w:ilvl w:val="0"/>
                <w:numId w:val="30"/>
              </w:numPr>
              <w:rPr>
                <w:rFonts w:ascii="Times New Roman" w:hAnsi="Times New Roman" w:cs="Times New Roman"/>
                <w:i/>
                <w:sz w:val="24"/>
                <w:szCs w:val="24"/>
              </w:rPr>
            </w:pPr>
            <w:r>
              <w:rPr>
                <w:rFonts w:ascii="Times New Roman" w:hAnsi="Times New Roman" w:cs="Times New Roman"/>
                <w:i/>
                <w:sz w:val="24"/>
                <w:szCs w:val="24"/>
              </w:rPr>
              <w:t>Prevoz</w:t>
            </w:r>
            <w:r w:rsidR="00DA6103">
              <w:rPr>
                <w:rFonts w:ascii="Times New Roman" w:hAnsi="Times New Roman" w:cs="Times New Roman"/>
                <w:i/>
                <w:sz w:val="24"/>
                <w:szCs w:val="24"/>
              </w:rPr>
              <w:t xml:space="preserve"> se upošteva za vse dni pouka</w:t>
            </w:r>
            <w:r w:rsidR="00D459BB">
              <w:rPr>
                <w:rFonts w:ascii="Times New Roman" w:hAnsi="Times New Roman" w:cs="Times New Roman"/>
                <w:i/>
                <w:sz w:val="24"/>
                <w:szCs w:val="24"/>
              </w:rPr>
              <w:t xml:space="preserve"> po šolskem koledarju</w:t>
            </w:r>
            <w:r w:rsidR="00DA6103">
              <w:rPr>
                <w:rFonts w:ascii="Times New Roman" w:hAnsi="Times New Roman" w:cs="Times New Roman"/>
                <w:i/>
                <w:sz w:val="24"/>
                <w:szCs w:val="24"/>
              </w:rPr>
              <w:t xml:space="preserve"> (za sklop 6).</w:t>
            </w:r>
          </w:p>
          <w:p w14:paraId="12F29F68" w14:textId="77777777" w:rsidR="009614D6" w:rsidRDefault="009614D6" w:rsidP="00680DF5">
            <w:pPr>
              <w:rPr>
                <w:rFonts w:ascii="Times New Roman" w:hAnsi="Times New Roman" w:cs="Times New Roman"/>
                <w:b/>
                <w:sz w:val="24"/>
                <w:szCs w:val="24"/>
              </w:rPr>
            </w:pPr>
          </w:p>
          <w:p w14:paraId="259AAB1A" w14:textId="77777777" w:rsidR="00680DF5" w:rsidRPr="00680DF5" w:rsidRDefault="00680DF5" w:rsidP="00680DF5">
            <w:pPr>
              <w:rPr>
                <w:rFonts w:ascii="Times New Roman" w:hAnsi="Times New Roman" w:cs="Times New Roman"/>
                <w:b/>
                <w:sz w:val="24"/>
                <w:szCs w:val="24"/>
              </w:rPr>
            </w:pPr>
            <w:r w:rsidRPr="00680DF5">
              <w:rPr>
                <w:rFonts w:ascii="Times New Roman" w:hAnsi="Times New Roman" w:cs="Times New Roman"/>
                <w:b/>
                <w:sz w:val="24"/>
                <w:szCs w:val="24"/>
              </w:rPr>
              <w:t>III. Ponudbeni pogoji:</w:t>
            </w:r>
          </w:p>
          <w:p w14:paraId="6CFC05DD" w14:textId="2B652A8D" w:rsidR="00680DF5" w:rsidRPr="00797CFE" w:rsidRDefault="00680DF5" w:rsidP="00680DF5">
            <w:pPr>
              <w:tabs>
                <w:tab w:val="right" w:pos="2556"/>
                <w:tab w:val="right" w:pos="5609"/>
              </w:tabs>
              <w:jc w:val="both"/>
              <w:rPr>
                <w:rFonts w:ascii="Times New Roman" w:hAnsi="Times New Roman" w:cs="Times New Roman"/>
                <w:sz w:val="24"/>
                <w:szCs w:val="24"/>
              </w:rPr>
            </w:pPr>
            <w:r w:rsidRPr="00797CFE">
              <w:rPr>
                <w:rFonts w:ascii="Times New Roman" w:hAnsi="Times New Roman" w:cs="Times New Roman"/>
                <w:sz w:val="24"/>
                <w:szCs w:val="24"/>
              </w:rPr>
              <w:t xml:space="preserve">1. </w:t>
            </w:r>
            <w:r w:rsidR="00797CFE" w:rsidRPr="00797CFE">
              <w:rPr>
                <w:rFonts w:ascii="Times New Roman" w:hAnsi="Times New Roman" w:cs="Times New Roman"/>
                <w:sz w:val="24"/>
                <w:szCs w:val="24"/>
              </w:rPr>
              <w:t>Ponujene cene so fiksne in nespremenljive za obdobje prvega šolskega leta (2022/2023), v tem obdobju se pogodbeni stranki odrekata spremenljivosti cene vezano na 655. in 656. Obligacijskega zakonika - OZ.</w:t>
            </w:r>
          </w:p>
          <w:p w14:paraId="1B79D052" w14:textId="34CBA7EF" w:rsidR="00680DF5" w:rsidRPr="00680DF5" w:rsidRDefault="001955A6" w:rsidP="00680DF5">
            <w:pPr>
              <w:tabs>
                <w:tab w:val="right" w:pos="2556"/>
                <w:tab w:val="right" w:pos="5609"/>
              </w:tabs>
              <w:jc w:val="both"/>
              <w:rPr>
                <w:rFonts w:ascii="Times New Roman" w:hAnsi="Times New Roman" w:cs="Times New Roman"/>
                <w:sz w:val="24"/>
                <w:szCs w:val="24"/>
              </w:rPr>
            </w:pPr>
            <w:r>
              <w:rPr>
                <w:rFonts w:ascii="Times New Roman" w:hAnsi="Times New Roman" w:cs="Times New Roman"/>
                <w:sz w:val="24"/>
                <w:szCs w:val="24"/>
              </w:rPr>
              <w:t>2</w:t>
            </w:r>
            <w:r w:rsidR="00680DF5" w:rsidRPr="00680DF5">
              <w:rPr>
                <w:rFonts w:ascii="Times New Roman" w:hAnsi="Times New Roman" w:cs="Times New Roman"/>
                <w:sz w:val="24"/>
                <w:szCs w:val="24"/>
              </w:rPr>
              <w:t>. Rok plačila je 30. dan po prejetju posameznega računa za pretekli mesec.</w:t>
            </w:r>
          </w:p>
          <w:p w14:paraId="4301CF3F" w14:textId="7BCD5040" w:rsidR="00361744" w:rsidRDefault="001955A6" w:rsidP="00361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right="-648"/>
              <w:rPr>
                <w:rFonts w:ascii="Times New Roman" w:hAnsi="Times New Roman" w:cs="Times New Roman"/>
                <w:sz w:val="24"/>
                <w:szCs w:val="24"/>
              </w:rPr>
            </w:pPr>
            <w:r>
              <w:rPr>
                <w:rFonts w:ascii="Times New Roman" w:hAnsi="Times New Roman" w:cs="Times New Roman"/>
                <w:sz w:val="24"/>
                <w:szCs w:val="24"/>
              </w:rPr>
              <w:t>3</w:t>
            </w:r>
            <w:r w:rsidR="00680DF5" w:rsidRPr="00680DF5">
              <w:rPr>
                <w:rFonts w:ascii="Times New Roman" w:hAnsi="Times New Roman" w:cs="Times New Roman"/>
                <w:sz w:val="24"/>
                <w:szCs w:val="24"/>
              </w:rPr>
              <w:t>. Ponudnik zagotavlja naslednji odzivni čas v primeru okvare vozila</w:t>
            </w:r>
            <w:r w:rsidR="00361744">
              <w:rPr>
                <w:rFonts w:ascii="Times New Roman" w:hAnsi="Times New Roman" w:cs="Times New Roman"/>
                <w:sz w:val="24"/>
                <w:szCs w:val="24"/>
              </w:rPr>
              <w:t xml:space="preserve"> – nadomestno vozilo</w:t>
            </w:r>
            <w:r w:rsidR="00680DF5" w:rsidRPr="00680DF5">
              <w:rPr>
                <w:rFonts w:ascii="Times New Roman" w:hAnsi="Times New Roman" w:cs="Times New Roman"/>
                <w:sz w:val="24"/>
                <w:szCs w:val="24"/>
              </w:rPr>
              <w:t>:</w:t>
            </w:r>
            <w:r w:rsidR="00361744">
              <w:rPr>
                <w:rFonts w:ascii="Times New Roman" w:hAnsi="Times New Roman" w:cs="Times New Roman"/>
                <w:sz w:val="24"/>
                <w:szCs w:val="24"/>
              </w:rPr>
              <w:t xml:space="preserve"> </w:t>
            </w:r>
          </w:p>
          <w:p w14:paraId="5B3AAC5F" w14:textId="23C42285" w:rsidR="00680DF5" w:rsidRPr="00680DF5" w:rsidRDefault="00361744" w:rsidP="00361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right="-648"/>
              <w:jc w:val="both"/>
              <w:rPr>
                <w:rFonts w:ascii="Times New Roman" w:hAnsi="Times New Roman" w:cs="Times New Roman"/>
                <w:sz w:val="24"/>
                <w:szCs w:val="24"/>
              </w:rPr>
            </w:pPr>
            <w:r>
              <w:rPr>
                <w:rFonts w:ascii="Times New Roman" w:hAnsi="Times New Roman" w:cs="Times New Roman"/>
                <w:sz w:val="24"/>
                <w:szCs w:val="24"/>
              </w:rPr>
              <w:t xml:space="preserve">    1 ura </w:t>
            </w:r>
            <w:r w:rsidR="00680DF5" w:rsidRPr="00680DF5">
              <w:rPr>
                <w:rFonts w:ascii="Times New Roman" w:hAnsi="Times New Roman" w:cs="Times New Roman"/>
                <w:sz w:val="24"/>
                <w:szCs w:val="24"/>
              </w:rPr>
              <w:t xml:space="preserve"> </w:t>
            </w:r>
          </w:p>
          <w:p w14:paraId="701EB4AB" w14:textId="77777777" w:rsidR="00361744" w:rsidRPr="00680DF5" w:rsidRDefault="00361744" w:rsidP="00361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right="-648"/>
              <w:jc w:val="both"/>
              <w:rPr>
                <w:rFonts w:ascii="Times New Roman" w:hAnsi="Times New Roman" w:cs="Times New Roman"/>
                <w:sz w:val="24"/>
                <w:szCs w:val="24"/>
              </w:rPr>
            </w:pPr>
          </w:p>
          <w:p w14:paraId="3D889604" w14:textId="77777777" w:rsidR="00680DF5" w:rsidRPr="00680DF5" w:rsidRDefault="00680DF5" w:rsidP="00680DF5">
            <w:pPr>
              <w:tabs>
                <w:tab w:val="right" w:pos="2556"/>
                <w:tab w:val="right" w:pos="5609"/>
              </w:tabs>
              <w:jc w:val="both"/>
              <w:rPr>
                <w:rFonts w:ascii="Times New Roman" w:hAnsi="Times New Roman" w:cs="Times New Roman"/>
                <w:sz w:val="24"/>
                <w:szCs w:val="24"/>
              </w:rPr>
            </w:pPr>
            <w:r w:rsidRPr="00680DF5">
              <w:rPr>
                <w:rFonts w:ascii="Times New Roman" w:hAnsi="Times New Roman" w:cs="Times New Roman"/>
                <w:sz w:val="24"/>
                <w:szCs w:val="24"/>
              </w:rPr>
              <w:t>Strinjamo se, da naročnik ni zavezan sprejeti nobene od ponudb, ki jih je prejel ter da v primeru odstopa naročnika od oddaje javnega naročila ne bodo povrnjeni ponudniku nobeni stroški v zvezi z izdelavo ponudb.</w:t>
            </w:r>
          </w:p>
          <w:p w14:paraId="03D08CED" w14:textId="738FCE4C" w:rsidR="00797CFE" w:rsidRPr="00797CFE" w:rsidRDefault="003137E9" w:rsidP="00797CFE">
            <w:pPr>
              <w:spacing w:before="225" w:after="225" w:line="240" w:lineRule="auto"/>
              <w:jc w:val="both"/>
              <w:rPr>
                <w:rFonts w:ascii="Times New Roman" w:hAnsi="Times New Roman" w:cs="Times New Roman"/>
                <w:sz w:val="24"/>
                <w:szCs w:val="24"/>
              </w:rPr>
            </w:pPr>
            <w:r w:rsidRPr="00680DF5">
              <w:rPr>
                <w:rFonts w:ascii="Times New Roman" w:hAnsi="Times New Roman" w:cs="Times New Roman"/>
                <w:sz w:val="24"/>
                <w:szCs w:val="24"/>
              </w:rPr>
              <w:t xml:space="preserve">                 </w:t>
            </w:r>
          </w:p>
          <w:p w14:paraId="619A3665" w14:textId="7429DE99" w:rsidR="00605F63" w:rsidRPr="00680DF5" w:rsidRDefault="00605F63" w:rsidP="00F90F52">
            <w:pPr>
              <w:tabs>
                <w:tab w:val="left" w:pos="9072"/>
              </w:tabs>
              <w:jc w:val="both"/>
              <w:rPr>
                <w:rFonts w:ascii="Times New Roman" w:hAnsi="Times New Roman" w:cs="Times New Roman"/>
                <w:sz w:val="24"/>
                <w:szCs w:val="24"/>
              </w:rPr>
            </w:pPr>
          </w:p>
          <w:p w14:paraId="1744DE29" w14:textId="00DA0FB5" w:rsidR="00225E98" w:rsidRPr="008E2EBB" w:rsidRDefault="003137E9" w:rsidP="009614D6">
            <w:pPr>
              <w:tabs>
                <w:tab w:val="left" w:pos="9072"/>
              </w:tabs>
              <w:jc w:val="both"/>
              <w:rPr>
                <w:rFonts w:ascii="Times New Roman" w:hAnsi="Times New Roman" w:cs="Times New Roman"/>
                <w:sz w:val="24"/>
                <w:szCs w:val="24"/>
              </w:rPr>
            </w:pPr>
            <w:r w:rsidRPr="008E2EBB">
              <w:rPr>
                <w:rFonts w:ascii="Times New Roman" w:hAnsi="Times New Roman" w:cs="Times New Roman"/>
                <w:sz w:val="24"/>
                <w:szCs w:val="24"/>
              </w:rPr>
              <w:t xml:space="preserve"> Datum:                                          Žig:                                          Podpis:</w:t>
            </w:r>
          </w:p>
        </w:tc>
      </w:tr>
    </w:tbl>
    <w:p w14:paraId="5B64C735" w14:textId="77777777" w:rsidR="002F7DB8" w:rsidRDefault="002F7DB8" w:rsidP="009614D6">
      <w:pPr>
        <w:spacing w:after="0"/>
        <w:jc w:val="right"/>
        <w:rPr>
          <w:rFonts w:ascii="Times New Roman" w:hAnsi="Times New Roman" w:cs="Times New Roman"/>
          <w:sz w:val="24"/>
          <w:szCs w:val="24"/>
        </w:rPr>
      </w:pPr>
    </w:p>
    <w:p w14:paraId="1F0E98C7" w14:textId="12750034" w:rsidR="00AF597C" w:rsidRDefault="004411D6" w:rsidP="009614D6">
      <w:pPr>
        <w:spacing w:after="0"/>
        <w:jc w:val="right"/>
        <w:rPr>
          <w:rFonts w:ascii="Times New Roman" w:hAnsi="Times New Roman" w:cs="Times New Roman"/>
          <w:sz w:val="24"/>
          <w:szCs w:val="24"/>
        </w:rPr>
      </w:pPr>
      <w:r>
        <w:rPr>
          <w:rFonts w:ascii="Times New Roman" w:hAnsi="Times New Roman" w:cs="Times New Roman"/>
          <w:sz w:val="24"/>
          <w:szCs w:val="24"/>
        </w:rPr>
        <w:lastRenderedPageBreak/>
        <w:t>Obrazec št: 2</w:t>
      </w:r>
    </w:p>
    <w:p w14:paraId="6FFA6CE1" w14:textId="77777777" w:rsidR="00680DF5" w:rsidRPr="00FE58B8" w:rsidRDefault="00680DF5" w:rsidP="00AF597C">
      <w:pPr>
        <w:spacing w:after="0"/>
        <w:jc w:val="right"/>
        <w:rPr>
          <w:rFonts w:ascii="Times New Roman" w:hAnsi="Times New Roman" w:cs="Times New Roman"/>
          <w:sz w:val="24"/>
          <w:szCs w:val="24"/>
        </w:rPr>
      </w:pPr>
    </w:p>
    <w:p w14:paraId="609A7E3B" w14:textId="77777777" w:rsidR="00506E9C" w:rsidRDefault="00506E9C" w:rsidP="00506E9C">
      <w:pPr>
        <w:pStyle w:val="Naslov1"/>
        <w:pBdr>
          <w:top w:val="single" w:sz="36" w:space="1" w:color="7EFF09"/>
          <w:left w:val="single" w:sz="36" w:space="6" w:color="7EFF09"/>
          <w:bottom w:val="single" w:sz="36" w:space="1" w:color="7EFF09"/>
          <w:right w:val="single" w:sz="36" w:space="4" w:color="7EFF09"/>
        </w:pBdr>
        <w:shd w:val="clear" w:color="auto" w:fill="7BF949"/>
        <w:spacing w:before="0" w:after="120"/>
        <w:ind w:left="3544"/>
        <w:jc w:val="both"/>
        <w:rPr>
          <w:rFonts w:ascii="Times New Roman" w:hAnsi="Times New Roman" w:cs="Times New Roman"/>
          <w:sz w:val="24"/>
          <w:szCs w:val="24"/>
        </w:rPr>
      </w:pPr>
      <w:r>
        <w:rPr>
          <w:rFonts w:ascii="Times New Roman" w:hAnsi="Times New Roman" w:cs="Times New Roman"/>
          <w:sz w:val="24"/>
          <w:szCs w:val="24"/>
        </w:rPr>
        <w:t>Podatki o ponudniku/partnerju v skupni ponudbi</w:t>
      </w:r>
    </w:p>
    <w:tbl>
      <w:tblPr>
        <w:tblStyle w:val="NormalTablePHPDOCX"/>
        <w:tblW w:w="5000" w:type="pct"/>
        <w:tblInd w:w="108" w:type="dxa"/>
        <w:shd w:val="clear" w:color="auto" w:fill="CCCCCC"/>
        <w:tblLook w:val="04A0" w:firstRow="1" w:lastRow="0" w:firstColumn="1" w:lastColumn="0" w:noHBand="0" w:noVBand="1"/>
      </w:tblPr>
      <w:tblGrid>
        <w:gridCol w:w="4527"/>
        <w:gridCol w:w="4527"/>
      </w:tblGrid>
      <w:tr w:rsidR="00506E9C" w14:paraId="02643B82" w14:textId="77777777" w:rsidTr="00D65E8D">
        <w:trPr>
          <w:trHeight w:val="238"/>
        </w:trPr>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21E99399" w14:textId="77777777" w:rsidR="00506E9C" w:rsidRDefault="00506E9C" w:rsidP="00D65E8D">
            <w:pPr>
              <w:jc w:val="both"/>
              <w:rPr>
                <w:rFonts w:ascii="Times New Roman" w:hAnsi="Times New Roman" w:cs="Times New Roman"/>
                <w:b/>
                <w:bCs/>
                <w:position w:val="-2"/>
                <w:sz w:val="24"/>
                <w:szCs w:val="24"/>
                <w:shd w:val="clear" w:color="auto" w:fill="CCCCCC"/>
              </w:rPr>
            </w:pPr>
            <w:r>
              <w:rPr>
                <w:rFonts w:ascii="Times New Roman" w:hAnsi="Times New Roman" w:cs="Times New Roman"/>
                <w:b/>
                <w:bCs/>
                <w:position w:val="-2"/>
                <w:sz w:val="24"/>
                <w:szCs w:val="24"/>
                <w:shd w:val="clear" w:color="auto" w:fill="CCCCCC"/>
              </w:rPr>
              <w:t>NAZIV PONUDNIKA</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tcPr>
          <w:p w14:paraId="18D01938" w14:textId="77777777" w:rsidR="00506E9C" w:rsidRDefault="00506E9C" w:rsidP="00D65E8D">
            <w:pPr>
              <w:jc w:val="both"/>
              <w:rPr>
                <w:rFonts w:ascii="Times New Roman" w:hAnsi="Times New Roman" w:cs="Times New Roman"/>
                <w:color w:val="FF0000"/>
                <w:position w:val="-2"/>
                <w:sz w:val="24"/>
                <w:szCs w:val="24"/>
              </w:rPr>
            </w:pPr>
          </w:p>
        </w:tc>
      </w:tr>
      <w:tr w:rsidR="00506E9C" w14:paraId="74A9AA72" w14:textId="77777777" w:rsidTr="00D65E8D">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5A4BAC9D" w14:textId="77777777" w:rsidR="00506E9C" w:rsidRDefault="00506E9C" w:rsidP="00D65E8D">
            <w:pPr>
              <w:jc w:val="both"/>
              <w:rPr>
                <w:rFonts w:ascii="Times New Roman" w:hAnsi="Times New Roman" w:cs="Times New Roman"/>
                <w:b/>
                <w:bCs/>
                <w:position w:val="-2"/>
                <w:sz w:val="24"/>
                <w:szCs w:val="24"/>
                <w:shd w:val="clear" w:color="auto" w:fill="CCCCCC"/>
              </w:rPr>
            </w:pPr>
            <w:r>
              <w:rPr>
                <w:rFonts w:ascii="Times New Roman" w:hAnsi="Times New Roman" w:cs="Times New Roman"/>
                <w:b/>
                <w:bCs/>
                <w:position w:val="-2"/>
                <w:sz w:val="24"/>
                <w:szCs w:val="24"/>
                <w:shd w:val="clear" w:color="auto" w:fill="CCCCCC"/>
              </w:rPr>
              <w:t>NASLOV PONUDNIKA</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tcPr>
          <w:p w14:paraId="2429DA55" w14:textId="77777777" w:rsidR="00506E9C" w:rsidRDefault="00506E9C" w:rsidP="00D65E8D">
            <w:pPr>
              <w:jc w:val="both"/>
              <w:rPr>
                <w:rFonts w:ascii="Times New Roman" w:hAnsi="Times New Roman" w:cs="Times New Roman"/>
                <w:color w:val="FF0000"/>
                <w:position w:val="-2"/>
                <w:sz w:val="24"/>
                <w:szCs w:val="24"/>
              </w:rPr>
            </w:pPr>
          </w:p>
        </w:tc>
      </w:tr>
      <w:tr w:rsidR="00506E9C" w14:paraId="1D8D1505" w14:textId="77777777" w:rsidTr="00D65E8D">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2BFCC0C4" w14:textId="77777777" w:rsidR="00506E9C" w:rsidRDefault="00506E9C" w:rsidP="00D65E8D">
            <w:pPr>
              <w:jc w:val="both"/>
              <w:rPr>
                <w:rFonts w:ascii="Times New Roman" w:hAnsi="Times New Roman" w:cs="Times New Roman"/>
                <w:b/>
                <w:bCs/>
                <w:position w:val="-2"/>
                <w:sz w:val="24"/>
                <w:szCs w:val="24"/>
                <w:shd w:val="clear" w:color="auto" w:fill="CCCCCC"/>
              </w:rPr>
            </w:pPr>
            <w:r>
              <w:rPr>
                <w:rFonts w:ascii="Times New Roman" w:hAnsi="Times New Roman" w:cs="Times New Roman"/>
                <w:b/>
                <w:bCs/>
                <w:position w:val="-2"/>
                <w:sz w:val="24"/>
                <w:szCs w:val="24"/>
                <w:shd w:val="clear" w:color="auto" w:fill="CCCCCC"/>
              </w:rPr>
              <w:t>E-POŠTA PONUDNIKA</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tcPr>
          <w:p w14:paraId="1A7BE1AB" w14:textId="77777777" w:rsidR="00506E9C" w:rsidRDefault="00506E9C" w:rsidP="00D65E8D">
            <w:pPr>
              <w:jc w:val="both"/>
              <w:rPr>
                <w:rFonts w:ascii="Times New Roman" w:hAnsi="Times New Roman" w:cs="Times New Roman"/>
                <w:color w:val="FF0000"/>
                <w:position w:val="-2"/>
                <w:sz w:val="24"/>
                <w:szCs w:val="24"/>
              </w:rPr>
            </w:pPr>
          </w:p>
        </w:tc>
      </w:tr>
      <w:tr w:rsidR="00506E9C" w14:paraId="3B97928D" w14:textId="77777777" w:rsidTr="00D65E8D">
        <w:trPr>
          <w:trHeight w:val="307"/>
        </w:trPr>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486C27A0" w14:textId="77777777" w:rsidR="00506E9C" w:rsidRDefault="00506E9C" w:rsidP="00D65E8D">
            <w:pPr>
              <w:jc w:val="both"/>
              <w:rPr>
                <w:rFonts w:ascii="Times New Roman" w:hAnsi="Times New Roman" w:cs="Times New Roman"/>
                <w:sz w:val="24"/>
                <w:szCs w:val="24"/>
              </w:rPr>
            </w:pPr>
            <w:r>
              <w:rPr>
                <w:rFonts w:ascii="Times New Roman" w:hAnsi="Times New Roman" w:cs="Times New Roman"/>
                <w:b/>
                <w:bCs/>
                <w:position w:val="-2"/>
                <w:sz w:val="24"/>
                <w:szCs w:val="24"/>
                <w:shd w:val="clear" w:color="auto" w:fill="CCCCCC"/>
              </w:rPr>
              <w:t>KONTAKTNA OSEBA</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7838F18C" w14:textId="77777777" w:rsidR="00506E9C" w:rsidRDefault="00506E9C" w:rsidP="00D65E8D">
            <w:pPr>
              <w:jc w:val="both"/>
              <w:rPr>
                <w:rFonts w:ascii="Times New Roman" w:hAnsi="Times New Roman" w:cs="Times New Roman"/>
                <w:color w:val="FF0000"/>
                <w:sz w:val="24"/>
                <w:szCs w:val="24"/>
              </w:rPr>
            </w:pPr>
            <w:r>
              <w:rPr>
                <w:rFonts w:ascii="Times New Roman" w:hAnsi="Times New Roman" w:cs="Times New Roman"/>
                <w:color w:val="FF0000"/>
                <w:position w:val="-2"/>
                <w:sz w:val="24"/>
                <w:szCs w:val="24"/>
              </w:rPr>
              <w:t> </w:t>
            </w:r>
          </w:p>
        </w:tc>
      </w:tr>
      <w:tr w:rsidR="00506E9C" w14:paraId="03A1AA32" w14:textId="77777777" w:rsidTr="00D65E8D">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40DE0D74" w14:textId="77777777" w:rsidR="00506E9C" w:rsidRDefault="00506E9C" w:rsidP="00D65E8D">
            <w:pPr>
              <w:rPr>
                <w:rFonts w:ascii="Times New Roman" w:hAnsi="Times New Roman" w:cs="Times New Roman"/>
                <w:sz w:val="24"/>
                <w:szCs w:val="24"/>
              </w:rPr>
            </w:pPr>
            <w:r>
              <w:rPr>
                <w:rFonts w:ascii="Times New Roman" w:hAnsi="Times New Roman" w:cs="Times New Roman"/>
                <w:b/>
                <w:bCs/>
                <w:position w:val="-2"/>
                <w:sz w:val="24"/>
                <w:szCs w:val="24"/>
                <w:shd w:val="clear" w:color="auto" w:fill="CCCCCC"/>
              </w:rPr>
              <w:t>E-POŠTA KONTAKTNE OSEBE</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21B6FA01" w14:textId="77777777" w:rsidR="00506E9C" w:rsidRDefault="00506E9C" w:rsidP="00D65E8D">
            <w:pPr>
              <w:jc w:val="both"/>
              <w:rPr>
                <w:rFonts w:ascii="Times New Roman" w:hAnsi="Times New Roman" w:cs="Times New Roman"/>
                <w:color w:val="FF0000"/>
                <w:sz w:val="24"/>
                <w:szCs w:val="24"/>
              </w:rPr>
            </w:pPr>
            <w:r>
              <w:rPr>
                <w:rFonts w:ascii="Times New Roman" w:hAnsi="Times New Roman" w:cs="Times New Roman"/>
                <w:color w:val="FF0000"/>
                <w:position w:val="-2"/>
                <w:sz w:val="24"/>
                <w:szCs w:val="24"/>
              </w:rPr>
              <w:t> </w:t>
            </w:r>
          </w:p>
        </w:tc>
      </w:tr>
      <w:tr w:rsidR="00506E9C" w14:paraId="243BAA6A" w14:textId="77777777" w:rsidTr="00D65E8D">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6C0AEB9F" w14:textId="77777777" w:rsidR="00506E9C" w:rsidRDefault="00506E9C" w:rsidP="00D65E8D">
            <w:pPr>
              <w:jc w:val="both"/>
              <w:rPr>
                <w:rFonts w:ascii="Times New Roman" w:hAnsi="Times New Roman" w:cs="Times New Roman"/>
                <w:sz w:val="24"/>
                <w:szCs w:val="24"/>
              </w:rPr>
            </w:pPr>
            <w:r>
              <w:rPr>
                <w:rFonts w:ascii="Times New Roman" w:hAnsi="Times New Roman" w:cs="Times New Roman"/>
                <w:b/>
                <w:bCs/>
                <w:position w:val="-2"/>
                <w:sz w:val="24"/>
                <w:szCs w:val="24"/>
                <w:shd w:val="clear" w:color="auto" w:fill="CCCCCC"/>
              </w:rPr>
              <w:t>TELEFON</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79FE1A16" w14:textId="77777777" w:rsidR="00506E9C" w:rsidRDefault="00506E9C" w:rsidP="00D65E8D">
            <w:pPr>
              <w:jc w:val="both"/>
              <w:rPr>
                <w:rFonts w:ascii="Times New Roman" w:hAnsi="Times New Roman" w:cs="Times New Roman"/>
                <w:color w:val="FF0000"/>
                <w:sz w:val="24"/>
                <w:szCs w:val="24"/>
              </w:rPr>
            </w:pPr>
            <w:r>
              <w:rPr>
                <w:rFonts w:ascii="Times New Roman" w:hAnsi="Times New Roman" w:cs="Times New Roman"/>
                <w:color w:val="FF0000"/>
                <w:position w:val="-2"/>
                <w:sz w:val="24"/>
                <w:szCs w:val="24"/>
              </w:rPr>
              <w:t> </w:t>
            </w:r>
          </w:p>
        </w:tc>
      </w:tr>
      <w:tr w:rsidR="00506E9C" w14:paraId="5AB8B6F0" w14:textId="77777777" w:rsidTr="00D65E8D">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2005780E" w14:textId="77777777" w:rsidR="00506E9C" w:rsidRDefault="00506E9C" w:rsidP="00D65E8D">
            <w:pPr>
              <w:jc w:val="both"/>
              <w:rPr>
                <w:rFonts w:ascii="Times New Roman" w:hAnsi="Times New Roman" w:cs="Times New Roman"/>
                <w:sz w:val="24"/>
                <w:szCs w:val="24"/>
              </w:rPr>
            </w:pPr>
            <w:r>
              <w:rPr>
                <w:rFonts w:ascii="Times New Roman" w:hAnsi="Times New Roman" w:cs="Times New Roman"/>
                <w:b/>
                <w:bCs/>
                <w:position w:val="-2"/>
                <w:sz w:val="24"/>
                <w:szCs w:val="24"/>
                <w:shd w:val="clear" w:color="auto" w:fill="CCCCCC"/>
              </w:rPr>
              <w:t>TELEFAKS</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0CDB78DF" w14:textId="77777777" w:rsidR="00506E9C" w:rsidRDefault="00506E9C" w:rsidP="00D65E8D">
            <w:pPr>
              <w:jc w:val="both"/>
              <w:rPr>
                <w:rFonts w:ascii="Times New Roman" w:hAnsi="Times New Roman" w:cs="Times New Roman"/>
                <w:color w:val="FF0000"/>
                <w:sz w:val="24"/>
                <w:szCs w:val="24"/>
              </w:rPr>
            </w:pPr>
            <w:r>
              <w:rPr>
                <w:rFonts w:ascii="Times New Roman" w:hAnsi="Times New Roman" w:cs="Times New Roman"/>
                <w:color w:val="FF0000"/>
                <w:position w:val="-2"/>
                <w:sz w:val="24"/>
                <w:szCs w:val="24"/>
              </w:rPr>
              <w:t> </w:t>
            </w:r>
          </w:p>
        </w:tc>
      </w:tr>
      <w:tr w:rsidR="00506E9C" w14:paraId="432B5555" w14:textId="77777777" w:rsidTr="00D65E8D">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7B4EEA4E" w14:textId="77777777" w:rsidR="00506E9C" w:rsidRDefault="00506E9C" w:rsidP="00D65E8D">
            <w:pPr>
              <w:jc w:val="both"/>
              <w:rPr>
                <w:rFonts w:ascii="Times New Roman" w:hAnsi="Times New Roman" w:cs="Times New Roman"/>
                <w:sz w:val="24"/>
                <w:szCs w:val="24"/>
              </w:rPr>
            </w:pPr>
            <w:r>
              <w:rPr>
                <w:rFonts w:ascii="Times New Roman" w:hAnsi="Times New Roman" w:cs="Times New Roman"/>
                <w:b/>
                <w:bCs/>
                <w:position w:val="-2"/>
                <w:sz w:val="24"/>
                <w:szCs w:val="24"/>
                <w:shd w:val="clear" w:color="auto" w:fill="CCCCCC"/>
              </w:rPr>
              <w:t>ID ZA DDV</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1D7F995D" w14:textId="77777777" w:rsidR="00506E9C" w:rsidRDefault="00506E9C" w:rsidP="00D65E8D">
            <w:pPr>
              <w:jc w:val="both"/>
              <w:rPr>
                <w:rFonts w:ascii="Times New Roman" w:hAnsi="Times New Roman" w:cs="Times New Roman"/>
                <w:color w:val="FF0000"/>
                <w:sz w:val="24"/>
                <w:szCs w:val="24"/>
              </w:rPr>
            </w:pPr>
            <w:r>
              <w:rPr>
                <w:rFonts w:ascii="Times New Roman" w:hAnsi="Times New Roman" w:cs="Times New Roman"/>
                <w:color w:val="FF0000"/>
                <w:position w:val="-2"/>
                <w:sz w:val="24"/>
                <w:szCs w:val="24"/>
              </w:rPr>
              <w:t> </w:t>
            </w:r>
          </w:p>
        </w:tc>
      </w:tr>
      <w:tr w:rsidR="00506E9C" w14:paraId="6CDC3BA8" w14:textId="77777777" w:rsidTr="00D65E8D">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707581D5" w14:textId="77777777" w:rsidR="00506E9C" w:rsidRDefault="00506E9C" w:rsidP="00D65E8D">
            <w:pPr>
              <w:jc w:val="both"/>
              <w:rPr>
                <w:rFonts w:ascii="Times New Roman" w:hAnsi="Times New Roman" w:cs="Times New Roman"/>
                <w:sz w:val="24"/>
                <w:szCs w:val="24"/>
              </w:rPr>
            </w:pPr>
            <w:r>
              <w:rPr>
                <w:rFonts w:ascii="Times New Roman" w:hAnsi="Times New Roman" w:cs="Times New Roman"/>
                <w:b/>
                <w:bCs/>
                <w:color w:val="000000"/>
                <w:position w:val="-2"/>
                <w:sz w:val="24"/>
                <w:szCs w:val="24"/>
                <w:shd w:val="clear" w:color="auto" w:fill="CCCCCC"/>
              </w:rPr>
              <w:t>PRISTOJNI FINANČNI URAD</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6702AE0E" w14:textId="77777777" w:rsidR="00506E9C" w:rsidRDefault="00506E9C" w:rsidP="00D65E8D">
            <w:pPr>
              <w:jc w:val="both"/>
              <w:rPr>
                <w:rFonts w:ascii="Times New Roman" w:hAnsi="Times New Roman" w:cs="Times New Roman"/>
                <w:color w:val="FF0000"/>
                <w:sz w:val="24"/>
                <w:szCs w:val="24"/>
              </w:rPr>
            </w:pPr>
            <w:r>
              <w:rPr>
                <w:rFonts w:ascii="Times New Roman" w:hAnsi="Times New Roman" w:cs="Times New Roman"/>
                <w:color w:val="FF0000"/>
                <w:position w:val="-2"/>
                <w:sz w:val="24"/>
                <w:szCs w:val="24"/>
              </w:rPr>
              <w:t> </w:t>
            </w:r>
          </w:p>
        </w:tc>
      </w:tr>
      <w:tr w:rsidR="00506E9C" w14:paraId="065082ED" w14:textId="77777777" w:rsidTr="00D65E8D">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tcPr>
          <w:p w14:paraId="57E97D70" w14:textId="77777777" w:rsidR="00506E9C" w:rsidRDefault="00506E9C" w:rsidP="00D65E8D">
            <w:pPr>
              <w:jc w:val="both"/>
              <w:rPr>
                <w:rFonts w:ascii="Times New Roman" w:hAnsi="Times New Roman" w:cs="Times New Roman"/>
                <w:b/>
                <w:bCs/>
                <w:color w:val="000000"/>
                <w:position w:val="-2"/>
                <w:sz w:val="24"/>
                <w:szCs w:val="24"/>
                <w:shd w:val="clear" w:color="auto" w:fill="CCCCCC"/>
              </w:rPr>
            </w:pPr>
            <w:r>
              <w:rPr>
                <w:rFonts w:ascii="Times New Roman" w:hAnsi="Times New Roman" w:cs="Times New Roman"/>
                <w:b/>
                <w:bCs/>
                <w:color w:val="000000"/>
                <w:position w:val="-2"/>
                <w:sz w:val="24"/>
                <w:szCs w:val="24"/>
                <w:shd w:val="clear" w:color="auto" w:fill="CCCCCC"/>
              </w:rPr>
              <w:t>PRISTOJNO SODIŠČE</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tcPr>
          <w:p w14:paraId="337E109F" w14:textId="77777777" w:rsidR="00506E9C" w:rsidRDefault="00506E9C" w:rsidP="00D65E8D">
            <w:pPr>
              <w:jc w:val="both"/>
              <w:rPr>
                <w:rFonts w:ascii="Times New Roman" w:hAnsi="Times New Roman" w:cs="Times New Roman"/>
                <w:color w:val="FF0000"/>
                <w:position w:val="-2"/>
                <w:sz w:val="24"/>
                <w:szCs w:val="24"/>
              </w:rPr>
            </w:pPr>
          </w:p>
        </w:tc>
      </w:tr>
      <w:tr w:rsidR="00506E9C" w14:paraId="7FF83E00" w14:textId="77777777" w:rsidTr="00D65E8D">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59BB656F" w14:textId="77777777" w:rsidR="00506E9C" w:rsidRDefault="00506E9C" w:rsidP="00D65E8D">
            <w:pPr>
              <w:rPr>
                <w:rFonts w:ascii="Times New Roman" w:hAnsi="Times New Roman" w:cs="Times New Roman"/>
                <w:sz w:val="24"/>
                <w:szCs w:val="24"/>
              </w:rPr>
            </w:pPr>
            <w:r>
              <w:rPr>
                <w:rFonts w:ascii="Times New Roman" w:hAnsi="Times New Roman" w:cs="Times New Roman"/>
                <w:b/>
                <w:bCs/>
                <w:color w:val="000000"/>
                <w:position w:val="-2"/>
                <w:sz w:val="24"/>
                <w:szCs w:val="24"/>
                <w:shd w:val="clear" w:color="auto" w:fill="CCCCCC"/>
              </w:rPr>
              <w:t>MATIČNA ŠTEVILKA PONUDNIKA</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052F3B07" w14:textId="77777777" w:rsidR="00506E9C" w:rsidRDefault="00506E9C" w:rsidP="00D65E8D">
            <w:pPr>
              <w:jc w:val="both"/>
              <w:rPr>
                <w:rFonts w:ascii="Times New Roman" w:hAnsi="Times New Roman" w:cs="Times New Roman"/>
                <w:color w:val="FF0000"/>
                <w:sz w:val="24"/>
                <w:szCs w:val="24"/>
              </w:rPr>
            </w:pPr>
            <w:r>
              <w:rPr>
                <w:rFonts w:ascii="Times New Roman" w:hAnsi="Times New Roman" w:cs="Times New Roman"/>
                <w:color w:val="FF0000"/>
                <w:position w:val="-2"/>
                <w:sz w:val="24"/>
                <w:szCs w:val="24"/>
              </w:rPr>
              <w:t> </w:t>
            </w:r>
          </w:p>
        </w:tc>
      </w:tr>
      <w:tr w:rsidR="00506E9C" w14:paraId="4B857711" w14:textId="77777777" w:rsidTr="00D65E8D">
        <w:trPr>
          <w:trHeight w:val="746"/>
        </w:trPr>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716F8A9F" w14:textId="77777777" w:rsidR="00506E9C" w:rsidRDefault="00506E9C" w:rsidP="00D65E8D">
            <w:pPr>
              <w:rPr>
                <w:rFonts w:ascii="Times New Roman" w:hAnsi="Times New Roman" w:cs="Times New Roman"/>
                <w:b/>
                <w:bCs/>
                <w:color w:val="000000"/>
                <w:position w:val="-2"/>
                <w:sz w:val="24"/>
                <w:szCs w:val="24"/>
                <w:shd w:val="clear" w:color="auto" w:fill="CCCCCC"/>
              </w:rPr>
            </w:pPr>
            <w:r>
              <w:rPr>
                <w:rFonts w:ascii="Times New Roman" w:hAnsi="Times New Roman" w:cs="Times New Roman"/>
                <w:b/>
                <w:sz w:val="24"/>
                <w:szCs w:val="24"/>
              </w:rPr>
              <w:t>VELIKOST DRUŽBE (MIKRO, MAJHNA, SREDNJA, VELIKA DRUŽBA)</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tcPr>
          <w:p w14:paraId="5F25E315" w14:textId="77777777" w:rsidR="00506E9C" w:rsidRDefault="00506E9C" w:rsidP="00D65E8D">
            <w:pPr>
              <w:jc w:val="both"/>
              <w:rPr>
                <w:rFonts w:ascii="Times New Roman" w:hAnsi="Times New Roman" w:cs="Times New Roman"/>
                <w:color w:val="FF0000"/>
                <w:position w:val="-2"/>
                <w:sz w:val="24"/>
                <w:szCs w:val="24"/>
              </w:rPr>
            </w:pPr>
          </w:p>
        </w:tc>
      </w:tr>
      <w:tr w:rsidR="00506E9C" w14:paraId="73A0CD90" w14:textId="77777777" w:rsidTr="00D65E8D">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5A35AA3B" w14:textId="77777777" w:rsidR="00506E9C" w:rsidRDefault="00506E9C" w:rsidP="00D65E8D">
            <w:pPr>
              <w:rPr>
                <w:rFonts w:ascii="Times New Roman" w:hAnsi="Times New Roman" w:cs="Times New Roman"/>
                <w:sz w:val="24"/>
                <w:szCs w:val="24"/>
              </w:rPr>
            </w:pPr>
            <w:r>
              <w:rPr>
                <w:rFonts w:ascii="Times New Roman" w:hAnsi="Times New Roman" w:cs="Times New Roman"/>
                <w:b/>
                <w:bCs/>
                <w:color w:val="000000"/>
                <w:position w:val="-2"/>
                <w:sz w:val="24"/>
                <w:szCs w:val="24"/>
                <w:shd w:val="clear" w:color="auto" w:fill="CCCCCC"/>
              </w:rPr>
              <w:t>ŠTEVILKE TRANSAKCIJSKIH RAČUNOV IN NAZIVI BANK</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57D07837" w14:textId="77777777" w:rsidR="00506E9C" w:rsidRDefault="00506E9C" w:rsidP="00D65E8D">
            <w:pPr>
              <w:jc w:val="both"/>
              <w:rPr>
                <w:rFonts w:ascii="Times New Roman" w:hAnsi="Times New Roman" w:cs="Times New Roman"/>
                <w:color w:val="FF0000"/>
                <w:sz w:val="24"/>
                <w:szCs w:val="24"/>
              </w:rPr>
            </w:pPr>
            <w:r>
              <w:rPr>
                <w:rFonts w:ascii="Times New Roman" w:hAnsi="Times New Roman" w:cs="Times New Roman"/>
                <w:color w:val="FF0000"/>
                <w:position w:val="-2"/>
                <w:sz w:val="24"/>
                <w:szCs w:val="24"/>
              </w:rPr>
              <w:t> </w:t>
            </w:r>
          </w:p>
        </w:tc>
      </w:tr>
      <w:tr w:rsidR="00506E9C" w14:paraId="011DFB26" w14:textId="77777777" w:rsidTr="00D65E8D">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7AFB099E" w14:textId="77777777" w:rsidR="00506E9C" w:rsidRDefault="00506E9C" w:rsidP="00D65E8D">
            <w:pPr>
              <w:rPr>
                <w:rFonts w:ascii="Times New Roman" w:hAnsi="Times New Roman" w:cs="Times New Roman"/>
                <w:sz w:val="24"/>
                <w:szCs w:val="24"/>
              </w:rPr>
            </w:pPr>
            <w:r>
              <w:rPr>
                <w:rFonts w:ascii="Times New Roman" w:hAnsi="Times New Roman" w:cs="Times New Roman"/>
                <w:b/>
                <w:bCs/>
                <w:color w:val="000000"/>
                <w:position w:val="-2"/>
                <w:sz w:val="24"/>
                <w:szCs w:val="24"/>
                <w:shd w:val="clear" w:color="auto" w:fill="CCCCCC"/>
              </w:rPr>
              <w:t>POOBLAŠČENA OSEBA ZA PODPIS PONUDBE IN POGODBE</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0BACD96E" w14:textId="77777777" w:rsidR="00506E9C" w:rsidRDefault="00506E9C" w:rsidP="00D65E8D">
            <w:pPr>
              <w:jc w:val="both"/>
              <w:rPr>
                <w:rFonts w:ascii="Times New Roman" w:hAnsi="Times New Roman" w:cs="Times New Roman"/>
                <w:color w:val="FF0000"/>
                <w:sz w:val="24"/>
                <w:szCs w:val="24"/>
              </w:rPr>
            </w:pPr>
            <w:r>
              <w:rPr>
                <w:rFonts w:ascii="Times New Roman" w:hAnsi="Times New Roman" w:cs="Times New Roman"/>
                <w:color w:val="FF0000"/>
                <w:position w:val="-2"/>
                <w:sz w:val="24"/>
                <w:szCs w:val="24"/>
              </w:rPr>
              <w:t> </w:t>
            </w:r>
          </w:p>
        </w:tc>
      </w:tr>
      <w:tr w:rsidR="00506E9C" w14:paraId="2F743869" w14:textId="77777777" w:rsidTr="00D65E8D">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76389E65" w14:textId="77777777" w:rsidR="00506E9C" w:rsidRDefault="00506E9C" w:rsidP="00D65E8D">
            <w:pPr>
              <w:shd w:val="clear" w:color="auto" w:fill="CCCCCC"/>
              <w:spacing w:before="135" w:after="135"/>
              <w:textAlignment w:val="center"/>
              <w:rPr>
                <w:rFonts w:ascii="Times New Roman" w:hAnsi="Times New Roman" w:cs="Times New Roman"/>
                <w:sz w:val="24"/>
                <w:szCs w:val="24"/>
              </w:rPr>
            </w:pPr>
            <w:r>
              <w:rPr>
                <w:rFonts w:ascii="Times New Roman" w:hAnsi="Times New Roman" w:cs="Times New Roman"/>
                <w:b/>
                <w:bCs/>
                <w:color w:val="000000"/>
                <w:position w:val="-2"/>
                <w:sz w:val="24"/>
                <w:szCs w:val="24"/>
                <w:shd w:val="clear" w:color="auto" w:fill="CCCCCC"/>
              </w:rPr>
              <w:t>POOBLAŠČENA OSEBA ZA VROČANJE:</w:t>
            </w:r>
          </w:p>
          <w:p w14:paraId="75216E5E" w14:textId="77777777" w:rsidR="00506E9C" w:rsidRDefault="00506E9C" w:rsidP="00D65E8D">
            <w:pPr>
              <w:shd w:val="clear" w:color="auto" w:fill="CCCCCC"/>
              <w:spacing w:before="135" w:after="135"/>
              <w:jc w:val="both"/>
              <w:textAlignment w:val="center"/>
              <w:rPr>
                <w:rFonts w:ascii="Times New Roman" w:hAnsi="Times New Roman" w:cs="Times New Roman"/>
                <w:sz w:val="24"/>
                <w:szCs w:val="24"/>
              </w:rPr>
            </w:pPr>
            <w:r>
              <w:rPr>
                <w:rFonts w:ascii="Times New Roman" w:hAnsi="Times New Roman" w:cs="Times New Roman"/>
                <w:color w:val="000000"/>
                <w:position w:val="-2"/>
                <w:sz w:val="24"/>
                <w:szCs w:val="24"/>
                <w:shd w:val="clear" w:color="auto" w:fill="CCCCCC"/>
              </w:rPr>
              <w:t>I</w:t>
            </w:r>
            <w:r>
              <w:rPr>
                <w:rFonts w:ascii="Times New Roman" w:hAnsi="Times New Roman" w:cs="Times New Roman"/>
                <w:i/>
                <w:iCs/>
                <w:color w:val="000000"/>
                <w:position w:val="-2"/>
                <w:sz w:val="24"/>
                <w:szCs w:val="24"/>
                <w:shd w:val="clear" w:color="auto" w:fill="CCCCCC"/>
              </w:rPr>
              <w:t>me in priimek, ulica in hišna številka, kraj v Republiki Sloveniji (izpolni ponudnik, ki nima sedeža v Republiki Sloveniji)</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1E940443" w14:textId="77777777" w:rsidR="00506E9C" w:rsidRDefault="00506E9C" w:rsidP="00D65E8D">
            <w:pPr>
              <w:jc w:val="both"/>
              <w:rPr>
                <w:rFonts w:ascii="Times New Roman" w:hAnsi="Times New Roman" w:cs="Times New Roman"/>
                <w:color w:val="FF0000"/>
                <w:sz w:val="24"/>
                <w:szCs w:val="24"/>
              </w:rPr>
            </w:pPr>
            <w:r>
              <w:rPr>
                <w:rFonts w:ascii="Times New Roman" w:hAnsi="Times New Roman" w:cs="Times New Roman"/>
                <w:color w:val="FF0000"/>
                <w:position w:val="-2"/>
                <w:sz w:val="24"/>
                <w:szCs w:val="24"/>
              </w:rPr>
              <w:t> </w:t>
            </w:r>
          </w:p>
        </w:tc>
      </w:tr>
      <w:tr w:rsidR="00506E9C" w14:paraId="70B88F42" w14:textId="77777777" w:rsidTr="00D65E8D">
        <w:tc>
          <w:tcPr>
            <w:tcW w:w="2500" w:type="pct"/>
            <w:shd w:val="clear" w:color="auto" w:fill="auto"/>
            <w:tcMar>
              <w:top w:w="75" w:type="dxa"/>
              <w:left w:w="108" w:type="dxa"/>
              <w:bottom w:w="75" w:type="dxa"/>
              <w:right w:w="108" w:type="dxa"/>
            </w:tcMar>
            <w:vAlign w:val="center"/>
          </w:tcPr>
          <w:p w14:paraId="18A4E538" w14:textId="77777777" w:rsidR="00506E9C" w:rsidRDefault="00506E9C" w:rsidP="00D65E8D">
            <w:pPr>
              <w:jc w:val="both"/>
              <w:rPr>
                <w:rFonts w:ascii="Times New Roman" w:hAnsi="Times New Roman" w:cs="Times New Roman"/>
                <w:sz w:val="24"/>
                <w:szCs w:val="24"/>
              </w:rPr>
            </w:pPr>
          </w:p>
        </w:tc>
        <w:tc>
          <w:tcPr>
            <w:tcW w:w="0" w:type="auto"/>
            <w:shd w:val="clear" w:color="auto" w:fill="auto"/>
            <w:tcMar>
              <w:top w:w="75" w:type="dxa"/>
              <w:left w:w="108" w:type="dxa"/>
              <w:bottom w:w="75" w:type="dxa"/>
              <w:right w:w="108" w:type="dxa"/>
            </w:tcMar>
            <w:vAlign w:val="center"/>
          </w:tcPr>
          <w:p w14:paraId="08FA5D5B" w14:textId="77777777" w:rsidR="00506E9C" w:rsidRDefault="00506E9C" w:rsidP="00D65E8D">
            <w:pPr>
              <w:jc w:val="both"/>
              <w:rPr>
                <w:rFonts w:ascii="Times New Roman" w:hAnsi="Times New Roman" w:cs="Times New Roman"/>
                <w:sz w:val="24"/>
                <w:szCs w:val="24"/>
              </w:rPr>
            </w:pPr>
          </w:p>
          <w:p w14:paraId="202619CD" w14:textId="77777777" w:rsidR="00506E9C" w:rsidRDefault="00506E9C" w:rsidP="00D65E8D">
            <w:pPr>
              <w:jc w:val="both"/>
              <w:rPr>
                <w:rFonts w:ascii="Times New Roman" w:hAnsi="Times New Roman" w:cs="Times New Roman"/>
                <w:sz w:val="24"/>
                <w:szCs w:val="24"/>
              </w:rPr>
            </w:pPr>
          </w:p>
        </w:tc>
      </w:tr>
      <w:tr w:rsidR="00506E9C" w14:paraId="50C14F05" w14:textId="77777777" w:rsidTr="00D65E8D">
        <w:tc>
          <w:tcPr>
            <w:tcW w:w="2500" w:type="pct"/>
            <w:shd w:val="clear" w:color="auto" w:fill="auto"/>
            <w:tcMar>
              <w:top w:w="75" w:type="dxa"/>
              <w:left w:w="108" w:type="dxa"/>
              <w:bottom w:w="75" w:type="dxa"/>
              <w:right w:w="108" w:type="dxa"/>
            </w:tcMar>
            <w:vAlign w:val="center"/>
            <w:hideMark/>
          </w:tcPr>
          <w:p w14:paraId="735CC33F" w14:textId="77777777" w:rsidR="00506E9C" w:rsidRDefault="00506E9C" w:rsidP="00D65E8D">
            <w:pPr>
              <w:jc w:val="both"/>
              <w:rPr>
                <w:rFonts w:ascii="Times New Roman" w:hAnsi="Times New Roman" w:cs="Times New Roman"/>
                <w:sz w:val="24"/>
                <w:szCs w:val="24"/>
              </w:rPr>
            </w:pPr>
            <w:r>
              <w:rPr>
                <w:rFonts w:ascii="Times New Roman" w:hAnsi="Times New Roman" w:cs="Times New Roman"/>
                <w:color w:val="000000"/>
                <w:position w:val="-2"/>
                <w:sz w:val="24"/>
                <w:szCs w:val="24"/>
              </w:rPr>
              <w:t>Kraj in datum:</w:t>
            </w:r>
          </w:p>
        </w:tc>
        <w:tc>
          <w:tcPr>
            <w:tcW w:w="0" w:type="auto"/>
            <w:shd w:val="clear" w:color="auto" w:fill="auto"/>
            <w:tcMar>
              <w:top w:w="75" w:type="dxa"/>
              <w:left w:w="108" w:type="dxa"/>
              <w:bottom w:w="75" w:type="dxa"/>
              <w:right w:w="108" w:type="dxa"/>
            </w:tcMar>
            <w:vAlign w:val="center"/>
            <w:hideMark/>
          </w:tcPr>
          <w:p w14:paraId="48BB33DC" w14:textId="77777777" w:rsidR="00506E9C" w:rsidRDefault="00506E9C" w:rsidP="00D65E8D">
            <w:pPr>
              <w:jc w:val="both"/>
              <w:rPr>
                <w:rFonts w:ascii="Times New Roman" w:hAnsi="Times New Roman" w:cs="Times New Roman"/>
                <w:sz w:val="24"/>
                <w:szCs w:val="24"/>
              </w:rPr>
            </w:pPr>
            <w:r>
              <w:rPr>
                <w:rFonts w:ascii="Times New Roman" w:hAnsi="Times New Roman" w:cs="Times New Roman"/>
                <w:color w:val="000000"/>
                <w:position w:val="-2"/>
                <w:sz w:val="24"/>
                <w:szCs w:val="24"/>
              </w:rPr>
              <w:t>Ime in priimek: _____________________</w:t>
            </w:r>
          </w:p>
        </w:tc>
      </w:tr>
      <w:tr w:rsidR="00506E9C" w14:paraId="1744950D" w14:textId="77777777" w:rsidTr="00D65E8D">
        <w:tc>
          <w:tcPr>
            <w:tcW w:w="2500" w:type="pct"/>
            <w:shd w:val="clear" w:color="auto" w:fill="auto"/>
            <w:tcMar>
              <w:top w:w="75" w:type="dxa"/>
              <w:left w:w="108" w:type="dxa"/>
              <w:bottom w:w="75" w:type="dxa"/>
              <w:right w:w="108" w:type="dxa"/>
            </w:tcMar>
            <w:vAlign w:val="center"/>
          </w:tcPr>
          <w:p w14:paraId="23015353" w14:textId="77777777" w:rsidR="00506E9C" w:rsidRDefault="00506E9C" w:rsidP="00D65E8D">
            <w:pPr>
              <w:jc w:val="both"/>
              <w:rPr>
                <w:rFonts w:ascii="Times New Roman" w:hAnsi="Times New Roman" w:cs="Times New Roman"/>
                <w:sz w:val="24"/>
                <w:szCs w:val="24"/>
              </w:rPr>
            </w:pPr>
          </w:p>
        </w:tc>
        <w:tc>
          <w:tcPr>
            <w:tcW w:w="0" w:type="auto"/>
            <w:shd w:val="clear" w:color="auto" w:fill="auto"/>
            <w:tcMar>
              <w:top w:w="75" w:type="dxa"/>
              <w:left w:w="108" w:type="dxa"/>
              <w:bottom w:w="75" w:type="dxa"/>
              <w:right w:w="108" w:type="dxa"/>
            </w:tcMar>
            <w:vAlign w:val="center"/>
            <w:hideMark/>
          </w:tcPr>
          <w:p w14:paraId="04E66F32" w14:textId="77777777" w:rsidR="00506E9C" w:rsidRDefault="00506E9C" w:rsidP="00D65E8D">
            <w:pPr>
              <w:jc w:val="both"/>
              <w:rPr>
                <w:rFonts w:ascii="Times New Roman" w:hAnsi="Times New Roman" w:cs="Times New Roman"/>
                <w:sz w:val="24"/>
                <w:szCs w:val="24"/>
              </w:rPr>
            </w:pPr>
            <w:r>
              <w:rPr>
                <w:rFonts w:ascii="Times New Roman" w:hAnsi="Times New Roman" w:cs="Times New Roman"/>
                <w:color w:val="A9A9A9"/>
                <w:position w:val="-2"/>
                <w:sz w:val="24"/>
                <w:szCs w:val="24"/>
              </w:rPr>
              <w:t>(žig in podpis)</w:t>
            </w:r>
          </w:p>
        </w:tc>
      </w:tr>
    </w:tbl>
    <w:p w14:paraId="05E9C4B8" w14:textId="20107412" w:rsidR="00820B19" w:rsidRPr="00FE58B8" w:rsidRDefault="00BC69B9" w:rsidP="00F90F52">
      <w:pPr>
        <w:spacing w:before="225" w:after="225" w:line="240" w:lineRule="auto"/>
        <w:ind w:left="7080" w:firstLine="708"/>
        <w:jc w:val="both"/>
        <w:rPr>
          <w:rFonts w:ascii="Times New Roman" w:hAnsi="Times New Roman" w:cs="Times New Roman"/>
          <w:sz w:val="24"/>
          <w:szCs w:val="24"/>
        </w:rPr>
      </w:pPr>
      <w:r w:rsidRPr="00FE58B8">
        <w:rPr>
          <w:rFonts w:ascii="Times New Roman" w:hAnsi="Times New Roman" w:cs="Times New Roman"/>
          <w:sz w:val="24"/>
          <w:szCs w:val="24"/>
        </w:rPr>
        <w:lastRenderedPageBreak/>
        <w:t xml:space="preserve">Obrazec št: </w:t>
      </w:r>
      <w:r w:rsidR="004411D6">
        <w:rPr>
          <w:rFonts w:ascii="Times New Roman" w:hAnsi="Times New Roman" w:cs="Times New Roman"/>
          <w:sz w:val="24"/>
          <w:szCs w:val="24"/>
        </w:rPr>
        <w:t>3</w:t>
      </w:r>
    </w:p>
    <w:p w14:paraId="6BA21356" w14:textId="77777777" w:rsidR="00820B19" w:rsidRPr="00FE58B8" w:rsidRDefault="00BC69B9" w:rsidP="00F90F5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Times New Roman" w:hAnsi="Times New Roman" w:cs="Times New Roman"/>
          <w:sz w:val="24"/>
          <w:szCs w:val="24"/>
        </w:rPr>
      </w:pPr>
      <w:r w:rsidRPr="00FE58B8">
        <w:rPr>
          <w:rFonts w:ascii="Times New Roman" w:hAnsi="Times New Roman" w:cs="Times New Roman"/>
          <w:sz w:val="24"/>
          <w:szCs w:val="24"/>
        </w:rPr>
        <w:t>Krovna izjava</w:t>
      </w:r>
    </w:p>
    <w:p w14:paraId="43CCAF2C" w14:textId="77777777" w:rsidR="00820B19" w:rsidRPr="00FE58B8" w:rsidRDefault="00820B19" w:rsidP="00F90F52">
      <w:pPr>
        <w:spacing w:after="120"/>
        <w:jc w:val="both"/>
        <w:rPr>
          <w:rFonts w:ascii="Times New Roman" w:hAnsi="Times New Roman" w:cs="Times New Roman"/>
          <w:sz w:val="24"/>
          <w:szCs w:val="24"/>
        </w:rPr>
      </w:pPr>
    </w:p>
    <w:p w14:paraId="1E68F83D" w14:textId="078DB763" w:rsidR="007F7E36" w:rsidRPr="00AB65C3" w:rsidRDefault="00BC69B9" w:rsidP="00AB65C3">
      <w:pPr>
        <w:spacing w:after="0" w:line="240" w:lineRule="auto"/>
        <w:jc w:val="both"/>
        <w:rPr>
          <w:rFonts w:ascii="Times New Roman" w:hAnsi="Times New Roman" w:cs="Times New Roman"/>
          <w:b/>
          <w:bCs/>
          <w:sz w:val="24"/>
          <w:szCs w:val="24"/>
        </w:rPr>
      </w:pPr>
      <w:r w:rsidRPr="00FE58B8">
        <w:rPr>
          <w:rFonts w:ascii="Times New Roman" w:hAnsi="Times New Roman" w:cs="Times New Roman"/>
          <w:color w:val="000000"/>
          <w:sz w:val="24"/>
          <w:szCs w:val="24"/>
        </w:rPr>
        <w:t xml:space="preserve">V zvezi z javnim naročilom </w:t>
      </w:r>
      <w:r w:rsidRPr="00466EE5">
        <w:rPr>
          <w:rFonts w:ascii="Times New Roman" w:hAnsi="Times New Roman" w:cs="Times New Roman"/>
          <w:b/>
          <w:color w:val="000000"/>
          <w:sz w:val="24"/>
          <w:szCs w:val="24"/>
        </w:rPr>
        <w:t>»</w:t>
      </w:r>
      <w:r w:rsidR="000A2C48" w:rsidRPr="000A2C48">
        <w:rPr>
          <w:rFonts w:ascii="Times New Roman" w:hAnsi="Times New Roman" w:cs="Times New Roman"/>
          <w:b/>
          <w:bCs/>
          <w:sz w:val="24"/>
          <w:szCs w:val="24"/>
        </w:rPr>
        <w:t>Prevoz učencev iz občine Ljutomer v osnovne šole v šolskih letih 202</w:t>
      </w:r>
      <w:r w:rsidR="00826AD9">
        <w:rPr>
          <w:rFonts w:ascii="Times New Roman" w:hAnsi="Times New Roman" w:cs="Times New Roman"/>
          <w:b/>
          <w:bCs/>
          <w:sz w:val="24"/>
          <w:szCs w:val="24"/>
        </w:rPr>
        <w:t>2</w:t>
      </w:r>
      <w:r w:rsidR="000A2C48" w:rsidRPr="000A2C48">
        <w:rPr>
          <w:rFonts w:ascii="Times New Roman" w:hAnsi="Times New Roman" w:cs="Times New Roman"/>
          <w:b/>
          <w:bCs/>
          <w:sz w:val="24"/>
          <w:szCs w:val="24"/>
        </w:rPr>
        <w:t>/202</w:t>
      </w:r>
      <w:r w:rsidR="00826AD9">
        <w:rPr>
          <w:rFonts w:ascii="Times New Roman" w:hAnsi="Times New Roman" w:cs="Times New Roman"/>
          <w:b/>
          <w:bCs/>
          <w:sz w:val="24"/>
          <w:szCs w:val="24"/>
        </w:rPr>
        <w:t>3</w:t>
      </w:r>
      <w:r w:rsidR="000A2C48" w:rsidRPr="000A2C48">
        <w:rPr>
          <w:rFonts w:ascii="Times New Roman" w:hAnsi="Times New Roman" w:cs="Times New Roman"/>
          <w:b/>
          <w:bCs/>
          <w:sz w:val="24"/>
          <w:szCs w:val="24"/>
        </w:rPr>
        <w:t>, 202</w:t>
      </w:r>
      <w:r w:rsidR="00826AD9">
        <w:rPr>
          <w:rFonts w:ascii="Times New Roman" w:hAnsi="Times New Roman" w:cs="Times New Roman"/>
          <w:b/>
          <w:bCs/>
          <w:sz w:val="24"/>
          <w:szCs w:val="24"/>
        </w:rPr>
        <w:t>3</w:t>
      </w:r>
      <w:r w:rsidR="000A2C48" w:rsidRPr="000A2C48">
        <w:rPr>
          <w:rFonts w:ascii="Times New Roman" w:hAnsi="Times New Roman" w:cs="Times New Roman"/>
          <w:b/>
          <w:bCs/>
          <w:sz w:val="24"/>
          <w:szCs w:val="24"/>
        </w:rPr>
        <w:t>/202</w:t>
      </w:r>
      <w:r w:rsidR="00826AD9">
        <w:rPr>
          <w:rFonts w:ascii="Times New Roman" w:hAnsi="Times New Roman" w:cs="Times New Roman"/>
          <w:b/>
          <w:bCs/>
          <w:sz w:val="24"/>
          <w:szCs w:val="24"/>
        </w:rPr>
        <w:t>4</w:t>
      </w:r>
      <w:r w:rsidR="000A2C48" w:rsidRPr="000A2C48">
        <w:rPr>
          <w:rFonts w:ascii="Times New Roman" w:hAnsi="Times New Roman" w:cs="Times New Roman"/>
          <w:b/>
          <w:bCs/>
          <w:sz w:val="24"/>
          <w:szCs w:val="24"/>
        </w:rPr>
        <w:t xml:space="preserve"> in 202</w:t>
      </w:r>
      <w:r w:rsidR="00826AD9">
        <w:rPr>
          <w:rFonts w:ascii="Times New Roman" w:hAnsi="Times New Roman" w:cs="Times New Roman"/>
          <w:b/>
          <w:bCs/>
          <w:sz w:val="24"/>
          <w:szCs w:val="24"/>
        </w:rPr>
        <w:t>4</w:t>
      </w:r>
      <w:r w:rsidR="000A2C48" w:rsidRPr="000A2C48">
        <w:rPr>
          <w:rFonts w:ascii="Times New Roman" w:hAnsi="Times New Roman" w:cs="Times New Roman"/>
          <w:b/>
          <w:bCs/>
          <w:sz w:val="24"/>
          <w:szCs w:val="24"/>
        </w:rPr>
        <w:t>/202</w:t>
      </w:r>
      <w:r w:rsidR="00826AD9">
        <w:rPr>
          <w:rFonts w:ascii="Times New Roman" w:hAnsi="Times New Roman" w:cs="Times New Roman"/>
          <w:b/>
          <w:bCs/>
          <w:sz w:val="24"/>
          <w:szCs w:val="24"/>
        </w:rPr>
        <w:t>5</w:t>
      </w:r>
      <w:r w:rsidR="006B61BF" w:rsidRPr="00466EE5">
        <w:rPr>
          <w:rFonts w:ascii="Times New Roman" w:hAnsi="Times New Roman" w:cs="Times New Roman"/>
          <w:b/>
          <w:color w:val="000000"/>
          <w:sz w:val="24"/>
          <w:szCs w:val="24"/>
        </w:rPr>
        <w:t>«</w:t>
      </w:r>
      <w:r w:rsidRPr="00FE58B8">
        <w:rPr>
          <w:rFonts w:ascii="Times New Roman" w:hAnsi="Times New Roman" w:cs="Times New Roman"/>
          <w:color w:val="000000"/>
          <w:sz w:val="24"/>
          <w:szCs w:val="24"/>
        </w:rPr>
        <w:t>,</w:t>
      </w:r>
    </w:p>
    <w:p w14:paraId="3C07FA0D" w14:textId="1701AD26" w:rsidR="007F7E36" w:rsidRPr="00FE58B8" w:rsidRDefault="00BC69B9" w:rsidP="00F90F52">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u w:val="single"/>
        </w:rPr>
        <w:t>_______________________________</w:t>
      </w:r>
      <w:r w:rsidR="006B61BF">
        <w:rPr>
          <w:rFonts w:ascii="Times New Roman" w:hAnsi="Times New Roman" w:cs="Times New Roman"/>
          <w:color w:val="000000"/>
          <w:sz w:val="24"/>
          <w:szCs w:val="24"/>
          <w:u w:val="single"/>
        </w:rPr>
        <w:t>_________________________________</w:t>
      </w:r>
      <w:r w:rsidRPr="00FE58B8">
        <w:rPr>
          <w:rFonts w:ascii="Times New Roman" w:hAnsi="Times New Roman" w:cs="Times New Roman"/>
          <w:color w:val="000000"/>
          <w:sz w:val="24"/>
          <w:szCs w:val="24"/>
          <w:u w:val="single"/>
        </w:rPr>
        <w:t>_____</w:t>
      </w:r>
      <w:r w:rsidRPr="00FE58B8">
        <w:rPr>
          <w:rFonts w:ascii="Times New Roman" w:hAnsi="Times New Roman" w:cs="Times New Roman"/>
          <w:color w:val="000000"/>
          <w:sz w:val="24"/>
          <w:szCs w:val="24"/>
        </w:rPr>
        <w:t>,</w:t>
      </w:r>
    </w:p>
    <w:p w14:paraId="19109FEA" w14:textId="77777777" w:rsidR="007F7E36" w:rsidRDefault="00BC69B9" w:rsidP="00F90F52">
      <w:pPr>
        <w:spacing w:before="225" w:after="225" w:line="240" w:lineRule="auto"/>
        <w:jc w:val="both"/>
        <w:rPr>
          <w:rFonts w:ascii="Times New Roman" w:hAnsi="Times New Roman" w:cs="Times New Roman"/>
          <w:i/>
          <w:iCs/>
          <w:color w:val="000000"/>
          <w:sz w:val="24"/>
          <w:szCs w:val="24"/>
        </w:rPr>
      </w:pPr>
      <w:r w:rsidRPr="00FE58B8">
        <w:rPr>
          <w:rFonts w:ascii="Times New Roman" w:hAnsi="Times New Roman" w:cs="Times New Roman"/>
          <w:i/>
          <w:iCs/>
          <w:color w:val="000000"/>
          <w:sz w:val="24"/>
          <w:szCs w:val="24"/>
        </w:rPr>
        <w:t>(naziv ponudnika, partnerja v skupni ponudbi)</w:t>
      </w:r>
    </w:p>
    <w:p w14:paraId="3C71BD60" w14:textId="77777777" w:rsidR="00506E9C" w:rsidRPr="002553A3" w:rsidRDefault="00506E9C" w:rsidP="00506E9C">
      <w:pPr>
        <w:spacing w:before="225" w:after="225" w:line="240" w:lineRule="auto"/>
        <w:jc w:val="both"/>
        <w:rPr>
          <w:rFonts w:ascii="Times New Roman" w:hAnsi="Times New Roman" w:cs="Times New Roman"/>
          <w:sz w:val="24"/>
          <w:szCs w:val="24"/>
        </w:rPr>
      </w:pPr>
      <w:r w:rsidRPr="002553A3">
        <w:rPr>
          <w:rFonts w:ascii="Times New Roman" w:hAnsi="Times New Roman" w:cs="Times New Roman"/>
          <w:color w:val="000000"/>
          <w:sz w:val="24"/>
          <w:szCs w:val="24"/>
        </w:rPr>
        <w:t>s polno odgovornostjo izjavljamo, da:</w:t>
      </w:r>
    </w:p>
    <w:tbl>
      <w:tblPr>
        <w:tblStyle w:val="NormalTablePHPDOCX"/>
        <w:tblW w:w="0" w:type="auto"/>
        <w:tblInd w:w="108" w:type="dxa"/>
        <w:tblLook w:val="04A0" w:firstRow="1" w:lastRow="0" w:firstColumn="1" w:lastColumn="0" w:noHBand="0" w:noVBand="1"/>
      </w:tblPr>
      <w:tblGrid>
        <w:gridCol w:w="8962"/>
      </w:tblGrid>
      <w:tr w:rsidR="00506E9C" w:rsidRPr="002553A3" w14:paraId="1C25EB7A" w14:textId="77777777" w:rsidTr="00D65E8D">
        <w:tc>
          <w:tcPr>
            <w:tcW w:w="0" w:type="auto"/>
            <w:tcMar>
              <w:top w:w="0" w:type="auto"/>
              <w:bottom w:w="0" w:type="auto"/>
            </w:tcMar>
          </w:tcPr>
          <w:p w14:paraId="727AE44A" w14:textId="77777777" w:rsidR="00506E9C" w:rsidRPr="002553A3" w:rsidRDefault="00506E9C" w:rsidP="00506E9C">
            <w:pPr>
              <w:numPr>
                <w:ilvl w:val="0"/>
                <w:numId w:val="35"/>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vse kopije dokumentov, ki so priloženi ponudbi, ustrezajo originalom;</w:t>
            </w:r>
          </w:p>
          <w:p w14:paraId="6F94D19B" w14:textId="77777777" w:rsidR="00506E9C" w:rsidRPr="002553A3" w:rsidRDefault="00506E9C" w:rsidP="00506E9C">
            <w:pPr>
              <w:numPr>
                <w:ilvl w:val="0"/>
                <w:numId w:val="35"/>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3B3A28B6" w14:textId="77777777" w:rsidR="00506E9C" w:rsidRPr="002553A3" w:rsidRDefault="00506E9C" w:rsidP="00506E9C">
            <w:pPr>
              <w:numPr>
                <w:ilvl w:val="0"/>
                <w:numId w:val="35"/>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vse navedbe iz ponudbe ustrezajo dejanskemu stanju - ponudnik naročniku daje pooblastilo, da jih preveri pri pristojnih organih, za kar bomo na naročnikovo zahtevo predložili ustrezna pooblastila, če jih bo ta zahteval;</w:t>
            </w:r>
          </w:p>
          <w:p w14:paraId="41389C45" w14:textId="77777777" w:rsidR="00506E9C" w:rsidRPr="002553A3" w:rsidRDefault="00506E9C" w:rsidP="00506E9C">
            <w:pPr>
              <w:numPr>
                <w:ilvl w:val="0"/>
                <w:numId w:val="35"/>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v celoti sprejemamo pogoje javnega razpisa in vse pogoje, navedene v razpisni dokumentaciji, pod katerimi dajemo svojo ponudbo, ter soglašamo, da bodo ti pogoji v celoti sestavni del pogodbe;</w:t>
            </w:r>
          </w:p>
          <w:p w14:paraId="33CFC7DA" w14:textId="77777777" w:rsidR="00506E9C" w:rsidRPr="002553A3" w:rsidRDefault="00506E9C" w:rsidP="00506E9C">
            <w:pPr>
              <w:numPr>
                <w:ilvl w:val="0"/>
                <w:numId w:val="35"/>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smo pri pripravi ponudbe in bomo pri izvajanju pogodbe spoštovali obveznosti, ki izhajajo iz predpisov o varstvu pri delu, zaposlovanju in delovnih pogojih, veljavnih v Republiki Sloveniji;</w:t>
            </w:r>
          </w:p>
          <w:p w14:paraId="4532C64B" w14:textId="77777777" w:rsidR="00506E9C" w:rsidRPr="002553A3" w:rsidRDefault="00506E9C" w:rsidP="00506E9C">
            <w:pPr>
              <w:numPr>
                <w:ilvl w:val="0"/>
                <w:numId w:val="35"/>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smo zanesljiv ponudnik, sposoben upravljanja, z izkušnjami, ugledom in zaposlenimi, ki so sposobni izvesti razpisana dela, ter da razpolagamo z zadostnimi tehničnimi in kadrovskimi zmogljivostmi za izvedbo javnega naročila;</w:t>
            </w:r>
          </w:p>
          <w:p w14:paraId="47EE0BC1" w14:textId="77777777" w:rsidR="00506E9C" w:rsidRPr="002553A3" w:rsidRDefault="00506E9C" w:rsidP="00506E9C">
            <w:pPr>
              <w:numPr>
                <w:ilvl w:val="0"/>
                <w:numId w:val="35"/>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bomo vsa zahtevana dela izvajali strokovno in kvalitetno po pravilih stroke v skladu z veljavnimi predpisi (zakoni, pravilniki, standardi, tehničnimi soglasji), tehničnimi navodili, priporočili in normativi ter okoljevarstvenimi predpisi;</w:t>
            </w:r>
          </w:p>
          <w:p w14:paraId="1245C328" w14:textId="77777777" w:rsidR="00506E9C" w:rsidRPr="002553A3" w:rsidRDefault="00506E9C" w:rsidP="00506E9C">
            <w:pPr>
              <w:numPr>
                <w:ilvl w:val="0"/>
                <w:numId w:val="35"/>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bomo javno naročilo izvajali s strokovno usposobljenimi delavci oziroma kadrom;</w:t>
            </w:r>
          </w:p>
          <w:p w14:paraId="195C996B" w14:textId="77777777" w:rsidR="00506E9C" w:rsidRPr="002553A3" w:rsidRDefault="00506E9C" w:rsidP="00506E9C">
            <w:pPr>
              <w:numPr>
                <w:ilvl w:val="0"/>
                <w:numId w:val="35"/>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bomo v primeru zamenjave priglašenih podizvajalcev ali priglašenih kadrov pred njihovo menjavo pridobili pisno soglasje naročnika;</w:t>
            </w:r>
          </w:p>
          <w:p w14:paraId="10766714" w14:textId="77777777" w:rsidR="00506E9C" w:rsidRPr="002553A3" w:rsidRDefault="00506E9C" w:rsidP="00506E9C">
            <w:pPr>
              <w:numPr>
                <w:ilvl w:val="0"/>
                <w:numId w:val="35"/>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bomo v primeru uvedbe novih podizvajalcev, ki niso priglašeni v ponudbi, predhodno pridobili pisno soglasje naročnika;</w:t>
            </w:r>
          </w:p>
          <w:p w14:paraId="295D2F80" w14:textId="77777777" w:rsidR="00506E9C" w:rsidRPr="002553A3" w:rsidRDefault="00506E9C" w:rsidP="00506E9C">
            <w:pPr>
              <w:numPr>
                <w:ilvl w:val="0"/>
                <w:numId w:val="35"/>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bodo vsi novi podizvajalci, ki niso navedeni v ponudbi, izpolnjevali vse naročnikove pogoje, ki jih morajo izpolnjevati podizvajalci;</w:t>
            </w:r>
          </w:p>
          <w:p w14:paraId="76F4150B" w14:textId="77777777" w:rsidR="00506E9C" w:rsidRPr="002553A3" w:rsidRDefault="00506E9C" w:rsidP="00506E9C">
            <w:pPr>
              <w:numPr>
                <w:ilvl w:val="0"/>
                <w:numId w:val="35"/>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CD83525" w14:textId="77777777" w:rsidR="00506E9C" w:rsidRPr="002553A3" w:rsidRDefault="00506E9C" w:rsidP="00506E9C">
            <w:pPr>
              <w:numPr>
                <w:ilvl w:val="0"/>
                <w:numId w:val="35"/>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bodo vsi zamenjani kadri ob morebitni menjavi izpolnjevali kadrovske pogoje, ki jih je določil naročnik v razpisni dokumentaciji;</w:t>
            </w:r>
          </w:p>
          <w:p w14:paraId="5D7B8084" w14:textId="77777777" w:rsidR="00506E9C" w:rsidRDefault="00506E9C" w:rsidP="00506E9C">
            <w:pPr>
              <w:numPr>
                <w:ilvl w:val="0"/>
                <w:numId w:val="35"/>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lastRenderedPageBreak/>
              <w:t>se v celoti strinjamo in sprejemamo pogoje naročnika, navedene v tej razpisni dokumentaciji, da po njih dajemo svojo ponudbo za izvedbo razpisnih del ter da pod navedenimi pogoji pristopamo k izvedbi predmeta javnega naročila;</w:t>
            </w:r>
          </w:p>
          <w:p w14:paraId="65FE2B02" w14:textId="77777777" w:rsidR="00506E9C" w:rsidRPr="002553A3" w:rsidRDefault="00506E9C" w:rsidP="00506E9C">
            <w:pPr>
              <w:numPr>
                <w:ilvl w:val="0"/>
                <w:numId w:val="35"/>
              </w:numPr>
              <w:jc w:val="both"/>
              <w:rPr>
                <w:rFonts w:ascii="Times New Roman" w:hAnsi="Times New Roman" w:cs="Times New Roman"/>
                <w:color w:val="000000"/>
                <w:sz w:val="24"/>
                <w:szCs w:val="24"/>
              </w:rPr>
            </w:pPr>
            <w:r>
              <w:rPr>
                <w:rFonts w:ascii="Times New Roman" w:hAnsi="Times New Roman" w:cs="Times New Roman"/>
                <w:color w:val="000000"/>
                <w:sz w:val="24"/>
                <w:szCs w:val="24"/>
              </w:rPr>
              <w:t>da smo seznanjeni s plačilnimi pogoji iz razpisne dokumentacije;</w:t>
            </w:r>
          </w:p>
          <w:p w14:paraId="62C4CA82" w14:textId="77777777" w:rsidR="00506E9C" w:rsidRPr="002553A3" w:rsidRDefault="00506E9C" w:rsidP="00506E9C">
            <w:pPr>
              <w:numPr>
                <w:ilvl w:val="0"/>
                <w:numId w:val="35"/>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bomo predložili vsa zahtevana zavarovanja posla;</w:t>
            </w:r>
          </w:p>
          <w:p w14:paraId="3299D4D0" w14:textId="77777777" w:rsidR="00506E9C" w:rsidRPr="002553A3" w:rsidRDefault="00506E9C" w:rsidP="00506E9C">
            <w:pPr>
              <w:numPr>
                <w:ilvl w:val="0"/>
                <w:numId w:val="35"/>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smo ob izdelavi ponudbe pregledali vso razpoložljivo razpisno dokumentacijo;</w:t>
            </w:r>
          </w:p>
          <w:p w14:paraId="52860581" w14:textId="77777777" w:rsidR="00506E9C" w:rsidRPr="002553A3" w:rsidRDefault="00506E9C" w:rsidP="00506E9C">
            <w:pPr>
              <w:numPr>
                <w:ilvl w:val="0"/>
                <w:numId w:val="35"/>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smo v celoti seznanjeni z vso relevantno zakonodajo, ki se upošteva pri oddaji tega javnega naročila;</w:t>
            </w:r>
          </w:p>
          <w:p w14:paraId="7A8E0CD0" w14:textId="77777777" w:rsidR="00506E9C" w:rsidRPr="002553A3" w:rsidRDefault="00506E9C" w:rsidP="00506E9C">
            <w:pPr>
              <w:numPr>
                <w:ilvl w:val="0"/>
                <w:numId w:val="35"/>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smo v celoti seznanjeni z obsegom in zahtevnostjo javnega naročila;</w:t>
            </w:r>
          </w:p>
          <w:p w14:paraId="368E776E" w14:textId="77777777" w:rsidR="00506E9C" w:rsidRPr="002553A3" w:rsidRDefault="00506E9C" w:rsidP="00506E9C">
            <w:pPr>
              <w:numPr>
                <w:ilvl w:val="0"/>
                <w:numId w:val="35"/>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bomo vse prevzete obveznosti izpolnili v predpisani količini, kvaliteti in rokih, kot to izhaja iz razpisne dokumentacije za oddajo tega javnega naročila;</w:t>
            </w:r>
          </w:p>
          <w:p w14:paraId="12889825" w14:textId="77777777" w:rsidR="00506E9C" w:rsidRPr="002553A3" w:rsidRDefault="00506E9C" w:rsidP="00506E9C">
            <w:pPr>
              <w:numPr>
                <w:ilvl w:val="0"/>
                <w:numId w:val="35"/>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smo pri sestavi ponudbe upoštevali obveznosti do svojih morebitnih podizvajalcev;</w:t>
            </w:r>
          </w:p>
          <w:p w14:paraId="1D418D79" w14:textId="77777777" w:rsidR="00506E9C" w:rsidRPr="002553A3" w:rsidRDefault="00506E9C" w:rsidP="00506E9C">
            <w:pPr>
              <w:numPr>
                <w:ilvl w:val="0"/>
                <w:numId w:val="35"/>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 xml:space="preserve">za nas ne obstaja absolutna prepoved poslovanja z naročnikom, kot izhaja iz 35. člena </w:t>
            </w:r>
            <w:proofErr w:type="spellStart"/>
            <w:r w:rsidRPr="002553A3">
              <w:rPr>
                <w:rFonts w:ascii="Times New Roman" w:hAnsi="Times New Roman" w:cs="Times New Roman"/>
                <w:color w:val="000000"/>
                <w:sz w:val="24"/>
                <w:szCs w:val="24"/>
              </w:rPr>
              <w:t>ZIntPK</w:t>
            </w:r>
            <w:proofErr w:type="spellEnd"/>
            <w:r w:rsidRPr="002553A3">
              <w:rPr>
                <w:rFonts w:ascii="Times New Roman" w:hAnsi="Times New Roman" w:cs="Times New Roman"/>
                <w:color w:val="000000"/>
                <w:sz w:val="24"/>
                <w:szCs w:val="24"/>
              </w:rPr>
              <w:t>;</w:t>
            </w:r>
          </w:p>
          <w:p w14:paraId="76DD201D" w14:textId="77777777" w:rsidR="00506E9C" w:rsidRPr="002553A3" w:rsidRDefault="00506E9C" w:rsidP="00506E9C">
            <w:pPr>
              <w:numPr>
                <w:ilvl w:val="0"/>
                <w:numId w:val="35"/>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so navedeni podatki v ponudbi in prilogah resnični in verodostojni.</w:t>
            </w:r>
          </w:p>
        </w:tc>
      </w:tr>
    </w:tbl>
    <w:p w14:paraId="75C7735F" w14:textId="77777777" w:rsidR="00506E9C" w:rsidRPr="002553A3" w:rsidRDefault="00506E9C" w:rsidP="00506E9C">
      <w:pPr>
        <w:spacing w:before="225" w:after="225" w:line="240" w:lineRule="auto"/>
        <w:jc w:val="both"/>
        <w:rPr>
          <w:rFonts w:ascii="Times New Roman" w:hAnsi="Times New Roman" w:cs="Times New Roman"/>
          <w:sz w:val="24"/>
          <w:szCs w:val="24"/>
        </w:rPr>
      </w:pPr>
      <w:r w:rsidRPr="002553A3">
        <w:rPr>
          <w:rFonts w:ascii="Times New Roman" w:hAnsi="Times New Roman" w:cs="Times New Roman"/>
          <w:color w:val="000000"/>
          <w:sz w:val="24"/>
          <w:szCs w:val="24"/>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506E9C" w:rsidRPr="002553A3" w14:paraId="342F04BC" w14:textId="77777777" w:rsidTr="00D65E8D">
        <w:tc>
          <w:tcPr>
            <w:tcW w:w="0" w:type="auto"/>
            <w:tcMar>
              <w:top w:w="0" w:type="auto"/>
              <w:bottom w:w="0" w:type="auto"/>
            </w:tcMar>
          </w:tcPr>
          <w:p w14:paraId="7FA1EB5C" w14:textId="77777777" w:rsidR="00506E9C" w:rsidRPr="002553A3" w:rsidRDefault="00506E9C" w:rsidP="00506E9C">
            <w:pPr>
              <w:numPr>
                <w:ilvl w:val="0"/>
                <w:numId w:val="36"/>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imamo dovoljenje za opravljanje dejavnosti, ki je predmet javnega naročila,</w:t>
            </w:r>
          </w:p>
          <w:p w14:paraId="01CF1F56" w14:textId="77777777" w:rsidR="00506E9C" w:rsidRPr="002553A3" w:rsidRDefault="00506E9C" w:rsidP="00506E9C">
            <w:pPr>
              <w:numPr>
                <w:ilvl w:val="0"/>
                <w:numId w:val="36"/>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smo vpisani v sodni, poklicni oziroma poslovni register v državi sedeža,</w:t>
            </w:r>
          </w:p>
          <w:p w14:paraId="01F1E3EA" w14:textId="77777777" w:rsidR="00506E9C" w:rsidRPr="002553A3" w:rsidRDefault="00506E9C" w:rsidP="00506E9C">
            <w:pPr>
              <w:numPr>
                <w:ilvl w:val="0"/>
                <w:numId w:val="36"/>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2335C4D1" w14:textId="77777777" w:rsidR="00826AD9" w:rsidRPr="002553A3" w:rsidRDefault="00826AD9" w:rsidP="00826AD9">
            <w:pPr>
              <w:numPr>
                <w:ilvl w:val="0"/>
                <w:numId w:val="36"/>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 xml:space="preserve">nismo izločeni iz postopkov javnih naročil zaradi uvrstitve v evidenco gospodarskih </w:t>
            </w:r>
            <w:r>
              <w:rPr>
                <w:rFonts w:ascii="Times New Roman" w:hAnsi="Times New Roman" w:cs="Times New Roman"/>
                <w:color w:val="000000"/>
                <w:sz w:val="24"/>
                <w:szCs w:val="24"/>
              </w:rPr>
              <w:t>subjektov z izrečenimi stranskimi sankcijami izločitve iz postopkov javnega naročanja</w:t>
            </w:r>
            <w:r w:rsidRPr="002553A3">
              <w:rPr>
                <w:rFonts w:ascii="Times New Roman" w:hAnsi="Times New Roman" w:cs="Times New Roman"/>
                <w:color w:val="000000"/>
                <w:sz w:val="24"/>
                <w:szCs w:val="24"/>
              </w:rPr>
              <w:t>,</w:t>
            </w:r>
          </w:p>
          <w:p w14:paraId="0825AE7A" w14:textId="77777777" w:rsidR="00506E9C" w:rsidRPr="002553A3" w:rsidRDefault="00506E9C" w:rsidP="00506E9C">
            <w:pPr>
              <w:numPr>
                <w:ilvl w:val="0"/>
                <w:numId w:val="36"/>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8A32210" w14:textId="77777777" w:rsidR="00506E9C" w:rsidRPr="00DE66F2" w:rsidRDefault="00506E9C" w:rsidP="00506E9C">
            <w:pPr>
              <w:numPr>
                <w:ilvl w:val="0"/>
                <w:numId w:val="36"/>
              </w:numPr>
              <w:jc w:val="both"/>
              <w:rPr>
                <w:rFonts w:ascii="Times New Roman" w:hAnsi="Times New Roman" w:cs="Times New Roman"/>
                <w:sz w:val="24"/>
                <w:szCs w:val="24"/>
              </w:rPr>
            </w:pPr>
            <w:r w:rsidRPr="002553A3">
              <w:rPr>
                <w:rFonts w:ascii="Times New Roman" w:hAnsi="Times New Roman" w:cs="Times New Roman"/>
                <w:color w:val="000000"/>
                <w:sz w:val="24"/>
                <w:szCs w:val="24"/>
              </w:rPr>
              <w:t xml:space="preserve">na dan oddaje ponudbe ali prijave nimamo </w:t>
            </w:r>
            <w:proofErr w:type="spellStart"/>
            <w:r w:rsidRPr="002553A3">
              <w:rPr>
                <w:rFonts w:ascii="Times New Roman" w:hAnsi="Times New Roman" w:cs="Times New Roman"/>
                <w:color w:val="000000"/>
                <w:sz w:val="24"/>
                <w:szCs w:val="24"/>
              </w:rPr>
              <w:t>nepredloženih</w:t>
            </w:r>
            <w:proofErr w:type="spellEnd"/>
            <w:r w:rsidRPr="002553A3">
              <w:rPr>
                <w:rFonts w:ascii="Times New Roman" w:hAnsi="Times New Roman" w:cs="Times New Roman"/>
                <w:color w:val="000000"/>
                <w:sz w:val="24"/>
                <w:szCs w:val="24"/>
              </w:rPr>
              <w:t xml:space="preserve"> obračunov davčnih </w:t>
            </w:r>
            <w:r w:rsidRPr="00DE66F2">
              <w:rPr>
                <w:rFonts w:ascii="Times New Roman" w:hAnsi="Times New Roman" w:cs="Times New Roman"/>
                <w:sz w:val="24"/>
                <w:szCs w:val="24"/>
              </w:rPr>
              <w:t>odtegljajev za dohodke iz delovnega razmerja za obdobje zadnjih petih let do dne oddaje ponudbe ali prijave,</w:t>
            </w:r>
          </w:p>
          <w:p w14:paraId="155E8BF1" w14:textId="77777777" w:rsidR="00506E9C" w:rsidRPr="00DE66F2" w:rsidRDefault="00506E9C" w:rsidP="00506E9C">
            <w:pPr>
              <w:numPr>
                <w:ilvl w:val="0"/>
                <w:numId w:val="36"/>
              </w:numPr>
              <w:jc w:val="both"/>
              <w:rPr>
                <w:rFonts w:ascii="Times New Roman" w:hAnsi="Times New Roman" w:cs="Times New Roman"/>
                <w:sz w:val="24"/>
                <w:szCs w:val="24"/>
              </w:rPr>
            </w:pPr>
            <w:r w:rsidRPr="00DE66F2">
              <w:rPr>
                <w:rFonts w:ascii="Times New Roman" w:hAnsi="Times New Roman" w:cs="Times New Roman"/>
                <w:sz w:val="24"/>
                <w:szCs w:val="24"/>
              </w:rPr>
              <w:t>nam v zadnjih treh letih pred potekom roka za oddajo ponudbe ali prijave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črtno, za kateri bi nam  bila s pravnomočno odločitvijo ali več pravnomočnimi odločitvami izrečena globa za prekršek,</w:t>
            </w:r>
          </w:p>
          <w:p w14:paraId="672B6501" w14:textId="77777777" w:rsidR="00506E9C" w:rsidRPr="002553A3" w:rsidRDefault="00506E9C" w:rsidP="00506E9C">
            <w:pPr>
              <w:numPr>
                <w:ilvl w:val="0"/>
                <w:numId w:val="36"/>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z drugimi gospodarskimi subjekti nismo sklenili dogovora, katerega cilj ali učinek je preprečevati, omejevati ali izkrivljati konkurenco,</w:t>
            </w:r>
          </w:p>
          <w:p w14:paraId="06CECA02" w14:textId="77777777" w:rsidR="00506E9C" w:rsidRPr="002553A3" w:rsidRDefault="00506E9C" w:rsidP="00506E9C">
            <w:pPr>
              <w:numPr>
                <w:ilvl w:val="0"/>
                <w:numId w:val="36"/>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nismo bili s pravnomočno sodbo v katerikoli državi obsojeni za prestopek v zvezi s poklicnim ravnanjem,</w:t>
            </w:r>
          </w:p>
          <w:p w14:paraId="46285EC1" w14:textId="77777777" w:rsidR="00506E9C" w:rsidRPr="002553A3" w:rsidRDefault="00506E9C" w:rsidP="00506E9C">
            <w:pPr>
              <w:numPr>
                <w:ilvl w:val="0"/>
                <w:numId w:val="36"/>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pri dajanju informacij v tem ali predhodnih postopkih, nismo namerno podali zavajajoče razlage ali teh informacij nismo zagotovili,</w:t>
            </w:r>
          </w:p>
          <w:p w14:paraId="15C7FC84" w14:textId="77777777" w:rsidR="00506E9C" w:rsidRPr="002553A3" w:rsidRDefault="00506E9C" w:rsidP="00506E9C">
            <w:pPr>
              <w:numPr>
                <w:ilvl w:val="0"/>
                <w:numId w:val="36"/>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izpolnjujemo vse ostale pogoje za izvedbo naročila, ki jih določa razpisna dokumentacija.</w:t>
            </w:r>
          </w:p>
        </w:tc>
      </w:tr>
    </w:tbl>
    <w:p w14:paraId="0AD55D4B" w14:textId="77777777" w:rsidR="00506E9C" w:rsidRPr="004D3EE3" w:rsidRDefault="00506E9C" w:rsidP="00506E9C">
      <w:pPr>
        <w:spacing w:before="225" w:after="225" w:line="240" w:lineRule="auto"/>
        <w:jc w:val="both"/>
        <w:rPr>
          <w:rFonts w:ascii="Times New Roman" w:hAnsi="Times New Roman" w:cs="Times New Roman"/>
          <w:color w:val="000000"/>
          <w:sz w:val="24"/>
          <w:szCs w:val="24"/>
          <w:u w:val="single"/>
        </w:rPr>
      </w:pPr>
      <w:r w:rsidRPr="002553A3">
        <w:rPr>
          <w:rFonts w:ascii="Times New Roman" w:hAnsi="Times New Roman" w:cs="Times New Roman"/>
          <w:color w:val="000000"/>
          <w:sz w:val="24"/>
          <w:szCs w:val="24"/>
          <w:u w:val="single"/>
        </w:rPr>
        <w:lastRenderedPageBreak/>
        <w:t>S podpisom te izjave izjavljamo, da izpolnjujemo vse pogoje iz razpisne dokumentacije, za katere je navedeno, da se izpolnjevanj</w:t>
      </w:r>
      <w:r>
        <w:rPr>
          <w:rFonts w:ascii="Times New Roman" w:hAnsi="Times New Roman" w:cs="Times New Roman"/>
          <w:color w:val="000000"/>
          <w:sz w:val="24"/>
          <w:szCs w:val="24"/>
          <w:u w:val="single"/>
        </w:rPr>
        <w:t>e izkazuje s podpisom te izjave.</w:t>
      </w:r>
    </w:p>
    <w:p w14:paraId="3668B42E" w14:textId="77777777" w:rsidR="00506E9C" w:rsidRDefault="00506E9C" w:rsidP="00506E9C">
      <w:pPr>
        <w:spacing w:before="225" w:after="225" w:line="240" w:lineRule="auto"/>
        <w:jc w:val="both"/>
        <w:rPr>
          <w:rFonts w:ascii="Times New Roman" w:hAnsi="Times New Roman" w:cs="Times New Roman"/>
          <w:sz w:val="24"/>
          <w:szCs w:val="24"/>
        </w:rPr>
      </w:pPr>
    </w:p>
    <w:p w14:paraId="69D50972" w14:textId="701DA170" w:rsidR="00506E9C" w:rsidRPr="00546B1A" w:rsidRDefault="00506E9C" w:rsidP="00506E9C">
      <w:pPr>
        <w:spacing w:before="225" w:after="225" w:line="240" w:lineRule="auto"/>
        <w:jc w:val="both"/>
        <w:rPr>
          <w:rFonts w:ascii="Times New Roman" w:hAnsi="Times New Roman" w:cs="Times New Roman"/>
          <w:sz w:val="24"/>
          <w:szCs w:val="24"/>
        </w:rPr>
      </w:pPr>
      <w:r w:rsidRPr="00546B1A">
        <w:rPr>
          <w:rFonts w:ascii="Times New Roman" w:hAnsi="Times New Roman" w:cs="Times New Roman"/>
          <w:sz w:val="24"/>
          <w:szCs w:val="24"/>
        </w:rPr>
        <w:t>Spodaj podpisani dajem/o uradno soglasje, da </w:t>
      </w:r>
      <w:r w:rsidRPr="00546B1A">
        <w:rPr>
          <w:rFonts w:ascii="Times New Roman" w:hAnsi="Times New Roman" w:cs="Times New Roman"/>
          <w:b/>
          <w:bCs/>
          <w:sz w:val="24"/>
          <w:szCs w:val="24"/>
        </w:rPr>
        <w:t xml:space="preserve">OBČINA LJUTOMER, Vrazova ulica 1, 9240 Ljutomer, </w:t>
      </w:r>
      <w:r w:rsidRPr="00546B1A">
        <w:rPr>
          <w:rFonts w:ascii="Times New Roman" w:hAnsi="Times New Roman" w:cs="Times New Roman"/>
          <w:sz w:val="24"/>
          <w:szCs w:val="24"/>
        </w:rPr>
        <w:t xml:space="preserve">v zvezi z oddajo javnega </w:t>
      </w:r>
      <w:proofErr w:type="spellStart"/>
      <w:r w:rsidRPr="00546B1A">
        <w:rPr>
          <w:rFonts w:ascii="Times New Roman" w:hAnsi="Times New Roman" w:cs="Times New Roman"/>
          <w:sz w:val="24"/>
          <w:szCs w:val="24"/>
        </w:rPr>
        <w:t>naročila</w:t>
      </w:r>
      <w:proofErr w:type="spellEnd"/>
      <w:r w:rsidRPr="00546B1A">
        <w:rPr>
          <w:rFonts w:ascii="Times New Roman" w:hAnsi="Times New Roman" w:cs="Times New Roman"/>
          <w:sz w:val="24"/>
          <w:szCs w:val="24"/>
        </w:rPr>
        <w:t xml:space="preserve"> za </w:t>
      </w:r>
      <w:r w:rsidR="000A2C48" w:rsidRPr="000A2C48">
        <w:rPr>
          <w:rFonts w:ascii="Times New Roman" w:hAnsi="Times New Roman" w:cs="Times New Roman"/>
          <w:b/>
          <w:bCs/>
          <w:sz w:val="24"/>
          <w:szCs w:val="24"/>
        </w:rPr>
        <w:t>Prevoz</w:t>
      </w:r>
      <w:r w:rsidR="000A2C48">
        <w:rPr>
          <w:rFonts w:ascii="Times New Roman" w:hAnsi="Times New Roman" w:cs="Times New Roman"/>
          <w:b/>
          <w:bCs/>
          <w:sz w:val="24"/>
          <w:szCs w:val="24"/>
        </w:rPr>
        <w:t>e</w:t>
      </w:r>
      <w:r w:rsidR="000A2C48" w:rsidRPr="000A2C48">
        <w:rPr>
          <w:rFonts w:ascii="Times New Roman" w:hAnsi="Times New Roman" w:cs="Times New Roman"/>
          <w:b/>
          <w:bCs/>
          <w:sz w:val="24"/>
          <w:szCs w:val="24"/>
        </w:rPr>
        <w:t xml:space="preserve"> učencev iz občine Ljutomer v osnovne šole v šolskih letih 202</w:t>
      </w:r>
      <w:r w:rsidR="00826AD9">
        <w:rPr>
          <w:rFonts w:ascii="Times New Roman" w:hAnsi="Times New Roman" w:cs="Times New Roman"/>
          <w:b/>
          <w:bCs/>
          <w:sz w:val="24"/>
          <w:szCs w:val="24"/>
        </w:rPr>
        <w:t>2</w:t>
      </w:r>
      <w:r w:rsidR="000A2C48" w:rsidRPr="000A2C48">
        <w:rPr>
          <w:rFonts w:ascii="Times New Roman" w:hAnsi="Times New Roman" w:cs="Times New Roman"/>
          <w:b/>
          <w:bCs/>
          <w:sz w:val="24"/>
          <w:szCs w:val="24"/>
        </w:rPr>
        <w:t>/202</w:t>
      </w:r>
      <w:r w:rsidR="00826AD9">
        <w:rPr>
          <w:rFonts w:ascii="Times New Roman" w:hAnsi="Times New Roman" w:cs="Times New Roman"/>
          <w:b/>
          <w:bCs/>
          <w:sz w:val="24"/>
          <w:szCs w:val="24"/>
        </w:rPr>
        <w:t>3</w:t>
      </w:r>
      <w:r w:rsidR="000A2C48" w:rsidRPr="000A2C48">
        <w:rPr>
          <w:rFonts w:ascii="Times New Roman" w:hAnsi="Times New Roman" w:cs="Times New Roman"/>
          <w:b/>
          <w:bCs/>
          <w:sz w:val="24"/>
          <w:szCs w:val="24"/>
        </w:rPr>
        <w:t>, 202</w:t>
      </w:r>
      <w:r w:rsidR="00826AD9">
        <w:rPr>
          <w:rFonts w:ascii="Times New Roman" w:hAnsi="Times New Roman" w:cs="Times New Roman"/>
          <w:b/>
          <w:bCs/>
          <w:sz w:val="24"/>
          <w:szCs w:val="24"/>
        </w:rPr>
        <w:t>3</w:t>
      </w:r>
      <w:r w:rsidR="000A2C48" w:rsidRPr="000A2C48">
        <w:rPr>
          <w:rFonts w:ascii="Times New Roman" w:hAnsi="Times New Roman" w:cs="Times New Roman"/>
          <w:b/>
          <w:bCs/>
          <w:sz w:val="24"/>
          <w:szCs w:val="24"/>
        </w:rPr>
        <w:t>/202</w:t>
      </w:r>
      <w:r w:rsidR="00826AD9">
        <w:rPr>
          <w:rFonts w:ascii="Times New Roman" w:hAnsi="Times New Roman" w:cs="Times New Roman"/>
          <w:b/>
          <w:bCs/>
          <w:sz w:val="24"/>
          <w:szCs w:val="24"/>
        </w:rPr>
        <w:t>4</w:t>
      </w:r>
      <w:r w:rsidR="000A2C48" w:rsidRPr="000A2C48">
        <w:rPr>
          <w:rFonts w:ascii="Times New Roman" w:hAnsi="Times New Roman" w:cs="Times New Roman"/>
          <w:b/>
          <w:bCs/>
          <w:sz w:val="24"/>
          <w:szCs w:val="24"/>
        </w:rPr>
        <w:t xml:space="preserve"> in 202</w:t>
      </w:r>
      <w:r w:rsidR="00826AD9">
        <w:rPr>
          <w:rFonts w:ascii="Times New Roman" w:hAnsi="Times New Roman" w:cs="Times New Roman"/>
          <w:b/>
          <w:bCs/>
          <w:sz w:val="24"/>
          <w:szCs w:val="24"/>
        </w:rPr>
        <w:t>4</w:t>
      </w:r>
      <w:r w:rsidR="000A2C48" w:rsidRPr="000A2C48">
        <w:rPr>
          <w:rFonts w:ascii="Times New Roman" w:hAnsi="Times New Roman" w:cs="Times New Roman"/>
          <w:b/>
          <w:bCs/>
          <w:sz w:val="24"/>
          <w:szCs w:val="24"/>
        </w:rPr>
        <w:t>/202</w:t>
      </w:r>
      <w:r w:rsidR="00826AD9">
        <w:rPr>
          <w:rFonts w:ascii="Times New Roman" w:hAnsi="Times New Roman" w:cs="Times New Roman"/>
          <w:b/>
          <w:bCs/>
          <w:sz w:val="24"/>
          <w:szCs w:val="24"/>
        </w:rPr>
        <w:t>5</w:t>
      </w:r>
      <w:r w:rsidRPr="00546B1A">
        <w:rPr>
          <w:rFonts w:ascii="Times New Roman" w:hAnsi="Times New Roman" w:cs="Times New Roman"/>
          <w:b/>
          <w:bCs/>
          <w:sz w:val="24"/>
          <w:szCs w:val="24"/>
        </w:rPr>
        <w:t>, </w:t>
      </w:r>
      <w:r w:rsidRPr="00546B1A">
        <w:rPr>
          <w:rFonts w:ascii="Times New Roman" w:hAnsi="Times New Roman" w:cs="Times New Roman"/>
          <w:bCs/>
          <w:sz w:val="24"/>
          <w:szCs w:val="24"/>
        </w:rPr>
        <w:t>objavljen na Portalu javnih naročil pod številko</w:t>
      </w:r>
      <w:r w:rsidRPr="00546B1A">
        <w:rPr>
          <w:rFonts w:ascii="Times New Roman" w:hAnsi="Times New Roman" w:cs="Times New Roman"/>
          <w:b/>
          <w:bCs/>
          <w:sz w:val="24"/>
          <w:szCs w:val="24"/>
        </w:rPr>
        <w:t xml:space="preserve"> _____________, </w:t>
      </w:r>
      <w:r w:rsidRPr="00546B1A">
        <w:rPr>
          <w:rFonts w:ascii="Times New Roman" w:hAnsi="Times New Roman" w:cs="Times New Roman"/>
          <w:sz w:val="24"/>
          <w:szCs w:val="24"/>
        </w:rPr>
        <w:t xml:space="preserve">pridobi podatke za preveritev ponudbe v skladu 89. </w:t>
      </w:r>
      <w:proofErr w:type="spellStart"/>
      <w:r w:rsidRPr="00546B1A">
        <w:rPr>
          <w:rFonts w:ascii="Times New Roman" w:hAnsi="Times New Roman" w:cs="Times New Roman"/>
          <w:sz w:val="24"/>
          <w:szCs w:val="24"/>
        </w:rPr>
        <w:t>členom</w:t>
      </w:r>
      <w:proofErr w:type="spellEnd"/>
      <w:r w:rsidRPr="00546B1A">
        <w:rPr>
          <w:rFonts w:ascii="Times New Roman" w:hAnsi="Times New Roman" w:cs="Times New Roman"/>
          <w:sz w:val="24"/>
          <w:szCs w:val="24"/>
        </w:rPr>
        <w:t xml:space="preserve"> ZJN-3 v enotnem informacijskem sistemu – </w:t>
      </w:r>
      <w:proofErr w:type="spellStart"/>
      <w:r w:rsidRPr="00546B1A">
        <w:rPr>
          <w:rFonts w:ascii="Times New Roman" w:hAnsi="Times New Roman" w:cs="Times New Roman"/>
          <w:sz w:val="24"/>
          <w:szCs w:val="24"/>
        </w:rPr>
        <w:t>eDosje</w:t>
      </w:r>
      <w:proofErr w:type="spellEnd"/>
      <w:r w:rsidRPr="00546B1A">
        <w:rPr>
          <w:rFonts w:ascii="Times New Roman" w:hAnsi="Times New Roman" w:cs="Times New Roman"/>
          <w:sz w:val="24"/>
          <w:szCs w:val="24"/>
        </w:rPr>
        <w:t xml:space="preserve"> iz devetega odstavka 77. </w:t>
      </w:r>
      <w:proofErr w:type="spellStart"/>
      <w:r w:rsidRPr="00546B1A">
        <w:rPr>
          <w:rFonts w:ascii="Times New Roman" w:hAnsi="Times New Roman" w:cs="Times New Roman"/>
          <w:sz w:val="24"/>
          <w:szCs w:val="24"/>
        </w:rPr>
        <w:t>člena</w:t>
      </w:r>
      <w:proofErr w:type="spellEnd"/>
      <w:r w:rsidRPr="00546B1A">
        <w:rPr>
          <w:rFonts w:ascii="Times New Roman" w:hAnsi="Times New Roman" w:cs="Times New Roman"/>
          <w:sz w:val="24"/>
          <w:szCs w:val="24"/>
        </w:rPr>
        <w:t xml:space="preserve"> ZJN-3 in v drugih uradnih evidencah ter pri pristojnih organih.</w:t>
      </w:r>
    </w:p>
    <w:p w14:paraId="2CD85838" w14:textId="77777777" w:rsidR="00506E9C" w:rsidRDefault="00506E9C" w:rsidP="00506E9C">
      <w:pPr>
        <w:spacing w:before="225" w:after="225" w:line="240" w:lineRule="auto"/>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 </w:t>
      </w:r>
    </w:p>
    <w:p w14:paraId="42BBF0F7" w14:textId="77777777" w:rsidR="00EB5630" w:rsidRPr="00FE58B8" w:rsidRDefault="00EB5630" w:rsidP="00F90F52">
      <w:pPr>
        <w:spacing w:before="225" w:after="225" w:line="240" w:lineRule="auto"/>
        <w:jc w:val="both"/>
        <w:rPr>
          <w:rFonts w:ascii="Times New Roman" w:hAnsi="Times New Roman" w:cs="Times New Roman"/>
          <w:sz w:val="24"/>
          <w:szCs w:val="24"/>
        </w:rPr>
      </w:pPr>
    </w:p>
    <w:tbl>
      <w:tblPr>
        <w:tblStyle w:val="NormalTablePHPDOCX"/>
        <w:tblW w:w="5000" w:type="pct"/>
        <w:tblInd w:w="108" w:type="dxa"/>
        <w:tblLook w:val="04A0" w:firstRow="1" w:lastRow="0" w:firstColumn="1" w:lastColumn="0" w:noHBand="0" w:noVBand="1"/>
      </w:tblPr>
      <w:tblGrid>
        <w:gridCol w:w="4535"/>
        <w:gridCol w:w="4535"/>
      </w:tblGrid>
      <w:tr w:rsidR="007F7E36" w:rsidRPr="00FE58B8" w14:paraId="17E9E641" w14:textId="77777777">
        <w:tc>
          <w:tcPr>
            <w:tcW w:w="2500" w:type="pct"/>
            <w:tcMar>
              <w:top w:w="75" w:type="dxa"/>
              <w:bottom w:w="75" w:type="dxa"/>
            </w:tcMar>
            <w:vAlign w:val="center"/>
          </w:tcPr>
          <w:p w14:paraId="100F8915"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Kraj in datum:</w:t>
            </w:r>
          </w:p>
        </w:tc>
        <w:tc>
          <w:tcPr>
            <w:tcW w:w="0" w:type="auto"/>
            <w:tcMar>
              <w:top w:w="75" w:type="dxa"/>
              <w:bottom w:w="75" w:type="dxa"/>
            </w:tcMar>
            <w:vAlign w:val="center"/>
          </w:tcPr>
          <w:p w14:paraId="3F0AAF0A"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Ime in priimek: _____________________</w:t>
            </w:r>
          </w:p>
        </w:tc>
      </w:tr>
      <w:tr w:rsidR="007F7E36" w:rsidRPr="00FE58B8" w14:paraId="41ED4FDC" w14:textId="77777777">
        <w:tc>
          <w:tcPr>
            <w:tcW w:w="2500" w:type="pct"/>
            <w:tcMar>
              <w:top w:w="75" w:type="dxa"/>
              <w:bottom w:w="75" w:type="dxa"/>
            </w:tcMar>
            <w:vAlign w:val="center"/>
          </w:tcPr>
          <w:p w14:paraId="03331A5E"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c>
          <w:tcPr>
            <w:tcW w:w="0" w:type="auto"/>
            <w:tcMar>
              <w:top w:w="75" w:type="dxa"/>
              <w:bottom w:w="75" w:type="dxa"/>
            </w:tcMar>
            <w:vAlign w:val="center"/>
          </w:tcPr>
          <w:p w14:paraId="5A8737F4" w14:textId="77777777" w:rsidR="007F7E36" w:rsidRPr="00FE58B8" w:rsidRDefault="007F7E36" w:rsidP="00F90F52">
            <w:pPr>
              <w:jc w:val="both"/>
              <w:rPr>
                <w:rFonts w:ascii="Times New Roman" w:hAnsi="Times New Roman" w:cs="Times New Roman"/>
                <w:sz w:val="24"/>
                <w:szCs w:val="24"/>
              </w:rPr>
            </w:pPr>
          </w:p>
          <w:p w14:paraId="107A6124"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A9A9A9"/>
                <w:position w:val="-2"/>
                <w:sz w:val="24"/>
                <w:szCs w:val="24"/>
              </w:rPr>
              <w:t>(žig in podpis)</w:t>
            </w:r>
          </w:p>
        </w:tc>
      </w:tr>
    </w:tbl>
    <w:p w14:paraId="481D8416" w14:textId="77777777" w:rsidR="007F7E36" w:rsidRPr="00FE58B8" w:rsidRDefault="00BC69B9" w:rsidP="00F90F52">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w:t>
      </w:r>
    </w:p>
    <w:p w14:paraId="2F611FAD" w14:textId="77777777" w:rsidR="007F7E36" w:rsidRPr="00FE58B8" w:rsidRDefault="007F7E36" w:rsidP="00F90F52">
      <w:pPr>
        <w:jc w:val="both"/>
        <w:rPr>
          <w:rFonts w:ascii="Times New Roman" w:hAnsi="Times New Roman" w:cs="Times New Roman"/>
          <w:sz w:val="24"/>
          <w:szCs w:val="24"/>
        </w:rPr>
        <w:sectPr w:rsidR="007F7E36" w:rsidRPr="00FE58B8" w:rsidSect="00477B44">
          <w:footerReference w:type="default" r:id="rId18"/>
          <w:pgSz w:w="11906" w:h="16838"/>
          <w:pgMar w:top="1418" w:right="1418" w:bottom="1418" w:left="1418" w:header="567" w:footer="596" w:gutter="0"/>
          <w:cols w:space="708"/>
          <w:docGrid w:linePitch="360"/>
        </w:sectPr>
      </w:pPr>
    </w:p>
    <w:p w14:paraId="7E3C7F7A" w14:textId="77777777" w:rsidR="00506E9C" w:rsidRDefault="00506E9C" w:rsidP="00506E9C">
      <w:pPr>
        <w:spacing w:after="0"/>
        <w:rPr>
          <w:rFonts w:ascii="Times New Roman" w:hAnsi="Times New Roman" w:cs="Times New Roman"/>
          <w:sz w:val="24"/>
          <w:szCs w:val="24"/>
        </w:rPr>
      </w:pPr>
      <w:r>
        <w:rPr>
          <w:rFonts w:ascii="Times New Roman" w:hAnsi="Times New Roman" w:cs="Times New Roman"/>
          <w:sz w:val="24"/>
          <w:szCs w:val="24"/>
        </w:rPr>
        <w:lastRenderedPageBreak/>
        <w:t xml:space="preserve">                                                                                                                                 O</w:t>
      </w:r>
      <w:r w:rsidRPr="004D3EE3">
        <w:rPr>
          <w:rFonts w:ascii="Times New Roman" w:hAnsi="Times New Roman" w:cs="Times New Roman"/>
          <w:sz w:val="24"/>
          <w:szCs w:val="24"/>
        </w:rPr>
        <w:t>brazec št. 4</w:t>
      </w:r>
    </w:p>
    <w:p w14:paraId="71F36766" w14:textId="77777777" w:rsidR="00506E9C" w:rsidRDefault="00506E9C" w:rsidP="00506E9C">
      <w:pPr>
        <w:spacing w:after="0"/>
        <w:jc w:val="right"/>
        <w:rPr>
          <w:rFonts w:ascii="Times New Roman" w:hAnsi="Times New Roman" w:cs="Times New Roman"/>
          <w:sz w:val="24"/>
          <w:szCs w:val="24"/>
        </w:rPr>
      </w:pPr>
    </w:p>
    <w:p w14:paraId="21D2AC77" w14:textId="77777777" w:rsidR="00506E9C" w:rsidRPr="004666CE" w:rsidRDefault="00506E9C" w:rsidP="00506E9C">
      <w:pPr>
        <w:pStyle w:val="Naslov1"/>
        <w:pBdr>
          <w:top w:val="single" w:sz="36" w:space="1" w:color="7EFF09"/>
          <w:left w:val="single" w:sz="36" w:space="0"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4"/>
        </w:rPr>
      </w:pPr>
      <w:r w:rsidRPr="004666CE">
        <w:rPr>
          <w:rFonts w:ascii="Times New Roman" w:hAnsi="Times New Roman" w:cs="Times New Roman"/>
          <w:sz w:val="24"/>
          <w:szCs w:val="24"/>
        </w:rPr>
        <w:t>ESPD</w:t>
      </w:r>
    </w:p>
    <w:p w14:paraId="2A2F272D" w14:textId="77777777" w:rsidR="00506E9C" w:rsidRDefault="00506E9C" w:rsidP="00506E9C">
      <w:pPr>
        <w:spacing w:after="120"/>
        <w:rPr>
          <w:rFonts w:ascii="Times New Roman" w:hAnsi="Times New Roman" w:cs="Times New Roman"/>
          <w:sz w:val="24"/>
          <w:szCs w:val="24"/>
        </w:rPr>
      </w:pPr>
    </w:p>
    <w:p w14:paraId="6DFEA9EF" w14:textId="77777777" w:rsidR="00506E9C" w:rsidRPr="002F3FE8" w:rsidRDefault="00506E9C" w:rsidP="00506E9C">
      <w:pPr>
        <w:spacing w:after="120"/>
        <w:rPr>
          <w:rFonts w:ascii="Times New Roman" w:hAnsi="Times New Roman" w:cs="Times New Roman"/>
          <w:sz w:val="24"/>
          <w:szCs w:val="24"/>
        </w:rPr>
      </w:pPr>
    </w:p>
    <w:p w14:paraId="5DCA25B1" w14:textId="77777777" w:rsidR="00506E9C" w:rsidRPr="002F3FE8" w:rsidRDefault="00506E9C" w:rsidP="00506E9C">
      <w:pPr>
        <w:pStyle w:val="Glava"/>
        <w:tabs>
          <w:tab w:val="clear" w:pos="4536"/>
          <w:tab w:val="clear" w:pos="9072"/>
        </w:tabs>
        <w:jc w:val="both"/>
        <w:rPr>
          <w:rFonts w:ascii="Times New Roman" w:hAnsi="Times New Roman" w:cs="Times New Roman"/>
          <w:sz w:val="24"/>
          <w:szCs w:val="24"/>
        </w:rPr>
      </w:pPr>
    </w:p>
    <w:p w14:paraId="2F14D87C" w14:textId="77777777" w:rsidR="00506E9C" w:rsidRPr="002F3FE8" w:rsidRDefault="00506E9C" w:rsidP="00506E9C">
      <w:pPr>
        <w:pStyle w:val="Glava"/>
        <w:tabs>
          <w:tab w:val="clear" w:pos="4536"/>
          <w:tab w:val="clear" w:pos="9072"/>
        </w:tabs>
        <w:jc w:val="both"/>
        <w:rPr>
          <w:rFonts w:ascii="Times New Roman" w:hAnsi="Times New Roman" w:cs="Times New Roman"/>
          <w:sz w:val="24"/>
          <w:szCs w:val="24"/>
        </w:rPr>
      </w:pPr>
      <w:r w:rsidRPr="002F3FE8">
        <w:rPr>
          <w:rFonts w:ascii="Times New Roman" w:hAnsi="Times New Roman" w:cs="Times New Roman"/>
          <w:sz w:val="24"/>
          <w:szCs w:val="24"/>
        </w:rPr>
        <w:t xml:space="preserve">Ponudnik </w:t>
      </w:r>
      <w:r>
        <w:rPr>
          <w:rFonts w:ascii="Times New Roman" w:hAnsi="Times New Roman" w:cs="Times New Roman"/>
          <w:sz w:val="24"/>
          <w:szCs w:val="24"/>
        </w:rPr>
        <w:t xml:space="preserve">oz. partner v skupni ponudbi </w:t>
      </w:r>
      <w:r w:rsidRPr="002F3FE8">
        <w:rPr>
          <w:rFonts w:ascii="Times New Roman" w:hAnsi="Times New Roman" w:cs="Times New Roman"/>
          <w:sz w:val="24"/>
          <w:szCs w:val="24"/>
        </w:rPr>
        <w:t>izpolni</w:t>
      </w:r>
      <w:r>
        <w:rPr>
          <w:rFonts w:ascii="Times New Roman" w:hAnsi="Times New Roman" w:cs="Times New Roman"/>
          <w:sz w:val="24"/>
          <w:szCs w:val="24"/>
        </w:rPr>
        <w:t xml:space="preserve"> in priloži</w:t>
      </w:r>
      <w:r w:rsidRPr="002F3FE8">
        <w:rPr>
          <w:rFonts w:ascii="Times New Roman" w:hAnsi="Times New Roman" w:cs="Times New Roman"/>
          <w:sz w:val="24"/>
          <w:szCs w:val="24"/>
        </w:rPr>
        <w:t xml:space="preserve"> obrazec ESPD, ki je priloga te dokumentacije v zvezi z oddajo javnega naročila</w:t>
      </w:r>
      <w:r>
        <w:rPr>
          <w:rFonts w:ascii="Times New Roman" w:hAnsi="Times New Roman" w:cs="Times New Roman"/>
          <w:sz w:val="24"/>
          <w:szCs w:val="24"/>
        </w:rPr>
        <w:t>.</w:t>
      </w:r>
    </w:p>
    <w:p w14:paraId="3A94EC5D" w14:textId="58DC252C" w:rsidR="00506E9C" w:rsidRDefault="00506E9C" w:rsidP="00AD5058">
      <w:pPr>
        <w:spacing w:after="0"/>
        <w:jc w:val="right"/>
        <w:rPr>
          <w:rFonts w:ascii="Times New Roman" w:hAnsi="Times New Roman" w:cs="Times New Roman"/>
          <w:sz w:val="24"/>
          <w:szCs w:val="24"/>
        </w:rPr>
      </w:pPr>
    </w:p>
    <w:p w14:paraId="108AFB41" w14:textId="3ED5A02A" w:rsidR="00506E9C" w:rsidRDefault="00506E9C" w:rsidP="00AD5058">
      <w:pPr>
        <w:spacing w:after="0"/>
        <w:jc w:val="right"/>
        <w:rPr>
          <w:rFonts w:ascii="Times New Roman" w:hAnsi="Times New Roman" w:cs="Times New Roman"/>
          <w:sz w:val="24"/>
          <w:szCs w:val="24"/>
        </w:rPr>
      </w:pPr>
    </w:p>
    <w:p w14:paraId="246E43E6" w14:textId="352FA3D3" w:rsidR="00506E9C" w:rsidRDefault="00506E9C" w:rsidP="00AD5058">
      <w:pPr>
        <w:spacing w:after="0"/>
        <w:jc w:val="right"/>
        <w:rPr>
          <w:rFonts w:ascii="Times New Roman" w:hAnsi="Times New Roman" w:cs="Times New Roman"/>
          <w:sz w:val="24"/>
          <w:szCs w:val="24"/>
        </w:rPr>
      </w:pPr>
    </w:p>
    <w:p w14:paraId="7FACA440" w14:textId="1D2619D9" w:rsidR="00506E9C" w:rsidRDefault="00506E9C" w:rsidP="00AD5058">
      <w:pPr>
        <w:spacing w:after="0"/>
        <w:jc w:val="right"/>
        <w:rPr>
          <w:rFonts w:ascii="Times New Roman" w:hAnsi="Times New Roman" w:cs="Times New Roman"/>
          <w:sz w:val="24"/>
          <w:szCs w:val="24"/>
        </w:rPr>
      </w:pPr>
    </w:p>
    <w:p w14:paraId="59BA5134" w14:textId="5BCA1AA5" w:rsidR="00506E9C" w:rsidRDefault="00506E9C" w:rsidP="00AD5058">
      <w:pPr>
        <w:spacing w:after="0"/>
        <w:jc w:val="right"/>
        <w:rPr>
          <w:rFonts w:ascii="Times New Roman" w:hAnsi="Times New Roman" w:cs="Times New Roman"/>
          <w:sz w:val="24"/>
          <w:szCs w:val="24"/>
        </w:rPr>
      </w:pPr>
    </w:p>
    <w:p w14:paraId="736D1536" w14:textId="3AD3C0B0" w:rsidR="00506E9C" w:rsidRDefault="00506E9C" w:rsidP="00AD5058">
      <w:pPr>
        <w:spacing w:after="0"/>
        <w:jc w:val="right"/>
        <w:rPr>
          <w:rFonts w:ascii="Times New Roman" w:hAnsi="Times New Roman" w:cs="Times New Roman"/>
          <w:sz w:val="24"/>
          <w:szCs w:val="24"/>
        </w:rPr>
      </w:pPr>
    </w:p>
    <w:p w14:paraId="6893F461" w14:textId="0F132248" w:rsidR="00506E9C" w:rsidRDefault="00506E9C" w:rsidP="00AD5058">
      <w:pPr>
        <w:spacing w:after="0"/>
        <w:jc w:val="right"/>
        <w:rPr>
          <w:rFonts w:ascii="Times New Roman" w:hAnsi="Times New Roman" w:cs="Times New Roman"/>
          <w:sz w:val="24"/>
          <w:szCs w:val="24"/>
        </w:rPr>
      </w:pPr>
    </w:p>
    <w:p w14:paraId="6C16CCFD" w14:textId="41C305E3" w:rsidR="00506E9C" w:rsidRDefault="00506E9C" w:rsidP="00AD5058">
      <w:pPr>
        <w:spacing w:after="0"/>
        <w:jc w:val="right"/>
        <w:rPr>
          <w:rFonts w:ascii="Times New Roman" w:hAnsi="Times New Roman" w:cs="Times New Roman"/>
          <w:sz w:val="24"/>
          <w:szCs w:val="24"/>
        </w:rPr>
      </w:pPr>
    </w:p>
    <w:p w14:paraId="71C5B898" w14:textId="494784F9" w:rsidR="00506E9C" w:rsidRDefault="00506E9C" w:rsidP="00AD5058">
      <w:pPr>
        <w:spacing w:after="0"/>
        <w:jc w:val="right"/>
        <w:rPr>
          <w:rFonts w:ascii="Times New Roman" w:hAnsi="Times New Roman" w:cs="Times New Roman"/>
          <w:sz w:val="24"/>
          <w:szCs w:val="24"/>
        </w:rPr>
      </w:pPr>
    </w:p>
    <w:p w14:paraId="57C511B5" w14:textId="3E453102" w:rsidR="00506E9C" w:rsidRDefault="00506E9C" w:rsidP="00AD5058">
      <w:pPr>
        <w:spacing w:after="0"/>
        <w:jc w:val="right"/>
        <w:rPr>
          <w:rFonts w:ascii="Times New Roman" w:hAnsi="Times New Roman" w:cs="Times New Roman"/>
          <w:sz w:val="24"/>
          <w:szCs w:val="24"/>
        </w:rPr>
      </w:pPr>
    </w:p>
    <w:p w14:paraId="7F75F4E9" w14:textId="6B419104" w:rsidR="00506E9C" w:rsidRDefault="00506E9C" w:rsidP="00AD5058">
      <w:pPr>
        <w:spacing w:after="0"/>
        <w:jc w:val="right"/>
        <w:rPr>
          <w:rFonts w:ascii="Times New Roman" w:hAnsi="Times New Roman" w:cs="Times New Roman"/>
          <w:sz w:val="24"/>
          <w:szCs w:val="24"/>
        </w:rPr>
      </w:pPr>
    </w:p>
    <w:p w14:paraId="4D6548C1" w14:textId="41A4E928" w:rsidR="00506E9C" w:rsidRDefault="00506E9C" w:rsidP="00AD5058">
      <w:pPr>
        <w:spacing w:after="0"/>
        <w:jc w:val="right"/>
        <w:rPr>
          <w:rFonts w:ascii="Times New Roman" w:hAnsi="Times New Roman" w:cs="Times New Roman"/>
          <w:sz w:val="24"/>
          <w:szCs w:val="24"/>
        </w:rPr>
      </w:pPr>
    </w:p>
    <w:p w14:paraId="6E918396" w14:textId="5F720C73" w:rsidR="00506E9C" w:rsidRDefault="00506E9C" w:rsidP="00AD5058">
      <w:pPr>
        <w:spacing w:after="0"/>
        <w:jc w:val="right"/>
        <w:rPr>
          <w:rFonts w:ascii="Times New Roman" w:hAnsi="Times New Roman" w:cs="Times New Roman"/>
          <w:sz w:val="24"/>
          <w:szCs w:val="24"/>
        </w:rPr>
      </w:pPr>
    </w:p>
    <w:p w14:paraId="35547477" w14:textId="0404C729" w:rsidR="00506E9C" w:rsidRDefault="00506E9C" w:rsidP="00AD5058">
      <w:pPr>
        <w:spacing w:after="0"/>
        <w:jc w:val="right"/>
        <w:rPr>
          <w:rFonts w:ascii="Times New Roman" w:hAnsi="Times New Roman" w:cs="Times New Roman"/>
          <w:sz w:val="24"/>
          <w:szCs w:val="24"/>
        </w:rPr>
      </w:pPr>
    </w:p>
    <w:p w14:paraId="46591FC6" w14:textId="6424CB64" w:rsidR="00506E9C" w:rsidRDefault="00506E9C" w:rsidP="00AD5058">
      <w:pPr>
        <w:spacing w:after="0"/>
        <w:jc w:val="right"/>
        <w:rPr>
          <w:rFonts w:ascii="Times New Roman" w:hAnsi="Times New Roman" w:cs="Times New Roman"/>
          <w:sz w:val="24"/>
          <w:szCs w:val="24"/>
        </w:rPr>
      </w:pPr>
    </w:p>
    <w:p w14:paraId="729B9AB6" w14:textId="568B1AB9" w:rsidR="00506E9C" w:rsidRDefault="00506E9C" w:rsidP="00AD5058">
      <w:pPr>
        <w:spacing w:after="0"/>
        <w:jc w:val="right"/>
        <w:rPr>
          <w:rFonts w:ascii="Times New Roman" w:hAnsi="Times New Roman" w:cs="Times New Roman"/>
          <w:sz w:val="24"/>
          <w:szCs w:val="24"/>
        </w:rPr>
      </w:pPr>
    </w:p>
    <w:p w14:paraId="318D068C" w14:textId="0A40EC73" w:rsidR="00506E9C" w:rsidRDefault="00506E9C" w:rsidP="00AD5058">
      <w:pPr>
        <w:spacing w:after="0"/>
        <w:jc w:val="right"/>
        <w:rPr>
          <w:rFonts w:ascii="Times New Roman" w:hAnsi="Times New Roman" w:cs="Times New Roman"/>
          <w:sz w:val="24"/>
          <w:szCs w:val="24"/>
        </w:rPr>
      </w:pPr>
    </w:p>
    <w:p w14:paraId="77BBA51B" w14:textId="74B9F8E3" w:rsidR="00506E9C" w:rsidRDefault="00506E9C" w:rsidP="00AD5058">
      <w:pPr>
        <w:spacing w:after="0"/>
        <w:jc w:val="right"/>
        <w:rPr>
          <w:rFonts w:ascii="Times New Roman" w:hAnsi="Times New Roman" w:cs="Times New Roman"/>
          <w:sz w:val="24"/>
          <w:szCs w:val="24"/>
        </w:rPr>
      </w:pPr>
    </w:p>
    <w:p w14:paraId="1D8E14E1" w14:textId="6EC3AB51" w:rsidR="00506E9C" w:rsidRDefault="00506E9C" w:rsidP="00AD5058">
      <w:pPr>
        <w:spacing w:after="0"/>
        <w:jc w:val="right"/>
        <w:rPr>
          <w:rFonts w:ascii="Times New Roman" w:hAnsi="Times New Roman" w:cs="Times New Roman"/>
          <w:sz w:val="24"/>
          <w:szCs w:val="24"/>
        </w:rPr>
      </w:pPr>
    </w:p>
    <w:p w14:paraId="63902960" w14:textId="2C9037E5" w:rsidR="00506E9C" w:rsidRDefault="00506E9C" w:rsidP="00AD5058">
      <w:pPr>
        <w:spacing w:after="0"/>
        <w:jc w:val="right"/>
        <w:rPr>
          <w:rFonts w:ascii="Times New Roman" w:hAnsi="Times New Roman" w:cs="Times New Roman"/>
          <w:sz w:val="24"/>
          <w:szCs w:val="24"/>
        </w:rPr>
      </w:pPr>
    </w:p>
    <w:p w14:paraId="33BD14DF" w14:textId="77D69031" w:rsidR="00506E9C" w:rsidRDefault="00506E9C" w:rsidP="00AD5058">
      <w:pPr>
        <w:spacing w:after="0"/>
        <w:jc w:val="right"/>
        <w:rPr>
          <w:rFonts w:ascii="Times New Roman" w:hAnsi="Times New Roman" w:cs="Times New Roman"/>
          <w:sz w:val="24"/>
          <w:szCs w:val="24"/>
        </w:rPr>
      </w:pPr>
    </w:p>
    <w:p w14:paraId="7D669831" w14:textId="63E97B52" w:rsidR="00506E9C" w:rsidRDefault="00506E9C" w:rsidP="00AD5058">
      <w:pPr>
        <w:spacing w:after="0"/>
        <w:jc w:val="right"/>
        <w:rPr>
          <w:rFonts w:ascii="Times New Roman" w:hAnsi="Times New Roman" w:cs="Times New Roman"/>
          <w:sz w:val="24"/>
          <w:szCs w:val="24"/>
        </w:rPr>
      </w:pPr>
    </w:p>
    <w:p w14:paraId="0F2CEBCF" w14:textId="495F10B5" w:rsidR="00506E9C" w:rsidRDefault="00506E9C" w:rsidP="00AD5058">
      <w:pPr>
        <w:spacing w:after="0"/>
        <w:jc w:val="right"/>
        <w:rPr>
          <w:rFonts w:ascii="Times New Roman" w:hAnsi="Times New Roman" w:cs="Times New Roman"/>
          <w:sz w:val="24"/>
          <w:szCs w:val="24"/>
        </w:rPr>
      </w:pPr>
    </w:p>
    <w:p w14:paraId="5F10C58C" w14:textId="217764E0" w:rsidR="00506E9C" w:rsidRDefault="00506E9C" w:rsidP="00AD5058">
      <w:pPr>
        <w:spacing w:after="0"/>
        <w:jc w:val="right"/>
        <w:rPr>
          <w:rFonts w:ascii="Times New Roman" w:hAnsi="Times New Roman" w:cs="Times New Roman"/>
          <w:sz w:val="24"/>
          <w:szCs w:val="24"/>
        </w:rPr>
      </w:pPr>
    </w:p>
    <w:p w14:paraId="7C65B71E" w14:textId="652F009E" w:rsidR="00506E9C" w:rsidRDefault="00506E9C" w:rsidP="00AD5058">
      <w:pPr>
        <w:spacing w:after="0"/>
        <w:jc w:val="right"/>
        <w:rPr>
          <w:rFonts w:ascii="Times New Roman" w:hAnsi="Times New Roman" w:cs="Times New Roman"/>
          <w:sz w:val="24"/>
          <w:szCs w:val="24"/>
        </w:rPr>
      </w:pPr>
    </w:p>
    <w:p w14:paraId="57379E04" w14:textId="0BB5D985" w:rsidR="00506E9C" w:rsidRDefault="00506E9C" w:rsidP="00AD5058">
      <w:pPr>
        <w:spacing w:after="0"/>
        <w:jc w:val="right"/>
        <w:rPr>
          <w:rFonts w:ascii="Times New Roman" w:hAnsi="Times New Roman" w:cs="Times New Roman"/>
          <w:sz w:val="24"/>
          <w:szCs w:val="24"/>
        </w:rPr>
      </w:pPr>
    </w:p>
    <w:p w14:paraId="5A668387" w14:textId="29D0C56F" w:rsidR="00506E9C" w:rsidRDefault="00506E9C" w:rsidP="00AD5058">
      <w:pPr>
        <w:spacing w:after="0"/>
        <w:jc w:val="right"/>
        <w:rPr>
          <w:rFonts w:ascii="Times New Roman" w:hAnsi="Times New Roman" w:cs="Times New Roman"/>
          <w:sz w:val="24"/>
          <w:szCs w:val="24"/>
        </w:rPr>
      </w:pPr>
    </w:p>
    <w:p w14:paraId="493302AC" w14:textId="44FA6809" w:rsidR="00506E9C" w:rsidRDefault="00506E9C" w:rsidP="00AD5058">
      <w:pPr>
        <w:spacing w:after="0"/>
        <w:jc w:val="right"/>
        <w:rPr>
          <w:rFonts w:ascii="Times New Roman" w:hAnsi="Times New Roman" w:cs="Times New Roman"/>
          <w:sz w:val="24"/>
          <w:szCs w:val="24"/>
        </w:rPr>
      </w:pPr>
    </w:p>
    <w:p w14:paraId="5575FC28" w14:textId="2A577109" w:rsidR="00506E9C" w:rsidRDefault="00506E9C" w:rsidP="00AD5058">
      <w:pPr>
        <w:spacing w:after="0"/>
        <w:jc w:val="right"/>
        <w:rPr>
          <w:rFonts w:ascii="Times New Roman" w:hAnsi="Times New Roman" w:cs="Times New Roman"/>
          <w:sz w:val="24"/>
          <w:szCs w:val="24"/>
        </w:rPr>
      </w:pPr>
    </w:p>
    <w:p w14:paraId="77982C53" w14:textId="23E965FD" w:rsidR="00506E9C" w:rsidRDefault="00506E9C" w:rsidP="00AD5058">
      <w:pPr>
        <w:spacing w:after="0"/>
        <w:jc w:val="right"/>
        <w:rPr>
          <w:rFonts w:ascii="Times New Roman" w:hAnsi="Times New Roman" w:cs="Times New Roman"/>
          <w:sz w:val="24"/>
          <w:szCs w:val="24"/>
        </w:rPr>
      </w:pPr>
    </w:p>
    <w:p w14:paraId="4BFA5BDF" w14:textId="5EA3665B" w:rsidR="00506E9C" w:rsidRDefault="00506E9C" w:rsidP="00AD5058">
      <w:pPr>
        <w:spacing w:after="0"/>
        <w:jc w:val="right"/>
        <w:rPr>
          <w:rFonts w:ascii="Times New Roman" w:hAnsi="Times New Roman" w:cs="Times New Roman"/>
          <w:sz w:val="24"/>
          <w:szCs w:val="24"/>
        </w:rPr>
      </w:pPr>
    </w:p>
    <w:p w14:paraId="3D9AA3ED" w14:textId="708F8007" w:rsidR="00506E9C" w:rsidRDefault="00506E9C" w:rsidP="00AD5058">
      <w:pPr>
        <w:spacing w:after="0"/>
        <w:jc w:val="right"/>
        <w:rPr>
          <w:rFonts w:ascii="Times New Roman" w:hAnsi="Times New Roman" w:cs="Times New Roman"/>
          <w:sz w:val="24"/>
          <w:szCs w:val="24"/>
        </w:rPr>
      </w:pPr>
    </w:p>
    <w:p w14:paraId="4C2F90F1" w14:textId="57D845E4" w:rsidR="00506E9C" w:rsidRDefault="00506E9C" w:rsidP="00AD5058">
      <w:pPr>
        <w:spacing w:after="0"/>
        <w:jc w:val="right"/>
        <w:rPr>
          <w:rFonts w:ascii="Times New Roman" w:hAnsi="Times New Roman" w:cs="Times New Roman"/>
          <w:sz w:val="24"/>
          <w:szCs w:val="24"/>
        </w:rPr>
      </w:pPr>
    </w:p>
    <w:p w14:paraId="4C82A9EB" w14:textId="77777777" w:rsidR="00506E9C" w:rsidRDefault="00506E9C" w:rsidP="00AD5058">
      <w:pPr>
        <w:spacing w:after="0"/>
        <w:jc w:val="right"/>
        <w:rPr>
          <w:rFonts w:ascii="Times New Roman" w:hAnsi="Times New Roman" w:cs="Times New Roman"/>
          <w:sz w:val="24"/>
          <w:szCs w:val="24"/>
        </w:rPr>
      </w:pPr>
    </w:p>
    <w:p w14:paraId="40BFCC85" w14:textId="77777777" w:rsidR="00506E9C" w:rsidRDefault="00506E9C" w:rsidP="00AD5058">
      <w:pPr>
        <w:spacing w:after="0"/>
        <w:jc w:val="right"/>
        <w:rPr>
          <w:rFonts w:ascii="Times New Roman" w:hAnsi="Times New Roman" w:cs="Times New Roman"/>
          <w:sz w:val="24"/>
          <w:szCs w:val="24"/>
        </w:rPr>
      </w:pPr>
    </w:p>
    <w:p w14:paraId="767194A0" w14:textId="2EFC9558" w:rsidR="00506E9C" w:rsidRDefault="00506E9C" w:rsidP="00AD5058">
      <w:pPr>
        <w:spacing w:after="0"/>
        <w:jc w:val="right"/>
        <w:rPr>
          <w:rFonts w:ascii="Times New Roman" w:hAnsi="Times New Roman" w:cs="Times New Roman"/>
          <w:sz w:val="24"/>
          <w:szCs w:val="24"/>
        </w:rPr>
      </w:pPr>
      <w:r>
        <w:rPr>
          <w:rFonts w:ascii="Times New Roman" w:hAnsi="Times New Roman" w:cs="Times New Roman"/>
          <w:sz w:val="24"/>
          <w:szCs w:val="24"/>
        </w:rPr>
        <w:t>Obrazec št. 5</w:t>
      </w:r>
    </w:p>
    <w:p w14:paraId="2AFA0AE4" w14:textId="77777777" w:rsidR="00506E9C" w:rsidRDefault="00506E9C" w:rsidP="00AD5058">
      <w:pPr>
        <w:spacing w:after="0"/>
        <w:jc w:val="right"/>
        <w:rPr>
          <w:rFonts w:ascii="Times New Roman" w:hAnsi="Times New Roman" w:cs="Times New Roman"/>
          <w:sz w:val="24"/>
          <w:szCs w:val="24"/>
        </w:rPr>
      </w:pPr>
    </w:p>
    <w:p w14:paraId="59DA4C36" w14:textId="77777777" w:rsidR="00506E9C" w:rsidRPr="00FE58B8" w:rsidRDefault="00506E9C" w:rsidP="00506E9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Times New Roman" w:hAnsi="Times New Roman" w:cs="Times New Roman"/>
          <w:sz w:val="24"/>
          <w:szCs w:val="24"/>
        </w:rPr>
      </w:pPr>
      <w:r w:rsidRPr="00FE58B8">
        <w:rPr>
          <w:rFonts w:ascii="Times New Roman" w:hAnsi="Times New Roman" w:cs="Times New Roman"/>
          <w:sz w:val="24"/>
          <w:szCs w:val="24"/>
        </w:rPr>
        <w:t>Referenčna lista gospodarskega subjekta</w:t>
      </w:r>
    </w:p>
    <w:p w14:paraId="26AA90E8" w14:textId="77777777" w:rsidR="00506E9C" w:rsidRPr="000A1FB4" w:rsidRDefault="00506E9C" w:rsidP="00506E9C">
      <w:pPr>
        <w:spacing w:after="120"/>
        <w:jc w:val="both"/>
        <w:rPr>
          <w:rFonts w:ascii="Times New Roman" w:hAnsi="Times New Roman" w:cs="Times New Roman"/>
          <w:sz w:val="24"/>
          <w:szCs w:val="24"/>
        </w:rPr>
      </w:pPr>
    </w:p>
    <w:p w14:paraId="7885CD39" w14:textId="77777777" w:rsidR="00506E9C" w:rsidRDefault="00506E9C" w:rsidP="00506E9C">
      <w:pPr>
        <w:spacing w:before="225" w:after="225" w:line="240" w:lineRule="auto"/>
        <w:jc w:val="both"/>
        <w:rPr>
          <w:rFonts w:ascii="Times New Roman" w:hAnsi="Times New Roman" w:cs="Times New Roman"/>
          <w:sz w:val="24"/>
          <w:szCs w:val="24"/>
        </w:rPr>
      </w:pPr>
      <w:r w:rsidRPr="000A1FB4">
        <w:rPr>
          <w:rFonts w:ascii="Times New Roman" w:hAnsi="Times New Roman" w:cs="Times New Roman"/>
          <w:sz w:val="24"/>
          <w:szCs w:val="24"/>
        </w:rPr>
        <w:t>Naziv gospodarskega subjekta: ________________________________</w:t>
      </w:r>
    </w:p>
    <w:p w14:paraId="401F05B5" w14:textId="77777777" w:rsidR="00506E9C" w:rsidRPr="000A1FB4" w:rsidRDefault="00506E9C" w:rsidP="00506E9C">
      <w:pPr>
        <w:spacing w:before="225" w:after="225" w:line="240" w:lineRule="auto"/>
        <w:jc w:val="both"/>
        <w:rPr>
          <w:rFonts w:ascii="Times New Roman" w:hAnsi="Times New Roman" w:cs="Times New Roman"/>
          <w:sz w:val="24"/>
          <w:szCs w:val="24"/>
        </w:rPr>
      </w:pPr>
    </w:p>
    <w:tbl>
      <w:tblPr>
        <w:tblStyle w:val="TableGridPHPDOCX"/>
        <w:tblW w:w="921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99"/>
        <w:gridCol w:w="2703"/>
        <w:gridCol w:w="2127"/>
        <w:gridCol w:w="2126"/>
        <w:gridCol w:w="1559"/>
      </w:tblGrid>
      <w:tr w:rsidR="00506E9C" w:rsidRPr="000A1FB4" w14:paraId="108249E3" w14:textId="77777777" w:rsidTr="00D65E8D">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12AD04B" w14:textId="77777777" w:rsidR="00506E9C" w:rsidRPr="000A1FB4" w:rsidRDefault="00506E9C" w:rsidP="00D65E8D">
            <w:pPr>
              <w:jc w:val="both"/>
              <w:rPr>
                <w:rFonts w:ascii="Times New Roman" w:hAnsi="Times New Roman" w:cs="Times New Roman"/>
                <w:sz w:val="24"/>
                <w:szCs w:val="24"/>
              </w:rPr>
            </w:pPr>
            <w:proofErr w:type="spellStart"/>
            <w:r w:rsidRPr="000A1FB4">
              <w:rPr>
                <w:rFonts w:ascii="Times New Roman" w:hAnsi="Times New Roman" w:cs="Times New Roman"/>
                <w:b/>
                <w:bCs/>
                <w:position w:val="-2"/>
                <w:sz w:val="24"/>
                <w:szCs w:val="24"/>
                <w:shd w:val="clear" w:color="auto" w:fill="CCCCCC"/>
              </w:rPr>
              <w:t>Zap</w:t>
            </w:r>
            <w:proofErr w:type="spellEnd"/>
            <w:r w:rsidRPr="000A1FB4">
              <w:rPr>
                <w:rFonts w:ascii="Times New Roman" w:hAnsi="Times New Roman" w:cs="Times New Roman"/>
                <w:b/>
                <w:bCs/>
                <w:position w:val="-2"/>
                <w:sz w:val="24"/>
                <w:szCs w:val="24"/>
                <w:shd w:val="clear" w:color="auto" w:fill="CCCCCC"/>
              </w:rPr>
              <w:t>. št</w:t>
            </w:r>
          </w:p>
        </w:tc>
        <w:tc>
          <w:tcPr>
            <w:tcW w:w="2703"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285710F" w14:textId="77777777" w:rsidR="00506E9C" w:rsidRPr="000A1FB4" w:rsidRDefault="00506E9C" w:rsidP="00D65E8D">
            <w:pPr>
              <w:rPr>
                <w:rFonts w:ascii="Times New Roman" w:hAnsi="Times New Roman" w:cs="Times New Roman"/>
                <w:sz w:val="24"/>
                <w:szCs w:val="24"/>
              </w:rPr>
            </w:pPr>
            <w:r>
              <w:rPr>
                <w:rFonts w:ascii="Times New Roman" w:hAnsi="Times New Roman" w:cs="Times New Roman"/>
                <w:b/>
                <w:bCs/>
                <w:position w:val="-2"/>
                <w:sz w:val="24"/>
                <w:szCs w:val="24"/>
                <w:shd w:val="clear" w:color="auto" w:fill="CCCCCC"/>
              </w:rPr>
              <w:t>Referenčni n</w:t>
            </w:r>
            <w:r w:rsidRPr="000A1FB4">
              <w:rPr>
                <w:rFonts w:ascii="Times New Roman" w:hAnsi="Times New Roman" w:cs="Times New Roman"/>
                <w:b/>
                <w:bCs/>
                <w:position w:val="-2"/>
                <w:sz w:val="24"/>
                <w:szCs w:val="24"/>
                <w:shd w:val="clear" w:color="auto" w:fill="CCCCCC"/>
              </w:rPr>
              <w:t>aročnik</w:t>
            </w:r>
            <w:r w:rsidRPr="000A1FB4">
              <w:rPr>
                <w:rFonts w:ascii="Times New Roman" w:hAnsi="Times New Roman" w:cs="Times New Roman"/>
                <w:b/>
                <w:bCs/>
                <w:position w:val="-2"/>
                <w:sz w:val="24"/>
                <w:szCs w:val="24"/>
                <w:shd w:val="clear" w:color="auto" w:fill="CCCCCC"/>
              </w:rPr>
              <w:br/>
              <w:t>(naziv, naslov)</w:t>
            </w:r>
          </w:p>
        </w:tc>
        <w:tc>
          <w:tcPr>
            <w:tcW w:w="2127"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44F45E9" w14:textId="77777777" w:rsidR="00506E9C" w:rsidRPr="000A1FB4" w:rsidRDefault="00506E9C" w:rsidP="00D65E8D">
            <w:pPr>
              <w:shd w:val="clear" w:color="auto" w:fill="CCCCCC"/>
              <w:spacing w:before="135" w:after="135"/>
              <w:jc w:val="both"/>
              <w:textAlignment w:val="center"/>
              <w:rPr>
                <w:rFonts w:ascii="Times New Roman" w:hAnsi="Times New Roman" w:cs="Times New Roman"/>
                <w:sz w:val="24"/>
                <w:szCs w:val="24"/>
              </w:rPr>
            </w:pPr>
            <w:r>
              <w:rPr>
                <w:rFonts w:ascii="Times New Roman" w:hAnsi="Times New Roman" w:cs="Times New Roman"/>
                <w:b/>
                <w:bCs/>
                <w:position w:val="-2"/>
                <w:sz w:val="24"/>
                <w:szCs w:val="24"/>
                <w:shd w:val="clear" w:color="auto" w:fill="CCCCCC"/>
              </w:rPr>
              <w:t>Vrsta storitve in navedba območja izvajanja storitve</w:t>
            </w:r>
          </w:p>
        </w:tc>
        <w:tc>
          <w:tcPr>
            <w:tcW w:w="212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039CB71" w14:textId="77777777" w:rsidR="00506E9C" w:rsidRPr="000A1FB4" w:rsidRDefault="00506E9C" w:rsidP="00D65E8D">
            <w:pPr>
              <w:jc w:val="both"/>
              <w:rPr>
                <w:rFonts w:ascii="Times New Roman" w:hAnsi="Times New Roman" w:cs="Times New Roman"/>
                <w:sz w:val="24"/>
                <w:szCs w:val="24"/>
              </w:rPr>
            </w:pPr>
            <w:r>
              <w:rPr>
                <w:rFonts w:ascii="Times New Roman" w:hAnsi="Times New Roman" w:cs="Times New Roman"/>
                <w:b/>
                <w:bCs/>
                <w:position w:val="-2"/>
                <w:sz w:val="24"/>
                <w:szCs w:val="24"/>
                <w:shd w:val="clear" w:color="auto" w:fill="CCCCCC"/>
              </w:rPr>
              <w:t>Časovno obdobje izvajanja storitve</w:t>
            </w:r>
            <w:r w:rsidRPr="000A1FB4">
              <w:rPr>
                <w:rFonts w:ascii="Times New Roman" w:hAnsi="Times New Roman" w:cs="Times New Roman"/>
                <w:b/>
                <w:bCs/>
                <w:position w:val="-2"/>
                <w:sz w:val="24"/>
                <w:szCs w:val="24"/>
                <w:shd w:val="clear" w:color="auto" w:fill="CCCCCC"/>
              </w:rPr>
              <w:br/>
              <w:t>(od mesec/leto do mesec/leto)</w:t>
            </w:r>
          </w:p>
        </w:tc>
        <w:tc>
          <w:tcPr>
            <w:tcW w:w="155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43E990D" w14:textId="77777777" w:rsidR="00506E9C" w:rsidRPr="000A1FB4" w:rsidRDefault="00506E9C" w:rsidP="00D65E8D">
            <w:pPr>
              <w:rPr>
                <w:rFonts w:ascii="Times New Roman" w:hAnsi="Times New Roman" w:cs="Times New Roman"/>
                <w:sz w:val="24"/>
                <w:szCs w:val="24"/>
              </w:rPr>
            </w:pPr>
            <w:r w:rsidRPr="000A1FB4">
              <w:rPr>
                <w:rFonts w:ascii="Times New Roman" w:hAnsi="Times New Roman" w:cs="Times New Roman"/>
                <w:b/>
                <w:bCs/>
                <w:position w:val="-2"/>
                <w:sz w:val="24"/>
                <w:szCs w:val="24"/>
                <w:shd w:val="clear" w:color="auto" w:fill="CCCCCC"/>
              </w:rPr>
              <w:t>Pogodbeni znesek</w:t>
            </w:r>
            <w:r>
              <w:rPr>
                <w:rFonts w:ascii="Times New Roman" w:hAnsi="Times New Roman" w:cs="Times New Roman"/>
                <w:b/>
                <w:bCs/>
                <w:position w:val="-2"/>
                <w:sz w:val="24"/>
                <w:szCs w:val="24"/>
                <w:shd w:val="clear" w:color="auto" w:fill="CCCCCC"/>
              </w:rPr>
              <w:t xml:space="preserve"> z DDV</w:t>
            </w:r>
          </w:p>
        </w:tc>
      </w:tr>
      <w:tr w:rsidR="00506E9C" w:rsidRPr="000A1FB4" w14:paraId="3D52AEB4" w14:textId="77777777" w:rsidTr="00D65E8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594BD9"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b/>
                <w:bCs/>
                <w:position w:val="-2"/>
                <w:sz w:val="24"/>
                <w:szCs w:val="24"/>
              </w:rPr>
              <w:t>1</w:t>
            </w:r>
          </w:p>
        </w:tc>
        <w:tc>
          <w:tcPr>
            <w:tcW w:w="270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BFC17E"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21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6EA36A"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7FEC87"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A1DAC6"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r>
      <w:tr w:rsidR="00506E9C" w:rsidRPr="000A1FB4" w14:paraId="26C137CC" w14:textId="77777777" w:rsidTr="00D65E8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0501E3"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b/>
                <w:bCs/>
                <w:position w:val="-2"/>
                <w:sz w:val="24"/>
                <w:szCs w:val="24"/>
              </w:rPr>
              <w:t>2</w:t>
            </w:r>
          </w:p>
        </w:tc>
        <w:tc>
          <w:tcPr>
            <w:tcW w:w="270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263AC7"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21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A9D1EA"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E6CDE2"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7522B5"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r>
      <w:tr w:rsidR="00506E9C" w:rsidRPr="000A1FB4" w14:paraId="378538DD" w14:textId="77777777" w:rsidTr="00D65E8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864FDE"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b/>
                <w:bCs/>
                <w:position w:val="-2"/>
                <w:sz w:val="24"/>
                <w:szCs w:val="24"/>
              </w:rPr>
              <w:t>3</w:t>
            </w:r>
          </w:p>
        </w:tc>
        <w:tc>
          <w:tcPr>
            <w:tcW w:w="270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B2F1C9"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21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F26257"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B397E4"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D7026F"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r>
      <w:tr w:rsidR="00506E9C" w:rsidRPr="000A1FB4" w14:paraId="3E9477E8" w14:textId="77777777" w:rsidTr="00D65E8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E33647"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b/>
                <w:bCs/>
                <w:position w:val="-2"/>
                <w:sz w:val="24"/>
                <w:szCs w:val="24"/>
              </w:rPr>
              <w:t>4</w:t>
            </w:r>
          </w:p>
        </w:tc>
        <w:tc>
          <w:tcPr>
            <w:tcW w:w="270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A5F9EB"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21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7161B9"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BEB645"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635A85"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r>
      <w:tr w:rsidR="00506E9C" w:rsidRPr="000A1FB4" w14:paraId="55ECF184" w14:textId="77777777" w:rsidTr="00D65E8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C8E615"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b/>
                <w:bCs/>
                <w:position w:val="-2"/>
                <w:sz w:val="24"/>
                <w:szCs w:val="24"/>
              </w:rPr>
              <w:t>5</w:t>
            </w:r>
          </w:p>
        </w:tc>
        <w:tc>
          <w:tcPr>
            <w:tcW w:w="270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2F9590"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21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89784D"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D8E449"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BA94D9"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r>
    </w:tbl>
    <w:p w14:paraId="7DFA46FE" w14:textId="77777777" w:rsidR="00506E9C" w:rsidRDefault="00506E9C" w:rsidP="00506E9C">
      <w:pPr>
        <w:spacing w:before="225" w:after="225" w:line="240" w:lineRule="auto"/>
        <w:jc w:val="both"/>
        <w:rPr>
          <w:rFonts w:ascii="Times New Roman" w:hAnsi="Times New Roman" w:cs="Times New Roman"/>
          <w:sz w:val="24"/>
          <w:szCs w:val="24"/>
        </w:rPr>
      </w:pPr>
      <w:r w:rsidRPr="000A1FB4">
        <w:rPr>
          <w:rFonts w:ascii="Times New Roman" w:hAnsi="Times New Roman" w:cs="Times New Roman"/>
          <w:sz w:val="24"/>
          <w:szCs w:val="24"/>
        </w:rPr>
        <w:t> </w:t>
      </w:r>
    </w:p>
    <w:p w14:paraId="058269A6" w14:textId="77777777" w:rsidR="00506E9C" w:rsidRPr="000A1FB4" w:rsidRDefault="00506E9C" w:rsidP="00506E9C">
      <w:pPr>
        <w:spacing w:before="225" w:after="225" w:line="240" w:lineRule="auto"/>
        <w:jc w:val="both"/>
        <w:rPr>
          <w:rFonts w:ascii="Times New Roman" w:hAnsi="Times New Roman" w:cs="Times New Roman"/>
          <w:sz w:val="24"/>
          <w:szCs w:val="24"/>
        </w:rPr>
      </w:pPr>
    </w:p>
    <w:p w14:paraId="771BC404" w14:textId="77777777" w:rsidR="00506E9C" w:rsidRPr="000A1FB4" w:rsidRDefault="00506E9C" w:rsidP="00506E9C">
      <w:pPr>
        <w:spacing w:before="225" w:after="225" w:line="240" w:lineRule="auto"/>
        <w:jc w:val="both"/>
        <w:rPr>
          <w:rFonts w:ascii="Times New Roman" w:hAnsi="Times New Roman" w:cs="Times New Roman"/>
          <w:sz w:val="24"/>
          <w:szCs w:val="24"/>
        </w:rPr>
      </w:pPr>
      <w:r w:rsidRPr="000A1FB4">
        <w:rPr>
          <w:rFonts w:ascii="Times New Roman" w:hAnsi="Times New Roman" w:cs="Times New Roman"/>
          <w:b/>
          <w:bCs/>
          <w:i/>
          <w:iCs/>
          <w:sz w:val="24"/>
          <w:szCs w:val="24"/>
          <w:u w:val="single"/>
        </w:rPr>
        <w:t>Opomba:</w:t>
      </w:r>
      <w:r w:rsidRPr="000A1FB4">
        <w:rPr>
          <w:rFonts w:ascii="Times New Roman" w:hAnsi="Times New Roman" w:cs="Times New Roman"/>
          <w:i/>
          <w:iCs/>
          <w:sz w:val="24"/>
          <w:szCs w:val="24"/>
        </w:rPr>
        <w:br/>
        <w:t>V primeru več referenc se obrazec fotokopira.</w:t>
      </w:r>
    </w:p>
    <w:p w14:paraId="7F3BCEED" w14:textId="77777777" w:rsidR="00506E9C" w:rsidRDefault="00506E9C" w:rsidP="00506E9C">
      <w:pPr>
        <w:spacing w:before="225" w:after="225" w:line="240" w:lineRule="auto"/>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 </w:t>
      </w:r>
    </w:p>
    <w:p w14:paraId="347E5581" w14:textId="77777777" w:rsidR="00506E9C" w:rsidRPr="00FE58B8" w:rsidRDefault="00506E9C" w:rsidP="00506E9C">
      <w:pPr>
        <w:spacing w:before="225" w:after="225" w:line="240" w:lineRule="auto"/>
        <w:jc w:val="both"/>
        <w:rPr>
          <w:rFonts w:ascii="Times New Roman" w:hAnsi="Times New Roman" w:cs="Times New Roman"/>
          <w:sz w:val="24"/>
          <w:szCs w:val="24"/>
        </w:rPr>
      </w:pPr>
    </w:p>
    <w:tbl>
      <w:tblPr>
        <w:tblStyle w:val="NormalTablePHPDOCX"/>
        <w:tblW w:w="8745" w:type="dxa"/>
        <w:tblInd w:w="108" w:type="dxa"/>
        <w:tblLook w:val="04A0" w:firstRow="1" w:lastRow="0" w:firstColumn="1" w:lastColumn="0" w:noHBand="0" w:noVBand="1"/>
      </w:tblPr>
      <w:tblGrid>
        <w:gridCol w:w="4080"/>
        <w:gridCol w:w="4665"/>
      </w:tblGrid>
      <w:tr w:rsidR="00506E9C" w:rsidRPr="00FE58B8" w14:paraId="37DA842B" w14:textId="77777777" w:rsidTr="00D65E8D">
        <w:tc>
          <w:tcPr>
            <w:tcW w:w="4080" w:type="dxa"/>
            <w:tcMar>
              <w:top w:w="75" w:type="dxa"/>
              <w:bottom w:w="75" w:type="dxa"/>
            </w:tcMar>
            <w:vAlign w:val="center"/>
          </w:tcPr>
          <w:p w14:paraId="6DA315FE" w14:textId="77777777" w:rsidR="00506E9C" w:rsidRPr="00FE58B8" w:rsidRDefault="00506E9C"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Kraj in datum:</w:t>
            </w:r>
          </w:p>
        </w:tc>
        <w:tc>
          <w:tcPr>
            <w:tcW w:w="0" w:type="auto"/>
            <w:tcMar>
              <w:top w:w="75" w:type="dxa"/>
              <w:bottom w:w="75" w:type="dxa"/>
            </w:tcMar>
            <w:vAlign w:val="center"/>
          </w:tcPr>
          <w:p w14:paraId="248FB333" w14:textId="77777777" w:rsidR="00506E9C" w:rsidRPr="00FE58B8" w:rsidRDefault="00506E9C"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Ime in priimek: _____________________</w:t>
            </w:r>
          </w:p>
        </w:tc>
      </w:tr>
      <w:tr w:rsidR="00506E9C" w:rsidRPr="00FE58B8" w14:paraId="45584331" w14:textId="77777777" w:rsidTr="00D65E8D">
        <w:tc>
          <w:tcPr>
            <w:tcW w:w="4080" w:type="dxa"/>
            <w:tcMar>
              <w:top w:w="75" w:type="dxa"/>
              <w:bottom w:w="75" w:type="dxa"/>
            </w:tcMar>
            <w:vAlign w:val="center"/>
          </w:tcPr>
          <w:p w14:paraId="550D3AE3" w14:textId="77777777" w:rsidR="00506E9C" w:rsidRPr="00FE58B8" w:rsidRDefault="00506E9C"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c>
          <w:tcPr>
            <w:tcW w:w="0" w:type="auto"/>
            <w:tcMar>
              <w:top w:w="75" w:type="dxa"/>
              <w:bottom w:w="75" w:type="dxa"/>
            </w:tcMar>
            <w:vAlign w:val="center"/>
          </w:tcPr>
          <w:p w14:paraId="77990B6D" w14:textId="77777777" w:rsidR="00506E9C" w:rsidRPr="00FE58B8" w:rsidRDefault="00506E9C" w:rsidP="00D65E8D">
            <w:pPr>
              <w:jc w:val="both"/>
              <w:rPr>
                <w:rFonts w:ascii="Times New Roman" w:hAnsi="Times New Roman" w:cs="Times New Roman"/>
                <w:sz w:val="24"/>
                <w:szCs w:val="24"/>
              </w:rPr>
            </w:pPr>
            <w:r w:rsidRPr="00AE28AE">
              <w:rPr>
                <w:rFonts w:ascii="Times New Roman" w:hAnsi="Times New Roman" w:cs="Times New Roman"/>
                <w:color w:val="A9A9A9"/>
                <w:position w:val="-2"/>
              </w:rPr>
              <w:t>(žig in podpis)</w:t>
            </w:r>
          </w:p>
        </w:tc>
      </w:tr>
    </w:tbl>
    <w:p w14:paraId="66168C89" w14:textId="77777777" w:rsidR="00506E9C" w:rsidRPr="00FE58B8" w:rsidRDefault="00506E9C" w:rsidP="00506E9C">
      <w:pPr>
        <w:jc w:val="both"/>
        <w:rPr>
          <w:rFonts w:ascii="Times New Roman" w:hAnsi="Times New Roman" w:cs="Times New Roman"/>
          <w:sz w:val="24"/>
          <w:szCs w:val="24"/>
        </w:rPr>
        <w:sectPr w:rsidR="00506E9C" w:rsidRPr="00FE58B8" w:rsidSect="00477B44">
          <w:footerReference w:type="default" r:id="rId19"/>
          <w:pgSz w:w="11906" w:h="16838"/>
          <w:pgMar w:top="1418" w:right="1418" w:bottom="1418" w:left="1418" w:header="567" w:footer="596" w:gutter="0"/>
          <w:cols w:space="708"/>
          <w:docGrid w:linePitch="360"/>
        </w:sectPr>
      </w:pPr>
    </w:p>
    <w:p w14:paraId="0A1A4687" w14:textId="71DEF2BC" w:rsidR="00506E9C" w:rsidRDefault="00506E9C" w:rsidP="00506E9C">
      <w:pPr>
        <w:spacing w:after="0"/>
        <w:jc w:val="right"/>
        <w:rPr>
          <w:rFonts w:ascii="Times New Roman" w:hAnsi="Times New Roman" w:cs="Times New Roman"/>
          <w:sz w:val="24"/>
          <w:szCs w:val="24"/>
        </w:rPr>
      </w:pPr>
      <w:r w:rsidRPr="00FE58B8">
        <w:rPr>
          <w:rFonts w:ascii="Times New Roman" w:hAnsi="Times New Roman" w:cs="Times New Roman"/>
          <w:sz w:val="24"/>
          <w:szCs w:val="24"/>
        </w:rPr>
        <w:lastRenderedPageBreak/>
        <w:t>Obrazec št</w:t>
      </w:r>
      <w:r>
        <w:rPr>
          <w:rFonts w:ascii="Times New Roman" w:hAnsi="Times New Roman" w:cs="Times New Roman"/>
          <w:sz w:val="24"/>
          <w:szCs w:val="24"/>
        </w:rPr>
        <w:t>. 6</w:t>
      </w:r>
    </w:p>
    <w:p w14:paraId="2D106BF5" w14:textId="77777777" w:rsidR="00506E9C" w:rsidRPr="00FE58B8" w:rsidRDefault="00506E9C" w:rsidP="00506E9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Times New Roman" w:hAnsi="Times New Roman" w:cs="Times New Roman"/>
          <w:sz w:val="24"/>
          <w:szCs w:val="24"/>
        </w:rPr>
      </w:pPr>
      <w:r w:rsidRPr="00FE58B8">
        <w:rPr>
          <w:rFonts w:ascii="Times New Roman" w:hAnsi="Times New Roman" w:cs="Times New Roman"/>
          <w:sz w:val="24"/>
          <w:szCs w:val="24"/>
        </w:rPr>
        <w:t>Potrdilo o dobro opravljenem delu</w:t>
      </w:r>
    </w:p>
    <w:p w14:paraId="6A0A5158" w14:textId="77777777" w:rsidR="00506E9C" w:rsidRPr="00CD5741" w:rsidRDefault="00506E9C" w:rsidP="00506E9C">
      <w:pPr>
        <w:shd w:val="clear" w:color="auto" w:fill="FFFFFF"/>
        <w:spacing w:before="225" w:after="375" w:line="333" w:lineRule="auto"/>
        <w:jc w:val="both"/>
        <w:rPr>
          <w:rFonts w:ascii="Times New Roman" w:hAnsi="Times New Roman" w:cs="Times New Roman"/>
          <w:sz w:val="24"/>
          <w:szCs w:val="24"/>
        </w:rPr>
      </w:pPr>
      <w:r w:rsidRPr="00CD5741">
        <w:rPr>
          <w:rFonts w:ascii="Times New Roman" w:hAnsi="Times New Roman" w:cs="Times New Roman"/>
          <w:b/>
          <w:bCs/>
          <w:sz w:val="24"/>
          <w:szCs w:val="24"/>
          <w:shd w:val="clear" w:color="auto" w:fill="FFFFFF"/>
        </w:rPr>
        <w:t>Naziv in naslov potrjevalca reference: </w:t>
      </w:r>
      <w:r w:rsidRPr="00CD5741">
        <w:rPr>
          <w:rFonts w:ascii="Times New Roman" w:hAnsi="Times New Roman" w:cs="Times New Roman"/>
          <w:sz w:val="24"/>
          <w:szCs w:val="24"/>
          <w:u w:val="single"/>
          <w:shd w:val="clear" w:color="auto" w:fill="FFFFFF"/>
        </w:rPr>
        <w:t>_______________________________________</w:t>
      </w:r>
    </w:p>
    <w:p w14:paraId="28DF97C7" w14:textId="77777777" w:rsidR="00506E9C" w:rsidRPr="00B83C34" w:rsidRDefault="00506E9C" w:rsidP="00506E9C">
      <w:pPr>
        <w:shd w:val="clear" w:color="auto" w:fill="FFFFFF"/>
        <w:spacing w:after="0" w:line="240" w:lineRule="auto"/>
        <w:jc w:val="both"/>
        <w:rPr>
          <w:rFonts w:ascii="Times New Roman" w:hAnsi="Times New Roman" w:cs="Times New Roman"/>
          <w:sz w:val="24"/>
          <w:szCs w:val="24"/>
        </w:rPr>
      </w:pPr>
      <w:r w:rsidRPr="00B83C34">
        <w:rPr>
          <w:rFonts w:ascii="Times New Roman" w:hAnsi="Times New Roman" w:cs="Times New Roman"/>
          <w:sz w:val="24"/>
          <w:szCs w:val="24"/>
          <w:shd w:val="clear" w:color="auto" w:fill="FFFFFF"/>
        </w:rPr>
        <w:t xml:space="preserve">                                            </w:t>
      </w:r>
      <w:r w:rsidRPr="00B83C34">
        <w:rPr>
          <w:rFonts w:ascii="Times New Roman" w:hAnsi="Times New Roman" w:cs="Times New Roman"/>
          <w:b/>
          <w:bCs/>
          <w:sz w:val="24"/>
          <w:szCs w:val="24"/>
          <w:shd w:val="clear" w:color="auto" w:fill="FFFFFF"/>
        </w:rPr>
        <w:t>IZJAVA - POTRDILO REFERENCE</w:t>
      </w:r>
    </w:p>
    <w:p w14:paraId="24CE7BF8" w14:textId="77777777" w:rsidR="00506E9C" w:rsidRPr="00B83C34" w:rsidRDefault="00506E9C" w:rsidP="00506E9C">
      <w:pPr>
        <w:spacing w:after="0" w:line="240" w:lineRule="auto"/>
        <w:jc w:val="center"/>
        <w:rPr>
          <w:rFonts w:ascii="Times New Roman" w:hAnsi="Times New Roman" w:cs="Times New Roman"/>
          <w:sz w:val="24"/>
          <w:szCs w:val="24"/>
        </w:rPr>
      </w:pPr>
      <w:r w:rsidRPr="00B83C34">
        <w:rPr>
          <w:rFonts w:ascii="Times New Roman" w:hAnsi="Times New Roman" w:cs="Times New Roman"/>
          <w:sz w:val="24"/>
          <w:szCs w:val="24"/>
        </w:rPr>
        <w:t>Pod kazensko in materialno odgovornostjo izjavljamo, da je družba/oseba</w:t>
      </w:r>
    </w:p>
    <w:p w14:paraId="2076A84C" w14:textId="77777777" w:rsidR="00506E9C" w:rsidRPr="00B83C34" w:rsidRDefault="00506E9C" w:rsidP="00506E9C">
      <w:pPr>
        <w:spacing w:after="0" w:line="240" w:lineRule="auto"/>
        <w:rPr>
          <w:rFonts w:ascii="Times New Roman" w:hAnsi="Times New Roman" w:cs="Times New Roman"/>
          <w:sz w:val="24"/>
          <w:szCs w:val="24"/>
        </w:rPr>
      </w:pPr>
      <w:r w:rsidRPr="00B83C34">
        <w:rPr>
          <w:rFonts w:ascii="Times New Roman" w:hAnsi="Times New Roman" w:cs="Times New Roman"/>
          <w:sz w:val="24"/>
          <w:szCs w:val="24"/>
        </w:rPr>
        <w:t>__________________________________________________________________________</w:t>
      </w:r>
    </w:p>
    <w:p w14:paraId="03231EDD" w14:textId="77777777" w:rsidR="00506E9C" w:rsidRPr="00B83C34" w:rsidRDefault="00506E9C" w:rsidP="00506E9C">
      <w:pPr>
        <w:spacing w:after="0" w:line="240" w:lineRule="auto"/>
        <w:rPr>
          <w:rFonts w:ascii="Times New Roman" w:hAnsi="Times New Roman" w:cs="Times New Roman"/>
          <w:sz w:val="24"/>
          <w:szCs w:val="24"/>
        </w:rPr>
      </w:pPr>
    </w:p>
    <w:p w14:paraId="7563C10D" w14:textId="57995D5C" w:rsidR="00506E9C" w:rsidRPr="00B83C34" w:rsidRDefault="00506E9C" w:rsidP="00506E9C">
      <w:pPr>
        <w:spacing w:after="0" w:line="240" w:lineRule="auto"/>
        <w:rPr>
          <w:rFonts w:ascii="Times New Roman" w:hAnsi="Times New Roman" w:cs="Times New Roman"/>
          <w:sz w:val="24"/>
          <w:szCs w:val="24"/>
        </w:rPr>
      </w:pPr>
      <w:r w:rsidRPr="00B83C34">
        <w:rPr>
          <w:rFonts w:ascii="Times New Roman" w:hAnsi="Times New Roman" w:cs="Times New Roman"/>
          <w:sz w:val="24"/>
          <w:szCs w:val="24"/>
        </w:rPr>
        <w:t xml:space="preserve">izvedla prevoz </w:t>
      </w:r>
      <w:r w:rsidR="00CE0E40">
        <w:rPr>
          <w:rFonts w:ascii="Times New Roman" w:hAnsi="Times New Roman" w:cs="Times New Roman"/>
          <w:sz w:val="24"/>
          <w:szCs w:val="24"/>
        </w:rPr>
        <w:t>učencev</w:t>
      </w:r>
    </w:p>
    <w:p w14:paraId="0EF1F57B" w14:textId="77777777" w:rsidR="00506E9C" w:rsidRPr="00B83C34" w:rsidRDefault="00506E9C" w:rsidP="00506E9C">
      <w:pPr>
        <w:spacing w:after="0" w:line="240" w:lineRule="auto"/>
        <w:rPr>
          <w:rFonts w:ascii="Times New Roman" w:hAnsi="Times New Roman" w:cs="Times New Roman"/>
          <w:sz w:val="24"/>
          <w:szCs w:val="24"/>
        </w:rPr>
      </w:pPr>
      <w:r w:rsidRPr="00B83C34">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w:t>
      </w:r>
    </w:p>
    <w:p w14:paraId="73632D7F" w14:textId="77777777" w:rsidR="00506E9C" w:rsidRPr="00B83C34" w:rsidRDefault="00506E9C" w:rsidP="00506E9C">
      <w:pPr>
        <w:spacing w:after="0" w:line="240" w:lineRule="auto"/>
        <w:jc w:val="both"/>
        <w:rPr>
          <w:rFonts w:ascii="Times New Roman" w:hAnsi="Times New Roman" w:cs="Times New Roman"/>
          <w:i/>
          <w:sz w:val="24"/>
          <w:szCs w:val="24"/>
        </w:rPr>
      </w:pPr>
      <w:r w:rsidRPr="00B83C34">
        <w:rPr>
          <w:rFonts w:ascii="Times New Roman" w:hAnsi="Times New Roman" w:cs="Times New Roman"/>
          <w:i/>
          <w:sz w:val="24"/>
          <w:szCs w:val="24"/>
        </w:rPr>
        <w:t>(opis storitev, ki ustreza referenčni zahtevi naročnika)</w:t>
      </w:r>
    </w:p>
    <w:p w14:paraId="3ED55BB8" w14:textId="77777777" w:rsidR="00506E9C" w:rsidRPr="00B83C34" w:rsidRDefault="00506E9C" w:rsidP="00506E9C">
      <w:pPr>
        <w:spacing w:after="0" w:line="240" w:lineRule="auto"/>
        <w:rPr>
          <w:rFonts w:ascii="Times New Roman" w:hAnsi="Times New Roman" w:cs="Times New Roman"/>
          <w:sz w:val="24"/>
          <w:szCs w:val="24"/>
        </w:rPr>
      </w:pPr>
    </w:p>
    <w:p w14:paraId="1A2C81FB" w14:textId="77777777" w:rsidR="00506E9C" w:rsidRPr="00B83C34" w:rsidRDefault="00506E9C" w:rsidP="00506E9C">
      <w:pPr>
        <w:spacing w:after="0" w:line="240" w:lineRule="auto"/>
        <w:rPr>
          <w:rFonts w:ascii="Times New Roman" w:hAnsi="Times New Roman" w:cs="Times New Roman"/>
          <w:sz w:val="24"/>
          <w:szCs w:val="24"/>
        </w:rPr>
      </w:pPr>
      <w:r w:rsidRPr="00B83C34">
        <w:rPr>
          <w:rFonts w:ascii="Times New Roman" w:hAnsi="Times New Roman" w:cs="Times New Roman"/>
          <w:sz w:val="24"/>
          <w:szCs w:val="24"/>
        </w:rPr>
        <w:t>Po pogodbi št. ___________________________ z dne ____________________________,</w:t>
      </w:r>
    </w:p>
    <w:p w14:paraId="38832F62" w14:textId="77777777" w:rsidR="00506E9C" w:rsidRPr="00B83C34" w:rsidRDefault="00506E9C" w:rsidP="00506E9C">
      <w:pPr>
        <w:spacing w:after="0" w:line="240" w:lineRule="auto"/>
        <w:rPr>
          <w:rFonts w:ascii="Times New Roman" w:hAnsi="Times New Roman" w:cs="Times New Roman"/>
          <w:sz w:val="24"/>
          <w:szCs w:val="24"/>
        </w:rPr>
      </w:pPr>
      <w:r w:rsidRPr="00B83C34">
        <w:rPr>
          <w:rFonts w:ascii="Times New Roman" w:hAnsi="Times New Roman" w:cs="Times New Roman"/>
          <w:sz w:val="24"/>
          <w:szCs w:val="24"/>
        </w:rPr>
        <w:t>v vrednosti:  _____________________ v EUR, z DDV</w:t>
      </w:r>
    </w:p>
    <w:p w14:paraId="1BBD9B18" w14:textId="77777777" w:rsidR="00506E9C" w:rsidRPr="00B83C34" w:rsidRDefault="00506E9C" w:rsidP="00506E9C">
      <w:pPr>
        <w:spacing w:after="0" w:line="240" w:lineRule="auto"/>
        <w:rPr>
          <w:rFonts w:ascii="Times New Roman" w:hAnsi="Times New Roman" w:cs="Times New Roman"/>
          <w:sz w:val="24"/>
          <w:szCs w:val="24"/>
        </w:rPr>
      </w:pPr>
      <w:r w:rsidRPr="00B83C34">
        <w:rPr>
          <w:rFonts w:ascii="Times New Roman" w:hAnsi="Times New Roman" w:cs="Times New Roman"/>
          <w:sz w:val="24"/>
          <w:szCs w:val="24"/>
        </w:rPr>
        <w:t>obdobju od ______________  ________ do ____________  ________.</w:t>
      </w:r>
    </w:p>
    <w:p w14:paraId="53F3AF0D" w14:textId="77777777" w:rsidR="00506E9C" w:rsidRPr="00B83C34" w:rsidRDefault="00506E9C" w:rsidP="00506E9C">
      <w:pPr>
        <w:spacing w:after="0" w:line="240" w:lineRule="auto"/>
        <w:rPr>
          <w:rFonts w:ascii="Times New Roman" w:hAnsi="Times New Roman" w:cs="Times New Roman"/>
          <w:sz w:val="24"/>
          <w:szCs w:val="24"/>
        </w:rPr>
      </w:pPr>
      <w:r w:rsidRPr="00B83C34">
        <w:rPr>
          <w:rFonts w:ascii="Times New Roman" w:hAnsi="Times New Roman" w:cs="Times New Roman"/>
          <w:sz w:val="24"/>
          <w:szCs w:val="24"/>
        </w:rPr>
        <w:t xml:space="preserve">                        (mesec)</w:t>
      </w:r>
      <w:r w:rsidRPr="00B83C34">
        <w:rPr>
          <w:rFonts w:ascii="Times New Roman" w:hAnsi="Times New Roman" w:cs="Times New Roman"/>
          <w:sz w:val="24"/>
          <w:szCs w:val="24"/>
        </w:rPr>
        <w:tab/>
        <w:t xml:space="preserve">     (leto)                  (mesec)          (leto)</w:t>
      </w:r>
    </w:p>
    <w:p w14:paraId="468F5C91" w14:textId="77777777" w:rsidR="00506E9C" w:rsidRPr="00B83C34" w:rsidRDefault="00506E9C" w:rsidP="00506E9C">
      <w:pPr>
        <w:spacing w:after="0" w:line="240" w:lineRule="auto"/>
        <w:rPr>
          <w:rFonts w:ascii="Times New Roman" w:hAnsi="Times New Roman" w:cs="Times New Roman"/>
          <w:sz w:val="24"/>
          <w:szCs w:val="24"/>
        </w:rPr>
      </w:pPr>
    </w:p>
    <w:p w14:paraId="04DEEE29" w14:textId="77777777" w:rsidR="00506E9C" w:rsidRPr="00B83C34" w:rsidRDefault="00506E9C" w:rsidP="00506E9C">
      <w:pPr>
        <w:spacing w:after="0" w:line="240" w:lineRule="auto"/>
        <w:rPr>
          <w:rFonts w:ascii="Times New Roman" w:hAnsi="Times New Roman" w:cs="Times New Roman"/>
          <w:sz w:val="24"/>
          <w:szCs w:val="24"/>
        </w:rPr>
      </w:pPr>
      <w:r w:rsidRPr="00B83C34">
        <w:rPr>
          <w:rFonts w:ascii="Times New Roman" w:hAnsi="Times New Roman" w:cs="Times New Roman"/>
          <w:sz w:val="24"/>
          <w:szCs w:val="24"/>
        </w:rPr>
        <w:t>Storitve so se izvajala v naslednjem kraju (relacijah): __________________________________________________________________________</w:t>
      </w:r>
    </w:p>
    <w:p w14:paraId="7763594F" w14:textId="77777777" w:rsidR="00506E9C" w:rsidRDefault="00506E9C" w:rsidP="00506E9C">
      <w:pPr>
        <w:spacing w:after="0" w:line="240" w:lineRule="auto"/>
        <w:rPr>
          <w:rFonts w:ascii="Times New Roman" w:hAnsi="Times New Roman" w:cs="Times New Roman"/>
          <w:sz w:val="24"/>
          <w:szCs w:val="24"/>
        </w:rPr>
      </w:pPr>
    </w:p>
    <w:p w14:paraId="3966114D" w14:textId="77777777" w:rsidR="00506E9C" w:rsidRPr="00B83C34" w:rsidRDefault="00506E9C" w:rsidP="00506E9C">
      <w:pPr>
        <w:spacing w:after="0" w:line="240" w:lineRule="auto"/>
        <w:rPr>
          <w:rFonts w:ascii="Times New Roman" w:hAnsi="Times New Roman" w:cs="Times New Roman"/>
          <w:sz w:val="24"/>
          <w:szCs w:val="24"/>
        </w:rPr>
      </w:pPr>
      <w:r>
        <w:rPr>
          <w:rFonts w:ascii="Times New Roman" w:hAnsi="Times New Roman" w:cs="Times New Roman"/>
          <w:sz w:val="24"/>
          <w:szCs w:val="24"/>
        </w:rPr>
        <w:t>Obkrožite odgovor:</w:t>
      </w:r>
    </w:p>
    <w:p w14:paraId="1BB29C81" w14:textId="77777777" w:rsidR="00506E9C" w:rsidRDefault="00506E9C" w:rsidP="00506E9C">
      <w:pPr>
        <w:pStyle w:val="Odstavekseznama"/>
        <w:numPr>
          <w:ilvl w:val="0"/>
          <w:numId w:val="31"/>
        </w:numPr>
        <w:spacing w:after="0" w:line="240" w:lineRule="auto"/>
        <w:jc w:val="both"/>
        <w:rPr>
          <w:rFonts w:ascii="Times New Roman" w:hAnsi="Times New Roman" w:cs="Times New Roman"/>
          <w:sz w:val="24"/>
          <w:szCs w:val="24"/>
        </w:rPr>
      </w:pPr>
      <w:r w:rsidRPr="00DA6103">
        <w:rPr>
          <w:rFonts w:ascii="Times New Roman" w:hAnsi="Times New Roman" w:cs="Times New Roman"/>
          <w:sz w:val="24"/>
          <w:szCs w:val="24"/>
        </w:rPr>
        <w:t xml:space="preserve">Storitev je bilo opravljeno pravočasno, strokovno, kvalitetno in v skladu z določili pogodbe. </w:t>
      </w:r>
    </w:p>
    <w:p w14:paraId="2E2AB910" w14:textId="77777777" w:rsidR="00506E9C" w:rsidRPr="00DA6103" w:rsidRDefault="00506E9C" w:rsidP="00506E9C">
      <w:pPr>
        <w:pStyle w:val="Odstavekseznama"/>
        <w:numPr>
          <w:ilvl w:val="0"/>
          <w:numId w:val="3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Pri izvajanju storitve so bile zaznane določene pomanjkljivosti.</w:t>
      </w:r>
    </w:p>
    <w:p w14:paraId="380A5721" w14:textId="77777777" w:rsidR="00506E9C" w:rsidRPr="00B83C34" w:rsidRDefault="00506E9C" w:rsidP="00506E9C">
      <w:pPr>
        <w:spacing w:after="0" w:line="240" w:lineRule="auto"/>
        <w:jc w:val="both"/>
        <w:rPr>
          <w:rFonts w:ascii="Times New Roman" w:hAnsi="Times New Roman" w:cs="Times New Roman"/>
          <w:sz w:val="24"/>
          <w:szCs w:val="24"/>
        </w:rPr>
      </w:pPr>
    </w:p>
    <w:p w14:paraId="7FBD6F4A" w14:textId="77777777" w:rsidR="00506E9C" w:rsidRPr="00B83C34" w:rsidRDefault="00506E9C" w:rsidP="00506E9C">
      <w:pPr>
        <w:spacing w:after="0" w:line="240" w:lineRule="auto"/>
        <w:jc w:val="both"/>
        <w:rPr>
          <w:rFonts w:ascii="Times New Roman" w:hAnsi="Times New Roman" w:cs="Times New Roman"/>
          <w:sz w:val="24"/>
          <w:szCs w:val="24"/>
        </w:rPr>
      </w:pPr>
      <w:r w:rsidRPr="00B83C34">
        <w:rPr>
          <w:rFonts w:ascii="Times New Roman" w:hAnsi="Times New Roman" w:cs="Times New Roman"/>
          <w:sz w:val="24"/>
          <w:szCs w:val="24"/>
        </w:rPr>
        <w:t>Kontaktna oseba referenčnega naročnika, ki jo lahko naročnik kontaktira za preverjanje reference:</w:t>
      </w:r>
    </w:p>
    <w:p w14:paraId="21637613" w14:textId="77777777" w:rsidR="00506E9C" w:rsidRPr="00B83C34" w:rsidRDefault="00506E9C" w:rsidP="00506E9C">
      <w:pPr>
        <w:spacing w:after="0" w:line="240" w:lineRule="auto"/>
        <w:jc w:val="both"/>
        <w:rPr>
          <w:rFonts w:ascii="Times New Roman" w:hAnsi="Times New Roman" w:cs="Times New Roman"/>
          <w:sz w:val="24"/>
          <w:szCs w:val="24"/>
        </w:rPr>
      </w:pPr>
      <w:r w:rsidRPr="00B83C34">
        <w:rPr>
          <w:rFonts w:ascii="Times New Roman" w:hAnsi="Times New Roman" w:cs="Times New Roman"/>
          <w:sz w:val="24"/>
          <w:szCs w:val="24"/>
        </w:rPr>
        <w:t>IME IN PRIIMEK:</w:t>
      </w:r>
    </w:p>
    <w:p w14:paraId="7FB58B0B" w14:textId="77777777" w:rsidR="00506E9C" w:rsidRPr="00B83C34" w:rsidRDefault="00506E9C" w:rsidP="00506E9C">
      <w:pPr>
        <w:spacing w:after="0" w:line="240" w:lineRule="auto"/>
        <w:jc w:val="both"/>
        <w:rPr>
          <w:rFonts w:ascii="Times New Roman" w:hAnsi="Times New Roman" w:cs="Times New Roman"/>
          <w:sz w:val="24"/>
          <w:szCs w:val="24"/>
        </w:rPr>
      </w:pPr>
      <w:r w:rsidRPr="00B83C34">
        <w:rPr>
          <w:rFonts w:ascii="Times New Roman" w:hAnsi="Times New Roman" w:cs="Times New Roman"/>
          <w:sz w:val="24"/>
          <w:szCs w:val="24"/>
        </w:rPr>
        <w:t>naziv pri referenčnem naročniku:</w:t>
      </w:r>
    </w:p>
    <w:p w14:paraId="72A42485" w14:textId="77777777" w:rsidR="00506E9C" w:rsidRPr="00B83C34" w:rsidRDefault="00506E9C" w:rsidP="00506E9C">
      <w:pPr>
        <w:spacing w:after="0" w:line="240" w:lineRule="auto"/>
        <w:jc w:val="both"/>
        <w:rPr>
          <w:rFonts w:ascii="Times New Roman" w:hAnsi="Times New Roman" w:cs="Times New Roman"/>
          <w:sz w:val="24"/>
          <w:szCs w:val="24"/>
        </w:rPr>
      </w:pPr>
      <w:r w:rsidRPr="00B83C34">
        <w:rPr>
          <w:rFonts w:ascii="Times New Roman" w:hAnsi="Times New Roman" w:cs="Times New Roman"/>
          <w:sz w:val="24"/>
          <w:szCs w:val="24"/>
        </w:rPr>
        <w:t>e-mail:</w:t>
      </w:r>
    </w:p>
    <w:p w14:paraId="1E1A0884" w14:textId="77777777" w:rsidR="00506E9C" w:rsidRPr="00B83C34" w:rsidRDefault="00506E9C" w:rsidP="00506E9C">
      <w:pPr>
        <w:spacing w:after="0" w:line="240" w:lineRule="auto"/>
        <w:jc w:val="both"/>
        <w:rPr>
          <w:rFonts w:ascii="Times New Roman" w:hAnsi="Times New Roman" w:cs="Times New Roman"/>
          <w:sz w:val="24"/>
          <w:szCs w:val="24"/>
        </w:rPr>
      </w:pPr>
      <w:r w:rsidRPr="00B83C34">
        <w:rPr>
          <w:rFonts w:ascii="Times New Roman" w:hAnsi="Times New Roman" w:cs="Times New Roman"/>
          <w:sz w:val="24"/>
          <w:szCs w:val="24"/>
        </w:rPr>
        <w:t>telefon:</w:t>
      </w:r>
    </w:p>
    <w:p w14:paraId="67C56FB7" w14:textId="77777777" w:rsidR="00506E9C" w:rsidRPr="00B83C34" w:rsidRDefault="00506E9C" w:rsidP="00506E9C">
      <w:pPr>
        <w:shd w:val="clear" w:color="auto" w:fill="FFFFFF"/>
        <w:spacing w:after="0" w:line="240" w:lineRule="auto"/>
        <w:jc w:val="both"/>
        <w:rPr>
          <w:rFonts w:ascii="Times New Roman" w:hAnsi="Times New Roman" w:cs="Times New Roman"/>
          <w:sz w:val="24"/>
          <w:szCs w:val="24"/>
        </w:rPr>
      </w:pP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506E9C" w:rsidRPr="00FE58B8" w14:paraId="7745B604" w14:textId="77777777" w:rsidTr="00D65E8D">
        <w:tc>
          <w:tcPr>
            <w:tcW w:w="3591" w:type="dxa"/>
            <w:shd w:val="clear" w:color="auto" w:fill="FFFFFF"/>
            <w:tcMar>
              <w:top w:w="75" w:type="dxa"/>
              <w:bottom w:w="75" w:type="dxa"/>
            </w:tcMar>
            <w:vAlign w:val="center"/>
          </w:tcPr>
          <w:p w14:paraId="1C5BAF6D" w14:textId="77777777" w:rsidR="00506E9C" w:rsidRPr="00FE58B8" w:rsidRDefault="00506E9C"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shd w:val="clear" w:color="auto" w:fill="FFFFFF"/>
              </w:rPr>
              <w:t>Kraj in datum:</w:t>
            </w:r>
          </w:p>
        </w:tc>
        <w:tc>
          <w:tcPr>
            <w:tcW w:w="2629" w:type="dxa"/>
            <w:shd w:val="clear" w:color="auto" w:fill="FFFFFF"/>
            <w:tcMar>
              <w:top w:w="75" w:type="dxa"/>
              <w:bottom w:w="75" w:type="dxa"/>
            </w:tcMar>
            <w:vAlign w:val="center"/>
          </w:tcPr>
          <w:p w14:paraId="0465AA50" w14:textId="77777777" w:rsidR="00506E9C" w:rsidRPr="00FE58B8" w:rsidRDefault="00506E9C"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shd w:val="clear" w:color="auto" w:fill="FFFFFF"/>
              </w:rPr>
              <w:t> </w:t>
            </w:r>
          </w:p>
        </w:tc>
        <w:tc>
          <w:tcPr>
            <w:tcW w:w="1820" w:type="dxa"/>
            <w:shd w:val="clear" w:color="auto" w:fill="FFFFFF"/>
            <w:tcMar>
              <w:top w:w="75" w:type="dxa"/>
              <w:bottom w:w="75" w:type="dxa"/>
            </w:tcMar>
            <w:vAlign w:val="center"/>
          </w:tcPr>
          <w:p w14:paraId="4B437E00" w14:textId="77777777" w:rsidR="00506E9C" w:rsidRPr="00FE58B8" w:rsidRDefault="00506E9C"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shd w:val="clear" w:color="auto" w:fill="FFFFFF"/>
              </w:rPr>
              <w:t> </w:t>
            </w:r>
          </w:p>
        </w:tc>
      </w:tr>
      <w:tr w:rsidR="00506E9C" w:rsidRPr="00FE58B8" w14:paraId="622ACFC2" w14:textId="77777777" w:rsidTr="00D65E8D">
        <w:tc>
          <w:tcPr>
            <w:tcW w:w="3591" w:type="dxa"/>
            <w:shd w:val="clear" w:color="auto" w:fill="FFFFFF"/>
            <w:tcMar>
              <w:top w:w="75" w:type="dxa"/>
              <w:bottom w:w="75" w:type="dxa"/>
            </w:tcMar>
            <w:vAlign w:val="center"/>
          </w:tcPr>
          <w:p w14:paraId="4864A67F" w14:textId="77777777" w:rsidR="00506E9C" w:rsidRPr="00FE58B8" w:rsidRDefault="00506E9C"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shd w:val="clear" w:color="auto" w:fill="FFFFFF"/>
              </w:rPr>
              <w:t>Ime in priimek odgovorne osebe potrjevalca reference:</w:t>
            </w:r>
          </w:p>
        </w:tc>
        <w:tc>
          <w:tcPr>
            <w:tcW w:w="2629" w:type="dxa"/>
            <w:shd w:val="clear" w:color="auto" w:fill="FFFFFF"/>
            <w:tcMar>
              <w:top w:w="75" w:type="dxa"/>
              <w:bottom w:w="75" w:type="dxa"/>
            </w:tcMar>
            <w:vAlign w:val="center"/>
          </w:tcPr>
          <w:p w14:paraId="58543778" w14:textId="77777777" w:rsidR="00506E9C" w:rsidRPr="00FE58B8" w:rsidRDefault="00506E9C"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shd w:val="clear" w:color="auto" w:fill="FFFFFF"/>
              </w:rPr>
              <w:t> </w:t>
            </w:r>
          </w:p>
        </w:tc>
        <w:tc>
          <w:tcPr>
            <w:tcW w:w="1820" w:type="dxa"/>
            <w:shd w:val="clear" w:color="auto" w:fill="FFFFFF"/>
            <w:tcMar>
              <w:top w:w="75" w:type="dxa"/>
              <w:bottom w:w="75" w:type="dxa"/>
            </w:tcMar>
            <w:vAlign w:val="center"/>
          </w:tcPr>
          <w:p w14:paraId="31E0CE90" w14:textId="77777777" w:rsidR="00506E9C" w:rsidRPr="00FE58B8" w:rsidRDefault="00506E9C" w:rsidP="00D65E8D">
            <w:pPr>
              <w:jc w:val="both"/>
              <w:rPr>
                <w:rFonts w:ascii="Times New Roman" w:hAnsi="Times New Roman" w:cs="Times New Roman"/>
                <w:sz w:val="24"/>
                <w:szCs w:val="24"/>
              </w:rPr>
            </w:pPr>
          </w:p>
          <w:p w14:paraId="1861273B" w14:textId="77777777" w:rsidR="00506E9C" w:rsidRPr="00FE58B8" w:rsidRDefault="00506E9C" w:rsidP="00D65E8D">
            <w:pPr>
              <w:jc w:val="both"/>
              <w:rPr>
                <w:rFonts w:ascii="Times New Roman" w:hAnsi="Times New Roman" w:cs="Times New Roman"/>
                <w:sz w:val="24"/>
                <w:szCs w:val="24"/>
              </w:rPr>
            </w:pPr>
            <w:r>
              <w:rPr>
                <w:rFonts w:ascii="Times New Roman" w:hAnsi="Times New Roman" w:cs="Times New Roman"/>
                <w:color w:val="A9A9A9"/>
                <w:position w:val="-2"/>
                <w:sz w:val="24"/>
                <w:szCs w:val="24"/>
                <w:shd w:val="clear" w:color="auto" w:fill="FFFFFF"/>
              </w:rPr>
              <w:t xml:space="preserve">  </w:t>
            </w:r>
            <w:r w:rsidRPr="00FE58B8">
              <w:rPr>
                <w:rFonts w:ascii="Times New Roman" w:hAnsi="Times New Roman" w:cs="Times New Roman"/>
                <w:color w:val="A9A9A9"/>
                <w:position w:val="-2"/>
                <w:sz w:val="24"/>
                <w:szCs w:val="24"/>
                <w:shd w:val="clear" w:color="auto" w:fill="FFFFFF"/>
              </w:rPr>
              <w:t>(žig in podpis)</w:t>
            </w:r>
          </w:p>
        </w:tc>
      </w:tr>
    </w:tbl>
    <w:p w14:paraId="1F7130B4" w14:textId="77777777" w:rsidR="00506E9C" w:rsidRDefault="00506E9C" w:rsidP="00506E9C">
      <w:pPr>
        <w:shd w:val="clear" w:color="auto" w:fill="FFFFFF"/>
        <w:spacing w:after="0" w:line="240" w:lineRule="auto"/>
        <w:jc w:val="both"/>
        <w:rPr>
          <w:rFonts w:ascii="Times New Roman" w:hAnsi="Times New Roman" w:cs="Times New Roman"/>
          <w:color w:val="444444"/>
          <w:sz w:val="24"/>
          <w:szCs w:val="24"/>
          <w:shd w:val="clear" w:color="auto" w:fill="FFFFFF"/>
        </w:rPr>
      </w:pPr>
    </w:p>
    <w:p w14:paraId="54661A18" w14:textId="77777777" w:rsidR="00506E9C" w:rsidRDefault="00506E9C" w:rsidP="00506E9C">
      <w:pPr>
        <w:shd w:val="clear" w:color="auto" w:fill="FFFFFF"/>
        <w:spacing w:after="0" w:line="240" w:lineRule="auto"/>
        <w:jc w:val="both"/>
        <w:rPr>
          <w:rFonts w:ascii="Times New Roman" w:hAnsi="Times New Roman" w:cs="Times New Roman"/>
          <w:color w:val="444444"/>
          <w:sz w:val="24"/>
          <w:szCs w:val="24"/>
          <w:shd w:val="clear" w:color="auto" w:fill="FFFFFF"/>
        </w:rPr>
      </w:pPr>
    </w:p>
    <w:p w14:paraId="6C03E71A" w14:textId="77777777" w:rsidR="00506E9C" w:rsidRDefault="00506E9C" w:rsidP="00506E9C">
      <w:pPr>
        <w:shd w:val="clear" w:color="auto" w:fill="FFFFFF"/>
        <w:spacing w:after="0" w:line="240" w:lineRule="auto"/>
        <w:jc w:val="both"/>
        <w:rPr>
          <w:rFonts w:ascii="Times New Roman" w:hAnsi="Times New Roman" w:cs="Times New Roman"/>
          <w:b/>
          <w:bCs/>
          <w:color w:val="444444"/>
          <w:sz w:val="24"/>
          <w:szCs w:val="24"/>
          <w:u w:val="single"/>
          <w:shd w:val="clear" w:color="auto" w:fill="FFFFFF"/>
        </w:rPr>
      </w:pPr>
      <w:r w:rsidRPr="00FE58B8">
        <w:rPr>
          <w:rFonts w:ascii="Times New Roman" w:hAnsi="Times New Roman" w:cs="Times New Roman"/>
          <w:color w:val="444444"/>
          <w:sz w:val="24"/>
          <w:szCs w:val="24"/>
          <w:shd w:val="clear" w:color="auto" w:fill="FFFFFF"/>
        </w:rPr>
        <w:t> </w:t>
      </w:r>
      <w:r w:rsidRPr="00FE58B8">
        <w:rPr>
          <w:rFonts w:ascii="Times New Roman" w:hAnsi="Times New Roman" w:cs="Times New Roman"/>
          <w:b/>
          <w:bCs/>
          <w:color w:val="444444"/>
          <w:sz w:val="24"/>
          <w:szCs w:val="24"/>
          <w:u w:val="single"/>
          <w:shd w:val="clear" w:color="auto" w:fill="FFFFFF"/>
        </w:rPr>
        <w:t>OPOMBA:</w:t>
      </w:r>
    </w:p>
    <w:tbl>
      <w:tblPr>
        <w:tblStyle w:val="NormalTablePHPDOCX"/>
        <w:tblW w:w="0" w:type="auto"/>
        <w:tblInd w:w="108" w:type="dxa"/>
        <w:shd w:val="clear" w:color="auto" w:fill="FFFFFF"/>
        <w:tblLook w:val="04A0" w:firstRow="1" w:lastRow="0" w:firstColumn="1" w:lastColumn="0" w:noHBand="0" w:noVBand="1"/>
      </w:tblPr>
      <w:tblGrid>
        <w:gridCol w:w="8962"/>
      </w:tblGrid>
      <w:tr w:rsidR="00506E9C" w:rsidRPr="00CD5741" w14:paraId="0336EAF0" w14:textId="77777777" w:rsidTr="00D65E8D">
        <w:tc>
          <w:tcPr>
            <w:tcW w:w="0" w:type="auto"/>
            <w:tcMar>
              <w:top w:w="0" w:type="auto"/>
              <w:bottom w:w="0" w:type="auto"/>
            </w:tcMar>
          </w:tcPr>
          <w:p w14:paraId="6CC5CF39" w14:textId="77777777" w:rsidR="00506E9C" w:rsidRPr="00CD5741" w:rsidRDefault="00506E9C" w:rsidP="00D65E8D">
            <w:pPr>
              <w:numPr>
                <w:ilvl w:val="0"/>
                <w:numId w:val="18"/>
              </w:numPr>
              <w:shd w:val="clear" w:color="auto" w:fill="FFFFFF"/>
              <w:jc w:val="both"/>
              <w:rPr>
                <w:rFonts w:ascii="Times New Roman" w:hAnsi="Times New Roman" w:cs="Times New Roman"/>
                <w:sz w:val="24"/>
                <w:szCs w:val="24"/>
                <w:highlight w:val="white"/>
              </w:rPr>
            </w:pPr>
            <w:r w:rsidRPr="00CD5741">
              <w:rPr>
                <w:rFonts w:ascii="Times New Roman" w:hAnsi="Times New Roman" w:cs="Times New Roman"/>
                <w:i/>
                <w:iCs/>
                <w:sz w:val="24"/>
                <w:szCs w:val="24"/>
                <w:shd w:val="clear" w:color="auto" w:fill="FFFFFF"/>
              </w:rPr>
              <w:t>Naročnik bo upošteval izključno že zaključene posle.</w:t>
            </w:r>
          </w:p>
          <w:p w14:paraId="7BABA46E" w14:textId="77777777" w:rsidR="00506E9C" w:rsidRPr="00CD5741" w:rsidRDefault="00506E9C" w:rsidP="00D65E8D">
            <w:pPr>
              <w:numPr>
                <w:ilvl w:val="0"/>
                <w:numId w:val="18"/>
              </w:numPr>
              <w:shd w:val="clear" w:color="auto" w:fill="FFFFFF"/>
              <w:jc w:val="both"/>
              <w:rPr>
                <w:rFonts w:ascii="Times New Roman" w:hAnsi="Times New Roman" w:cs="Times New Roman"/>
                <w:sz w:val="24"/>
                <w:szCs w:val="24"/>
                <w:highlight w:val="white"/>
              </w:rPr>
            </w:pPr>
            <w:r w:rsidRPr="00CD5741">
              <w:rPr>
                <w:rFonts w:ascii="Times New Roman" w:hAnsi="Times New Roman" w:cs="Times New Roman"/>
                <w:i/>
                <w:iCs/>
                <w:sz w:val="24"/>
                <w:szCs w:val="24"/>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1CF4DB11" w14:textId="77777777" w:rsidR="00506E9C" w:rsidRPr="00233EA6" w:rsidRDefault="00506E9C" w:rsidP="00D65E8D">
            <w:pPr>
              <w:numPr>
                <w:ilvl w:val="0"/>
                <w:numId w:val="18"/>
              </w:numPr>
              <w:shd w:val="clear" w:color="auto" w:fill="FFFFFF"/>
              <w:jc w:val="both"/>
              <w:rPr>
                <w:rFonts w:ascii="Times New Roman" w:hAnsi="Times New Roman" w:cs="Times New Roman"/>
                <w:sz w:val="24"/>
                <w:szCs w:val="24"/>
                <w:highlight w:val="white"/>
              </w:rPr>
            </w:pPr>
            <w:r w:rsidRPr="00CD5741">
              <w:rPr>
                <w:rFonts w:ascii="Times New Roman" w:hAnsi="Times New Roman" w:cs="Times New Roman"/>
                <w:i/>
                <w:iCs/>
                <w:sz w:val="24"/>
                <w:szCs w:val="24"/>
                <w:shd w:val="clear" w:color="auto" w:fill="FFFFFF"/>
              </w:rPr>
              <w:t>V primeru več referenčnih potrdil se obrazec fotokopira.</w:t>
            </w:r>
          </w:p>
          <w:p w14:paraId="02D0115E" w14:textId="18EB7BB0" w:rsidR="00233EA6" w:rsidRPr="00CD5741" w:rsidRDefault="00233EA6" w:rsidP="00233EA6">
            <w:pPr>
              <w:shd w:val="clear" w:color="auto" w:fill="FFFFFF"/>
              <w:ind w:left="360"/>
              <w:jc w:val="both"/>
              <w:rPr>
                <w:rFonts w:ascii="Times New Roman" w:hAnsi="Times New Roman" w:cs="Times New Roman"/>
                <w:sz w:val="24"/>
                <w:szCs w:val="24"/>
                <w:highlight w:val="white"/>
              </w:rPr>
            </w:pPr>
          </w:p>
        </w:tc>
      </w:tr>
    </w:tbl>
    <w:p w14:paraId="1599E158" w14:textId="5FD7E02D" w:rsidR="00D65E8D" w:rsidRDefault="00D65E8D" w:rsidP="00D65E8D">
      <w:pPr>
        <w:spacing w:before="225" w:after="225" w:line="240" w:lineRule="auto"/>
        <w:jc w:val="right"/>
        <w:rPr>
          <w:rFonts w:ascii="Times New Roman" w:hAnsi="Times New Roman" w:cs="Times New Roman"/>
          <w:sz w:val="24"/>
          <w:szCs w:val="24"/>
        </w:rPr>
      </w:pPr>
      <w:r w:rsidRPr="00132EC5">
        <w:rPr>
          <w:rFonts w:ascii="Times New Roman" w:hAnsi="Times New Roman" w:cs="Times New Roman"/>
          <w:color w:val="000000"/>
          <w:sz w:val="24"/>
          <w:szCs w:val="24"/>
        </w:rPr>
        <w:lastRenderedPageBreak/>
        <w:t>  </w:t>
      </w:r>
      <w:r w:rsidRPr="00FE58B8">
        <w:rPr>
          <w:rFonts w:ascii="Times New Roman" w:hAnsi="Times New Roman" w:cs="Times New Roman"/>
          <w:sz w:val="24"/>
          <w:szCs w:val="24"/>
        </w:rPr>
        <w:t xml:space="preserve">Obrazec št: </w:t>
      </w:r>
      <w:r>
        <w:rPr>
          <w:rFonts w:ascii="Times New Roman" w:hAnsi="Times New Roman" w:cs="Times New Roman"/>
          <w:sz w:val="24"/>
          <w:szCs w:val="24"/>
        </w:rPr>
        <w:t>7/1</w:t>
      </w:r>
    </w:p>
    <w:p w14:paraId="4B66ADC8" w14:textId="77777777" w:rsidR="00D65E8D" w:rsidRPr="00FE58B8" w:rsidRDefault="00D65E8D" w:rsidP="00D65E8D">
      <w:pPr>
        <w:spacing w:after="0"/>
        <w:jc w:val="both"/>
        <w:rPr>
          <w:rFonts w:ascii="Times New Roman" w:hAnsi="Times New Roman" w:cs="Times New Roman"/>
          <w:sz w:val="24"/>
          <w:szCs w:val="24"/>
        </w:rPr>
      </w:pPr>
    </w:p>
    <w:p w14:paraId="3D25B011" w14:textId="77777777" w:rsidR="00D65E8D" w:rsidRPr="00FE58B8" w:rsidRDefault="00D65E8D" w:rsidP="00D65E8D">
      <w:pPr>
        <w:pStyle w:val="Naslov1"/>
        <w:pBdr>
          <w:top w:val="single" w:sz="36" w:space="1" w:color="7EFF09"/>
          <w:left w:val="single" w:sz="36" w:space="5" w:color="7EFF09"/>
          <w:bottom w:val="single" w:sz="36" w:space="1" w:color="7EFF09"/>
          <w:right w:val="single" w:sz="36" w:space="0" w:color="7EFF09"/>
        </w:pBdr>
        <w:shd w:val="clear" w:color="auto" w:fill="7BF949"/>
        <w:spacing w:before="0" w:after="120"/>
        <w:ind w:left="1985"/>
        <w:jc w:val="both"/>
        <w:rPr>
          <w:rFonts w:ascii="Times New Roman" w:hAnsi="Times New Roman" w:cs="Times New Roman"/>
          <w:sz w:val="24"/>
          <w:szCs w:val="24"/>
        </w:rPr>
      </w:pPr>
      <w:r>
        <w:rPr>
          <w:rFonts w:ascii="Times New Roman" w:hAnsi="Times New Roman" w:cs="Times New Roman"/>
          <w:sz w:val="24"/>
          <w:szCs w:val="24"/>
        </w:rPr>
        <w:t>Izjava o tehnični brezhibnosti in opremljenosti vozil</w:t>
      </w:r>
    </w:p>
    <w:p w14:paraId="69E050EB" w14:textId="77777777" w:rsidR="00D65E8D" w:rsidRDefault="00D65E8D" w:rsidP="00D65E8D">
      <w:pPr>
        <w:spacing w:before="225" w:after="225" w:line="240" w:lineRule="auto"/>
        <w:jc w:val="right"/>
        <w:rPr>
          <w:rFonts w:ascii="Times New Roman" w:hAnsi="Times New Roman" w:cs="Times New Roman"/>
          <w:color w:val="000000"/>
          <w:sz w:val="24"/>
          <w:szCs w:val="24"/>
        </w:rPr>
      </w:pPr>
    </w:p>
    <w:p w14:paraId="5D8D31EB" w14:textId="77777777" w:rsidR="00D65E8D" w:rsidRDefault="00D65E8D" w:rsidP="00D65E8D">
      <w:pPr>
        <w:spacing w:before="225" w:after="225" w:line="240" w:lineRule="auto"/>
        <w:jc w:val="right"/>
        <w:rPr>
          <w:rFonts w:ascii="Times New Roman" w:hAnsi="Times New Roman" w:cs="Times New Roman"/>
          <w:color w:val="000000"/>
          <w:sz w:val="24"/>
          <w:szCs w:val="24"/>
        </w:rPr>
      </w:pPr>
    </w:p>
    <w:p w14:paraId="0CC0E974" w14:textId="77777777" w:rsidR="00D65E8D" w:rsidRPr="004E086E" w:rsidRDefault="00D65E8D" w:rsidP="00D65E8D">
      <w:pPr>
        <w:jc w:val="center"/>
        <w:rPr>
          <w:rFonts w:ascii="Times New Roman" w:hAnsi="Times New Roman" w:cs="Times New Roman"/>
          <w:b/>
          <w:sz w:val="24"/>
          <w:szCs w:val="24"/>
        </w:rPr>
      </w:pPr>
    </w:p>
    <w:p w14:paraId="5FC8BBE3" w14:textId="77777777" w:rsidR="00D65E8D" w:rsidRPr="004E086E" w:rsidRDefault="00D65E8D" w:rsidP="00D65E8D">
      <w:pPr>
        <w:pBdr>
          <w:top w:val="single" w:sz="4" w:space="1" w:color="auto"/>
          <w:left w:val="single" w:sz="4" w:space="4" w:color="auto"/>
          <w:bottom w:val="single" w:sz="4" w:space="1" w:color="auto"/>
          <w:right w:val="single" w:sz="4" w:space="4" w:color="auto"/>
        </w:pBdr>
        <w:jc w:val="center"/>
        <w:rPr>
          <w:rFonts w:ascii="Times New Roman" w:hAnsi="Times New Roman" w:cs="Times New Roman"/>
          <w:b/>
          <w:sz w:val="24"/>
          <w:szCs w:val="24"/>
        </w:rPr>
      </w:pPr>
      <w:r w:rsidRPr="004E086E">
        <w:rPr>
          <w:rFonts w:ascii="Times New Roman" w:hAnsi="Times New Roman" w:cs="Times New Roman"/>
          <w:b/>
          <w:sz w:val="24"/>
          <w:szCs w:val="24"/>
        </w:rPr>
        <w:t>IZJAVA O  TEHNIČNI BREZHIBNOSTI IN OPREMLJENOSTI VOZIL</w:t>
      </w:r>
    </w:p>
    <w:p w14:paraId="32DCEEDF" w14:textId="77777777" w:rsidR="00D65E8D" w:rsidRPr="004E086E" w:rsidRDefault="00D65E8D" w:rsidP="00D65E8D">
      <w:pPr>
        <w:rPr>
          <w:rFonts w:ascii="Times New Roman" w:hAnsi="Times New Roman" w:cs="Times New Roman"/>
          <w:b/>
          <w:sz w:val="24"/>
          <w:szCs w:val="24"/>
        </w:rPr>
      </w:pPr>
    </w:p>
    <w:p w14:paraId="60C4C111" w14:textId="77777777" w:rsidR="00D65E8D" w:rsidRPr="004E086E" w:rsidRDefault="00D65E8D" w:rsidP="00D65E8D">
      <w:pPr>
        <w:rPr>
          <w:rFonts w:ascii="Times New Roman" w:hAnsi="Times New Roman" w:cs="Times New Roman"/>
          <w:b/>
          <w:sz w:val="24"/>
          <w:szCs w:val="24"/>
        </w:rPr>
      </w:pPr>
    </w:p>
    <w:p w14:paraId="772FA421" w14:textId="61A18833" w:rsidR="00D65E8D" w:rsidRPr="004E086E" w:rsidRDefault="00D65E8D" w:rsidP="00D65E8D">
      <w:pPr>
        <w:jc w:val="both"/>
        <w:rPr>
          <w:rFonts w:ascii="Times New Roman" w:hAnsi="Times New Roman" w:cs="Times New Roman"/>
          <w:sz w:val="24"/>
          <w:szCs w:val="24"/>
        </w:rPr>
      </w:pPr>
      <w:r w:rsidRPr="004E086E">
        <w:rPr>
          <w:rFonts w:ascii="Times New Roman" w:hAnsi="Times New Roman" w:cs="Times New Roman"/>
          <w:sz w:val="24"/>
          <w:szCs w:val="24"/>
        </w:rPr>
        <w:t xml:space="preserve">V zvezi z javnim naročilom </w:t>
      </w:r>
      <w:r w:rsidRPr="004E086E">
        <w:rPr>
          <w:rFonts w:ascii="Times New Roman" w:hAnsi="Times New Roman" w:cs="Times New Roman"/>
          <w:b/>
          <w:sz w:val="24"/>
          <w:szCs w:val="24"/>
        </w:rPr>
        <w:t>»</w:t>
      </w:r>
      <w:r w:rsidR="000A2C48" w:rsidRPr="000A2C48">
        <w:rPr>
          <w:rFonts w:ascii="Times New Roman" w:hAnsi="Times New Roman" w:cs="Times New Roman"/>
          <w:b/>
          <w:bCs/>
          <w:sz w:val="24"/>
          <w:szCs w:val="24"/>
        </w:rPr>
        <w:t>Prevoz učencev iz občine Ljutomer v osnovne šole v šolskih letih 202</w:t>
      </w:r>
      <w:r w:rsidR="00826AD9">
        <w:rPr>
          <w:rFonts w:ascii="Times New Roman" w:hAnsi="Times New Roman" w:cs="Times New Roman"/>
          <w:b/>
          <w:bCs/>
          <w:sz w:val="24"/>
          <w:szCs w:val="24"/>
        </w:rPr>
        <w:t>2</w:t>
      </w:r>
      <w:r w:rsidR="000A2C48" w:rsidRPr="000A2C48">
        <w:rPr>
          <w:rFonts w:ascii="Times New Roman" w:hAnsi="Times New Roman" w:cs="Times New Roman"/>
          <w:b/>
          <w:bCs/>
          <w:sz w:val="24"/>
          <w:szCs w:val="24"/>
        </w:rPr>
        <w:t>/202</w:t>
      </w:r>
      <w:r w:rsidR="00826AD9">
        <w:rPr>
          <w:rFonts w:ascii="Times New Roman" w:hAnsi="Times New Roman" w:cs="Times New Roman"/>
          <w:b/>
          <w:bCs/>
          <w:sz w:val="24"/>
          <w:szCs w:val="24"/>
        </w:rPr>
        <w:t>3</w:t>
      </w:r>
      <w:r w:rsidR="000A2C48" w:rsidRPr="000A2C48">
        <w:rPr>
          <w:rFonts w:ascii="Times New Roman" w:hAnsi="Times New Roman" w:cs="Times New Roman"/>
          <w:b/>
          <w:bCs/>
          <w:sz w:val="24"/>
          <w:szCs w:val="24"/>
        </w:rPr>
        <w:t>, 202</w:t>
      </w:r>
      <w:r w:rsidR="00826AD9">
        <w:rPr>
          <w:rFonts w:ascii="Times New Roman" w:hAnsi="Times New Roman" w:cs="Times New Roman"/>
          <w:b/>
          <w:bCs/>
          <w:sz w:val="24"/>
          <w:szCs w:val="24"/>
        </w:rPr>
        <w:t>3</w:t>
      </w:r>
      <w:r w:rsidR="000A2C48" w:rsidRPr="000A2C48">
        <w:rPr>
          <w:rFonts w:ascii="Times New Roman" w:hAnsi="Times New Roman" w:cs="Times New Roman"/>
          <w:b/>
          <w:bCs/>
          <w:sz w:val="24"/>
          <w:szCs w:val="24"/>
        </w:rPr>
        <w:t>/202</w:t>
      </w:r>
      <w:r w:rsidR="00826AD9">
        <w:rPr>
          <w:rFonts w:ascii="Times New Roman" w:hAnsi="Times New Roman" w:cs="Times New Roman"/>
          <w:b/>
          <w:bCs/>
          <w:sz w:val="24"/>
          <w:szCs w:val="24"/>
        </w:rPr>
        <w:t>4</w:t>
      </w:r>
      <w:r w:rsidR="000A2C48" w:rsidRPr="000A2C48">
        <w:rPr>
          <w:rFonts w:ascii="Times New Roman" w:hAnsi="Times New Roman" w:cs="Times New Roman"/>
          <w:b/>
          <w:bCs/>
          <w:sz w:val="24"/>
          <w:szCs w:val="24"/>
        </w:rPr>
        <w:t xml:space="preserve"> in 202</w:t>
      </w:r>
      <w:r w:rsidR="00826AD9">
        <w:rPr>
          <w:rFonts w:ascii="Times New Roman" w:hAnsi="Times New Roman" w:cs="Times New Roman"/>
          <w:b/>
          <w:bCs/>
          <w:sz w:val="24"/>
          <w:szCs w:val="24"/>
        </w:rPr>
        <w:t>4</w:t>
      </w:r>
      <w:r w:rsidR="000A2C48" w:rsidRPr="000A2C48">
        <w:rPr>
          <w:rFonts w:ascii="Times New Roman" w:hAnsi="Times New Roman" w:cs="Times New Roman"/>
          <w:b/>
          <w:bCs/>
          <w:sz w:val="24"/>
          <w:szCs w:val="24"/>
        </w:rPr>
        <w:t>/202</w:t>
      </w:r>
      <w:r w:rsidR="00826AD9">
        <w:rPr>
          <w:rFonts w:ascii="Times New Roman" w:hAnsi="Times New Roman" w:cs="Times New Roman"/>
          <w:b/>
          <w:bCs/>
          <w:sz w:val="24"/>
          <w:szCs w:val="24"/>
        </w:rPr>
        <w:t>5</w:t>
      </w:r>
      <w:r w:rsidRPr="004E086E">
        <w:rPr>
          <w:rFonts w:ascii="Times New Roman" w:hAnsi="Times New Roman" w:cs="Times New Roman"/>
          <w:b/>
          <w:sz w:val="24"/>
          <w:szCs w:val="24"/>
        </w:rPr>
        <w:t>«</w:t>
      </w:r>
      <w:r w:rsidRPr="004E086E">
        <w:rPr>
          <w:rFonts w:ascii="Times New Roman" w:hAnsi="Times New Roman" w:cs="Times New Roman"/>
          <w:sz w:val="24"/>
          <w:szCs w:val="24"/>
        </w:rPr>
        <w:t>, objavljenem na portalu javnih naročil dne _________, št. objave _____________,</w:t>
      </w:r>
    </w:p>
    <w:p w14:paraId="79B888F6" w14:textId="77777777" w:rsidR="00D65E8D" w:rsidRPr="004E086E" w:rsidRDefault="00D65E8D" w:rsidP="00D65E8D">
      <w:pPr>
        <w:rPr>
          <w:rFonts w:ascii="Times New Roman" w:hAnsi="Times New Roman" w:cs="Times New Roman"/>
          <w:b/>
          <w:sz w:val="24"/>
          <w:szCs w:val="24"/>
        </w:rPr>
      </w:pPr>
    </w:p>
    <w:p w14:paraId="376B32B0" w14:textId="030591D0" w:rsidR="00D65E8D" w:rsidRDefault="00D65E8D" w:rsidP="00D65E8D">
      <w:pPr>
        <w:jc w:val="both"/>
        <w:rPr>
          <w:rFonts w:ascii="Times New Roman" w:hAnsi="Times New Roman" w:cs="Times New Roman"/>
          <w:b/>
          <w:sz w:val="24"/>
          <w:szCs w:val="24"/>
        </w:rPr>
      </w:pPr>
      <w:r w:rsidRPr="004E086E">
        <w:rPr>
          <w:rFonts w:ascii="Times New Roman" w:hAnsi="Times New Roman" w:cs="Times New Roman"/>
          <w:b/>
          <w:sz w:val="24"/>
          <w:szCs w:val="24"/>
        </w:rPr>
        <w:t xml:space="preserve">izjavljamo, da bodo vsa vozila, s katerimi se bodo opravljali prevozi </w:t>
      </w:r>
      <w:r w:rsidR="00CE0E40">
        <w:rPr>
          <w:rFonts w:ascii="Times New Roman" w:hAnsi="Times New Roman" w:cs="Times New Roman"/>
          <w:b/>
          <w:sz w:val="24"/>
          <w:szCs w:val="24"/>
        </w:rPr>
        <w:t xml:space="preserve">učencev </w:t>
      </w:r>
      <w:r w:rsidRPr="004E086E">
        <w:rPr>
          <w:rFonts w:ascii="Times New Roman" w:hAnsi="Times New Roman" w:cs="Times New Roman"/>
          <w:b/>
          <w:sz w:val="24"/>
          <w:szCs w:val="24"/>
        </w:rPr>
        <w:t xml:space="preserve">vedno tehnično brezhibna z vso opremo, ki bo predpisana, in da bo zagotovljena varna vožnja </w:t>
      </w:r>
      <w:r w:rsidR="00CE0E40">
        <w:rPr>
          <w:rFonts w:ascii="Times New Roman" w:hAnsi="Times New Roman" w:cs="Times New Roman"/>
          <w:b/>
          <w:sz w:val="24"/>
          <w:szCs w:val="24"/>
        </w:rPr>
        <w:t>učencev</w:t>
      </w:r>
      <w:r w:rsidRPr="004E086E">
        <w:rPr>
          <w:rFonts w:ascii="Times New Roman" w:hAnsi="Times New Roman" w:cs="Times New Roman"/>
          <w:b/>
          <w:sz w:val="24"/>
          <w:szCs w:val="24"/>
        </w:rPr>
        <w:t>.</w:t>
      </w:r>
    </w:p>
    <w:p w14:paraId="26846461" w14:textId="77777777" w:rsidR="00D65E8D" w:rsidRDefault="00D65E8D" w:rsidP="00D65E8D">
      <w:pPr>
        <w:jc w:val="both"/>
        <w:rPr>
          <w:rFonts w:ascii="Times New Roman" w:hAnsi="Times New Roman" w:cs="Times New Roman"/>
          <w:b/>
          <w:sz w:val="24"/>
          <w:szCs w:val="24"/>
        </w:rPr>
      </w:pPr>
    </w:p>
    <w:p w14:paraId="400B99EE" w14:textId="77777777" w:rsidR="00D65E8D" w:rsidRDefault="00D65E8D" w:rsidP="00D65E8D">
      <w:pPr>
        <w:jc w:val="both"/>
        <w:rPr>
          <w:rFonts w:ascii="Times New Roman" w:hAnsi="Times New Roman" w:cs="Times New Roman"/>
          <w:b/>
          <w:sz w:val="24"/>
          <w:szCs w:val="24"/>
        </w:rPr>
      </w:pPr>
    </w:p>
    <w:p w14:paraId="181D1E3F" w14:textId="77777777" w:rsidR="00D65E8D" w:rsidRPr="004E086E" w:rsidRDefault="00D65E8D" w:rsidP="00D65E8D">
      <w:pPr>
        <w:jc w:val="both"/>
        <w:rPr>
          <w:rFonts w:ascii="Times New Roman" w:hAnsi="Times New Roman" w:cs="Times New Roman"/>
          <w:b/>
          <w:color w:val="FF0000"/>
          <w:sz w:val="24"/>
          <w:szCs w:val="24"/>
        </w:rPr>
      </w:pPr>
    </w:p>
    <w:tbl>
      <w:tblPr>
        <w:tblStyle w:val="NormalTablePHPDOCX"/>
        <w:tblW w:w="8745" w:type="dxa"/>
        <w:tblInd w:w="108" w:type="dxa"/>
        <w:tblLook w:val="04A0" w:firstRow="1" w:lastRow="0" w:firstColumn="1" w:lastColumn="0" w:noHBand="0" w:noVBand="1"/>
      </w:tblPr>
      <w:tblGrid>
        <w:gridCol w:w="4080"/>
        <w:gridCol w:w="4665"/>
      </w:tblGrid>
      <w:tr w:rsidR="00D65E8D" w:rsidRPr="00FE58B8" w14:paraId="5AA68F7C" w14:textId="77777777" w:rsidTr="00D65E8D">
        <w:tc>
          <w:tcPr>
            <w:tcW w:w="4080" w:type="dxa"/>
            <w:tcMar>
              <w:top w:w="75" w:type="dxa"/>
              <w:bottom w:w="75" w:type="dxa"/>
            </w:tcMar>
            <w:vAlign w:val="center"/>
          </w:tcPr>
          <w:p w14:paraId="301E281C" w14:textId="77777777" w:rsidR="00D65E8D" w:rsidRPr="00FE58B8" w:rsidRDefault="00D65E8D"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Kraj in datum:</w:t>
            </w:r>
          </w:p>
        </w:tc>
        <w:tc>
          <w:tcPr>
            <w:tcW w:w="0" w:type="auto"/>
            <w:tcMar>
              <w:top w:w="75" w:type="dxa"/>
              <w:bottom w:w="75" w:type="dxa"/>
            </w:tcMar>
            <w:vAlign w:val="center"/>
          </w:tcPr>
          <w:p w14:paraId="0FF5901E" w14:textId="77777777" w:rsidR="00D65E8D" w:rsidRPr="00FE58B8" w:rsidRDefault="00D65E8D"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Ime in priimek: _____________________</w:t>
            </w:r>
          </w:p>
        </w:tc>
      </w:tr>
      <w:tr w:rsidR="00D65E8D" w:rsidRPr="00FE58B8" w14:paraId="67939AF5" w14:textId="77777777" w:rsidTr="00D65E8D">
        <w:tc>
          <w:tcPr>
            <w:tcW w:w="4080" w:type="dxa"/>
            <w:tcMar>
              <w:top w:w="75" w:type="dxa"/>
              <w:bottom w:w="75" w:type="dxa"/>
            </w:tcMar>
            <w:vAlign w:val="center"/>
          </w:tcPr>
          <w:p w14:paraId="42DB77EA" w14:textId="77777777" w:rsidR="00D65E8D" w:rsidRPr="00FE58B8" w:rsidRDefault="00D65E8D"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c>
          <w:tcPr>
            <w:tcW w:w="0" w:type="auto"/>
            <w:tcMar>
              <w:top w:w="75" w:type="dxa"/>
              <w:bottom w:w="75" w:type="dxa"/>
            </w:tcMar>
            <w:vAlign w:val="center"/>
          </w:tcPr>
          <w:p w14:paraId="78942D1D" w14:textId="77777777" w:rsidR="00D65E8D" w:rsidRPr="00FE58B8" w:rsidRDefault="00D65E8D" w:rsidP="00D65E8D">
            <w:pPr>
              <w:jc w:val="both"/>
              <w:rPr>
                <w:rFonts w:ascii="Times New Roman" w:hAnsi="Times New Roman" w:cs="Times New Roman"/>
                <w:sz w:val="24"/>
                <w:szCs w:val="24"/>
              </w:rPr>
            </w:pPr>
            <w:r w:rsidRPr="00AE28AE">
              <w:rPr>
                <w:rFonts w:ascii="Times New Roman" w:hAnsi="Times New Roman" w:cs="Times New Roman"/>
                <w:color w:val="A9A9A9"/>
                <w:position w:val="-2"/>
              </w:rPr>
              <w:t>(žig in podpis)</w:t>
            </w:r>
          </w:p>
        </w:tc>
      </w:tr>
    </w:tbl>
    <w:p w14:paraId="24AC98B9" w14:textId="77777777" w:rsidR="00D65E8D" w:rsidRPr="004E086E" w:rsidRDefault="00D65E8D" w:rsidP="00D65E8D">
      <w:pPr>
        <w:rPr>
          <w:rFonts w:ascii="Times New Roman" w:hAnsi="Times New Roman" w:cs="Times New Roman"/>
          <w:b/>
          <w:sz w:val="24"/>
          <w:szCs w:val="24"/>
        </w:rPr>
      </w:pPr>
    </w:p>
    <w:p w14:paraId="0C6BC462" w14:textId="77777777" w:rsidR="00D65E8D" w:rsidRPr="004E086E" w:rsidRDefault="00D65E8D" w:rsidP="00D65E8D">
      <w:pPr>
        <w:spacing w:before="225" w:after="225" w:line="240" w:lineRule="auto"/>
        <w:rPr>
          <w:rFonts w:ascii="Times New Roman" w:hAnsi="Times New Roman" w:cs="Times New Roman"/>
          <w:color w:val="000000"/>
          <w:sz w:val="24"/>
          <w:szCs w:val="24"/>
        </w:rPr>
      </w:pPr>
    </w:p>
    <w:p w14:paraId="1D59888B" w14:textId="77777777" w:rsidR="00D65E8D" w:rsidRDefault="00D65E8D" w:rsidP="00D65E8D">
      <w:pPr>
        <w:spacing w:before="225" w:after="225" w:line="240" w:lineRule="auto"/>
        <w:jc w:val="right"/>
        <w:rPr>
          <w:rFonts w:ascii="Times New Roman" w:hAnsi="Times New Roman" w:cs="Times New Roman"/>
          <w:color w:val="000000"/>
          <w:sz w:val="24"/>
          <w:szCs w:val="24"/>
        </w:rPr>
      </w:pPr>
    </w:p>
    <w:p w14:paraId="0ED80508" w14:textId="77777777" w:rsidR="00D65E8D" w:rsidRDefault="00D65E8D" w:rsidP="00D65E8D">
      <w:pPr>
        <w:spacing w:before="225" w:after="225" w:line="240" w:lineRule="auto"/>
        <w:jc w:val="right"/>
        <w:rPr>
          <w:rFonts w:ascii="Times New Roman" w:hAnsi="Times New Roman" w:cs="Times New Roman"/>
          <w:color w:val="000000"/>
          <w:sz w:val="24"/>
          <w:szCs w:val="24"/>
        </w:rPr>
      </w:pPr>
    </w:p>
    <w:p w14:paraId="1045B0CB" w14:textId="0CF2F595" w:rsidR="00D65E8D" w:rsidRDefault="00D65E8D" w:rsidP="00D65E8D">
      <w:pPr>
        <w:spacing w:before="225" w:after="225" w:line="240" w:lineRule="auto"/>
        <w:jc w:val="right"/>
        <w:rPr>
          <w:rFonts w:ascii="Times New Roman" w:hAnsi="Times New Roman" w:cs="Times New Roman"/>
          <w:color w:val="000000"/>
          <w:sz w:val="24"/>
          <w:szCs w:val="24"/>
        </w:rPr>
      </w:pPr>
    </w:p>
    <w:p w14:paraId="5FC3FB91" w14:textId="77777777" w:rsidR="00826AD9" w:rsidRDefault="00826AD9" w:rsidP="00D65E8D">
      <w:pPr>
        <w:spacing w:before="225" w:after="225" w:line="240" w:lineRule="auto"/>
        <w:jc w:val="right"/>
        <w:rPr>
          <w:rFonts w:ascii="Times New Roman" w:hAnsi="Times New Roman" w:cs="Times New Roman"/>
          <w:color w:val="000000"/>
          <w:sz w:val="24"/>
          <w:szCs w:val="24"/>
        </w:rPr>
      </w:pPr>
    </w:p>
    <w:p w14:paraId="5C9C07A7" w14:textId="77777777" w:rsidR="00D65E8D" w:rsidRDefault="00D65E8D" w:rsidP="00D65E8D">
      <w:pPr>
        <w:spacing w:before="225" w:after="225" w:line="240" w:lineRule="auto"/>
        <w:jc w:val="right"/>
        <w:rPr>
          <w:rFonts w:ascii="Times New Roman" w:hAnsi="Times New Roman" w:cs="Times New Roman"/>
          <w:color w:val="000000"/>
          <w:sz w:val="24"/>
          <w:szCs w:val="24"/>
        </w:rPr>
      </w:pPr>
    </w:p>
    <w:p w14:paraId="68DE7C70" w14:textId="77777777" w:rsidR="00D65E8D" w:rsidRDefault="00D65E8D" w:rsidP="00D65E8D">
      <w:pPr>
        <w:spacing w:before="225" w:after="225" w:line="240" w:lineRule="auto"/>
        <w:jc w:val="right"/>
        <w:rPr>
          <w:rFonts w:ascii="Times New Roman" w:hAnsi="Times New Roman" w:cs="Times New Roman"/>
          <w:color w:val="000000"/>
          <w:sz w:val="24"/>
          <w:szCs w:val="24"/>
        </w:rPr>
      </w:pPr>
    </w:p>
    <w:p w14:paraId="7BFD6B3B" w14:textId="67E04EEB" w:rsidR="00D65E8D" w:rsidRDefault="00D65E8D" w:rsidP="00D65E8D">
      <w:pPr>
        <w:spacing w:before="225" w:after="225" w:line="240" w:lineRule="auto"/>
        <w:jc w:val="right"/>
        <w:rPr>
          <w:rFonts w:ascii="Times New Roman" w:hAnsi="Times New Roman" w:cs="Times New Roman"/>
          <w:sz w:val="24"/>
          <w:szCs w:val="24"/>
        </w:rPr>
      </w:pPr>
      <w:r w:rsidRPr="00132EC5">
        <w:rPr>
          <w:rFonts w:ascii="Times New Roman" w:hAnsi="Times New Roman" w:cs="Times New Roman"/>
          <w:color w:val="000000"/>
          <w:sz w:val="24"/>
          <w:szCs w:val="24"/>
        </w:rPr>
        <w:lastRenderedPageBreak/>
        <w:t>  </w:t>
      </w:r>
      <w:r w:rsidRPr="00FE58B8">
        <w:rPr>
          <w:rFonts w:ascii="Times New Roman" w:hAnsi="Times New Roman" w:cs="Times New Roman"/>
          <w:sz w:val="24"/>
          <w:szCs w:val="24"/>
        </w:rPr>
        <w:t xml:space="preserve">Obrazec št: </w:t>
      </w:r>
      <w:r>
        <w:rPr>
          <w:rFonts w:ascii="Times New Roman" w:hAnsi="Times New Roman" w:cs="Times New Roman"/>
          <w:sz w:val="24"/>
          <w:szCs w:val="24"/>
        </w:rPr>
        <w:t>7/2</w:t>
      </w:r>
    </w:p>
    <w:p w14:paraId="4407B2F7" w14:textId="77777777" w:rsidR="00D65E8D" w:rsidRPr="00FE58B8" w:rsidRDefault="00D65E8D" w:rsidP="00D65E8D">
      <w:pPr>
        <w:spacing w:after="0"/>
        <w:jc w:val="both"/>
        <w:rPr>
          <w:rFonts w:ascii="Times New Roman" w:hAnsi="Times New Roman" w:cs="Times New Roman"/>
          <w:sz w:val="24"/>
          <w:szCs w:val="24"/>
        </w:rPr>
      </w:pPr>
    </w:p>
    <w:p w14:paraId="7669835F" w14:textId="77777777" w:rsidR="00D65E8D" w:rsidRPr="00FE58B8" w:rsidRDefault="00D65E8D" w:rsidP="00D65E8D">
      <w:pPr>
        <w:pStyle w:val="Naslov1"/>
        <w:pBdr>
          <w:top w:val="single" w:sz="36" w:space="1" w:color="7EFF09"/>
          <w:left w:val="single" w:sz="36" w:space="5" w:color="7EFF09"/>
          <w:bottom w:val="single" w:sz="36" w:space="1" w:color="7EFF09"/>
          <w:right w:val="single" w:sz="36" w:space="0" w:color="7EFF09"/>
        </w:pBdr>
        <w:shd w:val="clear" w:color="auto" w:fill="7BF949"/>
        <w:spacing w:before="0" w:after="120"/>
        <w:ind w:left="1985"/>
        <w:jc w:val="both"/>
        <w:rPr>
          <w:rFonts w:ascii="Times New Roman" w:hAnsi="Times New Roman" w:cs="Times New Roman"/>
          <w:sz w:val="24"/>
          <w:szCs w:val="24"/>
        </w:rPr>
      </w:pPr>
      <w:r>
        <w:rPr>
          <w:rFonts w:ascii="Times New Roman" w:hAnsi="Times New Roman" w:cs="Times New Roman"/>
          <w:sz w:val="24"/>
          <w:szCs w:val="24"/>
        </w:rPr>
        <w:t>Izjava o strokovni usposobljenosti voznikov</w:t>
      </w:r>
    </w:p>
    <w:p w14:paraId="48E1C4F4" w14:textId="77777777" w:rsidR="00D65E8D" w:rsidRDefault="00D65E8D" w:rsidP="00D65E8D">
      <w:pPr>
        <w:spacing w:before="225" w:after="225" w:line="240" w:lineRule="auto"/>
        <w:jc w:val="right"/>
        <w:rPr>
          <w:rFonts w:ascii="Times New Roman" w:hAnsi="Times New Roman" w:cs="Times New Roman"/>
          <w:color w:val="000000"/>
          <w:sz w:val="24"/>
          <w:szCs w:val="24"/>
        </w:rPr>
      </w:pPr>
    </w:p>
    <w:p w14:paraId="184D9EC8" w14:textId="77777777" w:rsidR="00D65E8D" w:rsidRPr="004E086E" w:rsidRDefault="00D65E8D" w:rsidP="00D65E8D">
      <w:pPr>
        <w:pStyle w:val="Naslov1"/>
        <w:pBdr>
          <w:top w:val="single" w:sz="4" w:space="1" w:color="auto"/>
          <w:left w:val="single" w:sz="4" w:space="4" w:color="auto"/>
          <w:bottom w:val="single" w:sz="4" w:space="1" w:color="auto"/>
          <w:right w:val="single" w:sz="4" w:space="0" w:color="auto"/>
        </w:pBdr>
        <w:tabs>
          <w:tab w:val="left" w:pos="708"/>
        </w:tabs>
        <w:spacing w:before="0" w:line="240" w:lineRule="auto"/>
        <w:ind w:left="993"/>
        <w:jc w:val="center"/>
        <w:rPr>
          <w:rFonts w:ascii="Times New Roman" w:hAnsi="Times New Roman" w:cs="Times New Roman"/>
          <w:sz w:val="24"/>
          <w:szCs w:val="24"/>
        </w:rPr>
      </w:pPr>
      <w:r w:rsidRPr="004E086E">
        <w:rPr>
          <w:rFonts w:ascii="Times New Roman" w:hAnsi="Times New Roman" w:cs="Times New Roman"/>
          <w:sz w:val="24"/>
          <w:szCs w:val="24"/>
        </w:rPr>
        <w:t>IZJAVA O STROKOVNI USPOSOBLJENOSTI VOZNIKOV</w:t>
      </w:r>
    </w:p>
    <w:p w14:paraId="74D125D6" w14:textId="77777777" w:rsidR="00D65E8D" w:rsidRPr="004E086E" w:rsidRDefault="00D65E8D" w:rsidP="00D65E8D">
      <w:pPr>
        <w:spacing w:after="0" w:line="240" w:lineRule="auto"/>
        <w:jc w:val="both"/>
        <w:rPr>
          <w:rFonts w:ascii="Times New Roman" w:hAnsi="Times New Roman" w:cs="Times New Roman"/>
          <w:sz w:val="24"/>
          <w:szCs w:val="24"/>
        </w:rPr>
      </w:pPr>
    </w:p>
    <w:p w14:paraId="16A57203" w14:textId="77777777" w:rsidR="00D65E8D" w:rsidRPr="004E086E" w:rsidRDefault="00D65E8D" w:rsidP="00D65E8D">
      <w:pPr>
        <w:spacing w:after="0" w:line="240" w:lineRule="auto"/>
        <w:jc w:val="both"/>
        <w:rPr>
          <w:rFonts w:ascii="Times New Roman" w:hAnsi="Times New Roman" w:cs="Times New Roman"/>
          <w:sz w:val="24"/>
          <w:szCs w:val="24"/>
        </w:rPr>
      </w:pPr>
    </w:p>
    <w:tbl>
      <w:tblPr>
        <w:tblpPr w:leftFromText="141" w:rightFromText="141" w:vertAnchor="text" w:horzAnchor="margin" w:tblpY="216"/>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55"/>
        <w:gridCol w:w="1843"/>
        <w:gridCol w:w="1842"/>
        <w:gridCol w:w="2127"/>
        <w:gridCol w:w="1417"/>
      </w:tblGrid>
      <w:tr w:rsidR="00D65E8D" w:rsidRPr="004E086E" w14:paraId="0808EF43" w14:textId="77777777" w:rsidTr="00D65E8D">
        <w:trPr>
          <w:trHeight w:val="546"/>
        </w:trPr>
        <w:tc>
          <w:tcPr>
            <w:tcW w:w="2055" w:type="dxa"/>
            <w:tcBorders>
              <w:top w:val="single" w:sz="4" w:space="0" w:color="auto"/>
              <w:left w:val="single" w:sz="4" w:space="0" w:color="auto"/>
              <w:bottom w:val="single" w:sz="4" w:space="0" w:color="auto"/>
              <w:right w:val="single" w:sz="4" w:space="0" w:color="auto"/>
            </w:tcBorders>
          </w:tcPr>
          <w:p w14:paraId="6413ACE3" w14:textId="77777777" w:rsidR="00D65E8D" w:rsidRDefault="00D65E8D" w:rsidP="00D65E8D">
            <w:pPr>
              <w:pStyle w:val="Naslov5"/>
              <w:tabs>
                <w:tab w:val="left" w:pos="708"/>
              </w:tabs>
              <w:spacing w:before="0" w:line="240" w:lineRule="auto"/>
              <w:ind w:left="1008" w:hanging="1008"/>
              <w:jc w:val="both"/>
              <w:rPr>
                <w:rFonts w:ascii="Times New Roman" w:hAnsi="Times New Roman" w:cs="Times New Roman"/>
                <w:b/>
                <w:color w:val="auto"/>
                <w:sz w:val="24"/>
                <w:szCs w:val="24"/>
              </w:rPr>
            </w:pPr>
            <w:r>
              <w:rPr>
                <w:rFonts w:ascii="Times New Roman" w:hAnsi="Times New Roman" w:cs="Times New Roman"/>
                <w:b/>
                <w:color w:val="auto"/>
                <w:sz w:val="24"/>
                <w:szCs w:val="24"/>
              </w:rPr>
              <w:t>IME IN</w:t>
            </w:r>
          </w:p>
          <w:p w14:paraId="61DC6B76" w14:textId="77777777" w:rsidR="00D65E8D" w:rsidRDefault="00D65E8D" w:rsidP="00D65E8D">
            <w:pPr>
              <w:pStyle w:val="Naslov5"/>
              <w:tabs>
                <w:tab w:val="left" w:pos="708"/>
              </w:tabs>
              <w:spacing w:before="0" w:line="240" w:lineRule="auto"/>
              <w:ind w:left="1008" w:hanging="1008"/>
              <w:jc w:val="both"/>
              <w:rPr>
                <w:rFonts w:ascii="Times New Roman" w:hAnsi="Times New Roman" w:cs="Times New Roman"/>
                <w:b/>
                <w:color w:val="auto"/>
                <w:sz w:val="24"/>
                <w:szCs w:val="24"/>
              </w:rPr>
            </w:pPr>
            <w:r>
              <w:rPr>
                <w:rFonts w:ascii="Times New Roman" w:hAnsi="Times New Roman" w:cs="Times New Roman"/>
                <w:b/>
                <w:color w:val="auto"/>
                <w:sz w:val="24"/>
                <w:szCs w:val="24"/>
              </w:rPr>
              <w:t>PRIIMEK</w:t>
            </w:r>
          </w:p>
          <w:p w14:paraId="60137664" w14:textId="77777777" w:rsidR="00D65E8D" w:rsidRPr="004E086E" w:rsidRDefault="00D65E8D" w:rsidP="00D65E8D">
            <w:pPr>
              <w:pStyle w:val="Naslov5"/>
              <w:tabs>
                <w:tab w:val="left" w:pos="708"/>
              </w:tabs>
              <w:spacing w:before="0" w:line="240" w:lineRule="auto"/>
              <w:ind w:left="1008" w:hanging="1008"/>
              <w:jc w:val="both"/>
              <w:rPr>
                <w:rFonts w:ascii="Times New Roman" w:hAnsi="Times New Roman" w:cs="Times New Roman"/>
                <w:b/>
                <w:color w:val="auto"/>
                <w:sz w:val="24"/>
                <w:szCs w:val="24"/>
              </w:rPr>
            </w:pPr>
            <w:r w:rsidRPr="004E086E">
              <w:rPr>
                <w:rFonts w:ascii="Times New Roman" w:hAnsi="Times New Roman" w:cs="Times New Roman"/>
                <w:b/>
                <w:color w:val="auto"/>
                <w:sz w:val="24"/>
                <w:szCs w:val="24"/>
              </w:rPr>
              <w:t>VOZNIKA</w:t>
            </w:r>
          </w:p>
        </w:tc>
        <w:tc>
          <w:tcPr>
            <w:tcW w:w="1843" w:type="dxa"/>
            <w:tcBorders>
              <w:top w:val="single" w:sz="4" w:space="0" w:color="auto"/>
              <w:left w:val="single" w:sz="4" w:space="0" w:color="auto"/>
              <w:bottom w:val="single" w:sz="4" w:space="0" w:color="auto"/>
              <w:right w:val="single" w:sz="4" w:space="0" w:color="auto"/>
            </w:tcBorders>
          </w:tcPr>
          <w:p w14:paraId="65B1C313" w14:textId="77777777" w:rsidR="00D65E8D" w:rsidRDefault="00D65E8D" w:rsidP="00D65E8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RELACIJA</w:t>
            </w:r>
          </w:p>
          <w:p w14:paraId="6F95AD8E" w14:textId="77777777" w:rsidR="00D65E8D" w:rsidRPr="004E086E" w:rsidRDefault="00D65E8D" w:rsidP="00D65E8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Navesti št. sklopa in številko relacije</w:t>
            </w:r>
          </w:p>
        </w:tc>
        <w:tc>
          <w:tcPr>
            <w:tcW w:w="1842" w:type="dxa"/>
            <w:tcBorders>
              <w:top w:val="single" w:sz="4" w:space="0" w:color="auto"/>
              <w:left w:val="single" w:sz="4" w:space="0" w:color="auto"/>
              <w:bottom w:val="single" w:sz="4" w:space="0" w:color="auto"/>
              <w:right w:val="single" w:sz="4" w:space="0" w:color="auto"/>
            </w:tcBorders>
          </w:tcPr>
          <w:p w14:paraId="5C3011E0" w14:textId="77777777" w:rsidR="00D65E8D" w:rsidRPr="004E086E" w:rsidRDefault="00D65E8D" w:rsidP="00D65E8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Datum izdaje vozniškega dovoljenja</w:t>
            </w:r>
            <w:r w:rsidRPr="004E086E">
              <w:rPr>
                <w:rFonts w:ascii="Times New Roman" w:hAnsi="Times New Roman" w:cs="Times New Roman"/>
                <w:b/>
                <w:sz w:val="24"/>
                <w:szCs w:val="24"/>
              </w:rPr>
              <w:t xml:space="preserve"> </w:t>
            </w:r>
          </w:p>
        </w:tc>
        <w:tc>
          <w:tcPr>
            <w:tcW w:w="2127" w:type="dxa"/>
            <w:tcBorders>
              <w:top w:val="single" w:sz="4" w:space="0" w:color="auto"/>
              <w:left w:val="single" w:sz="4" w:space="0" w:color="auto"/>
              <w:bottom w:val="single" w:sz="4" w:space="0" w:color="auto"/>
              <w:right w:val="single" w:sz="4" w:space="0" w:color="auto"/>
            </w:tcBorders>
            <w:hideMark/>
          </w:tcPr>
          <w:p w14:paraId="3B2AB0CB" w14:textId="77777777" w:rsidR="00D65E8D" w:rsidRPr="004E086E" w:rsidRDefault="00D65E8D" w:rsidP="00D65E8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Leta neprekinjene poklicne vožnje avtobusa ali kombija (od sklopa 1 do 5)</w:t>
            </w:r>
          </w:p>
        </w:tc>
        <w:tc>
          <w:tcPr>
            <w:tcW w:w="1417" w:type="dxa"/>
            <w:tcBorders>
              <w:top w:val="single" w:sz="4" w:space="0" w:color="auto"/>
              <w:left w:val="single" w:sz="4" w:space="0" w:color="auto"/>
              <w:bottom w:val="single" w:sz="4" w:space="0" w:color="auto"/>
              <w:right w:val="single" w:sz="4" w:space="0" w:color="auto"/>
            </w:tcBorders>
          </w:tcPr>
          <w:p w14:paraId="6FCD1D3B" w14:textId="77777777" w:rsidR="00D65E8D" w:rsidRDefault="00D65E8D" w:rsidP="00D65E8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Voznik je v rednem delovnem razmerju</w:t>
            </w:r>
          </w:p>
          <w:p w14:paraId="2AE75732" w14:textId="77777777" w:rsidR="00D65E8D" w:rsidRPr="007F5F7D" w:rsidRDefault="00D65E8D" w:rsidP="00D65E8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(DA ali NE)</w:t>
            </w:r>
          </w:p>
        </w:tc>
      </w:tr>
      <w:tr w:rsidR="00D65E8D" w:rsidRPr="004E086E" w14:paraId="4619A555" w14:textId="77777777" w:rsidTr="00D65E8D">
        <w:tc>
          <w:tcPr>
            <w:tcW w:w="2055" w:type="dxa"/>
            <w:tcBorders>
              <w:top w:val="single" w:sz="4" w:space="0" w:color="auto"/>
              <w:left w:val="single" w:sz="4" w:space="0" w:color="auto"/>
              <w:bottom w:val="single" w:sz="4" w:space="0" w:color="auto"/>
              <w:right w:val="single" w:sz="4" w:space="0" w:color="auto"/>
            </w:tcBorders>
          </w:tcPr>
          <w:p w14:paraId="59CF8580" w14:textId="77777777" w:rsidR="00D65E8D" w:rsidRPr="004E086E" w:rsidRDefault="00D65E8D" w:rsidP="00D65E8D">
            <w:pPr>
              <w:spacing w:after="0" w:line="240" w:lineRule="auto"/>
              <w:jc w:val="both"/>
              <w:rPr>
                <w:rFonts w:ascii="Times New Roman" w:hAnsi="Times New Roman" w:cs="Times New Roman"/>
                <w:sz w:val="24"/>
                <w:szCs w:val="24"/>
              </w:rPr>
            </w:pPr>
          </w:p>
          <w:p w14:paraId="09416721"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14:paraId="2D1E187C"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14:paraId="769E0910"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14:paraId="27CE979C"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3B9B0B9F" w14:textId="77777777" w:rsidR="00D65E8D" w:rsidRPr="004E086E" w:rsidRDefault="00D65E8D" w:rsidP="00D65E8D">
            <w:pPr>
              <w:spacing w:after="0" w:line="240" w:lineRule="auto"/>
              <w:jc w:val="both"/>
              <w:rPr>
                <w:rFonts w:ascii="Times New Roman" w:hAnsi="Times New Roman" w:cs="Times New Roman"/>
                <w:sz w:val="24"/>
                <w:szCs w:val="24"/>
              </w:rPr>
            </w:pPr>
          </w:p>
        </w:tc>
      </w:tr>
      <w:tr w:rsidR="00D65E8D" w:rsidRPr="004E086E" w14:paraId="68EE0A26" w14:textId="77777777" w:rsidTr="00D65E8D">
        <w:tc>
          <w:tcPr>
            <w:tcW w:w="2055" w:type="dxa"/>
            <w:tcBorders>
              <w:top w:val="single" w:sz="4" w:space="0" w:color="auto"/>
              <w:left w:val="single" w:sz="4" w:space="0" w:color="auto"/>
              <w:bottom w:val="single" w:sz="4" w:space="0" w:color="auto"/>
              <w:right w:val="single" w:sz="4" w:space="0" w:color="auto"/>
            </w:tcBorders>
          </w:tcPr>
          <w:p w14:paraId="60E88E29" w14:textId="77777777" w:rsidR="00D65E8D" w:rsidRPr="004E086E" w:rsidRDefault="00D65E8D" w:rsidP="00D65E8D">
            <w:pPr>
              <w:spacing w:after="0" w:line="240" w:lineRule="auto"/>
              <w:jc w:val="both"/>
              <w:rPr>
                <w:rFonts w:ascii="Times New Roman" w:hAnsi="Times New Roman" w:cs="Times New Roman"/>
                <w:sz w:val="24"/>
                <w:szCs w:val="24"/>
              </w:rPr>
            </w:pPr>
          </w:p>
          <w:p w14:paraId="54A2A465"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14:paraId="7E8986F0"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14:paraId="7D0A93A1"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14:paraId="19CE7DCD"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21BCF41F" w14:textId="77777777" w:rsidR="00D65E8D" w:rsidRPr="004E086E" w:rsidRDefault="00D65E8D" w:rsidP="00D65E8D">
            <w:pPr>
              <w:spacing w:after="0" w:line="240" w:lineRule="auto"/>
              <w:jc w:val="both"/>
              <w:rPr>
                <w:rFonts w:ascii="Times New Roman" w:hAnsi="Times New Roman" w:cs="Times New Roman"/>
                <w:sz w:val="24"/>
                <w:szCs w:val="24"/>
              </w:rPr>
            </w:pPr>
          </w:p>
        </w:tc>
      </w:tr>
      <w:tr w:rsidR="00D65E8D" w:rsidRPr="004E086E" w14:paraId="05EA2526" w14:textId="77777777" w:rsidTr="00D65E8D">
        <w:tc>
          <w:tcPr>
            <w:tcW w:w="2055" w:type="dxa"/>
            <w:tcBorders>
              <w:top w:val="single" w:sz="4" w:space="0" w:color="auto"/>
              <w:left w:val="single" w:sz="4" w:space="0" w:color="auto"/>
              <w:bottom w:val="single" w:sz="4" w:space="0" w:color="auto"/>
              <w:right w:val="single" w:sz="4" w:space="0" w:color="auto"/>
            </w:tcBorders>
          </w:tcPr>
          <w:p w14:paraId="0F083930" w14:textId="77777777" w:rsidR="00D65E8D" w:rsidRPr="004E086E" w:rsidRDefault="00D65E8D" w:rsidP="00D65E8D">
            <w:pPr>
              <w:spacing w:after="0" w:line="240" w:lineRule="auto"/>
              <w:jc w:val="both"/>
              <w:rPr>
                <w:rFonts w:ascii="Times New Roman" w:hAnsi="Times New Roman" w:cs="Times New Roman"/>
                <w:sz w:val="24"/>
                <w:szCs w:val="24"/>
              </w:rPr>
            </w:pPr>
          </w:p>
          <w:p w14:paraId="498690B2"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14:paraId="4A69E796"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14:paraId="5BE6470C"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14:paraId="2C40843B"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421DA25A" w14:textId="77777777" w:rsidR="00D65E8D" w:rsidRPr="004E086E" w:rsidRDefault="00D65E8D" w:rsidP="00D65E8D">
            <w:pPr>
              <w:spacing w:after="0" w:line="240" w:lineRule="auto"/>
              <w:jc w:val="both"/>
              <w:rPr>
                <w:rFonts w:ascii="Times New Roman" w:hAnsi="Times New Roman" w:cs="Times New Roman"/>
                <w:sz w:val="24"/>
                <w:szCs w:val="24"/>
              </w:rPr>
            </w:pPr>
          </w:p>
        </w:tc>
      </w:tr>
      <w:tr w:rsidR="00D65E8D" w:rsidRPr="004E086E" w14:paraId="33D8D174" w14:textId="77777777" w:rsidTr="00D65E8D">
        <w:tc>
          <w:tcPr>
            <w:tcW w:w="2055" w:type="dxa"/>
            <w:tcBorders>
              <w:top w:val="single" w:sz="4" w:space="0" w:color="auto"/>
              <w:left w:val="single" w:sz="4" w:space="0" w:color="auto"/>
              <w:bottom w:val="single" w:sz="4" w:space="0" w:color="auto"/>
              <w:right w:val="single" w:sz="4" w:space="0" w:color="auto"/>
            </w:tcBorders>
          </w:tcPr>
          <w:p w14:paraId="029FDD1A" w14:textId="77777777" w:rsidR="00D65E8D" w:rsidRPr="004E086E" w:rsidRDefault="00D65E8D" w:rsidP="00D65E8D">
            <w:pPr>
              <w:spacing w:after="0" w:line="240" w:lineRule="auto"/>
              <w:jc w:val="both"/>
              <w:rPr>
                <w:rFonts w:ascii="Times New Roman" w:hAnsi="Times New Roman" w:cs="Times New Roman"/>
                <w:sz w:val="24"/>
                <w:szCs w:val="24"/>
              </w:rPr>
            </w:pPr>
          </w:p>
          <w:p w14:paraId="49F1EE0F"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14:paraId="61469775"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14:paraId="6C2D4475"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14:paraId="1FA83E5B"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146CFAA9" w14:textId="77777777" w:rsidR="00D65E8D" w:rsidRPr="004E086E" w:rsidRDefault="00D65E8D" w:rsidP="00D65E8D">
            <w:pPr>
              <w:spacing w:after="0" w:line="240" w:lineRule="auto"/>
              <w:jc w:val="both"/>
              <w:rPr>
                <w:rFonts w:ascii="Times New Roman" w:hAnsi="Times New Roman" w:cs="Times New Roman"/>
                <w:sz w:val="24"/>
                <w:szCs w:val="24"/>
              </w:rPr>
            </w:pPr>
          </w:p>
        </w:tc>
      </w:tr>
      <w:tr w:rsidR="00D65E8D" w:rsidRPr="004E086E" w14:paraId="2516E950" w14:textId="77777777" w:rsidTr="00D65E8D">
        <w:tc>
          <w:tcPr>
            <w:tcW w:w="2055" w:type="dxa"/>
            <w:tcBorders>
              <w:top w:val="single" w:sz="4" w:space="0" w:color="auto"/>
              <w:left w:val="single" w:sz="4" w:space="0" w:color="auto"/>
              <w:bottom w:val="single" w:sz="4" w:space="0" w:color="auto"/>
              <w:right w:val="single" w:sz="4" w:space="0" w:color="auto"/>
            </w:tcBorders>
          </w:tcPr>
          <w:p w14:paraId="1FE8217D" w14:textId="77777777" w:rsidR="00D65E8D" w:rsidRPr="004E086E" w:rsidRDefault="00D65E8D" w:rsidP="00D65E8D">
            <w:pPr>
              <w:spacing w:after="0" w:line="240" w:lineRule="auto"/>
              <w:jc w:val="both"/>
              <w:rPr>
                <w:rFonts w:ascii="Times New Roman" w:hAnsi="Times New Roman" w:cs="Times New Roman"/>
                <w:sz w:val="24"/>
                <w:szCs w:val="24"/>
              </w:rPr>
            </w:pPr>
          </w:p>
          <w:p w14:paraId="275983CA"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14:paraId="3021ABE2"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14:paraId="16CBCC3B"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14:paraId="23669FB8"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330A16BC" w14:textId="77777777" w:rsidR="00D65E8D" w:rsidRPr="004E086E" w:rsidRDefault="00D65E8D" w:rsidP="00D65E8D">
            <w:pPr>
              <w:spacing w:after="0" w:line="240" w:lineRule="auto"/>
              <w:jc w:val="both"/>
              <w:rPr>
                <w:rFonts w:ascii="Times New Roman" w:hAnsi="Times New Roman" w:cs="Times New Roman"/>
                <w:sz w:val="24"/>
                <w:szCs w:val="24"/>
              </w:rPr>
            </w:pPr>
          </w:p>
        </w:tc>
      </w:tr>
      <w:tr w:rsidR="00D65E8D" w:rsidRPr="004E086E" w14:paraId="10AB097D" w14:textId="77777777" w:rsidTr="00D65E8D">
        <w:tc>
          <w:tcPr>
            <w:tcW w:w="2055" w:type="dxa"/>
            <w:tcBorders>
              <w:top w:val="single" w:sz="4" w:space="0" w:color="auto"/>
              <w:left w:val="single" w:sz="4" w:space="0" w:color="auto"/>
              <w:bottom w:val="single" w:sz="4" w:space="0" w:color="auto"/>
              <w:right w:val="single" w:sz="4" w:space="0" w:color="auto"/>
            </w:tcBorders>
          </w:tcPr>
          <w:p w14:paraId="7B0172AF" w14:textId="77777777" w:rsidR="00D65E8D" w:rsidRPr="004E086E" w:rsidRDefault="00D65E8D" w:rsidP="00D65E8D">
            <w:pPr>
              <w:spacing w:after="0" w:line="240" w:lineRule="auto"/>
              <w:jc w:val="both"/>
              <w:rPr>
                <w:rFonts w:ascii="Times New Roman" w:hAnsi="Times New Roman" w:cs="Times New Roman"/>
                <w:sz w:val="24"/>
                <w:szCs w:val="24"/>
              </w:rPr>
            </w:pPr>
          </w:p>
          <w:p w14:paraId="01998E80"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14:paraId="7AFC7FC4"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14:paraId="43BE760B"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14:paraId="7CC36254"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6EA024A7" w14:textId="77777777" w:rsidR="00D65E8D" w:rsidRPr="004E086E" w:rsidRDefault="00D65E8D" w:rsidP="00D65E8D">
            <w:pPr>
              <w:spacing w:after="0" w:line="240" w:lineRule="auto"/>
              <w:jc w:val="both"/>
              <w:rPr>
                <w:rFonts w:ascii="Times New Roman" w:hAnsi="Times New Roman" w:cs="Times New Roman"/>
                <w:sz w:val="24"/>
                <w:szCs w:val="24"/>
              </w:rPr>
            </w:pPr>
          </w:p>
        </w:tc>
      </w:tr>
      <w:tr w:rsidR="00D65E8D" w:rsidRPr="004E086E" w14:paraId="20A43CB2" w14:textId="77777777" w:rsidTr="00D65E8D">
        <w:tc>
          <w:tcPr>
            <w:tcW w:w="2055" w:type="dxa"/>
            <w:tcBorders>
              <w:top w:val="single" w:sz="4" w:space="0" w:color="auto"/>
              <w:left w:val="single" w:sz="4" w:space="0" w:color="auto"/>
              <w:bottom w:val="single" w:sz="4" w:space="0" w:color="auto"/>
              <w:right w:val="single" w:sz="4" w:space="0" w:color="auto"/>
            </w:tcBorders>
          </w:tcPr>
          <w:p w14:paraId="0C97CCC4" w14:textId="77777777" w:rsidR="00D65E8D" w:rsidRPr="004E086E" w:rsidRDefault="00D65E8D" w:rsidP="00D65E8D">
            <w:pPr>
              <w:spacing w:after="0" w:line="240" w:lineRule="auto"/>
              <w:jc w:val="both"/>
              <w:rPr>
                <w:rFonts w:ascii="Times New Roman" w:hAnsi="Times New Roman" w:cs="Times New Roman"/>
                <w:sz w:val="24"/>
                <w:szCs w:val="24"/>
              </w:rPr>
            </w:pPr>
          </w:p>
          <w:p w14:paraId="36973234"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14:paraId="616DB4CE"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14:paraId="48BE1A5A"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14:paraId="4005CE87"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39D0F719" w14:textId="77777777" w:rsidR="00D65E8D" w:rsidRPr="004E086E" w:rsidRDefault="00D65E8D" w:rsidP="00D65E8D">
            <w:pPr>
              <w:spacing w:after="0" w:line="240" w:lineRule="auto"/>
              <w:jc w:val="both"/>
              <w:rPr>
                <w:rFonts w:ascii="Times New Roman" w:hAnsi="Times New Roman" w:cs="Times New Roman"/>
                <w:sz w:val="24"/>
                <w:szCs w:val="24"/>
              </w:rPr>
            </w:pPr>
          </w:p>
        </w:tc>
      </w:tr>
    </w:tbl>
    <w:p w14:paraId="57B93E7F" w14:textId="77777777" w:rsidR="00D65E8D" w:rsidRPr="004E086E" w:rsidRDefault="00D65E8D" w:rsidP="00D65E8D">
      <w:pPr>
        <w:spacing w:after="0" w:line="240" w:lineRule="auto"/>
        <w:jc w:val="both"/>
        <w:rPr>
          <w:rFonts w:ascii="Times New Roman" w:hAnsi="Times New Roman" w:cs="Times New Roman"/>
          <w:sz w:val="24"/>
          <w:szCs w:val="24"/>
        </w:rPr>
      </w:pPr>
    </w:p>
    <w:p w14:paraId="789F7310" w14:textId="77777777" w:rsidR="00D65E8D" w:rsidRDefault="00D65E8D" w:rsidP="00D65E8D">
      <w:pPr>
        <w:spacing w:after="0" w:line="240" w:lineRule="auto"/>
        <w:jc w:val="both"/>
        <w:rPr>
          <w:rFonts w:ascii="Times New Roman" w:hAnsi="Times New Roman" w:cs="Times New Roman"/>
          <w:sz w:val="24"/>
          <w:szCs w:val="24"/>
        </w:rPr>
      </w:pPr>
    </w:p>
    <w:p w14:paraId="180E205B" w14:textId="65B9EB8A" w:rsidR="00D65E8D" w:rsidRPr="004E086E" w:rsidRDefault="00D65E8D" w:rsidP="00D65E8D">
      <w:pPr>
        <w:spacing w:after="0" w:line="240" w:lineRule="auto"/>
        <w:jc w:val="both"/>
        <w:rPr>
          <w:rFonts w:ascii="Times New Roman" w:hAnsi="Times New Roman" w:cs="Times New Roman"/>
          <w:sz w:val="24"/>
          <w:szCs w:val="24"/>
        </w:rPr>
      </w:pPr>
      <w:r w:rsidRPr="004E086E">
        <w:rPr>
          <w:rFonts w:ascii="Times New Roman" w:hAnsi="Times New Roman" w:cs="Times New Roman"/>
          <w:sz w:val="24"/>
          <w:szCs w:val="24"/>
        </w:rPr>
        <w:t xml:space="preserve">Ponudnik zagotavlja, da vsi vozniki, ki so na seznamu, izpolnjujejo zakonsko določene pogoje za prevoz </w:t>
      </w:r>
      <w:r w:rsidR="00CE0E40">
        <w:rPr>
          <w:rFonts w:ascii="Times New Roman" w:hAnsi="Times New Roman" w:cs="Times New Roman"/>
          <w:sz w:val="24"/>
          <w:szCs w:val="24"/>
        </w:rPr>
        <w:t xml:space="preserve">učencev </w:t>
      </w:r>
      <w:r>
        <w:rPr>
          <w:rFonts w:ascii="Times New Roman" w:hAnsi="Times New Roman" w:cs="Times New Roman"/>
          <w:sz w:val="24"/>
          <w:szCs w:val="24"/>
        </w:rPr>
        <w:t>in niso bili kaznovani</w:t>
      </w:r>
      <w:r w:rsidRPr="004E086E">
        <w:rPr>
          <w:rFonts w:ascii="Times New Roman" w:hAnsi="Times New Roman" w:cs="Times New Roman"/>
          <w:sz w:val="24"/>
          <w:szCs w:val="24"/>
        </w:rPr>
        <w:t>.</w:t>
      </w:r>
    </w:p>
    <w:p w14:paraId="70FBFA21" w14:textId="77777777" w:rsidR="00D65E8D" w:rsidRDefault="00D65E8D" w:rsidP="00D65E8D">
      <w:pPr>
        <w:spacing w:after="0" w:line="240" w:lineRule="auto"/>
        <w:jc w:val="both"/>
        <w:rPr>
          <w:rFonts w:ascii="Times New Roman" w:hAnsi="Times New Roman" w:cs="Times New Roman"/>
          <w:sz w:val="24"/>
          <w:szCs w:val="24"/>
        </w:rPr>
      </w:pPr>
    </w:p>
    <w:p w14:paraId="0DB7B13D" w14:textId="4431BBDD" w:rsidR="00D65E8D" w:rsidRDefault="00D65E8D" w:rsidP="00D65E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Izjavljamo, da bodo prevozne </w:t>
      </w:r>
      <w:r w:rsidR="00CE0E40">
        <w:rPr>
          <w:rFonts w:ascii="Times New Roman" w:hAnsi="Times New Roman" w:cs="Times New Roman"/>
          <w:sz w:val="24"/>
          <w:szCs w:val="24"/>
        </w:rPr>
        <w:t>učencev</w:t>
      </w:r>
      <w:r>
        <w:rPr>
          <w:rFonts w:ascii="Times New Roman" w:hAnsi="Times New Roman" w:cs="Times New Roman"/>
          <w:sz w:val="24"/>
          <w:szCs w:val="24"/>
        </w:rPr>
        <w:t xml:space="preserve"> izvajali stalni vozniki in jih bodo drugi vozniki zamenjali le v primeru njihove odsotnosti.</w:t>
      </w:r>
    </w:p>
    <w:p w14:paraId="5B171E57" w14:textId="77777777" w:rsidR="00D65E8D" w:rsidRPr="004E086E" w:rsidRDefault="00D65E8D" w:rsidP="00D65E8D">
      <w:pPr>
        <w:spacing w:after="0" w:line="240" w:lineRule="auto"/>
        <w:jc w:val="both"/>
        <w:rPr>
          <w:rFonts w:ascii="Times New Roman" w:hAnsi="Times New Roman" w:cs="Times New Roman"/>
          <w:sz w:val="24"/>
          <w:szCs w:val="24"/>
        </w:rPr>
      </w:pPr>
    </w:p>
    <w:p w14:paraId="20F3DDC1" w14:textId="77777777" w:rsidR="00D65E8D" w:rsidRDefault="00D65E8D" w:rsidP="00D65E8D">
      <w:pPr>
        <w:spacing w:after="0" w:line="240" w:lineRule="auto"/>
        <w:rPr>
          <w:rFonts w:ascii="Times New Roman" w:hAnsi="Times New Roman" w:cs="Times New Roman"/>
          <w:sz w:val="24"/>
          <w:szCs w:val="24"/>
        </w:rPr>
      </w:pPr>
      <w:r w:rsidRPr="004E086E">
        <w:rPr>
          <w:rFonts w:ascii="Times New Roman" w:hAnsi="Times New Roman" w:cs="Times New Roman"/>
          <w:sz w:val="24"/>
          <w:szCs w:val="24"/>
        </w:rPr>
        <w:t>Ponudnik se obvezuje, da bodo ob morebitnih zamenjavah ali dodatnih zaposlitvah voznikov upoštevane zakonske zahteve glede ustreznosti kadra.</w:t>
      </w:r>
    </w:p>
    <w:p w14:paraId="468EE90A" w14:textId="77777777" w:rsidR="00D65E8D" w:rsidRDefault="00D65E8D" w:rsidP="00D65E8D">
      <w:pPr>
        <w:spacing w:after="0" w:line="240" w:lineRule="auto"/>
        <w:rPr>
          <w:rFonts w:ascii="Times New Roman" w:hAnsi="Times New Roman" w:cs="Times New Roman"/>
          <w:sz w:val="24"/>
          <w:szCs w:val="24"/>
        </w:rPr>
      </w:pPr>
    </w:p>
    <w:p w14:paraId="738EF9C0" w14:textId="77777777" w:rsidR="00D65E8D" w:rsidRDefault="00D65E8D" w:rsidP="00D65E8D">
      <w:pPr>
        <w:spacing w:after="0" w:line="240" w:lineRule="auto"/>
        <w:rPr>
          <w:rFonts w:ascii="Times New Roman" w:hAnsi="Times New Roman" w:cs="Times New Roman"/>
          <w:sz w:val="24"/>
          <w:szCs w:val="24"/>
        </w:rPr>
      </w:pPr>
    </w:p>
    <w:p w14:paraId="38EC9FD7" w14:textId="77777777" w:rsidR="00D65E8D" w:rsidRDefault="00D65E8D" w:rsidP="00D65E8D">
      <w:pPr>
        <w:spacing w:after="0" w:line="240" w:lineRule="auto"/>
        <w:rPr>
          <w:rFonts w:ascii="Times New Roman" w:hAnsi="Times New Roman" w:cs="Times New Roman"/>
          <w:sz w:val="24"/>
          <w:szCs w:val="24"/>
        </w:rPr>
      </w:pPr>
    </w:p>
    <w:p w14:paraId="68BCDF0F" w14:textId="77777777" w:rsidR="00D65E8D" w:rsidRPr="004E086E" w:rsidRDefault="00D65E8D" w:rsidP="00D65E8D">
      <w:pPr>
        <w:spacing w:after="0" w:line="240" w:lineRule="auto"/>
        <w:rPr>
          <w:rFonts w:ascii="Times New Roman" w:hAnsi="Times New Roman" w:cs="Times New Roman"/>
          <w:sz w:val="24"/>
          <w:szCs w:val="24"/>
        </w:rPr>
      </w:pPr>
    </w:p>
    <w:tbl>
      <w:tblPr>
        <w:tblStyle w:val="NormalTablePHPDOCX"/>
        <w:tblW w:w="8745" w:type="dxa"/>
        <w:tblInd w:w="108" w:type="dxa"/>
        <w:tblLook w:val="04A0" w:firstRow="1" w:lastRow="0" w:firstColumn="1" w:lastColumn="0" w:noHBand="0" w:noVBand="1"/>
      </w:tblPr>
      <w:tblGrid>
        <w:gridCol w:w="4080"/>
        <w:gridCol w:w="4665"/>
      </w:tblGrid>
      <w:tr w:rsidR="00D65E8D" w:rsidRPr="00FE58B8" w14:paraId="00EEBFB4" w14:textId="77777777" w:rsidTr="00D65E8D">
        <w:tc>
          <w:tcPr>
            <w:tcW w:w="4080" w:type="dxa"/>
            <w:tcMar>
              <w:top w:w="75" w:type="dxa"/>
              <w:bottom w:w="75" w:type="dxa"/>
            </w:tcMar>
            <w:vAlign w:val="center"/>
          </w:tcPr>
          <w:p w14:paraId="30C62821" w14:textId="77777777" w:rsidR="00D65E8D" w:rsidRPr="00FE58B8" w:rsidRDefault="00D65E8D"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Kraj in datum:</w:t>
            </w:r>
          </w:p>
        </w:tc>
        <w:tc>
          <w:tcPr>
            <w:tcW w:w="0" w:type="auto"/>
            <w:tcMar>
              <w:top w:w="75" w:type="dxa"/>
              <w:bottom w:w="75" w:type="dxa"/>
            </w:tcMar>
            <w:vAlign w:val="center"/>
          </w:tcPr>
          <w:p w14:paraId="3CFE401F" w14:textId="77777777" w:rsidR="00D65E8D" w:rsidRPr="00FE58B8" w:rsidRDefault="00D65E8D"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Ime in priimek: _____________________</w:t>
            </w:r>
          </w:p>
        </w:tc>
      </w:tr>
      <w:tr w:rsidR="00D65E8D" w:rsidRPr="00FE58B8" w14:paraId="34F3D432" w14:textId="77777777" w:rsidTr="00D65E8D">
        <w:tc>
          <w:tcPr>
            <w:tcW w:w="4080" w:type="dxa"/>
            <w:tcMar>
              <w:top w:w="75" w:type="dxa"/>
              <w:bottom w:w="75" w:type="dxa"/>
            </w:tcMar>
            <w:vAlign w:val="center"/>
          </w:tcPr>
          <w:p w14:paraId="623D1915" w14:textId="77777777" w:rsidR="00D65E8D" w:rsidRPr="00FE58B8" w:rsidRDefault="00D65E8D"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c>
          <w:tcPr>
            <w:tcW w:w="0" w:type="auto"/>
            <w:tcMar>
              <w:top w:w="75" w:type="dxa"/>
              <w:bottom w:w="75" w:type="dxa"/>
            </w:tcMar>
            <w:vAlign w:val="center"/>
          </w:tcPr>
          <w:p w14:paraId="5CF8196A" w14:textId="77777777" w:rsidR="00D65E8D" w:rsidRPr="00FE58B8" w:rsidRDefault="00D65E8D" w:rsidP="00D65E8D">
            <w:pPr>
              <w:jc w:val="both"/>
              <w:rPr>
                <w:rFonts w:ascii="Times New Roman" w:hAnsi="Times New Roman" w:cs="Times New Roman"/>
                <w:sz w:val="24"/>
                <w:szCs w:val="24"/>
              </w:rPr>
            </w:pPr>
            <w:r w:rsidRPr="00AE28AE">
              <w:rPr>
                <w:rFonts w:ascii="Times New Roman" w:hAnsi="Times New Roman" w:cs="Times New Roman"/>
                <w:color w:val="A9A9A9"/>
                <w:position w:val="-2"/>
              </w:rPr>
              <w:t>(žig in podpis)</w:t>
            </w:r>
          </w:p>
        </w:tc>
      </w:tr>
    </w:tbl>
    <w:p w14:paraId="7D02E367" w14:textId="060BAFFA" w:rsidR="00D65E8D" w:rsidRDefault="00D65E8D" w:rsidP="00D65E8D">
      <w:pPr>
        <w:spacing w:before="225" w:after="225" w:line="240" w:lineRule="auto"/>
        <w:jc w:val="right"/>
        <w:rPr>
          <w:rFonts w:ascii="Times New Roman" w:hAnsi="Times New Roman" w:cs="Times New Roman"/>
          <w:color w:val="000000"/>
          <w:sz w:val="24"/>
          <w:szCs w:val="24"/>
        </w:rPr>
      </w:pPr>
    </w:p>
    <w:p w14:paraId="096ABA74" w14:textId="77777777" w:rsidR="00735F41" w:rsidRDefault="00735F41" w:rsidP="00D65E8D">
      <w:pPr>
        <w:spacing w:before="225" w:after="225" w:line="240" w:lineRule="auto"/>
        <w:jc w:val="right"/>
        <w:rPr>
          <w:rFonts w:ascii="Times New Roman" w:hAnsi="Times New Roman" w:cs="Times New Roman"/>
          <w:color w:val="000000"/>
          <w:sz w:val="24"/>
          <w:szCs w:val="24"/>
        </w:rPr>
      </w:pPr>
    </w:p>
    <w:p w14:paraId="09205018" w14:textId="2CB02D36" w:rsidR="00D65E8D" w:rsidRDefault="00D65E8D" w:rsidP="00D65E8D">
      <w:pPr>
        <w:spacing w:before="225" w:after="225" w:line="240" w:lineRule="auto"/>
        <w:jc w:val="right"/>
        <w:rPr>
          <w:rFonts w:ascii="Times New Roman" w:hAnsi="Times New Roman" w:cs="Times New Roman"/>
          <w:sz w:val="24"/>
          <w:szCs w:val="24"/>
        </w:rPr>
      </w:pPr>
      <w:r w:rsidRPr="00132EC5">
        <w:rPr>
          <w:rFonts w:ascii="Times New Roman" w:hAnsi="Times New Roman" w:cs="Times New Roman"/>
          <w:color w:val="000000"/>
          <w:sz w:val="24"/>
          <w:szCs w:val="24"/>
        </w:rPr>
        <w:t>  </w:t>
      </w:r>
      <w:r w:rsidRPr="00FE58B8">
        <w:rPr>
          <w:rFonts w:ascii="Times New Roman" w:hAnsi="Times New Roman" w:cs="Times New Roman"/>
          <w:sz w:val="24"/>
          <w:szCs w:val="24"/>
        </w:rPr>
        <w:t xml:space="preserve">Obrazec št: </w:t>
      </w:r>
      <w:r>
        <w:rPr>
          <w:rFonts w:ascii="Times New Roman" w:hAnsi="Times New Roman" w:cs="Times New Roman"/>
          <w:sz w:val="24"/>
          <w:szCs w:val="24"/>
        </w:rPr>
        <w:t>7/3</w:t>
      </w:r>
    </w:p>
    <w:p w14:paraId="102CC20C" w14:textId="77777777" w:rsidR="00D65E8D" w:rsidRPr="00FE58B8" w:rsidRDefault="00D65E8D" w:rsidP="00D65E8D">
      <w:pPr>
        <w:pStyle w:val="Naslov1"/>
        <w:pBdr>
          <w:top w:val="single" w:sz="36" w:space="1" w:color="7EFF09"/>
          <w:left w:val="single" w:sz="36" w:space="0" w:color="7EFF09"/>
          <w:bottom w:val="single" w:sz="36" w:space="1" w:color="7EFF09"/>
          <w:right w:val="single" w:sz="36" w:space="0" w:color="7EFF09"/>
        </w:pBdr>
        <w:shd w:val="clear" w:color="auto" w:fill="7BF949"/>
        <w:spacing w:before="0" w:after="120"/>
        <w:ind w:left="1985"/>
        <w:jc w:val="both"/>
        <w:rPr>
          <w:rFonts w:ascii="Times New Roman" w:hAnsi="Times New Roman" w:cs="Times New Roman"/>
          <w:sz w:val="24"/>
          <w:szCs w:val="24"/>
        </w:rPr>
      </w:pPr>
      <w:r>
        <w:rPr>
          <w:rFonts w:ascii="Times New Roman" w:hAnsi="Times New Roman" w:cs="Times New Roman"/>
          <w:sz w:val="24"/>
          <w:szCs w:val="24"/>
        </w:rPr>
        <w:t>Izjava o vozilih, ki bodo vključena v izvajanje javnega naročila</w:t>
      </w:r>
    </w:p>
    <w:p w14:paraId="137E0ED9" w14:textId="77777777" w:rsidR="00D65E8D" w:rsidRPr="004E086E" w:rsidRDefault="00D65E8D" w:rsidP="00D65E8D">
      <w:pPr>
        <w:pStyle w:val="Naslov1"/>
        <w:pBdr>
          <w:top w:val="single" w:sz="4" w:space="1" w:color="auto"/>
          <w:left w:val="single" w:sz="4" w:space="0" w:color="auto"/>
          <w:bottom w:val="single" w:sz="4" w:space="1" w:color="auto"/>
          <w:right w:val="single" w:sz="4" w:space="0" w:color="auto"/>
        </w:pBdr>
        <w:tabs>
          <w:tab w:val="left" w:pos="708"/>
        </w:tabs>
        <w:spacing w:before="0" w:line="240" w:lineRule="auto"/>
        <w:ind w:left="1416"/>
        <w:rPr>
          <w:rFonts w:ascii="Times New Roman" w:hAnsi="Times New Roman" w:cs="Times New Roman"/>
          <w:sz w:val="24"/>
          <w:szCs w:val="24"/>
        </w:rPr>
      </w:pPr>
      <w:r w:rsidRPr="004E086E">
        <w:rPr>
          <w:rFonts w:ascii="Times New Roman" w:hAnsi="Times New Roman" w:cs="Times New Roman"/>
          <w:sz w:val="24"/>
          <w:szCs w:val="24"/>
        </w:rPr>
        <w:t xml:space="preserve">SEZNAM VOZIL, KI BODO UPORABLJENA ZA IZVEDBO </w:t>
      </w:r>
    </w:p>
    <w:p w14:paraId="660C4FCE" w14:textId="77777777" w:rsidR="00D65E8D" w:rsidRPr="004E086E" w:rsidRDefault="00D65E8D" w:rsidP="00D65E8D">
      <w:pPr>
        <w:pStyle w:val="Naslov1"/>
        <w:pBdr>
          <w:top w:val="single" w:sz="4" w:space="1" w:color="auto"/>
          <w:left w:val="single" w:sz="4" w:space="0" w:color="auto"/>
          <w:bottom w:val="single" w:sz="4" w:space="1" w:color="auto"/>
          <w:right w:val="single" w:sz="4" w:space="0" w:color="auto"/>
        </w:pBdr>
        <w:tabs>
          <w:tab w:val="left" w:pos="708"/>
        </w:tabs>
        <w:spacing w:before="0" w:line="240" w:lineRule="auto"/>
        <w:ind w:left="1416"/>
        <w:jc w:val="center"/>
        <w:rPr>
          <w:rFonts w:ascii="Times New Roman" w:hAnsi="Times New Roman" w:cs="Times New Roman"/>
          <w:sz w:val="24"/>
          <w:szCs w:val="24"/>
        </w:rPr>
      </w:pPr>
      <w:r w:rsidRPr="004E086E">
        <w:rPr>
          <w:rFonts w:ascii="Times New Roman" w:hAnsi="Times New Roman" w:cs="Times New Roman"/>
          <w:sz w:val="24"/>
          <w:szCs w:val="24"/>
        </w:rPr>
        <w:t>TEGA JAVNEGA NAROČILA</w:t>
      </w:r>
    </w:p>
    <w:p w14:paraId="015E7BCA" w14:textId="77777777" w:rsidR="00D65E8D" w:rsidRPr="004E086E" w:rsidRDefault="00D65E8D" w:rsidP="00D65E8D">
      <w:pPr>
        <w:spacing w:after="0" w:line="240" w:lineRule="auto"/>
        <w:jc w:val="both"/>
        <w:rPr>
          <w:rFonts w:ascii="Times New Roman" w:hAnsi="Times New Roman" w:cs="Times New Roman"/>
          <w:sz w:val="24"/>
          <w:szCs w:val="24"/>
        </w:rPr>
      </w:pPr>
    </w:p>
    <w:p w14:paraId="41D2E513" w14:textId="77777777" w:rsidR="00D65E8D" w:rsidRPr="00BD0B05" w:rsidRDefault="00D65E8D" w:rsidP="00D65E8D">
      <w:pPr>
        <w:spacing w:after="0" w:line="240" w:lineRule="auto"/>
        <w:jc w:val="both"/>
        <w:rPr>
          <w:rFonts w:ascii="Times New Roman" w:hAnsi="Times New Roman" w:cs="Times New Roman"/>
          <w:sz w:val="24"/>
          <w:szCs w:val="24"/>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97"/>
        <w:gridCol w:w="1559"/>
        <w:gridCol w:w="1984"/>
        <w:gridCol w:w="1418"/>
        <w:gridCol w:w="992"/>
        <w:gridCol w:w="992"/>
      </w:tblGrid>
      <w:tr w:rsidR="00BD0B05" w:rsidRPr="00BD0B05" w14:paraId="73F947EC" w14:textId="77777777" w:rsidTr="00F82D07">
        <w:tc>
          <w:tcPr>
            <w:tcW w:w="2197" w:type="dxa"/>
            <w:tcBorders>
              <w:top w:val="single" w:sz="4" w:space="0" w:color="auto"/>
              <w:left w:val="single" w:sz="4" w:space="0" w:color="auto"/>
              <w:bottom w:val="single" w:sz="4" w:space="0" w:color="auto"/>
              <w:right w:val="single" w:sz="4" w:space="0" w:color="auto"/>
            </w:tcBorders>
          </w:tcPr>
          <w:p w14:paraId="52AAEE88" w14:textId="77777777" w:rsidR="00F82D07" w:rsidRPr="00BD0B05" w:rsidRDefault="00F82D07" w:rsidP="00F82D07">
            <w:pPr>
              <w:spacing w:after="0" w:line="240" w:lineRule="auto"/>
              <w:rPr>
                <w:rFonts w:ascii="Times New Roman" w:hAnsi="Times New Roman" w:cs="Times New Roman"/>
                <w:b/>
                <w:sz w:val="24"/>
                <w:szCs w:val="24"/>
              </w:rPr>
            </w:pPr>
            <w:r w:rsidRPr="00BD0B05">
              <w:rPr>
                <w:rFonts w:ascii="Times New Roman" w:hAnsi="Times New Roman" w:cs="Times New Roman"/>
                <w:b/>
                <w:sz w:val="24"/>
                <w:szCs w:val="24"/>
              </w:rPr>
              <w:t xml:space="preserve">RELACIJA: </w:t>
            </w:r>
          </w:p>
          <w:p w14:paraId="028DAF14" w14:textId="77777777" w:rsidR="00F82D07" w:rsidRPr="00BD0B05" w:rsidRDefault="00F82D07" w:rsidP="00F82D07">
            <w:pPr>
              <w:spacing w:after="0" w:line="240" w:lineRule="auto"/>
              <w:rPr>
                <w:rFonts w:ascii="Times New Roman" w:hAnsi="Times New Roman" w:cs="Times New Roman"/>
                <w:b/>
                <w:sz w:val="24"/>
                <w:szCs w:val="24"/>
              </w:rPr>
            </w:pPr>
            <w:r w:rsidRPr="00BD0B05">
              <w:rPr>
                <w:rFonts w:ascii="Times New Roman" w:hAnsi="Times New Roman" w:cs="Times New Roman"/>
                <w:b/>
                <w:sz w:val="24"/>
                <w:szCs w:val="24"/>
              </w:rPr>
              <w:t>navesti št. sklopa in številko relacije</w:t>
            </w:r>
          </w:p>
        </w:tc>
        <w:tc>
          <w:tcPr>
            <w:tcW w:w="1559" w:type="dxa"/>
            <w:tcBorders>
              <w:top w:val="single" w:sz="4" w:space="0" w:color="auto"/>
              <w:left w:val="single" w:sz="4" w:space="0" w:color="auto"/>
              <w:bottom w:val="single" w:sz="4" w:space="0" w:color="auto"/>
              <w:right w:val="single" w:sz="4" w:space="0" w:color="auto"/>
            </w:tcBorders>
          </w:tcPr>
          <w:p w14:paraId="10823350" w14:textId="77777777" w:rsidR="00F82D07" w:rsidRPr="00BD0B05" w:rsidRDefault="00F82D07" w:rsidP="00F82D07">
            <w:pPr>
              <w:spacing w:after="0" w:line="240" w:lineRule="auto"/>
              <w:jc w:val="center"/>
              <w:rPr>
                <w:rFonts w:ascii="Times New Roman" w:hAnsi="Times New Roman" w:cs="Times New Roman"/>
                <w:b/>
                <w:sz w:val="24"/>
                <w:szCs w:val="24"/>
              </w:rPr>
            </w:pPr>
            <w:r w:rsidRPr="00BD0B05">
              <w:rPr>
                <w:rFonts w:ascii="Times New Roman" w:hAnsi="Times New Roman" w:cs="Times New Roman"/>
                <w:b/>
                <w:sz w:val="24"/>
                <w:szCs w:val="24"/>
              </w:rPr>
              <w:t>TIP VOZILA:</w:t>
            </w:r>
          </w:p>
          <w:p w14:paraId="6DF73B82" w14:textId="77777777" w:rsidR="00F82D07" w:rsidRPr="00BD0B05" w:rsidRDefault="00F82D07" w:rsidP="00F82D07">
            <w:pPr>
              <w:spacing w:after="0" w:line="240" w:lineRule="auto"/>
              <w:jc w:val="center"/>
              <w:rPr>
                <w:rFonts w:ascii="Times New Roman" w:hAnsi="Times New Roman" w:cs="Times New Roman"/>
                <w:b/>
                <w:sz w:val="24"/>
                <w:szCs w:val="24"/>
              </w:rPr>
            </w:pPr>
            <w:r w:rsidRPr="00BD0B05">
              <w:rPr>
                <w:rFonts w:ascii="Times New Roman" w:hAnsi="Times New Roman" w:cs="Times New Roman"/>
                <w:b/>
                <w:sz w:val="24"/>
                <w:szCs w:val="24"/>
              </w:rPr>
              <w:t>A – avtobus</w:t>
            </w:r>
          </w:p>
          <w:p w14:paraId="40B2EAF4" w14:textId="77777777" w:rsidR="00F82D07" w:rsidRPr="00BD0B05" w:rsidRDefault="00F82D07" w:rsidP="00F82D07">
            <w:pPr>
              <w:spacing w:after="0" w:line="240" w:lineRule="auto"/>
              <w:jc w:val="center"/>
              <w:rPr>
                <w:rFonts w:ascii="Times New Roman" w:hAnsi="Times New Roman" w:cs="Times New Roman"/>
                <w:b/>
                <w:sz w:val="24"/>
                <w:szCs w:val="24"/>
              </w:rPr>
            </w:pPr>
            <w:r w:rsidRPr="00BD0B05">
              <w:rPr>
                <w:rFonts w:ascii="Times New Roman" w:hAnsi="Times New Roman" w:cs="Times New Roman"/>
                <w:b/>
                <w:sz w:val="24"/>
                <w:szCs w:val="24"/>
              </w:rPr>
              <w:t>K – kombi</w:t>
            </w:r>
          </w:p>
          <w:p w14:paraId="2AEC6EE1" w14:textId="77777777" w:rsidR="00F82D07" w:rsidRPr="00BD0B05" w:rsidRDefault="00F82D07" w:rsidP="00F82D07">
            <w:pPr>
              <w:spacing w:after="0" w:line="240" w:lineRule="auto"/>
              <w:jc w:val="center"/>
              <w:rPr>
                <w:rFonts w:ascii="Times New Roman" w:hAnsi="Times New Roman" w:cs="Times New Roman"/>
                <w:b/>
                <w:sz w:val="24"/>
                <w:szCs w:val="24"/>
              </w:rPr>
            </w:pPr>
            <w:r w:rsidRPr="00BD0B05">
              <w:rPr>
                <w:rFonts w:ascii="Times New Roman" w:hAnsi="Times New Roman" w:cs="Times New Roman"/>
                <w:b/>
                <w:sz w:val="24"/>
                <w:szCs w:val="24"/>
              </w:rPr>
              <w:t>OV – osebno vozilo</w:t>
            </w:r>
          </w:p>
        </w:tc>
        <w:tc>
          <w:tcPr>
            <w:tcW w:w="1984" w:type="dxa"/>
            <w:tcBorders>
              <w:top w:val="single" w:sz="4" w:space="0" w:color="auto"/>
              <w:left w:val="single" w:sz="4" w:space="0" w:color="auto"/>
              <w:bottom w:val="single" w:sz="4" w:space="0" w:color="auto"/>
              <w:right w:val="single" w:sz="4" w:space="0" w:color="auto"/>
            </w:tcBorders>
          </w:tcPr>
          <w:p w14:paraId="3228EC1F" w14:textId="77777777" w:rsidR="00F82D07" w:rsidRPr="00BD0B05" w:rsidRDefault="00F82D07" w:rsidP="00F82D07">
            <w:pPr>
              <w:spacing w:after="0" w:line="240" w:lineRule="auto"/>
              <w:rPr>
                <w:rFonts w:ascii="Times New Roman" w:hAnsi="Times New Roman" w:cs="Times New Roman"/>
                <w:b/>
                <w:sz w:val="24"/>
                <w:szCs w:val="24"/>
              </w:rPr>
            </w:pPr>
            <w:r w:rsidRPr="00BD0B05">
              <w:rPr>
                <w:rFonts w:ascii="Times New Roman" w:hAnsi="Times New Roman" w:cs="Times New Roman"/>
                <w:b/>
                <w:sz w:val="24"/>
                <w:szCs w:val="24"/>
              </w:rPr>
              <w:t xml:space="preserve">Kategorija vozila: </w:t>
            </w:r>
          </w:p>
          <w:p w14:paraId="351EC4F3" w14:textId="5D0FB550" w:rsidR="00F82D07" w:rsidRPr="00BD0B05" w:rsidRDefault="00F82D07" w:rsidP="00F82D07">
            <w:pPr>
              <w:spacing w:after="0" w:line="240" w:lineRule="auto"/>
              <w:rPr>
                <w:rFonts w:ascii="Times New Roman" w:hAnsi="Times New Roman" w:cs="Times New Roman"/>
                <w:b/>
                <w:smallCaps/>
                <w:sz w:val="24"/>
                <w:szCs w:val="24"/>
              </w:rPr>
            </w:pPr>
            <w:r w:rsidRPr="00BD0B05">
              <w:rPr>
                <w:rFonts w:ascii="Times New Roman" w:hAnsi="Times New Roman" w:cs="Times New Roman"/>
                <w:b/>
                <w:sz w:val="24"/>
                <w:szCs w:val="24"/>
              </w:rPr>
              <w:t>M1, M2, M3 (I, A),</w:t>
            </w:r>
            <w:r w:rsidR="000E35A5" w:rsidRPr="00BD0B05">
              <w:rPr>
                <w:rFonts w:ascii="Times New Roman" w:hAnsi="Times New Roman" w:cs="Times New Roman"/>
                <w:b/>
                <w:sz w:val="24"/>
                <w:szCs w:val="24"/>
              </w:rPr>
              <w:t xml:space="preserve"> N1,</w:t>
            </w:r>
            <w:r w:rsidRPr="00BD0B05">
              <w:rPr>
                <w:rFonts w:ascii="Times New Roman" w:hAnsi="Times New Roman" w:cs="Times New Roman"/>
                <w:b/>
                <w:sz w:val="24"/>
                <w:szCs w:val="24"/>
              </w:rPr>
              <w:t xml:space="preserve"> N2, N3</w:t>
            </w:r>
          </w:p>
        </w:tc>
        <w:tc>
          <w:tcPr>
            <w:tcW w:w="1418" w:type="dxa"/>
            <w:tcBorders>
              <w:top w:val="single" w:sz="4" w:space="0" w:color="auto"/>
              <w:left w:val="single" w:sz="4" w:space="0" w:color="auto"/>
              <w:bottom w:val="single" w:sz="4" w:space="0" w:color="auto"/>
              <w:right w:val="single" w:sz="4" w:space="0" w:color="auto"/>
            </w:tcBorders>
          </w:tcPr>
          <w:p w14:paraId="08B3D1B3" w14:textId="512DF78A" w:rsidR="00F82D07" w:rsidRPr="00BD0B05" w:rsidRDefault="00F82D07" w:rsidP="00F82D07">
            <w:pPr>
              <w:spacing w:after="0" w:line="240" w:lineRule="auto"/>
              <w:jc w:val="center"/>
              <w:rPr>
                <w:rFonts w:ascii="Times New Roman" w:hAnsi="Times New Roman" w:cs="Times New Roman"/>
                <w:b/>
                <w:sz w:val="24"/>
                <w:szCs w:val="24"/>
              </w:rPr>
            </w:pPr>
            <w:r w:rsidRPr="00BD0B05">
              <w:rPr>
                <w:rFonts w:ascii="Times New Roman" w:hAnsi="Times New Roman" w:cs="Times New Roman"/>
                <w:b/>
                <w:sz w:val="24"/>
                <w:szCs w:val="24"/>
              </w:rPr>
              <w:t>Vrsta goriva *</w:t>
            </w:r>
          </w:p>
        </w:tc>
        <w:tc>
          <w:tcPr>
            <w:tcW w:w="992" w:type="dxa"/>
            <w:tcBorders>
              <w:top w:val="single" w:sz="4" w:space="0" w:color="auto"/>
              <w:left w:val="single" w:sz="4" w:space="0" w:color="auto"/>
              <w:bottom w:val="single" w:sz="4" w:space="0" w:color="auto"/>
              <w:right w:val="single" w:sz="4" w:space="0" w:color="auto"/>
            </w:tcBorders>
          </w:tcPr>
          <w:p w14:paraId="615F3FC9" w14:textId="77777777" w:rsidR="00F82D07" w:rsidRPr="00BD0B05" w:rsidRDefault="00F82D07" w:rsidP="00F82D07">
            <w:pPr>
              <w:spacing w:after="0" w:line="240" w:lineRule="auto"/>
              <w:jc w:val="center"/>
              <w:rPr>
                <w:rFonts w:ascii="Times New Roman" w:hAnsi="Times New Roman" w:cs="Times New Roman"/>
                <w:b/>
                <w:sz w:val="24"/>
                <w:szCs w:val="24"/>
              </w:rPr>
            </w:pPr>
            <w:r w:rsidRPr="00BD0B05">
              <w:rPr>
                <w:rFonts w:ascii="Times New Roman" w:hAnsi="Times New Roman" w:cs="Times New Roman"/>
                <w:b/>
                <w:sz w:val="24"/>
                <w:szCs w:val="24"/>
              </w:rPr>
              <w:t>Število</w:t>
            </w:r>
          </w:p>
          <w:p w14:paraId="7EBEE7A5" w14:textId="1E1EFEAA" w:rsidR="00F82D07" w:rsidRPr="00BD0B05" w:rsidRDefault="00F82D07" w:rsidP="00F82D07">
            <w:pPr>
              <w:spacing w:after="0" w:line="240" w:lineRule="auto"/>
              <w:jc w:val="center"/>
              <w:rPr>
                <w:rFonts w:ascii="Times New Roman" w:hAnsi="Times New Roman" w:cs="Times New Roman"/>
                <w:b/>
                <w:sz w:val="24"/>
                <w:szCs w:val="24"/>
              </w:rPr>
            </w:pPr>
            <w:r w:rsidRPr="00BD0B05">
              <w:rPr>
                <w:rFonts w:ascii="Times New Roman" w:hAnsi="Times New Roman" w:cs="Times New Roman"/>
                <w:b/>
                <w:sz w:val="24"/>
                <w:szCs w:val="24"/>
              </w:rPr>
              <w:t>sedežev</w:t>
            </w:r>
          </w:p>
        </w:tc>
        <w:tc>
          <w:tcPr>
            <w:tcW w:w="992" w:type="dxa"/>
            <w:tcBorders>
              <w:top w:val="single" w:sz="4" w:space="0" w:color="auto"/>
              <w:left w:val="single" w:sz="4" w:space="0" w:color="auto"/>
              <w:bottom w:val="single" w:sz="4" w:space="0" w:color="auto"/>
              <w:right w:val="single" w:sz="4" w:space="0" w:color="auto"/>
            </w:tcBorders>
          </w:tcPr>
          <w:p w14:paraId="7876787D" w14:textId="18A7F717" w:rsidR="00F82D07" w:rsidRPr="00BD0B05" w:rsidRDefault="00F82D07" w:rsidP="00F82D07">
            <w:pPr>
              <w:spacing w:after="0" w:line="240" w:lineRule="auto"/>
              <w:jc w:val="center"/>
              <w:rPr>
                <w:rFonts w:ascii="Times New Roman" w:hAnsi="Times New Roman" w:cs="Times New Roman"/>
                <w:b/>
                <w:sz w:val="24"/>
                <w:szCs w:val="24"/>
              </w:rPr>
            </w:pPr>
            <w:r w:rsidRPr="00BD0B05">
              <w:rPr>
                <w:rFonts w:ascii="Times New Roman" w:hAnsi="Times New Roman" w:cs="Times New Roman"/>
                <w:b/>
                <w:sz w:val="24"/>
                <w:szCs w:val="24"/>
              </w:rPr>
              <w:t>Letnik izdelave</w:t>
            </w:r>
          </w:p>
        </w:tc>
      </w:tr>
      <w:tr w:rsidR="00BD0B05" w:rsidRPr="00BD0B05" w14:paraId="71E80B84" w14:textId="77777777" w:rsidTr="00F82D07">
        <w:trPr>
          <w:trHeight w:val="585"/>
        </w:trPr>
        <w:tc>
          <w:tcPr>
            <w:tcW w:w="2197" w:type="dxa"/>
            <w:tcBorders>
              <w:top w:val="single" w:sz="4" w:space="0" w:color="auto"/>
              <w:left w:val="single" w:sz="4" w:space="0" w:color="auto"/>
              <w:bottom w:val="single" w:sz="4" w:space="0" w:color="auto"/>
              <w:right w:val="single" w:sz="4" w:space="0" w:color="auto"/>
            </w:tcBorders>
          </w:tcPr>
          <w:p w14:paraId="3D4913F5" w14:textId="77777777" w:rsidR="00F82D07" w:rsidRPr="00BD0B05" w:rsidRDefault="00F82D07" w:rsidP="00D65E8D">
            <w:pPr>
              <w:spacing w:after="0" w:line="240" w:lineRule="auto"/>
              <w:jc w:val="both"/>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378F7525" w14:textId="77777777" w:rsidR="00F82D07" w:rsidRPr="00BD0B05" w:rsidRDefault="00F82D07" w:rsidP="00D65E8D">
            <w:pPr>
              <w:spacing w:after="0" w:line="240" w:lineRule="auto"/>
              <w:jc w:val="both"/>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158DEFCD" w14:textId="77777777" w:rsidR="00F82D07" w:rsidRPr="00BD0B05" w:rsidRDefault="00F82D07" w:rsidP="00D65E8D">
            <w:pPr>
              <w:spacing w:after="0" w:line="240" w:lineRule="auto"/>
              <w:jc w:val="both"/>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14:paraId="5D2F1E46" w14:textId="77777777" w:rsidR="00F82D07" w:rsidRPr="00BD0B05" w:rsidRDefault="00F82D07" w:rsidP="00D65E8D">
            <w:pPr>
              <w:spacing w:after="0" w:line="240" w:lineRule="auto"/>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60A2F93C" w14:textId="77777777" w:rsidR="00F82D07" w:rsidRPr="00BD0B05" w:rsidRDefault="00F82D07" w:rsidP="00D65E8D">
            <w:pPr>
              <w:spacing w:after="0" w:line="240" w:lineRule="auto"/>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01353968" w14:textId="7CC9B147" w:rsidR="00F82D07" w:rsidRPr="00BD0B05" w:rsidRDefault="00F82D07" w:rsidP="00D65E8D">
            <w:pPr>
              <w:spacing w:after="0" w:line="240" w:lineRule="auto"/>
              <w:jc w:val="both"/>
              <w:rPr>
                <w:rFonts w:ascii="Times New Roman" w:hAnsi="Times New Roman" w:cs="Times New Roman"/>
                <w:sz w:val="24"/>
                <w:szCs w:val="24"/>
              </w:rPr>
            </w:pPr>
          </w:p>
        </w:tc>
      </w:tr>
      <w:tr w:rsidR="00BD0B05" w:rsidRPr="00BD0B05" w14:paraId="1A620E6E" w14:textId="77777777" w:rsidTr="00F82D07">
        <w:tc>
          <w:tcPr>
            <w:tcW w:w="2197" w:type="dxa"/>
            <w:tcBorders>
              <w:top w:val="single" w:sz="4" w:space="0" w:color="auto"/>
              <w:left w:val="single" w:sz="4" w:space="0" w:color="auto"/>
              <w:bottom w:val="single" w:sz="4" w:space="0" w:color="auto"/>
              <w:right w:val="single" w:sz="4" w:space="0" w:color="auto"/>
            </w:tcBorders>
          </w:tcPr>
          <w:p w14:paraId="6E0EC4C2" w14:textId="77777777" w:rsidR="00F82D07" w:rsidRPr="00BD0B05" w:rsidRDefault="00F82D07" w:rsidP="00D65E8D">
            <w:pPr>
              <w:spacing w:after="0" w:line="240" w:lineRule="auto"/>
              <w:jc w:val="both"/>
              <w:rPr>
                <w:rFonts w:ascii="Times New Roman" w:hAnsi="Times New Roman" w:cs="Times New Roman"/>
                <w:sz w:val="24"/>
                <w:szCs w:val="24"/>
              </w:rPr>
            </w:pPr>
          </w:p>
          <w:p w14:paraId="479F2AF5" w14:textId="77777777" w:rsidR="00F82D07" w:rsidRPr="00BD0B05" w:rsidRDefault="00F82D07" w:rsidP="00D65E8D">
            <w:pPr>
              <w:spacing w:after="0" w:line="240" w:lineRule="auto"/>
              <w:jc w:val="both"/>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403FC2CF" w14:textId="77777777" w:rsidR="00F82D07" w:rsidRPr="00BD0B05" w:rsidRDefault="00F82D07" w:rsidP="00D65E8D">
            <w:pPr>
              <w:spacing w:after="0" w:line="240" w:lineRule="auto"/>
              <w:jc w:val="both"/>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692155D0" w14:textId="77777777" w:rsidR="00F82D07" w:rsidRPr="00BD0B05" w:rsidRDefault="00F82D07" w:rsidP="00D65E8D">
            <w:pPr>
              <w:spacing w:after="0" w:line="240" w:lineRule="auto"/>
              <w:jc w:val="both"/>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14:paraId="406C3D0C" w14:textId="77777777" w:rsidR="00F82D07" w:rsidRPr="00BD0B05" w:rsidRDefault="00F82D07" w:rsidP="00D65E8D">
            <w:pPr>
              <w:spacing w:after="0" w:line="240" w:lineRule="auto"/>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2D3567EF" w14:textId="77777777" w:rsidR="00F82D07" w:rsidRPr="00BD0B05" w:rsidRDefault="00F82D07" w:rsidP="00D65E8D">
            <w:pPr>
              <w:spacing w:after="0" w:line="240" w:lineRule="auto"/>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3EE60BDE" w14:textId="67406A28" w:rsidR="00F82D07" w:rsidRPr="00BD0B05" w:rsidRDefault="00F82D07" w:rsidP="00D65E8D">
            <w:pPr>
              <w:spacing w:after="0" w:line="240" w:lineRule="auto"/>
              <w:jc w:val="both"/>
              <w:rPr>
                <w:rFonts w:ascii="Times New Roman" w:hAnsi="Times New Roman" w:cs="Times New Roman"/>
                <w:sz w:val="24"/>
                <w:szCs w:val="24"/>
              </w:rPr>
            </w:pPr>
          </w:p>
        </w:tc>
      </w:tr>
      <w:tr w:rsidR="00F82D07" w:rsidRPr="002A6DB0" w14:paraId="42039A68" w14:textId="77777777" w:rsidTr="00F82D07">
        <w:tc>
          <w:tcPr>
            <w:tcW w:w="2197" w:type="dxa"/>
            <w:tcBorders>
              <w:top w:val="single" w:sz="4" w:space="0" w:color="auto"/>
              <w:left w:val="single" w:sz="4" w:space="0" w:color="auto"/>
              <w:bottom w:val="single" w:sz="4" w:space="0" w:color="auto"/>
              <w:right w:val="single" w:sz="4" w:space="0" w:color="auto"/>
            </w:tcBorders>
          </w:tcPr>
          <w:p w14:paraId="3ED05014" w14:textId="77777777" w:rsidR="00F82D07" w:rsidRPr="002A6DB0" w:rsidRDefault="00F82D07" w:rsidP="00D65E8D">
            <w:pPr>
              <w:spacing w:after="0" w:line="240" w:lineRule="auto"/>
              <w:jc w:val="both"/>
              <w:rPr>
                <w:rFonts w:ascii="Times New Roman" w:hAnsi="Times New Roman" w:cs="Times New Roman"/>
                <w:color w:val="FF0000"/>
                <w:sz w:val="24"/>
                <w:szCs w:val="24"/>
              </w:rPr>
            </w:pPr>
          </w:p>
          <w:p w14:paraId="589CD8FE" w14:textId="77777777" w:rsidR="00F82D07" w:rsidRPr="002A6DB0" w:rsidRDefault="00F82D07" w:rsidP="00D65E8D">
            <w:pPr>
              <w:spacing w:after="0" w:line="240" w:lineRule="auto"/>
              <w:jc w:val="both"/>
              <w:rPr>
                <w:rFonts w:ascii="Times New Roman" w:hAnsi="Times New Roman" w:cs="Times New Roman"/>
                <w:color w:val="FF0000"/>
                <w:sz w:val="24"/>
                <w:szCs w:val="24"/>
              </w:rPr>
            </w:pPr>
          </w:p>
        </w:tc>
        <w:tc>
          <w:tcPr>
            <w:tcW w:w="1559" w:type="dxa"/>
            <w:tcBorders>
              <w:top w:val="single" w:sz="4" w:space="0" w:color="auto"/>
              <w:left w:val="single" w:sz="4" w:space="0" w:color="auto"/>
              <w:bottom w:val="single" w:sz="4" w:space="0" w:color="auto"/>
              <w:right w:val="single" w:sz="4" w:space="0" w:color="auto"/>
            </w:tcBorders>
          </w:tcPr>
          <w:p w14:paraId="143D7E4A" w14:textId="77777777" w:rsidR="00F82D07" w:rsidRPr="002A6DB0" w:rsidRDefault="00F82D07" w:rsidP="00D65E8D">
            <w:pPr>
              <w:spacing w:after="0" w:line="240" w:lineRule="auto"/>
              <w:jc w:val="both"/>
              <w:rPr>
                <w:rFonts w:ascii="Times New Roman" w:hAnsi="Times New Roman" w:cs="Times New Roman"/>
                <w:color w:val="FF0000"/>
                <w:sz w:val="24"/>
                <w:szCs w:val="24"/>
              </w:rPr>
            </w:pPr>
          </w:p>
        </w:tc>
        <w:tc>
          <w:tcPr>
            <w:tcW w:w="1984" w:type="dxa"/>
            <w:tcBorders>
              <w:top w:val="single" w:sz="4" w:space="0" w:color="auto"/>
              <w:left w:val="single" w:sz="4" w:space="0" w:color="auto"/>
              <w:bottom w:val="single" w:sz="4" w:space="0" w:color="auto"/>
              <w:right w:val="single" w:sz="4" w:space="0" w:color="auto"/>
            </w:tcBorders>
          </w:tcPr>
          <w:p w14:paraId="16229395" w14:textId="77777777" w:rsidR="00F82D07" w:rsidRPr="002A6DB0" w:rsidRDefault="00F82D07" w:rsidP="00D65E8D">
            <w:pPr>
              <w:spacing w:after="0" w:line="240" w:lineRule="auto"/>
              <w:jc w:val="both"/>
              <w:rPr>
                <w:rFonts w:ascii="Times New Roman" w:hAnsi="Times New Roman" w:cs="Times New Roman"/>
                <w:color w:val="FF0000"/>
                <w:sz w:val="24"/>
                <w:szCs w:val="24"/>
              </w:rPr>
            </w:pPr>
          </w:p>
        </w:tc>
        <w:tc>
          <w:tcPr>
            <w:tcW w:w="1418" w:type="dxa"/>
            <w:tcBorders>
              <w:top w:val="single" w:sz="4" w:space="0" w:color="auto"/>
              <w:left w:val="single" w:sz="4" w:space="0" w:color="auto"/>
              <w:bottom w:val="single" w:sz="4" w:space="0" w:color="auto"/>
              <w:right w:val="single" w:sz="4" w:space="0" w:color="auto"/>
            </w:tcBorders>
          </w:tcPr>
          <w:p w14:paraId="1BF03622" w14:textId="77777777" w:rsidR="00F82D07" w:rsidRPr="002A6DB0" w:rsidRDefault="00F82D07" w:rsidP="00D65E8D">
            <w:pPr>
              <w:spacing w:after="0" w:line="240" w:lineRule="auto"/>
              <w:jc w:val="both"/>
              <w:rPr>
                <w:rFonts w:ascii="Times New Roman" w:hAnsi="Times New Roman" w:cs="Times New Roman"/>
                <w:color w:val="FF0000"/>
                <w:sz w:val="24"/>
                <w:szCs w:val="24"/>
              </w:rPr>
            </w:pPr>
          </w:p>
        </w:tc>
        <w:tc>
          <w:tcPr>
            <w:tcW w:w="992" w:type="dxa"/>
            <w:tcBorders>
              <w:top w:val="single" w:sz="4" w:space="0" w:color="auto"/>
              <w:left w:val="single" w:sz="4" w:space="0" w:color="auto"/>
              <w:bottom w:val="single" w:sz="4" w:space="0" w:color="auto"/>
              <w:right w:val="single" w:sz="4" w:space="0" w:color="auto"/>
            </w:tcBorders>
          </w:tcPr>
          <w:p w14:paraId="781A82AC" w14:textId="77777777" w:rsidR="00F82D07" w:rsidRPr="002A6DB0" w:rsidRDefault="00F82D07" w:rsidP="00D65E8D">
            <w:pPr>
              <w:spacing w:after="0" w:line="240" w:lineRule="auto"/>
              <w:jc w:val="both"/>
              <w:rPr>
                <w:rFonts w:ascii="Times New Roman" w:hAnsi="Times New Roman" w:cs="Times New Roman"/>
                <w:color w:val="FF0000"/>
                <w:sz w:val="24"/>
                <w:szCs w:val="24"/>
              </w:rPr>
            </w:pPr>
          </w:p>
        </w:tc>
        <w:tc>
          <w:tcPr>
            <w:tcW w:w="992" w:type="dxa"/>
            <w:tcBorders>
              <w:top w:val="single" w:sz="4" w:space="0" w:color="auto"/>
              <w:left w:val="single" w:sz="4" w:space="0" w:color="auto"/>
              <w:bottom w:val="single" w:sz="4" w:space="0" w:color="auto"/>
              <w:right w:val="single" w:sz="4" w:space="0" w:color="auto"/>
            </w:tcBorders>
          </w:tcPr>
          <w:p w14:paraId="47848588" w14:textId="74E108C6" w:rsidR="00F82D07" w:rsidRPr="002A6DB0" w:rsidRDefault="00F82D07" w:rsidP="00D65E8D">
            <w:pPr>
              <w:spacing w:after="0" w:line="240" w:lineRule="auto"/>
              <w:jc w:val="both"/>
              <w:rPr>
                <w:rFonts w:ascii="Times New Roman" w:hAnsi="Times New Roman" w:cs="Times New Roman"/>
                <w:color w:val="FF0000"/>
                <w:sz w:val="24"/>
                <w:szCs w:val="24"/>
              </w:rPr>
            </w:pPr>
          </w:p>
        </w:tc>
      </w:tr>
      <w:tr w:rsidR="00F82D07" w:rsidRPr="002A6DB0" w14:paraId="6F2BC796" w14:textId="77777777" w:rsidTr="00F82D07">
        <w:tc>
          <w:tcPr>
            <w:tcW w:w="2197" w:type="dxa"/>
            <w:tcBorders>
              <w:top w:val="single" w:sz="4" w:space="0" w:color="auto"/>
              <w:left w:val="single" w:sz="4" w:space="0" w:color="auto"/>
              <w:bottom w:val="single" w:sz="4" w:space="0" w:color="auto"/>
              <w:right w:val="single" w:sz="4" w:space="0" w:color="auto"/>
            </w:tcBorders>
          </w:tcPr>
          <w:p w14:paraId="1F47661E" w14:textId="77777777" w:rsidR="00F82D07" w:rsidRPr="002A6DB0" w:rsidRDefault="00F82D07" w:rsidP="00D65E8D">
            <w:pPr>
              <w:spacing w:after="0" w:line="240" w:lineRule="auto"/>
              <w:jc w:val="both"/>
              <w:rPr>
                <w:rFonts w:ascii="Times New Roman" w:hAnsi="Times New Roman" w:cs="Times New Roman"/>
                <w:color w:val="FF0000"/>
                <w:sz w:val="24"/>
                <w:szCs w:val="24"/>
              </w:rPr>
            </w:pPr>
          </w:p>
          <w:p w14:paraId="11255AAD" w14:textId="77777777" w:rsidR="00F82D07" w:rsidRPr="002A6DB0" w:rsidRDefault="00F82D07" w:rsidP="00D65E8D">
            <w:pPr>
              <w:spacing w:after="0" w:line="240" w:lineRule="auto"/>
              <w:jc w:val="both"/>
              <w:rPr>
                <w:rFonts w:ascii="Times New Roman" w:hAnsi="Times New Roman" w:cs="Times New Roman"/>
                <w:color w:val="FF0000"/>
                <w:sz w:val="24"/>
                <w:szCs w:val="24"/>
              </w:rPr>
            </w:pPr>
          </w:p>
        </w:tc>
        <w:tc>
          <w:tcPr>
            <w:tcW w:w="1559" w:type="dxa"/>
            <w:tcBorders>
              <w:top w:val="single" w:sz="4" w:space="0" w:color="auto"/>
              <w:left w:val="single" w:sz="4" w:space="0" w:color="auto"/>
              <w:bottom w:val="single" w:sz="4" w:space="0" w:color="auto"/>
              <w:right w:val="single" w:sz="4" w:space="0" w:color="auto"/>
            </w:tcBorders>
          </w:tcPr>
          <w:p w14:paraId="61146727" w14:textId="77777777" w:rsidR="00F82D07" w:rsidRPr="002A6DB0" w:rsidRDefault="00F82D07" w:rsidP="00D65E8D">
            <w:pPr>
              <w:spacing w:after="0" w:line="240" w:lineRule="auto"/>
              <w:jc w:val="both"/>
              <w:rPr>
                <w:rFonts w:ascii="Times New Roman" w:hAnsi="Times New Roman" w:cs="Times New Roman"/>
                <w:color w:val="FF0000"/>
                <w:sz w:val="24"/>
                <w:szCs w:val="24"/>
              </w:rPr>
            </w:pPr>
          </w:p>
        </w:tc>
        <w:tc>
          <w:tcPr>
            <w:tcW w:w="1984" w:type="dxa"/>
            <w:tcBorders>
              <w:top w:val="single" w:sz="4" w:space="0" w:color="auto"/>
              <w:left w:val="single" w:sz="4" w:space="0" w:color="auto"/>
              <w:bottom w:val="single" w:sz="4" w:space="0" w:color="auto"/>
              <w:right w:val="single" w:sz="4" w:space="0" w:color="auto"/>
            </w:tcBorders>
          </w:tcPr>
          <w:p w14:paraId="66C627DF" w14:textId="77777777" w:rsidR="00F82D07" w:rsidRPr="002A6DB0" w:rsidRDefault="00F82D07" w:rsidP="00D65E8D">
            <w:pPr>
              <w:spacing w:after="0" w:line="240" w:lineRule="auto"/>
              <w:jc w:val="both"/>
              <w:rPr>
                <w:rFonts w:ascii="Times New Roman" w:hAnsi="Times New Roman" w:cs="Times New Roman"/>
                <w:color w:val="FF0000"/>
                <w:sz w:val="24"/>
                <w:szCs w:val="24"/>
              </w:rPr>
            </w:pPr>
          </w:p>
        </w:tc>
        <w:tc>
          <w:tcPr>
            <w:tcW w:w="1418" w:type="dxa"/>
            <w:tcBorders>
              <w:top w:val="single" w:sz="4" w:space="0" w:color="auto"/>
              <w:left w:val="single" w:sz="4" w:space="0" w:color="auto"/>
              <w:bottom w:val="single" w:sz="4" w:space="0" w:color="auto"/>
              <w:right w:val="single" w:sz="4" w:space="0" w:color="auto"/>
            </w:tcBorders>
          </w:tcPr>
          <w:p w14:paraId="2A70CB52" w14:textId="77777777" w:rsidR="00F82D07" w:rsidRPr="002A6DB0" w:rsidRDefault="00F82D07" w:rsidP="00D65E8D">
            <w:pPr>
              <w:spacing w:after="0" w:line="240" w:lineRule="auto"/>
              <w:jc w:val="both"/>
              <w:rPr>
                <w:rFonts w:ascii="Times New Roman" w:hAnsi="Times New Roman" w:cs="Times New Roman"/>
                <w:color w:val="FF0000"/>
                <w:sz w:val="24"/>
                <w:szCs w:val="24"/>
              </w:rPr>
            </w:pPr>
          </w:p>
        </w:tc>
        <w:tc>
          <w:tcPr>
            <w:tcW w:w="992" w:type="dxa"/>
            <w:tcBorders>
              <w:top w:val="single" w:sz="4" w:space="0" w:color="auto"/>
              <w:left w:val="single" w:sz="4" w:space="0" w:color="auto"/>
              <w:bottom w:val="single" w:sz="4" w:space="0" w:color="auto"/>
              <w:right w:val="single" w:sz="4" w:space="0" w:color="auto"/>
            </w:tcBorders>
          </w:tcPr>
          <w:p w14:paraId="135D54DD" w14:textId="77777777" w:rsidR="00F82D07" w:rsidRPr="002A6DB0" w:rsidRDefault="00F82D07" w:rsidP="00D65E8D">
            <w:pPr>
              <w:spacing w:after="0" w:line="240" w:lineRule="auto"/>
              <w:jc w:val="both"/>
              <w:rPr>
                <w:rFonts w:ascii="Times New Roman" w:hAnsi="Times New Roman" w:cs="Times New Roman"/>
                <w:color w:val="FF0000"/>
                <w:sz w:val="24"/>
                <w:szCs w:val="24"/>
              </w:rPr>
            </w:pPr>
          </w:p>
        </w:tc>
        <w:tc>
          <w:tcPr>
            <w:tcW w:w="992" w:type="dxa"/>
            <w:tcBorders>
              <w:top w:val="single" w:sz="4" w:space="0" w:color="auto"/>
              <w:left w:val="single" w:sz="4" w:space="0" w:color="auto"/>
              <w:bottom w:val="single" w:sz="4" w:space="0" w:color="auto"/>
              <w:right w:val="single" w:sz="4" w:space="0" w:color="auto"/>
            </w:tcBorders>
          </w:tcPr>
          <w:p w14:paraId="5AF474A5" w14:textId="2C13EC4F" w:rsidR="00F82D07" w:rsidRPr="002A6DB0" w:rsidRDefault="00F82D07" w:rsidP="00D65E8D">
            <w:pPr>
              <w:spacing w:after="0" w:line="240" w:lineRule="auto"/>
              <w:jc w:val="both"/>
              <w:rPr>
                <w:rFonts w:ascii="Times New Roman" w:hAnsi="Times New Roman" w:cs="Times New Roman"/>
                <w:color w:val="FF0000"/>
                <w:sz w:val="24"/>
                <w:szCs w:val="24"/>
              </w:rPr>
            </w:pPr>
          </w:p>
        </w:tc>
      </w:tr>
      <w:tr w:rsidR="00F82D07" w:rsidRPr="002A6DB0" w14:paraId="635A0303" w14:textId="77777777" w:rsidTr="00510F03">
        <w:tc>
          <w:tcPr>
            <w:tcW w:w="2197" w:type="dxa"/>
            <w:tcBorders>
              <w:top w:val="single" w:sz="4" w:space="0" w:color="auto"/>
              <w:left w:val="single" w:sz="4" w:space="0" w:color="auto"/>
              <w:bottom w:val="single" w:sz="4" w:space="0" w:color="auto"/>
              <w:right w:val="single" w:sz="4" w:space="0" w:color="auto"/>
            </w:tcBorders>
          </w:tcPr>
          <w:p w14:paraId="7D94CA09" w14:textId="77777777" w:rsidR="00F82D07" w:rsidRPr="002A6DB0" w:rsidRDefault="00F82D07" w:rsidP="00D65E8D">
            <w:pPr>
              <w:spacing w:after="0" w:line="240" w:lineRule="auto"/>
              <w:jc w:val="both"/>
              <w:rPr>
                <w:rFonts w:ascii="Times New Roman" w:hAnsi="Times New Roman" w:cs="Times New Roman"/>
                <w:color w:val="FF0000"/>
                <w:sz w:val="24"/>
                <w:szCs w:val="24"/>
              </w:rPr>
            </w:pPr>
          </w:p>
          <w:p w14:paraId="5017C7E9" w14:textId="77777777" w:rsidR="00F82D07" w:rsidRPr="002A6DB0" w:rsidRDefault="00F82D07" w:rsidP="00D65E8D">
            <w:pPr>
              <w:spacing w:after="0" w:line="240" w:lineRule="auto"/>
              <w:jc w:val="both"/>
              <w:rPr>
                <w:rFonts w:ascii="Times New Roman" w:hAnsi="Times New Roman" w:cs="Times New Roman"/>
                <w:color w:val="FF0000"/>
                <w:sz w:val="24"/>
                <w:szCs w:val="24"/>
              </w:rPr>
            </w:pPr>
          </w:p>
        </w:tc>
        <w:tc>
          <w:tcPr>
            <w:tcW w:w="1559" w:type="dxa"/>
            <w:tcBorders>
              <w:top w:val="single" w:sz="4" w:space="0" w:color="auto"/>
              <w:left w:val="single" w:sz="4" w:space="0" w:color="auto"/>
              <w:bottom w:val="single" w:sz="4" w:space="0" w:color="auto"/>
              <w:right w:val="single" w:sz="4" w:space="0" w:color="auto"/>
            </w:tcBorders>
          </w:tcPr>
          <w:p w14:paraId="3B5D0D3C" w14:textId="77777777" w:rsidR="00F82D07" w:rsidRPr="002A6DB0" w:rsidRDefault="00F82D07" w:rsidP="00D65E8D">
            <w:pPr>
              <w:spacing w:after="0" w:line="240" w:lineRule="auto"/>
              <w:jc w:val="both"/>
              <w:rPr>
                <w:rFonts w:ascii="Times New Roman" w:hAnsi="Times New Roman" w:cs="Times New Roman"/>
                <w:color w:val="FF0000"/>
                <w:sz w:val="24"/>
                <w:szCs w:val="24"/>
              </w:rPr>
            </w:pPr>
          </w:p>
        </w:tc>
        <w:tc>
          <w:tcPr>
            <w:tcW w:w="1984" w:type="dxa"/>
            <w:tcBorders>
              <w:top w:val="single" w:sz="4" w:space="0" w:color="auto"/>
              <w:left w:val="single" w:sz="4" w:space="0" w:color="auto"/>
              <w:bottom w:val="single" w:sz="4" w:space="0" w:color="auto"/>
              <w:right w:val="single" w:sz="4" w:space="0" w:color="auto"/>
            </w:tcBorders>
          </w:tcPr>
          <w:p w14:paraId="7BD19D98" w14:textId="77777777" w:rsidR="00F82D07" w:rsidRPr="002A6DB0" w:rsidRDefault="00F82D07" w:rsidP="00D65E8D">
            <w:pPr>
              <w:spacing w:after="0" w:line="240" w:lineRule="auto"/>
              <w:jc w:val="both"/>
              <w:rPr>
                <w:rFonts w:ascii="Times New Roman" w:hAnsi="Times New Roman" w:cs="Times New Roman"/>
                <w:color w:val="FF0000"/>
                <w:sz w:val="24"/>
                <w:szCs w:val="24"/>
              </w:rPr>
            </w:pPr>
          </w:p>
        </w:tc>
        <w:tc>
          <w:tcPr>
            <w:tcW w:w="1418" w:type="dxa"/>
            <w:tcBorders>
              <w:top w:val="single" w:sz="4" w:space="0" w:color="auto"/>
              <w:left w:val="single" w:sz="4" w:space="0" w:color="auto"/>
              <w:bottom w:val="single" w:sz="4" w:space="0" w:color="auto"/>
              <w:right w:val="single" w:sz="4" w:space="0" w:color="auto"/>
            </w:tcBorders>
          </w:tcPr>
          <w:p w14:paraId="3AD31893" w14:textId="77777777" w:rsidR="00F82D07" w:rsidRPr="002A6DB0" w:rsidRDefault="00F82D07" w:rsidP="00D65E8D">
            <w:pPr>
              <w:spacing w:after="0" w:line="240" w:lineRule="auto"/>
              <w:jc w:val="both"/>
              <w:rPr>
                <w:rFonts w:ascii="Times New Roman" w:hAnsi="Times New Roman" w:cs="Times New Roman"/>
                <w:color w:val="FF0000"/>
                <w:sz w:val="24"/>
                <w:szCs w:val="24"/>
              </w:rPr>
            </w:pPr>
          </w:p>
        </w:tc>
        <w:tc>
          <w:tcPr>
            <w:tcW w:w="992" w:type="dxa"/>
            <w:tcBorders>
              <w:top w:val="single" w:sz="4" w:space="0" w:color="auto"/>
              <w:left w:val="single" w:sz="4" w:space="0" w:color="auto"/>
              <w:bottom w:val="single" w:sz="4" w:space="0" w:color="auto"/>
              <w:right w:val="single" w:sz="4" w:space="0" w:color="auto"/>
            </w:tcBorders>
          </w:tcPr>
          <w:p w14:paraId="115BF1C7" w14:textId="77777777" w:rsidR="00F82D07" w:rsidRPr="002A6DB0" w:rsidRDefault="00F82D07" w:rsidP="00D65E8D">
            <w:pPr>
              <w:spacing w:after="0" w:line="240" w:lineRule="auto"/>
              <w:jc w:val="both"/>
              <w:rPr>
                <w:rFonts w:ascii="Times New Roman" w:hAnsi="Times New Roman" w:cs="Times New Roman"/>
                <w:color w:val="FF0000"/>
                <w:sz w:val="24"/>
                <w:szCs w:val="24"/>
              </w:rPr>
            </w:pPr>
          </w:p>
        </w:tc>
        <w:tc>
          <w:tcPr>
            <w:tcW w:w="992" w:type="dxa"/>
            <w:tcBorders>
              <w:top w:val="single" w:sz="4" w:space="0" w:color="auto"/>
              <w:left w:val="single" w:sz="4" w:space="0" w:color="auto"/>
              <w:bottom w:val="single" w:sz="4" w:space="0" w:color="auto"/>
              <w:right w:val="single" w:sz="4" w:space="0" w:color="auto"/>
            </w:tcBorders>
          </w:tcPr>
          <w:p w14:paraId="3397D884" w14:textId="7E8D64AB" w:rsidR="00F82D07" w:rsidRPr="002A6DB0" w:rsidRDefault="00F82D07" w:rsidP="00D65E8D">
            <w:pPr>
              <w:spacing w:after="0" w:line="240" w:lineRule="auto"/>
              <w:jc w:val="both"/>
              <w:rPr>
                <w:rFonts w:ascii="Times New Roman" w:hAnsi="Times New Roman" w:cs="Times New Roman"/>
                <w:color w:val="FF0000"/>
                <w:sz w:val="24"/>
                <w:szCs w:val="24"/>
              </w:rPr>
            </w:pPr>
          </w:p>
        </w:tc>
      </w:tr>
      <w:tr w:rsidR="00F82D07" w:rsidRPr="002A6DB0" w14:paraId="16674E1E" w14:textId="77777777" w:rsidTr="00510F03">
        <w:tc>
          <w:tcPr>
            <w:tcW w:w="2197" w:type="dxa"/>
            <w:tcBorders>
              <w:top w:val="single" w:sz="4" w:space="0" w:color="auto"/>
              <w:left w:val="single" w:sz="4" w:space="0" w:color="auto"/>
              <w:bottom w:val="single" w:sz="4" w:space="0" w:color="auto"/>
              <w:right w:val="single" w:sz="4" w:space="0" w:color="auto"/>
            </w:tcBorders>
          </w:tcPr>
          <w:p w14:paraId="0F3279BC" w14:textId="77777777" w:rsidR="00F82D07" w:rsidRPr="002A6DB0" w:rsidRDefault="00F82D07" w:rsidP="00D65E8D">
            <w:pPr>
              <w:spacing w:after="0" w:line="240" w:lineRule="auto"/>
              <w:jc w:val="both"/>
              <w:rPr>
                <w:rFonts w:ascii="Times New Roman" w:hAnsi="Times New Roman" w:cs="Times New Roman"/>
                <w:color w:val="FF0000"/>
                <w:sz w:val="24"/>
                <w:szCs w:val="24"/>
              </w:rPr>
            </w:pPr>
          </w:p>
          <w:p w14:paraId="1E74ED80" w14:textId="77777777" w:rsidR="00F82D07" w:rsidRPr="002A6DB0" w:rsidRDefault="00F82D07" w:rsidP="00D65E8D">
            <w:pPr>
              <w:spacing w:after="0" w:line="240" w:lineRule="auto"/>
              <w:jc w:val="both"/>
              <w:rPr>
                <w:rFonts w:ascii="Times New Roman" w:hAnsi="Times New Roman" w:cs="Times New Roman"/>
                <w:color w:val="FF0000"/>
                <w:sz w:val="24"/>
                <w:szCs w:val="24"/>
              </w:rPr>
            </w:pPr>
          </w:p>
        </w:tc>
        <w:tc>
          <w:tcPr>
            <w:tcW w:w="1559" w:type="dxa"/>
            <w:tcBorders>
              <w:top w:val="single" w:sz="4" w:space="0" w:color="auto"/>
              <w:left w:val="single" w:sz="4" w:space="0" w:color="auto"/>
              <w:bottom w:val="single" w:sz="4" w:space="0" w:color="auto"/>
              <w:right w:val="single" w:sz="4" w:space="0" w:color="auto"/>
            </w:tcBorders>
          </w:tcPr>
          <w:p w14:paraId="06C816EE" w14:textId="77777777" w:rsidR="00F82D07" w:rsidRPr="002A6DB0" w:rsidRDefault="00F82D07" w:rsidP="00D65E8D">
            <w:pPr>
              <w:spacing w:after="0" w:line="240" w:lineRule="auto"/>
              <w:jc w:val="both"/>
              <w:rPr>
                <w:rFonts w:ascii="Times New Roman" w:hAnsi="Times New Roman" w:cs="Times New Roman"/>
                <w:color w:val="FF0000"/>
                <w:sz w:val="24"/>
                <w:szCs w:val="24"/>
              </w:rPr>
            </w:pPr>
          </w:p>
        </w:tc>
        <w:tc>
          <w:tcPr>
            <w:tcW w:w="1984" w:type="dxa"/>
            <w:tcBorders>
              <w:top w:val="single" w:sz="4" w:space="0" w:color="auto"/>
              <w:left w:val="single" w:sz="4" w:space="0" w:color="auto"/>
              <w:bottom w:val="single" w:sz="4" w:space="0" w:color="auto"/>
              <w:right w:val="single" w:sz="4" w:space="0" w:color="auto"/>
            </w:tcBorders>
          </w:tcPr>
          <w:p w14:paraId="45244A41" w14:textId="77777777" w:rsidR="00F82D07" w:rsidRPr="002A6DB0" w:rsidRDefault="00F82D07" w:rsidP="00D65E8D">
            <w:pPr>
              <w:spacing w:after="0" w:line="240" w:lineRule="auto"/>
              <w:jc w:val="both"/>
              <w:rPr>
                <w:rFonts w:ascii="Times New Roman" w:hAnsi="Times New Roman" w:cs="Times New Roman"/>
                <w:color w:val="FF0000"/>
                <w:sz w:val="24"/>
                <w:szCs w:val="24"/>
              </w:rPr>
            </w:pPr>
          </w:p>
        </w:tc>
        <w:tc>
          <w:tcPr>
            <w:tcW w:w="1418" w:type="dxa"/>
            <w:tcBorders>
              <w:top w:val="single" w:sz="4" w:space="0" w:color="auto"/>
              <w:left w:val="single" w:sz="4" w:space="0" w:color="auto"/>
              <w:bottom w:val="single" w:sz="4" w:space="0" w:color="auto"/>
              <w:right w:val="single" w:sz="4" w:space="0" w:color="auto"/>
            </w:tcBorders>
          </w:tcPr>
          <w:p w14:paraId="16585D48" w14:textId="77777777" w:rsidR="00F82D07" w:rsidRPr="002A6DB0" w:rsidRDefault="00F82D07" w:rsidP="00D65E8D">
            <w:pPr>
              <w:spacing w:after="0" w:line="240" w:lineRule="auto"/>
              <w:jc w:val="both"/>
              <w:rPr>
                <w:rFonts w:ascii="Times New Roman" w:hAnsi="Times New Roman" w:cs="Times New Roman"/>
                <w:color w:val="FF0000"/>
                <w:sz w:val="24"/>
                <w:szCs w:val="24"/>
              </w:rPr>
            </w:pPr>
          </w:p>
        </w:tc>
        <w:tc>
          <w:tcPr>
            <w:tcW w:w="992" w:type="dxa"/>
            <w:tcBorders>
              <w:top w:val="single" w:sz="4" w:space="0" w:color="auto"/>
              <w:left w:val="single" w:sz="4" w:space="0" w:color="auto"/>
              <w:bottom w:val="single" w:sz="4" w:space="0" w:color="auto"/>
              <w:right w:val="single" w:sz="4" w:space="0" w:color="auto"/>
            </w:tcBorders>
          </w:tcPr>
          <w:p w14:paraId="1DFE78A2" w14:textId="77777777" w:rsidR="00F82D07" w:rsidRPr="002A6DB0" w:rsidRDefault="00F82D07" w:rsidP="00D65E8D">
            <w:pPr>
              <w:spacing w:after="0" w:line="240" w:lineRule="auto"/>
              <w:jc w:val="both"/>
              <w:rPr>
                <w:rFonts w:ascii="Times New Roman" w:hAnsi="Times New Roman" w:cs="Times New Roman"/>
                <w:color w:val="FF0000"/>
                <w:sz w:val="24"/>
                <w:szCs w:val="24"/>
              </w:rPr>
            </w:pPr>
          </w:p>
        </w:tc>
        <w:tc>
          <w:tcPr>
            <w:tcW w:w="992" w:type="dxa"/>
            <w:tcBorders>
              <w:top w:val="single" w:sz="4" w:space="0" w:color="auto"/>
              <w:left w:val="single" w:sz="4" w:space="0" w:color="auto"/>
              <w:bottom w:val="single" w:sz="4" w:space="0" w:color="auto"/>
              <w:right w:val="single" w:sz="4" w:space="0" w:color="auto"/>
            </w:tcBorders>
          </w:tcPr>
          <w:p w14:paraId="1C417662" w14:textId="0F572A4D" w:rsidR="00F82D07" w:rsidRPr="002A6DB0" w:rsidRDefault="00F82D07" w:rsidP="00D65E8D">
            <w:pPr>
              <w:spacing w:after="0" w:line="240" w:lineRule="auto"/>
              <w:jc w:val="both"/>
              <w:rPr>
                <w:rFonts w:ascii="Times New Roman" w:hAnsi="Times New Roman" w:cs="Times New Roman"/>
                <w:color w:val="FF0000"/>
                <w:sz w:val="24"/>
                <w:szCs w:val="24"/>
              </w:rPr>
            </w:pPr>
          </w:p>
        </w:tc>
      </w:tr>
    </w:tbl>
    <w:p w14:paraId="142C9770" w14:textId="77777777" w:rsidR="00D65E8D" w:rsidRPr="004E086E" w:rsidRDefault="00D65E8D" w:rsidP="00D65E8D">
      <w:pPr>
        <w:autoSpaceDE w:val="0"/>
        <w:autoSpaceDN w:val="0"/>
        <w:adjustRightInd w:val="0"/>
        <w:spacing w:after="0" w:line="240" w:lineRule="auto"/>
        <w:jc w:val="both"/>
        <w:rPr>
          <w:rFonts w:ascii="Times New Roman" w:hAnsi="Times New Roman" w:cs="Times New Roman"/>
          <w:color w:val="000000"/>
          <w:sz w:val="24"/>
          <w:szCs w:val="24"/>
        </w:rPr>
      </w:pPr>
    </w:p>
    <w:p w14:paraId="0DBA628E" w14:textId="76C4AD02" w:rsidR="00D65E8D" w:rsidRPr="00F82D07" w:rsidRDefault="00F82D07" w:rsidP="00D65E8D">
      <w:pPr>
        <w:autoSpaceDE w:val="0"/>
        <w:autoSpaceDN w:val="0"/>
        <w:adjustRightInd w:val="0"/>
        <w:spacing w:after="0" w:line="240" w:lineRule="auto"/>
        <w:jc w:val="both"/>
        <w:rPr>
          <w:rFonts w:ascii="Times New Roman" w:hAnsi="Times New Roman" w:cs="Times New Roman"/>
          <w:i/>
          <w:iCs/>
          <w:sz w:val="20"/>
          <w:szCs w:val="20"/>
        </w:rPr>
      </w:pPr>
      <w:r w:rsidRPr="00F82D07">
        <w:rPr>
          <w:rFonts w:ascii="Times New Roman" w:hAnsi="Times New Roman" w:cs="Times New Roman"/>
          <w:i/>
          <w:iCs/>
          <w:sz w:val="20"/>
          <w:szCs w:val="20"/>
        </w:rPr>
        <w:t>*v primeru električnega vozila je potrebno navesti ali gre za priključni hibrid (PHEV) ali baterijsko električno vozilo (BEV)</w:t>
      </w:r>
    </w:p>
    <w:p w14:paraId="682681BF" w14:textId="025BB53D" w:rsidR="00F82D07" w:rsidRDefault="00F82D07" w:rsidP="00D65E8D">
      <w:pPr>
        <w:autoSpaceDE w:val="0"/>
        <w:autoSpaceDN w:val="0"/>
        <w:adjustRightInd w:val="0"/>
        <w:spacing w:after="0" w:line="240" w:lineRule="auto"/>
        <w:jc w:val="both"/>
        <w:rPr>
          <w:rFonts w:ascii="Times New Roman" w:hAnsi="Times New Roman" w:cs="Times New Roman"/>
          <w:sz w:val="24"/>
          <w:szCs w:val="24"/>
        </w:rPr>
      </w:pPr>
    </w:p>
    <w:p w14:paraId="571E50F0" w14:textId="572DCE92" w:rsidR="00510F03" w:rsidRDefault="00510F03" w:rsidP="00D65E8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Ponudnik je dolžan naročilo izvesti z vozili, ki jih je navedel v ponudbi. </w:t>
      </w:r>
    </w:p>
    <w:p w14:paraId="135A8AE3" w14:textId="54406AE2" w:rsidR="00510F03" w:rsidRDefault="00510F03" w:rsidP="00D65E8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V kolikor bo prišlo do zamenjave čistega oz. </w:t>
      </w:r>
      <w:proofErr w:type="spellStart"/>
      <w:r>
        <w:rPr>
          <w:rFonts w:ascii="Times New Roman" w:hAnsi="Times New Roman" w:cs="Times New Roman"/>
          <w:sz w:val="24"/>
          <w:szCs w:val="24"/>
        </w:rPr>
        <w:t>brezemisijskega</w:t>
      </w:r>
      <w:proofErr w:type="spellEnd"/>
      <w:r>
        <w:rPr>
          <w:rFonts w:ascii="Times New Roman" w:hAnsi="Times New Roman" w:cs="Times New Roman"/>
          <w:sz w:val="24"/>
          <w:szCs w:val="24"/>
        </w:rPr>
        <w:t xml:space="preserve"> vozi</w:t>
      </w:r>
      <w:r w:rsidR="003401C1">
        <w:rPr>
          <w:rFonts w:ascii="Times New Roman" w:hAnsi="Times New Roman" w:cs="Times New Roman"/>
          <w:sz w:val="24"/>
          <w:szCs w:val="24"/>
        </w:rPr>
        <w:t>la, se ga lahko nadomesti le z istovrstnim vozilom znotraj dovoljenih tehničnih zahtev za to kategorijo, ponudnik pa je dolžan o tem obvestiti naročnika.</w:t>
      </w:r>
    </w:p>
    <w:p w14:paraId="7B1B4D15" w14:textId="77777777" w:rsidR="00510F03" w:rsidRDefault="00510F03" w:rsidP="00D65E8D">
      <w:pPr>
        <w:autoSpaceDE w:val="0"/>
        <w:autoSpaceDN w:val="0"/>
        <w:adjustRightInd w:val="0"/>
        <w:spacing w:after="0" w:line="240" w:lineRule="auto"/>
        <w:jc w:val="both"/>
        <w:rPr>
          <w:rFonts w:ascii="Times New Roman" w:hAnsi="Times New Roman" w:cs="Times New Roman"/>
          <w:sz w:val="24"/>
          <w:szCs w:val="24"/>
        </w:rPr>
      </w:pPr>
    </w:p>
    <w:p w14:paraId="4263A446" w14:textId="77777777" w:rsidR="00D65E8D" w:rsidRPr="004E086E" w:rsidRDefault="00D65E8D" w:rsidP="00D65E8D">
      <w:pPr>
        <w:autoSpaceDE w:val="0"/>
        <w:autoSpaceDN w:val="0"/>
        <w:adjustRightInd w:val="0"/>
        <w:spacing w:after="0" w:line="240" w:lineRule="auto"/>
        <w:jc w:val="both"/>
        <w:rPr>
          <w:rFonts w:ascii="Times New Roman" w:hAnsi="Times New Roman" w:cs="Times New Roman"/>
          <w:sz w:val="24"/>
          <w:szCs w:val="24"/>
        </w:rPr>
      </w:pPr>
      <w:r w:rsidRPr="004E086E">
        <w:rPr>
          <w:rFonts w:ascii="Times New Roman" w:hAnsi="Times New Roman" w:cs="Times New Roman"/>
          <w:sz w:val="24"/>
          <w:szCs w:val="24"/>
        </w:rPr>
        <w:t xml:space="preserve">Ponudnik se zavezuje, da bo ob </w:t>
      </w:r>
      <w:r>
        <w:rPr>
          <w:rFonts w:ascii="Times New Roman" w:hAnsi="Times New Roman" w:cs="Times New Roman"/>
          <w:sz w:val="24"/>
          <w:szCs w:val="24"/>
        </w:rPr>
        <w:t xml:space="preserve">spremembi zakonskih določb ali ob </w:t>
      </w:r>
      <w:r w:rsidRPr="004E086E">
        <w:rPr>
          <w:rFonts w:ascii="Times New Roman" w:hAnsi="Times New Roman" w:cs="Times New Roman"/>
          <w:sz w:val="24"/>
          <w:szCs w:val="24"/>
        </w:rPr>
        <w:t>morebitni zamenjavi vozil upošteval zakonsko določene pogoje glede tehnične brezhibnosti in opremljenosti vozil.</w:t>
      </w:r>
    </w:p>
    <w:p w14:paraId="03A1DE3C" w14:textId="77777777" w:rsidR="00D65E8D" w:rsidRPr="004E086E" w:rsidRDefault="00D65E8D" w:rsidP="00D65E8D">
      <w:pPr>
        <w:autoSpaceDE w:val="0"/>
        <w:autoSpaceDN w:val="0"/>
        <w:adjustRightInd w:val="0"/>
        <w:spacing w:after="0" w:line="240" w:lineRule="auto"/>
        <w:jc w:val="both"/>
        <w:rPr>
          <w:rFonts w:ascii="Times New Roman" w:hAnsi="Times New Roman" w:cs="Times New Roman"/>
          <w:color w:val="000000"/>
          <w:sz w:val="24"/>
          <w:szCs w:val="24"/>
        </w:rPr>
      </w:pPr>
    </w:p>
    <w:p w14:paraId="73D75E3D" w14:textId="77777777" w:rsidR="00D65E8D" w:rsidRDefault="00D65E8D" w:rsidP="00D65E8D">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Ponudnik se zavezuje, da razpolaga z zadostnim številom vozil za izvedbo tega javnega naročila.</w:t>
      </w:r>
    </w:p>
    <w:p w14:paraId="28473E13" w14:textId="77777777" w:rsidR="00D65E8D" w:rsidRDefault="00D65E8D" w:rsidP="00D65E8D">
      <w:pPr>
        <w:spacing w:after="0" w:line="240" w:lineRule="auto"/>
        <w:jc w:val="both"/>
        <w:rPr>
          <w:rFonts w:ascii="Times New Roman" w:hAnsi="Times New Roman" w:cs="Times New Roman"/>
          <w:color w:val="000000"/>
          <w:sz w:val="24"/>
          <w:szCs w:val="24"/>
        </w:rPr>
      </w:pPr>
    </w:p>
    <w:p w14:paraId="502538BE" w14:textId="7569C08A" w:rsidR="00D65E8D" w:rsidRDefault="00D65E8D" w:rsidP="00D65E8D">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Ponudnik izjavlja, da so vsa vozila, navedena v zgornji tabeli, v tehnično brezhibnem stanju, redno servisirana in opremljena v skladu z veljavnimi predpisi.</w:t>
      </w:r>
    </w:p>
    <w:p w14:paraId="750C5262" w14:textId="77777777" w:rsidR="00BD0B05" w:rsidRPr="004E086E" w:rsidRDefault="00BD0B05" w:rsidP="00D65E8D">
      <w:pPr>
        <w:spacing w:after="0" w:line="240" w:lineRule="auto"/>
        <w:jc w:val="both"/>
        <w:rPr>
          <w:rFonts w:ascii="Times New Roman" w:hAnsi="Times New Roman" w:cs="Times New Roman"/>
          <w:color w:val="000000"/>
          <w:sz w:val="24"/>
          <w:szCs w:val="24"/>
        </w:rPr>
      </w:pPr>
    </w:p>
    <w:tbl>
      <w:tblPr>
        <w:tblStyle w:val="NormalTablePHPDOCX"/>
        <w:tblW w:w="8745" w:type="dxa"/>
        <w:tblInd w:w="108" w:type="dxa"/>
        <w:tblLook w:val="04A0" w:firstRow="1" w:lastRow="0" w:firstColumn="1" w:lastColumn="0" w:noHBand="0" w:noVBand="1"/>
      </w:tblPr>
      <w:tblGrid>
        <w:gridCol w:w="4080"/>
        <w:gridCol w:w="4665"/>
      </w:tblGrid>
      <w:tr w:rsidR="00D65E8D" w:rsidRPr="00FE58B8" w14:paraId="34A104E7" w14:textId="77777777" w:rsidTr="00D65E8D">
        <w:tc>
          <w:tcPr>
            <w:tcW w:w="4080" w:type="dxa"/>
            <w:tcMar>
              <w:top w:w="75" w:type="dxa"/>
              <w:bottom w:w="75" w:type="dxa"/>
            </w:tcMar>
            <w:vAlign w:val="center"/>
          </w:tcPr>
          <w:p w14:paraId="371CCDB9" w14:textId="77777777" w:rsidR="003401C1" w:rsidRDefault="003401C1" w:rsidP="00D65E8D">
            <w:pPr>
              <w:jc w:val="both"/>
              <w:rPr>
                <w:rFonts w:ascii="Times New Roman" w:hAnsi="Times New Roman" w:cs="Times New Roman"/>
                <w:color w:val="000000"/>
                <w:position w:val="-2"/>
                <w:sz w:val="24"/>
                <w:szCs w:val="24"/>
              </w:rPr>
            </w:pPr>
          </w:p>
          <w:p w14:paraId="27D5C750" w14:textId="670CF112" w:rsidR="00D65E8D" w:rsidRPr="00FE58B8" w:rsidRDefault="00D65E8D"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Kraj in datum:</w:t>
            </w:r>
          </w:p>
        </w:tc>
        <w:tc>
          <w:tcPr>
            <w:tcW w:w="0" w:type="auto"/>
            <w:tcMar>
              <w:top w:w="75" w:type="dxa"/>
              <w:bottom w:w="75" w:type="dxa"/>
            </w:tcMar>
            <w:vAlign w:val="center"/>
          </w:tcPr>
          <w:p w14:paraId="4F4C13D0" w14:textId="77777777" w:rsidR="00D65E8D" w:rsidRPr="00FE58B8" w:rsidRDefault="00D65E8D"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Ime in priimek: _____________________</w:t>
            </w:r>
          </w:p>
        </w:tc>
      </w:tr>
      <w:tr w:rsidR="00D65E8D" w:rsidRPr="00FE58B8" w14:paraId="7961C3EA" w14:textId="77777777" w:rsidTr="00D65E8D">
        <w:tc>
          <w:tcPr>
            <w:tcW w:w="4080" w:type="dxa"/>
            <w:tcMar>
              <w:top w:w="75" w:type="dxa"/>
              <w:bottom w:w="75" w:type="dxa"/>
            </w:tcMar>
            <w:vAlign w:val="center"/>
          </w:tcPr>
          <w:p w14:paraId="2045F2CD" w14:textId="77777777" w:rsidR="00D65E8D" w:rsidRPr="00FE58B8" w:rsidRDefault="00D65E8D"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c>
          <w:tcPr>
            <w:tcW w:w="0" w:type="auto"/>
            <w:tcMar>
              <w:top w:w="75" w:type="dxa"/>
              <w:bottom w:w="75" w:type="dxa"/>
            </w:tcMar>
            <w:vAlign w:val="center"/>
          </w:tcPr>
          <w:p w14:paraId="368076FE" w14:textId="77777777" w:rsidR="00D65E8D" w:rsidRPr="00FE58B8" w:rsidRDefault="00D65E8D" w:rsidP="00D65E8D">
            <w:pPr>
              <w:jc w:val="both"/>
              <w:rPr>
                <w:rFonts w:ascii="Times New Roman" w:hAnsi="Times New Roman" w:cs="Times New Roman"/>
                <w:sz w:val="24"/>
                <w:szCs w:val="24"/>
              </w:rPr>
            </w:pPr>
            <w:r w:rsidRPr="00AE28AE">
              <w:rPr>
                <w:rFonts w:ascii="Times New Roman" w:hAnsi="Times New Roman" w:cs="Times New Roman"/>
                <w:color w:val="A9A9A9"/>
                <w:position w:val="-2"/>
              </w:rPr>
              <w:t>(žig in podpis)</w:t>
            </w:r>
          </w:p>
        </w:tc>
      </w:tr>
    </w:tbl>
    <w:p w14:paraId="1393EAEB" w14:textId="4D590046" w:rsidR="00D65E8D" w:rsidRDefault="00050524" w:rsidP="00D65E8D">
      <w:pPr>
        <w:spacing w:before="225" w:after="225"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Ob</w:t>
      </w:r>
      <w:r w:rsidR="00D65E8D" w:rsidRPr="00FE58B8">
        <w:rPr>
          <w:rFonts w:ascii="Times New Roman" w:hAnsi="Times New Roman" w:cs="Times New Roman"/>
          <w:sz w:val="24"/>
          <w:szCs w:val="24"/>
        </w:rPr>
        <w:t xml:space="preserve">razec št: </w:t>
      </w:r>
      <w:r w:rsidR="00D65E8D">
        <w:rPr>
          <w:rFonts w:ascii="Times New Roman" w:hAnsi="Times New Roman" w:cs="Times New Roman"/>
          <w:sz w:val="24"/>
          <w:szCs w:val="24"/>
        </w:rPr>
        <w:t>8</w:t>
      </w:r>
    </w:p>
    <w:p w14:paraId="2CA8008E" w14:textId="77777777" w:rsidR="00D65E8D" w:rsidRPr="00FE58B8" w:rsidRDefault="00D65E8D" w:rsidP="00D65E8D">
      <w:pPr>
        <w:spacing w:after="0"/>
        <w:jc w:val="both"/>
        <w:rPr>
          <w:rFonts w:ascii="Times New Roman" w:hAnsi="Times New Roman" w:cs="Times New Roman"/>
          <w:sz w:val="24"/>
          <w:szCs w:val="24"/>
        </w:rPr>
      </w:pPr>
    </w:p>
    <w:p w14:paraId="442A107E" w14:textId="77777777" w:rsidR="00D65E8D" w:rsidRPr="00FE58B8" w:rsidRDefault="00D65E8D" w:rsidP="00D65E8D">
      <w:pPr>
        <w:pStyle w:val="Naslov1"/>
        <w:pBdr>
          <w:top w:val="single" w:sz="36" w:space="1" w:color="7EFF09"/>
          <w:left w:val="single" w:sz="36" w:space="5" w:color="7EFF09"/>
          <w:bottom w:val="single" w:sz="36" w:space="1" w:color="7EFF09"/>
          <w:right w:val="single" w:sz="36" w:space="0" w:color="7EFF09"/>
        </w:pBdr>
        <w:shd w:val="clear" w:color="auto" w:fill="7BF949"/>
        <w:spacing w:before="0" w:after="120"/>
        <w:ind w:left="1985"/>
        <w:jc w:val="both"/>
        <w:rPr>
          <w:rFonts w:ascii="Times New Roman" w:hAnsi="Times New Roman" w:cs="Times New Roman"/>
          <w:sz w:val="24"/>
          <w:szCs w:val="24"/>
        </w:rPr>
      </w:pPr>
      <w:r>
        <w:rPr>
          <w:rFonts w:ascii="Times New Roman" w:hAnsi="Times New Roman" w:cs="Times New Roman"/>
          <w:sz w:val="24"/>
          <w:szCs w:val="24"/>
        </w:rPr>
        <w:t>Izjava o zavarovanju odgovornosti</w:t>
      </w:r>
    </w:p>
    <w:p w14:paraId="1CC78180" w14:textId="77777777" w:rsidR="00D65E8D" w:rsidRDefault="00D65E8D" w:rsidP="00D65E8D">
      <w:pPr>
        <w:spacing w:before="225" w:after="225" w:line="240" w:lineRule="auto"/>
        <w:jc w:val="right"/>
        <w:rPr>
          <w:rFonts w:ascii="Times New Roman" w:hAnsi="Times New Roman" w:cs="Times New Roman"/>
          <w:color w:val="000000"/>
          <w:sz w:val="24"/>
          <w:szCs w:val="24"/>
        </w:rPr>
      </w:pPr>
    </w:p>
    <w:p w14:paraId="2CBFC92B" w14:textId="77777777" w:rsidR="00D65E8D" w:rsidRDefault="00D65E8D" w:rsidP="00D65E8D">
      <w:pPr>
        <w:spacing w:before="225" w:after="225" w:line="240" w:lineRule="auto"/>
        <w:jc w:val="right"/>
        <w:rPr>
          <w:rFonts w:ascii="Times New Roman" w:hAnsi="Times New Roman" w:cs="Times New Roman"/>
          <w:color w:val="000000"/>
          <w:sz w:val="24"/>
          <w:szCs w:val="24"/>
        </w:rPr>
      </w:pPr>
    </w:p>
    <w:p w14:paraId="54953CE7" w14:textId="77777777" w:rsidR="00D65E8D" w:rsidRPr="00473763" w:rsidRDefault="00D65E8D" w:rsidP="00D65E8D">
      <w:pPr>
        <w:spacing w:after="0" w:line="240" w:lineRule="auto"/>
        <w:jc w:val="right"/>
        <w:rPr>
          <w:rFonts w:ascii="Times New Roman" w:hAnsi="Times New Roman" w:cs="Times New Roman"/>
          <w:color w:val="000000"/>
          <w:sz w:val="24"/>
          <w:szCs w:val="24"/>
        </w:rPr>
      </w:pPr>
    </w:p>
    <w:p w14:paraId="7C4E524A" w14:textId="77777777" w:rsidR="00D65E8D" w:rsidRPr="00473763" w:rsidRDefault="00D65E8D" w:rsidP="00D65E8D">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b/>
          <w:sz w:val="24"/>
          <w:szCs w:val="24"/>
        </w:rPr>
      </w:pPr>
      <w:r w:rsidRPr="00473763">
        <w:rPr>
          <w:rFonts w:ascii="Times New Roman" w:hAnsi="Times New Roman" w:cs="Times New Roman"/>
          <w:b/>
          <w:sz w:val="24"/>
          <w:szCs w:val="24"/>
        </w:rPr>
        <w:t>IZJAVA O ZAVAROVANJU ODGOVORNOSTI</w:t>
      </w:r>
    </w:p>
    <w:p w14:paraId="63B7E20F" w14:textId="77777777" w:rsidR="00D65E8D" w:rsidRDefault="00D65E8D" w:rsidP="00D65E8D">
      <w:pPr>
        <w:spacing w:after="0" w:line="240" w:lineRule="auto"/>
        <w:jc w:val="center"/>
        <w:rPr>
          <w:rFonts w:ascii="Times New Roman" w:hAnsi="Times New Roman" w:cs="Times New Roman"/>
          <w:b/>
          <w:sz w:val="24"/>
          <w:szCs w:val="24"/>
        </w:rPr>
      </w:pPr>
    </w:p>
    <w:p w14:paraId="206838FC" w14:textId="77777777" w:rsidR="00D65E8D" w:rsidRPr="00473763" w:rsidRDefault="00D65E8D" w:rsidP="00D65E8D">
      <w:pPr>
        <w:spacing w:after="0" w:line="240" w:lineRule="auto"/>
        <w:jc w:val="center"/>
        <w:rPr>
          <w:rFonts w:ascii="Times New Roman" w:hAnsi="Times New Roman" w:cs="Times New Roman"/>
          <w:b/>
          <w:sz w:val="24"/>
          <w:szCs w:val="24"/>
        </w:rPr>
      </w:pPr>
    </w:p>
    <w:p w14:paraId="595EE5BA" w14:textId="77777777" w:rsidR="00D65E8D" w:rsidRPr="00473763" w:rsidRDefault="00D65E8D" w:rsidP="00D65E8D">
      <w:pPr>
        <w:spacing w:after="0" w:line="240" w:lineRule="auto"/>
        <w:jc w:val="center"/>
        <w:rPr>
          <w:rFonts w:ascii="Times New Roman" w:hAnsi="Times New Roman" w:cs="Times New Roman"/>
          <w:b/>
          <w:sz w:val="24"/>
          <w:szCs w:val="24"/>
        </w:rPr>
      </w:pPr>
    </w:p>
    <w:p w14:paraId="289FE3AB" w14:textId="45D09242" w:rsidR="00D65E8D" w:rsidRPr="00473763" w:rsidRDefault="00D65E8D" w:rsidP="00D65E8D">
      <w:pPr>
        <w:spacing w:after="0" w:line="240" w:lineRule="auto"/>
        <w:jc w:val="both"/>
        <w:rPr>
          <w:rFonts w:ascii="Times New Roman" w:hAnsi="Times New Roman" w:cs="Times New Roman"/>
          <w:sz w:val="24"/>
          <w:szCs w:val="24"/>
        </w:rPr>
      </w:pPr>
      <w:r w:rsidRPr="00473763">
        <w:rPr>
          <w:rFonts w:ascii="Times New Roman" w:hAnsi="Times New Roman" w:cs="Times New Roman"/>
          <w:sz w:val="24"/>
          <w:szCs w:val="24"/>
        </w:rPr>
        <w:t xml:space="preserve">V zvezi z javnim naročilom </w:t>
      </w:r>
      <w:r w:rsidRPr="00473763">
        <w:rPr>
          <w:rFonts w:ascii="Times New Roman" w:hAnsi="Times New Roman" w:cs="Times New Roman"/>
          <w:b/>
          <w:sz w:val="24"/>
          <w:szCs w:val="24"/>
        </w:rPr>
        <w:t>»</w:t>
      </w:r>
      <w:r w:rsidR="000A2C48" w:rsidRPr="000A2C48">
        <w:rPr>
          <w:rFonts w:ascii="Times New Roman" w:hAnsi="Times New Roman" w:cs="Times New Roman"/>
          <w:b/>
          <w:bCs/>
          <w:sz w:val="24"/>
          <w:szCs w:val="24"/>
        </w:rPr>
        <w:t>Prevoz učencev iz občine Ljutomer v osnovne šole v šolskih letih 202</w:t>
      </w:r>
      <w:r w:rsidR="00826AD9">
        <w:rPr>
          <w:rFonts w:ascii="Times New Roman" w:hAnsi="Times New Roman" w:cs="Times New Roman"/>
          <w:b/>
          <w:bCs/>
          <w:sz w:val="24"/>
          <w:szCs w:val="24"/>
        </w:rPr>
        <w:t>2</w:t>
      </w:r>
      <w:r w:rsidR="000A2C48" w:rsidRPr="000A2C48">
        <w:rPr>
          <w:rFonts w:ascii="Times New Roman" w:hAnsi="Times New Roman" w:cs="Times New Roman"/>
          <w:b/>
          <w:bCs/>
          <w:sz w:val="24"/>
          <w:szCs w:val="24"/>
        </w:rPr>
        <w:t>/202</w:t>
      </w:r>
      <w:r w:rsidR="00826AD9">
        <w:rPr>
          <w:rFonts w:ascii="Times New Roman" w:hAnsi="Times New Roman" w:cs="Times New Roman"/>
          <w:b/>
          <w:bCs/>
          <w:sz w:val="24"/>
          <w:szCs w:val="24"/>
        </w:rPr>
        <w:t>3</w:t>
      </w:r>
      <w:r w:rsidR="000A2C48" w:rsidRPr="000A2C48">
        <w:rPr>
          <w:rFonts w:ascii="Times New Roman" w:hAnsi="Times New Roman" w:cs="Times New Roman"/>
          <w:b/>
          <w:bCs/>
          <w:sz w:val="24"/>
          <w:szCs w:val="24"/>
        </w:rPr>
        <w:t>, 202</w:t>
      </w:r>
      <w:r w:rsidR="00826AD9">
        <w:rPr>
          <w:rFonts w:ascii="Times New Roman" w:hAnsi="Times New Roman" w:cs="Times New Roman"/>
          <w:b/>
          <w:bCs/>
          <w:sz w:val="24"/>
          <w:szCs w:val="24"/>
        </w:rPr>
        <w:t>3</w:t>
      </w:r>
      <w:r w:rsidR="000A2C48" w:rsidRPr="000A2C48">
        <w:rPr>
          <w:rFonts w:ascii="Times New Roman" w:hAnsi="Times New Roman" w:cs="Times New Roman"/>
          <w:b/>
          <w:bCs/>
          <w:sz w:val="24"/>
          <w:szCs w:val="24"/>
        </w:rPr>
        <w:t>/202</w:t>
      </w:r>
      <w:r w:rsidR="00826AD9">
        <w:rPr>
          <w:rFonts w:ascii="Times New Roman" w:hAnsi="Times New Roman" w:cs="Times New Roman"/>
          <w:b/>
          <w:bCs/>
          <w:sz w:val="24"/>
          <w:szCs w:val="24"/>
        </w:rPr>
        <w:t>4</w:t>
      </w:r>
      <w:r w:rsidR="000A2C48" w:rsidRPr="000A2C48">
        <w:rPr>
          <w:rFonts w:ascii="Times New Roman" w:hAnsi="Times New Roman" w:cs="Times New Roman"/>
          <w:b/>
          <w:bCs/>
          <w:sz w:val="24"/>
          <w:szCs w:val="24"/>
        </w:rPr>
        <w:t xml:space="preserve"> in 202</w:t>
      </w:r>
      <w:r w:rsidR="00826AD9">
        <w:rPr>
          <w:rFonts w:ascii="Times New Roman" w:hAnsi="Times New Roman" w:cs="Times New Roman"/>
          <w:b/>
          <w:bCs/>
          <w:sz w:val="24"/>
          <w:szCs w:val="24"/>
        </w:rPr>
        <w:t>4</w:t>
      </w:r>
      <w:r w:rsidR="000A2C48" w:rsidRPr="000A2C48">
        <w:rPr>
          <w:rFonts w:ascii="Times New Roman" w:hAnsi="Times New Roman" w:cs="Times New Roman"/>
          <w:b/>
          <w:bCs/>
          <w:sz w:val="24"/>
          <w:szCs w:val="24"/>
        </w:rPr>
        <w:t>/202</w:t>
      </w:r>
      <w:r w:rsidR="00826AD9">
        <w:rPr>
          <w:rFonts w:ascii="Times New Roman" w:hAnsi="Times New Roman" w:cs="Times New Roman"/>
          <w:b/>
          <w:bCs/>
          <w:sz w:val="24"/>
          <w:szCs w:val="24"/>
        </w:rPr>
        <w:t>5</w:t>
      </w:r>
      <w:r w:rsidRPr="00473763">
        <w:rPr>
          <w:rFonts w:ascii="Times New Roman" w:hAnsi="Times New Roman" w:cs="Times New Roman"/>
          <w:b/>
          <w:sz w:val="24"/>
          <w:szCs w:val="24"/>
        </w:rPr>
        <w:t>,</w:t>
      </w:r>
      <w:r w:rsidRPr="00473763">
        <w:rPr>
          <w:rFonts w:ascii="Times New Roman" w:hAnsi="Times New Roman" w:cs="Times New Roman"/>
          <w:sz w:val="24"/>
          <w:szCs w:val="24"/>
        </w:rPr>
        <w:t xml:space="preserve"> objavljenem na portalu javnih naročil dne _________, št. objave _____________,</w:t>
      </w:r>
    </w:p>
    <w:p w14:paraId="18EDDB75" w14:textId="77777777" w:rsidR="00D65E8D" w:rsidRPr="00473763" w:rsidRDefault="00D65E8D" w:rsidP="00D65E8D">
      <w:pPr>
        <w:spacing w:after="0" w:line="240" w:lineRule="auto"/>
        <w:jc w:val="both"/>
        <w:rPr>
          <w:rFonts w:ascii="Times New Roman" w:hAnsi="Times New Roman" w:cs="Times New Roman"/>
          <w:b/>
          <w:sz w:val="24"/>
          <w:szCs w:val="24"/>
        </w:rPr>
      </w:pPr>
    </w:p>
    <w:p w14:paraId="7808E427" w14:textId="77777777" w:rsidR="00D65E8D" w:rsidRPr="00473763" w:rsidRDefault="00D65E8D" w:rsidP="00D65E8D">
      <w:pPr>
        <w:spacing w:after="0" w:line="240" w:lineRule="auto"/>
        <w:jc w:val="both"/>
        <w:rPr>
          <w:rFonts w:ascii="Times New Roman" w:hAnsi="Times New Roman" w:cs="Times New Roman"/>
          <w:b/>
          <w:sz w:val="24"/>
          <w:szCs w:val="24"/>
        </w:rPr>
      </w:pPr>
      <w:r w:rsidRPr="00473763">
        <w:rPr>
          <w:rFonts w:ascii="Times New Roman" w:hAnsi="Times New Roman" w:cs="Times New Roman"/>
          <w:b/>
          <w:sz w:val="24"/>
          <w:szCs w:val="24"/>
        </w:rPr>
        <w:t xml:space="preserve">naročniku, Občini Ljutomer, izjavljamo, da imamo sklenjeno zavarovanje za odgovornost proti tretji osebi in zavarovanje za materialno škodo, ki se nanašata na opravljanje storitev prevoza potnikov v cestnem prometu. </w:t>
      </w:r>
    </w:p>
    <w:p w14:paraId="0825A568" w14:textId="77777777" w:rsidR="00D65E8D" w:rsidRPr="00473763" w:rsidRDefault="00D65E8D" w:rsidP="00D65E8D">
      <w:pPr>
        <w:spacing w:after="0" w:line="240" w:lineRule="auto"/>
        <w:rPr>
          <w:rFonts w:ascii="Times New Roman" w:hAnsi="Times New Roman" w:cs="Times New Roman"/>
          <w:b/>
          <w:sz w:val="24"/>
          <w:szCs w:val="24"/>
        </w:rPr>
      </w:pPr>
    </w:p>
    <w:p w14:paraId="2747365D" w14:textId="77777777" w:rsidR="00D65E8D" w:rsidRPr="00473763" w:rsidRDefault="00D65E8D" w:rsidP="00D65E8D">
      <w:pPr>
        <w:spacing w:after="0" w:line="240" w:lineRule="auto"/>
        <w:jc w:val="both"/>
        <w:rPr>
          <w:rFonts w:ascii="Times New Roman" w:hAnsi="Times New Roman" w:cs="Times New Roman"/>
          <w:sz w:val="24"/>
          <w:szCs w:val="24"/>
        </w:rPr>
      </w:pPr>
      <w:r w:rsidRPr="00473763">
        <w:rPr>
          <w:rFonts w:ascii="Times New Roman" w:hAnsi="Times New Roman" w:cs="Times New Roman"/>
          <w:sz w:val="24"/>
          <w:szCs w:val="24"/>
        </w:rPr>
        <w:t>Izjavljamo tudi, da bomo naročniku izročili kopijo zavarovalne police za odgovornost proti tretji osebi in za povzročitev materialne škode, v kolikor jo bo naročnik zahteval.</w:t>
      </w:r>
    </w:p>
    <w:p w14:paraId="71FD4E5F" w14:textId="77777777" w:rsidR="00D65E8D" w:rsidRPr="00473763" w:rsidRDefault="00D65E8D" w:rsidP="00D65E8D">
      <w:pPr>
        <w:spacing w:after="0" w:line="240" w:lineRule="auto"/>
        <w:rPr>
          <w:rFonts w:ascii="Times New Roman" w:hAnsi="Times New Roman" w:cs="Times New Roman"/>
          <w:b/>
          <w:sz w:val="24"/>
          <w:szCs w:val="24"/>
        </w:rPr>
      </w:pPr>
    </w:p>
    <w:p w14:paraId="1DB48262" w14:textId="77777777" w:rsidR="00D65E8D" w:rsidRPr="00473763" w:rsidRDefault="00D65E8D" w:rsidP="00D65E8D">
      <w:pPr>
        <w:spacing w:after="0" w:line="240" w:lineRule="auto"/>
        <w:rPr>
          <w:rFonts w:ascii="Times New Roman" w:hAnsi="Times New Roman" w:cs="Times New Roman"/>
          <w:b/>
          <w:sz w:val="24"/>
          <w:szCs w:val="24"/>
        </w:rPr>
      </w:pPr>
    </w:p>
    <w:p w14:paraId="30FAA46C" w14:textId="77777777" w:rsidR="00D65E8D" w:rsidRPr="00473763" w:rsidRDefault="00D65E8D" w:rsidP="00D65E8D">
      <w:pPr>
        <w:spacing w:after="0" w:line="240" w:lineRule="auto"/>
        <w:rPr>
          <w:rFonts w:ascii="Times New Roman" w:hAnsi="Times New Roman" w:cs="Times New Roman"/>
          <w:b/>
          <w:sz w:val="24"/>
          <w:szCs w:val="24"/>
        </w:rPr>
      </w:pPr>
    </w:p>
    <w:p w14:paraId="1A828D44" w14:textId="77777777" w:rsidR="00D65E8D" w:rsidRDefault="00D65E8D" w:rsidP="00D65E8D">
      <w:pPr>
        <w:spacing w:before="225" w:after="225" w:line="240" w:lineRule="auto"/>
        <w:jc w:val="right"/>
        <w:rPr>
          <w:rFonts w:ascii="Times New Roman" w:hAnsi="Times New Roman" w:cs="Times New Roman"/>
          <w:color w:val="000000"/>
          <w:sz w:val="24"/>
          <w:szCs w:val="24"/>
        </w:rPr>
      </w:pPr>
    </w:p>
    <w:tbl>
      <w:tblPr>
        <w:tblStyle w:val="NormalTablePHPDOCX"/>
        <w:tblW w:w="8745" w:type="dxa"/>
        <w:tblInd w:w="108" w:type="dxa"/>
        <w:tblLook w:val="04A0" w:firstRow="1" w:lastRow="0" w:firstColumn="1" w:lastColumn="0" w:noHBand="0" w:noVBand="1"/>
      </w:tblPr>
      <w:tblGrid>
        <w:gridCol w:w="4080"/>
        <w:gridCol w:w="4665"/>
      </w:tblGrid>
      <w:tr w:rsidR="00D65E8D" w:rsidRPr="00FE58B8" w14:paraId="08340A31" w14:textId="77777777" w:rsidTr="00D65E8D">
        <w:tc>
          <w:tcPr>
            <w:tcW w:w="4080" w:type="dxa"/>
            <w:tcMar>
              <w:top w:w="75" w:type="dxa"/>
              <w:bottom w:w="75" w:type="dxa"/>
            </w:tcMar>
            <w:vAlign w:val="center"/>
          </w:tcPr>
          <w:p w14:paraId="1D722EDD" w14:textId="77777777" w:rsidR="00D65E8D" w:rsidRPr="00FE58B8" w:rsidRDefault="00D65E8D"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Kraj in datum:</w:t>
            </w:r>
          </w:p>
        </w:tc>
        <w:tc>
          <w:tcPr>
            <w:tcW w:w="0" w:type="auto"/>
            <w:tcMar>
              <w:top w:w="75" w:type="dxa"/>
              <w:bottom w:w="75" w:type="dxa"/>
            </w:tcMar>
            <w:vAlign w:val="center"/>
          </w:tcPr>
          <w:p w14:paraId="407CA0DD" w14:textId="77777777" w:rsidR="00D65E8D" w:rsidRPr="00FE58B8" w:rsidRDefault="00D65E8D"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Ime in priimek: _____________________</w:t>
            </w:r>
          </w:p>
        </w:tc>
      </w:tr>
      <w:tr w:rsidR="00D65E8D" w:rsidRPr="00FE58B8" w14:paraId="2EF86E83" w14:textId="77777777" w:rsidTr="00D65E8D">
        <w:tc>
          <w:tcPr>
            <w:tcW w:w="4080" w:type="dxa"/>
            <w:tcMar>
              <w:top w:w="75" w:type="dxa"/>
              <w:bottom w:w="75" w:type="dxa"/>
            </w:tcMar>
            <w:vAlign w:val="center"/>
          </w:tcPr>
          <w:p w14:paraId="4F77AD5A" w14:textId="77777777" w:rsidR="00D65E8D" w:rsidRPr="00FE58B8" w:rsidRDefault="00D65E8D"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c>
          <w:tcPr>
            <w:tcW w:w="0" w:type="auto"/>
            <w:tcMar>
              <w:top w:w="75" w:type="dxa"/>
              <w:bottom w:w="75" w:type="dxa"/>
            </w:tcMar>
            <w:vAlign w:val="center"/>
          </w:tcPr>
          <w:p w14:paraId="3D422E56" w14:textId="77777777" w:rsidR="00D65E8D" w:rsidRPr="00FE58B8" w:rsidRDefault="00D65E8D" w:rsidP="00D65E8D">
            <w:pPr>
              <w:jc w:val="both"/>
              <w:rPr>
                <w:rFonts w:ascii="Times New Roman" w:hAnsi="Times New Roman" w:cs="Times New Roman"/>
                <w:sz w:val="24"/>
                <w:szCs w:val="24"/>
              </w:rPr>
            </w:pPr>
            <w:r w:rsidRPr="00AE28AE">
              <w:rPr>
                <w:rFonts w:ascii="Times New Roman" w:hAnsi="Times New Roman" w:cs="Times New Roman"/>
                <w:color w:val="A9A9A9"/>
                <w:position w:val="-2"/>
              </w:rPr>
              <w:t>(žig in podpis)</w:t>
            </w:r>
          </w:p>
        </w:tc>
      </w:tr>
    </w:tbl>
    <w:p w14:paraId="0BB46631" w14:textId="77777777" w:rsidR="00D65E8D" w:rsidRDefault="00D65E8D" w:rsidP="00D65E8D">
      <w:pPr>
        <w:spacing w:before="225" w:after="225" w:line="240" w:lineRule="auto"/>
        <w:jc w:val="right"/>
        <w:rPr>
          <w:rFonts w:ascii="Times New Roman" w:hAnsi="Times New Roman" w:cs="Times New Roman"/>
          <w:color w:val="000000"/>
          <w:sz w:val="24"/>
          <w:szCs w:val="24"/>
        </w:rPr>
      </w:pPr>
    </w:p>
    <w:p w14:paraId="22C12E09" w14:textId="77777777" w:rsidR="00D65E8D" w:rsidRDefault="00D65E8D" w:rsidP="00D65E8D">
      <w:pPr>
        <w:spacing w:before="225" w:after="225" w:line="240" w:lineRule="auto"/>
        <w:jc w:val="right"/>
        <w:rPr>
          <w:rFonts w:ascii="Times New Roman" w:hAnsi="Times New Roman" w:cs="Times New Roman"/>
          <w:color w:val="000000"/>
          <w:sz w:val="24"/>
          <w:szCs w:val="24"/>
        </w:rPr>
      </w:pPr>
    </w:p>
    <w:p w14:paraId="680FC6A4" w14:textId="77777777" w:rsidR="00D65E8D" w:rsidRDefault="00D65E8D" w:rsidP="00D65E8D">
      <w:pPr>
        <w:spacing w:before="225" w:after="225" w:line="240" w:lineRule="auto"/>
        <w:jc w:val="right"/>
        <w:rPr>
          <w:rFonts w:ascii="Times New Roman" w:hAnsi="Times New Roman" w:cs="Times New Roman"/>
          <w:color w:val="000000"/>
          <w:sz w:val="24"/>
          <w:szCs w:val="24"/>
        </w:rPr>
      </w:pPr>
    </w:p>
    <w:p w14:paraId="40446455" w14:textId="77777777" w:rsidR="00D65E8D" w:rsidRDefault="00D65E8D" w:rsidP="00D65E8D">
      <w:pPr>
        <w:spacing w:before="225" w:after="225" w:line="240" w:lineRule="auto"/>
        <w:jc w:val="right"/>
        <w:rPr>
          <w:rFonts w:ascii="Times New Roman" w:hAnsi="Times New Roman" w:cs="Times New Roman"/>
          <w:color w:val="000000"/>
          <w:sz w:val="24"/>
          <w:szCs w:val="24"/>
        </w:rPr>
      </w:pPr>
    </w:p>
    <w:p w14:paraId="1AC9FA28" w14:textId="77777777" w:rsidR="00D65E8D" w:rsidRDefault="00D65E8D" w:rsidP="00D65E8D">
      <w:pPr>
        <w:spacing w:before="225" w:after="225" w:line="240" w:lineRule="auto"/>
        <w:jc w:val="right"/>
        <w:rPr>
          <w:rFonts w:ascii="Times New Roman" w:hAnsi="Times New Roman" w:cs="Times New Roman"/>
          <w:color w:val="000000"/>
          <w:sz w:val="24"/>
          <w:szCs w:val="24"/>
        </w:rPr>
      </w:pPr>
    </w:p>
    <w:p w14:paraId="518E8BE0" w14:textId="77777777" w:rsidR="00D65E8D" w:rsidRDefault="00D65E8D" w:rsidP="00D65E8D">
      <w:pPr>
        <w:spacing w:before="225" w:after="225" w:line="240" w:lineRule="auto"/>
        <w:jc w:val="right"/>
        <w:rPr>
          <w:rFonts w:ascii="Times New Roman" w:hAnsi="Times New Roman" w:cs="Times New Roman"/>
          <w:color w:val="000000"/>
          <w:sz w:val="24"/>
          <w:szCs w:val="24"/>
        </w:rPr>
      </w:pPr>
    </w:p>
    <w:p w14:paraId="6498E4D1" w14:textId="77777777" w:rsidR="00D65E8D" w:rsidRDefault="00D65E8D" w:rsidP="00D65E8D">
      <w:pPr>
        <w:spacing w:before="225" w:after="225" w:line="240" w:lineRule="auto"/>
        <w:jc w:val="right"/>
        <w:rPr>
          <w:rFonts w:ascii="Times New Roman" w:hAnsi="Times New Roman" w:cs="Times New Roman"/>
          <w:color w:val="000000"/>
          <w:sz w:val="24"/>
          <w:szCs w:val="24"/>
        </w:rPr>
      </w:pPr>
    </w:p>
    <w:p w14:paraId="588F1AF6" w14:textId="77777777" w:rsidR="00D65E8D" w:rsidRDefault="00D65E8D" w:rsidP="00D65E8D">
      <w:pPr>
        <w:spacing w:before="225" w:after="225" w:line="240" w:lineRule="auto"/>
        <w:jc w:val="right"/>
        <w:rPr>
          <w:rFonts w:ascii="Times New Roman" w:hAnsi="Times New Roman" w:cs="Times New Roman"/>
          <w:color w:val="000000"/>
          <w:sz w:val="24"/>
          <w:szCs w:val="24"/>
        </w:rPr>
      </w:pPr>
    </w:p>
    <w:p w14:paraId="050A44EF" w14:textId="77777777" w:rsidR="00D65E8D" w:rsidRDefault="00D65E8D" w:rsidP="00D65E8D">
      <w:pPr>
        <w:spacing w:before="225" w:after="225" w:line="240" w:lineRule="auto"/>
        <w:jc w:val="right"/>
        <w:rPr>
          <w:rFonts w:ascii="Times New Roman" w:hAnsi="Times New Roman" w:cs="Times New Roman"/>
          <w:color w:val="000000"/>
          <w:sz w:val="24"/>
          <w:szCs w:val="24"/>
        </w:rPr>
      </w:pPr>
    </w:p>
    <w:p w14:paraId="76033812" w14:textId="06C9FE5B" w:rsidR="00D65E8D" w:rsidRDefault="00D65E8D" w:rsidP="00D65E8D">
      <w:pPr>
        <w:spacing w:before="225" w:after="225" w:line="240" w:lineRule="auto"/>
        <w:jc w:val="right"/>
        <w:rPr>
          <w:rFonts w:ascii="Times New Roman" w:hAnsi="Times New Roman" w:cs="Times New Roman"/>
          <w:sz w:val="24"/>
          <w:szCs w:val="24"/>
        </w:rPr>
      </w:pPr>
      <w:r w:rsidRPr="00132EC5">
        <w:rPr>
          <w:rFonts w:ascii="Times New Roman" w:hAnsi="Times New Roman" w:cs="Times New Roman"/>
          <w:color w:val="000000"/>
          <w:sz w:val="24"/>
          <w:szCs w:val="24"/>
        </w:rPr>
        <w:lastRenderedPageBreak/>
        <w:t>  </w:t>
      </w:r>
      <w:r w:rsidRPr="00FE58B8">
        <w:rPr>
          <w:rFonts w:ascii="Times New Roman" w:hAnsi="Times New Roman" w:cs="Times New Roman"/>
          <w:sz w:val="24"/>
          <w:szCs w:val="24"/>
        </w:rPr>
        <w:t xml:space="preserve">Obrazec št: </w:t>
      </w:r>
      <w:r w:rsidR="00801B33">
        <w:rPr>
          <w:rFonts w:ascii="Times New Roman" w:hAnsi="Times New Roman" w:cs="Times New Roman"/>
          <w:sz w:val="24"/>
          <w:szCs w:val="24"/>
        </w:rPr>
        <w:t>9</w:t>
      </w:r>
    </w:p>
    <w:p w14:paraId="748B1408" w14:textId="77777777" w:rsidR="00D65E8D" w:rsidRPr="00FE58B8" w:rsidRDefault="00D65E8D" w:rsidP="00D65E8D">
      <w:pPr>
        <w:spacing w:after="0"/>
        <w:jc w:val="both"/>
        <w:rPr>
          <w:rFonts w:ascii="Times New Roman" w:hAnsi="Times New Roman" w:cs="Times New Roman"/>
          <w:sz w:val="24"/>
          <w:szCs w:val="24"/>
        </w:rPr>
      </w:pPr>
    </w:p>
    <w:p w14:paraId="168C5CBD" w14:textId="45C4BABB" w:rsidR="00D65E8D" w:rsidRPr="00FE58B8" w:rsidRDefault="00D65E8D" w:rsidP="00D65E8D">
      <w:pPr>
        <w:pStyle w:val="Naslov1"/>
        <w:pBdr>
          <w:top w:val="single" w:sz="36" w:space="1" w:color="7EFF09"/>
          <w:left w:val="single" w:sz="36" w:space="5" w:color="7EFF09"/>
          <w:bottom w:val="single" w:sz="36" w:space="1" w:color="7EFF09"/>
          <w:right w:val="single" w:sz="36" w:space="0" w:color="7EFF09"/>
        </w:pBdr>
        <w:shd w:val="clear" w:color="auto" w:fill="7BF949"/>
        <w:spacing w:before="0" w:after="120"/>
        <w:ind w:left="1985"/>
        <w:jc w:val="both"/>
        <w:rPr>
          <w:rFonts w:ascii="Times New Roman" w:hAnsi="Times New Roman" w:cs="Times New Roman"/>
          <w:sz w:val="24"/>
          <w:szCs w:val="24"/>
        </w:rPr>
      </w:pPr>
      <w:r>
        <w:rPr>
          <w:rFonts w:ascii="Times New Roman" w:hAnsi="Times New Roman" w:cs="Times New Roman"/>
          <w:sz w:val="24"/>
          <w:szCs w:val="24"/>
        </w:rPr>
        <w:t xml:space="preserve">Izjava o upoštevanju časa dovoza </w:t>
      </w:r>
      <w:r w:rsidR="00CE0E40">
        <w:rPr>
          <w:rFonts w:ascii="Times New Roman" w:hAnsi="Times New Roman" w:cs="Times New Roman"/>
          <w:sz w:val="24"/>
          <w:szCs w:val="24"/>
        </w:rPr>
        <w:t>učencev</w:t>
      </w:r>
      <w:r>
        <w:rPr>
          <w:rFonts w:ascii="Times New Roman" w:hAnsi="Times New Roman" w:cs="Times New Roman"/>
          <w:sz w:val="24"/>
          <w:szCs w:val="24"/>
        </w:rPr>
        <w:t xml:space="preserve"> v šolo, prilagajanju spremembam urnika in spremembam števila </w:t>
      </w:r>
      <w:r w:rsidR="00CE0E40">
        <w:rPr>
          <w:rFonts w:ascii="Times New Roman" w:hAnsi="Times New Roman" w:cs="Times New Roman"/>
          <w:sz w:val="24"/>
          <w:szCs w:val="24"/>
        </w:rPr>
        <w:t>učencev</w:t>
      </w:r>
      <w:r>
        <w:rPr>
          <w:rFonts w:ascii="Times New Roman" w:hAnsi="Times New Roman" w:cs="Times New Roman"/>
          <w:sz w:val="24"/>
          <w:szCs w:val="24"/>
        </w:rPr>
        <w:t xml:space="preserve"> na posameznih relacijah vožnje oziroma morebitnim spremembam relacij</w:t>
      </w:r>
    </w:p>
    <w:p w14:paraId="21CE6C72" w14:textId="77777777" w:rsidR="00D65E8D" w:rsidRDefault="00D65E8D" w:rsidP="00D65E8D">
      <w:pPr>
        <w:jc w:val="both"/>
      </w:pPr>
    </w:p>
    <w:p w14:paraId="07230438" w14:textId="77777777" w:rsidR="00D65E8D" w:rsidRDefault="00D65E8D" w:rsidP="00D65E8D">
      <w:pPr>
        <w:jc w:val="both"/>
      </w:pPr>
    </w:p>
    <w:p w14:paraId="656591A9" w14:textId="687E5345" w:rsidR="00D65E8D" w:rsidRDefault="00D65E8D" w:rsidP="00D65E8D">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b/>
          <w:sz w:val="24"/>
          <w:szCs w:val="24"/>
        </w:rPr>
      </w:pPr>
      <w:r w:rsidRPr="00473763">
        <w:rPr>
          <w:rFonts w:ascii="Times New Roman" w:hAnsi="Times New Roman" w:cs="Times New Roman"/>
          <w:b/>
          <w:sz w:val="24"/>
          <w:szCs w:val="24"/>
        </w:rPr>
        <w:t>I</w:t>
      </w:r>
      <w:r>
        <w:rPr>
          <w:rFonts w:ascii="Times New Roman" w:hAnsi="Times New Roman" w:cs="Times New Roman"/>
          <w:b/>
          <w:sz w:val="24"/>
          <w:szCs w:val="24"/>
        </w:rPr>
        <w:t xml:space="preserve">ZJAVA O UPOŠTEVANJU ČASA DOVOZA </w:t>
      </w:r>
      <w:r w:rsidR="00CE0E40">
        <w:rPr>
          <w:rFonts w:ascii="Times New Roman" w:hAnsi="Times New Roman" w:cs="Times New Roman"/>
          <w:b/>
          <w:sz w:val="24"/>
          <w:szCs w:val="24"/>
        </w:rPr>
        <w:t>UČENCEV</w:t>
      </w:r>
      <w:r>
        <w:rPr>
          <w:rFonts w:ascii="Times New Roman" w:hAnsi="Times New Roman" w:cs="Times New Roman"/>
          <w:b/>
          <w:sz w:val="24"/>
          <w:szCs w:val="24"/>
        </w:rPr>
        <w:t xml:space="preserve"> V ŠOLO, PRILAGAJANJU SPREMEMBAM URNIKA IN SPREMEMBAM ŠTEVILA </w:t>
      </w:r>
      <w:r w:rsidR="00CE0E40">
        <w:rPr>
          <w:rFonts w:ascii="Times New Roman" w:hAnsi="Times New Roman" w:cs="Times New Roman"/>
          <w:b/>
          <w:sz w:val="24"/>
          <w:szCs w:val="24"/>
        </w:rPr>
        <w:t>UČENCEV</w:t>
      </w:r>
      <w:r>
        <w:rPr>
          <w:rFonts w:ascii="Times New Roman" w:hAnsi="Times New Roman" w:cs="Times New Roman"/>
          <w:b/>
          <w:sz w:val="24"/>
          <w:szCs w:val="24"/>
        </w:rPr>
        <w:t xml:space="preserve"> NA POSAMEZNIH RELACIJAH VOŽNJE OZIROMA MOREBITNIM </w:t>
      </w:r>
    </w:p>
    <w:p w14:paraId="0491FEE1" w14:textId="77777777" w:rsidR="00D65E8D" w:rsidRPr="00473763" w:rsidRDefault="00D65E8D" w:rsidP="00D65E8D">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SPREMEMBAM LOKACIJ</w:t>
      </w:r>
    </w:p>
    <w:p w14:paraId="6FEBA23A" w14:textId="77777777" w:rsidR="00D65E8D" w:rsidRDefault="00D65E8D" w:rsidP="00D65E8D">
      <w:pPr>
        <w:spacing w:after="0" w:line="240" w:lineRule="auto"/>
        <w:jc w:val="both"/>
        <w:rPr>
          <w:rFonts w:ascii="Times New Roman" w:hAnsi="Times New Roman" w:cs="Times New Roman"/>
          <w:sz w:val="24"/>
          <w:szCs w:val="24"/>
        </w:rPr>
      </w:pPr>
    </w:p>
    <w:p w14:paraId="3DBB7685" w14:textId="77777777" w:rsidR="00D65E8D" w:rsidRDefault="00D65E8D" w:rsidP="00D65E8D">
      <w:pPr>
        <w:spacing w:after="0" w:line="240" w:lineRule="auto"/>
        <w:jc w:val="both"/>
        <w:rPr>
          <w:rFonts w:ascii="Times New Roman" w:hAnsi="Times New Roman" w:cs="Times New Roman"/>
          <w:sz w:val="24"/>
          <w:szCs w:val="24"/>
        </w:rPr>
      </w:pPr>
    </w:p>
    <w:p w14:paraId="5BBE9213" w14:textId="77777777" w:rsidR="00D65E8D" w:rsidRPr="00473763" w:rsidRDefault="00D65E8D" w:rsidP="00D65E8D">
      <w:pPr>
        <w:spacing w:after="0" w:line="240" w:lineRule="auto"/>
        <w:jc w:val="both"/>
        <w:rPr>
          <w:rFonts w:ascii="Times New Roman" w:hAnsi="Times New Roman" w:cs="Times New Roman"/>
          <w:sz w:val="24"/>
          <w:szCs w:val="24"/>
        </w:rPr>
      </w:pPr>
    </w:p>
    <w:p w14:paraId="38F6C0DD" w14:textId="35C508DD" w:rsidR="00D65E8D" w:rsidRPr="00473763" w:rsidRDefault="00D65E8D" w:rsidP="00D65E8D">
      <w:pPr>
        <w:spacing w:after="0" w:line="240" w:lineRule="auto"/>
        <w:jc w:val="both"/>
        <w:rPr>
          <w:rFonts w:ascii="Times New Roman" w:hAnsi="Times New Roman" w:cs="Times New Roman"/>
          <w:sz w:val="24"/>
          <w:szCs w:val="24"/>
        </w:rPr>
      </w:pPr>
      <w:r w:rsidRPr="00473763">
        <w:rPr>
          <w:rFonts w:ascii="Times New Roman" w:hAnsi="Times New Roman" w:cs="Times New Roman"/>
          <w:sz w:val="24"/>
          <w:szCs w:val="24"/>
        </w:rPr>
        <w:t xml:space="preserve">V zvezi z javnim naročilom </w:t>
      </w:r>
      <w:r w:rsidRPr="00473763">
        <w:rPr>
          <w:rFonts w:ascii="Times New Roman" w:hAnsi="Times New Roman" w:cs="Times New Roman"/>
          <w:b/>
          <w:sz w:val="24"/>
          <w:szCs w:val="24"/>
        </w:rPr>
        <w:t>»</w:t>
      </w:r>
      <w:r w:rsidR="000A2C48" w:rsidRPr="000A2C48">
        <w:rPr>
          <w:rFonts w:ascii="Times New Roman" w:hAnsi="Times New Roman" w:cs="Times New Roman"/>
          <w:b/>
          <w:bCs/>
          <w:sz w:val="24"/>
          <w:szCs w:val="24"/>
        </w:rPr>
        <w:t>Prevoz učencev iz občine Ljutomer v osnovne šole v šolskih letih 202</w:t>
      </w:r>
      <w:r w:rsidR="00826AD9">
        <w:rPr>
          <w:rFonts w:ascii="Times New Roman" w:hAnsi="Times New Roman" w:cs="Times New Roman"/>
          <w:b/>
          <w:bCs/>
          <w:sz w:val="24"/>
          <w:szCs w:val="24"/>
        </w:rPr>
        <w:t>2</w:t>
      </w:r>
      <w:r w:rsidR="000A2C48" w:rsidRPr="000A2C48">
        <w:rPr>
          <w:rFonts w:ascii="Times New Roman" w:hAnsi="Times New Roman" w:cs="Times New Roman"/>
          <w:b/>
          <w:bCs/>
          <w:sz w:val="24"/>
          <w:szCs w:val="24"/>
        </w:rPr>
        <w:t>/202</w:t>
      </w:r>
      <w:r w:rsidR="00826AD9">
        <w:rPr>
          <w:rFonts w:ascii="Times New Roman" w:hAnsi="Times New Roman" w:cs="Times New Roman"/>
          <w:b/>
          <w:bCs/>
          <w:sz w:val="24"/>
          <w:szCs w:val="24"/>
        </w:rPr>
        <w:t>3</w:t>
      </w:r>
      <w:r w:rsidR="000A2C48" w:rsidRPr="000A2C48">
        <w:rPr>
          <w:rFonts w:ascii="Times New Roman" w:hAnsi="Times New Roman" w:cs="Times New Roman"/>
          <w:b/>
          <w:bCs/>
          <w:sz w:val="24"/>
          <w:szCs w:val="24"/>
        </w:rPr>
        <w:t>, 202</w:t>
      </w:r>
      <w:r w:rsidR="00826AD9">
        <w:rPr>
          <w:rFonts w:ascii="Times New Roman" w:hAnsi="Times New Roman" w:cs="Times New Roman"/>
          <w:b/>
          <w:bCs/>
          <w:sz w:val="24"/>
          <w:szCs w:val="24"/>
        </w:rPr>
        <w:t>3</w:t>
      </w:r>
      <w:r w:rsidR="000A2C48" w:rsidRPr="000A2C48">
        <w:rPr>
          <w:rFonts w:ascii="Times New Roman" w:hAnsi="Times New Roman" w:cs="Times New Roman"/>
          <w:b/>
          <w:bCs/>
          <w:sz w:val="24"/>
          <w:szCs w:val="24"/>
        </w:rPr>
        <w:t>/202</w:t>
      </w:r>
      <w:r w:rsidR="00826AD9">
        <w:rPr>
          <w:rFonts w:ascii="Times New Roman" w:hAnsi="Times New Roman" w:cs="Times New Roman"/>
          <w:b/>
          <w:bCs/>
          <w:sz w:val="24"/>
          <w:szCs w:val="24"/>
        </w:rPr>
        <w:t>4</w:t>
      </w:r>
      <w:r w:rsidR="000A2C48" w:rsidRPr="000A2C48">
        <w:rPr>
          <w:rFonts w:ascii="Times New Roman" w:hAnsi="Times New Roman" w:cs="Times New Roman"/>
          <w:b/>
          <w:bCs/>
          <w:sz w:val="24"/>
          <w:szCs w:val="24"/>
        </w:rPr>
        <w:t xml:space="preserve"> in 202</w:t>
      </w:r>
      <w:r w:rsidR="00826AD9">
        <w:rPr>
          <w:rFonts w:ascii="Times New Roman" w:hAnsi="Times New Roman" w:cs="Times New Roman"/>
          <w:b/>
          <w:bCs/>
          <w:sz w:val="24"/>
          <w:szCs w:val="24"/>
        </w:rPr>
        <w:t>4</w:t>
      </w:r>
      <w:r w:rsidR="000A2C48" w:rsidRPr="000A2C48">
        <w:rPr>
          <w:rFonts w:ascii="Times New Roman" w:hAnsi="Times New Roman" w:cs="Times New Roman"/>
          <w:b/>
          <w:bCs/>
          <w:sz w:val="24"/>
          <w:szCs w:val="24"/>
        </w:rPr>
        <w:t>/202</w:t>
      </w:r>
      <w:r w:rsidR="00826AD9">
        <w:rPr>
          <w:rFonts w:ascii="Times New Roman" w:hAnsi="Times New Roman" w:cs="Times New Roman"/>
          <w:b/>
          <w:bCs/>
          <w:sz w:val="24"/>
          <w:szCs w:val="24"/>
        </w:rPr>
        <w:t>5</w:t>
      </w:r>
      <w:r w:rsidRPr="00473763">
        <w:rPr>
          <w:rFonts w:ascii="Times New Roman" w:hAnsi="Times New Roman" w:cs="Times New Roman"/>
          <w:b/>
          <w:sz w:val="24"/>
          <w:szCs w:val="24"/>
        </w:rPr>
        <w:t>«,</w:t>
      </w:r>
      <w:r w:rsidRPr="00473763">
        <w:rPr>
          <w:rFonts w:ascii="Times New Roman" w:hAnsi="Times New Roman" w:cs="Times New Roman"/>
          <w:sz w:val="24"/>
          <w:szCs w:val="24"/>
        </w:rPr>
        <w:t xml:space="preserve"> objavljenem na portalu javnih naročil dne _________, št. objave _____________,</w:t>
      </w:r>
    </w:p>
    <w:p w14:paraId="6D51AF94" w14:textId="77777777" w:rsidR="00D65E8D" w:rsidRDefault="00D65E8D" w:rsidP="00D65E8D">
      <w:pPr>
        <w:spacing w:after="0" w:line="240" w:lineRule="auto"/>
        <w:jc w:val="both"/>
        <w:rPr>
          <w:rFonts w:ascii="Times New Roman" w:hAnsi="Times New Roman" w:cs="Times New Roman"/>
          <w:b/>
          <w:sz w:val="24"/>
          <w:szCs w:val="24"/>
        </w:rPr>
      </w:pPr>
    </w:p>
    <w:p w14:paraId="71C9C40A" w14:textId="77777777" w:rsidR="00D65E8D" w:rsidRPr="00473763" w:rsidRDefault="00D65E8D" w:rsidP="00D65E8D">
      <w:pPr>
        <w:spacing w:after="0" w:line="240" w:lineRule="auto"/>
        <w:jc w:val="both"/>
        <w:rPr>
          <w:rFonts w:ascii="Times New Roman" w:hAnsi="Times New Roman" w:cs="Times New Roman"/>
          <w:b/>
          <w:sz w:val="24"/>
          <w:szCs w:val="24"/>
        </w:rPr>
      </w:pPr>
    </w:p>
    <w:p w14:paraId="64729676" w14:textId="77777777" w:rsidR="00D65E8D" w:rsidRDefault="00D65E8D" w:rsidP="00D65E8D">
      <w:pPr>
        <w:spacing w:after="0" w:line="240" w:lineRule="auto"/>
        <w:jc w:val="both"/>
        <w:rPr>
          <w:rFonts w:ascii="Times New Roman" w:hAnsi="Times New Roman" w:cs="Times New Roman"/>
          <w:b/>
          <w:sz w:val="24"/>
          <w:szCs w:val="24"/>
        </w:rPr>
      </w:pPr>
      <w:r w:rsidRPr="00473763">
        <w:rPr>
          <w:rFonts w:ascii="Times New Roman" w:hAnsi="Times New Roman" w:cs="Times New Roman"/>
          <w:b/>
          <w:sz w:val="24"/>
          <w:szCs w:val="24"/>
        </w:rPr>
        <w:t xml:space="preserve">naročniku, Občini Ljutomer, izjavljamo, da </w:t>
      </w:r>
    </w:p>
    <w:p w14:paraId="1B031D30" w14:textId="77777777" w:rsidR="00D65E8D" w:rsidRPr="00473763" w:rsidRDefault="00D65E8D" w:rsidP="00D65E8D">
      <w:pPr>
        <w:spacing w:after="0" w:line="240" w:lineRule="auto"/>
        <w:jc w:val="both"/>
        <w:rPr>
          <w:rFonts w:ascii="Times New Roman" w:hAnsi="Times New Roman" w:cs="Times New Roman"/>
          <w:b/>
          <w:sz w:val="24"/>
          <w:szCs w:val="24"/>
        </w:rPr>
      </w:pPr>
    </w:p>
    <w:p w14:paraId="618378A0" w14:textId="263C975D" w:rsidR="00D65E8D" w:rsidRPr="00473763" w:rsidRDefault="00D65E8D" w:rsidP="00D65E8D">
      <w:pPr>
        <w:numPr>
          <w:ilvl w:val="0"/>
          <w:numId w:val="29"/>
        </w:numPr>
        <w:spacing w:after="0" w:line="240" w:lineRule="auto"/>
        <w:jc w:val="both"/>
        <w:rPr>
          <w:rFonts w:ascii="Times New Roman" w:hAnsi="Times New Roman" w:cs="Times New Roman"/>
          <w:b/>
          <w:sz w:val="24"/>
          <w:szCs w:val="24"/>
        </w:rPr>
      </w:pPr>
      <w:r w:rsidRPr="00473763">
        <w:rPr>
          <w:rFonts w:ascii="Times New Roman" w:hAnsi="Times New Roman" w:cs="Times New Roman"/>
          <w:b/>
          <w:sz w:val="24"/>
          <w:szCs w:val="24"/>
        </w:rPr>
        <w:t xml:space="preserve">bodo </w:t>
      </w:r>
      <w:r w:rsidR="00CE0E40">
        <w:rPr>
          <w:rFonts w:ascii="Times New Roman" w:hAnsi="Times New Roman" w:cs="Times New Roman"/>
          <w:b/>
          <w:sz w:val="24"/>
          <w:szCs w:val="24"/>
        </w:rPr>
        <w:t>učenci</w:t>
      </w:r>
      <w:r w:rsidR="00E540A8">
        <w:rPr>
          <w:rFonts w:ascii="Times New Roman" w:hAnsi="Times New Roman" w:cs="Times New Roman"/>
          <w:b/>
          <w:sz w:val="24"/>
          <w:szCs w:val="24"/>
        </w:rPr>
        <w:t xml:space="preserve"> zjutraj</w:t>
      </w:r>
      <w:r w:rsidRPr="00473763">
        <w:rPr>
          <w:rFonts w:ascii="Times New Roman" w:hAnsi="Times New Roman" w:cs="Times New Roman"/>
          <w:b/>
          <w:sz w:val="24"/>
          <w:szCs w:val="24"/>
        </w:rPr>
        <w:t xml:space="preserve"> pripeljani v šolo v času od 7.00 do 7.25 ure</w:t>
      </w:r>
      <w:r w:rsidR="00E540A8">
        <w:rPr>
          <w:rFonts w:ascii="Times New Roman" w:hAnsi="Times New Roman" w:cs="Times New Roman"/>
          <w:b/>
          <w:sz w:val="24"/>
          <w:szCs w:val="24"/>
        </w:rPr>
        <w:t xml:space="preserve"> (sklop 1 do 5) oziroma do 7.50 ure (sklop 6)</w:t>
      </w:r>
      <w:r w:rsidRPr="00473763">
        <w:rPr>
          <w:rFonts w:ascii="Times New Roman" w:hAnsi="Times New Roman" w:cs="Times New Roman"/>
          <w:b/>
          <w:sz w:val="24"/>
          <w:szCs w:val="24"/>
        </w:rPr>
        <w:t>,</w:t>
      </w:r>
      <w:r w:rsidR="00E540A8">
        <w:rPr>
          <w:rFonts w:ascii="Times New Roman" w:hAnsi="Times New Roman" w:cs="Times New Roman"/>
          <w:b/>
          <w:sz w:val="24"/>
          <w:szCs w:val="24"/>
        </w:rPr>
        <w:t xml:space="preserve"> oziroma v dogovoru s šolo oz. zavodom</w:t>
      </w:r>
      <w:r w:rsidR="0034529A">
        <w:rPr>
          <w:rFonts w:ascii="Times New Roman" w:hAnsi="Times New Roman" w:cs="Times New Roman"/>
          <w:b/>
          <w:sz w:val="24"/>
          <w:szCs w:val="24"/>
        </w:rPr>
        <w:t>,</w:t>
      </w:r>
    </w:p>
    <w:p w14:paraId="0BB78931" w14:textId="77777777" w:rsidR="00D65E8D" w:rsidRPr="00473763" w:rsidRDefault="00D65E8D" w:rsidP="00D65E8D">
      <w:pPr>
        <w:spacing w:after="0" w:line="240" w:lineRule="auto"/>
        <w:ind w:left="720"/>
        <w:jc w:val="both"/>
        <w:rPr>
          <w:rFonts w:ascii="Times New Roman" w:hAnsi="Times New Roman" w:cs="Times New Roman"/>
          <w:b/>
          <w:sz w:val="24"/>
          <w:szCs w:val="24"/>
        </w:rPr>
      </w:pPr>
    </w:p>
    <w:p w14:paraId="1B16C1F8" w14:textId="78098A3D" w:rsidR="00D65E8D" w:rsidRPr="00473763" w:rsidRDefault="00D65E8D" w:rsidP="00D65E8D">
      <w:pPr>
        <w:numPr>
          <w:ilvl w:val="0"/>
          <w:numId w:val="29"/>
        </w:numPr>
        <w:spacing w:after="0" w:line="240" w:lineRule="auto"/>
        <w:jc w:val="both"/>
        <w:rPr>
          <w:rFonts w:ascii="Times New Roman" w:hAnsi="Times New Roman" w:cs="Times New Roman"/>
          <w:b/>
          <w:sz w:val="24"/>
          <w:szCs w:val="24"/>
        </w:rPr>
      </w:pPr>
      <w:r w:rsidRPr="00473763">
        <w:rPr>
          <w:rFonts w:ascii="Times New Roman" w:hAnsi="Times New Roman" w:cs="Times New Roman"/>
          <w:b/>
          <w:sz w:val="24"/>
          <w:szCs w:val="24"/>
        </w:rPr>
        <w:t xml:space="preserve">sprejemamo zahteve iz javnega razpisa glede prilagajanja pogodbenih prevozov spremembam urnika in števila </w:t>
      </w:r>
      <w:r w:rsidR="00CE0E40">
        <w:rPr>
          <w:rFonts w:ascii="Times New Roman" w:hAnsi="Times New Roman" w:cs="Times New Roman"/>
          <w:b/>
          <w:sz w:val="24"/>
          <w:szCs w:val="24"/>
        </w:rPr>
        <w:t>učencev</w:t>
      </w:r>
      <w:r w:rsidRPr="00473763">
        <w:rPr>
          <w:rFonts w:ascii="Times New Roman" w:hAnsi="Times New Roman" w:cs="Times New Roman"/>
          <w:b/>
          <w:sz w:val="24"/>
          <w:szCs w:val="24"/>
        </w:rPr>
        <w:t xml:space="preserve"> na posamezni relaciji vožnje in</w:t>
      </w:r>
    </w:p>
    <w:p w14:paraId="531BFE2A" w14:textId="77777777" w:rsidR="00D65E8D" w:rsidRPr="00473763" w:rsidRDefault="00D65E8D" w:rsidP="00D65E8D">
      <w:pPr>
        <w:spacing w:after="0" w:line="240" w:lineRule="auto"/>
        <w:ind w:left="720"/>
        <w:jc w:val="both"/>
        <w:rPr>
          <w:rFonts w:ascii="Times New Roman" w:hAnsi="Times New Roman" w:cs="Times New Roman"/>
          <w:b/>
          <w:sz w:val="24"/>
          <w:szCs w:val="24"/>
        </w:rPr>
      </w:pPr>
    </w:p>
    <w:p w14:paraId="73F27E80" w14:textId="77777777" w:rsidR="00D65E8D" w:rsidRPr="00473763" w:rsidRDefault="00D65E8D" w:rsidP="00D65E8D">
      <w:pPr>
        <w:numPr>
          <w:ilvl w:val="0"/>
          <w:numId w:val="29"/>
        </w:numPr>
        <w:spacing w:after="0" w:line="240" w:lineRule="auto"/>
        <w:jc w:val="both"/>
        <w:rPr>
          <w:rFonts w:ascii="Times New Roman" w:hAnsi="Times New Roman" w:cs="Times New Roman"/>
          <w:b/>
          <w:sz w:val="24"/>
          <w:szCs w:val="24"/>
        </w:rPr>
      </w:pPr>
      <w:r w:rsidRPr="00473763">
        <w:rPr>
          <w:rFonts w:ascii="Times New Roman" w:hAnsi="Times New Roman" w:cs="Times New Roman"/>
          <w:b/>
          <w:sz w:val="24"/>
          <w:szCs w:val="24"/>
        </w:rPr>
        <w:t>soglašamo z morebitnimi spremembami relacij</w:t>
      </w:r>
      <w:r>
        <w:rPr>
          <w:rFonts w:ascii="Times New Roman" w:hAnsi="Times New Roman" w:cs="Times New Roman"/>
          <w:b/>
          <w:sz w:val="24"/>
          <w:szCs w:val="24"/>
        </w:rPr>
        <w:t xml:space="preserve"> ali številom voženj</w:t>
      </w:r>
      <w:r w:rsidRPr="00473763">
        <w:rPr>
          <w:rFonts w:ascii="Times New Roman" w:hAnsi="Times New Roman" w:cs="Times New Roman"/>
          <w:b/>
          <w:sz w:val="24"/>
          <w:szCs w:val="24"/>
        </w:rPr>
        <w:t>.</w:t>
      </w:r>
    </w:p>
    <w:p w14:paraId="38EBEE42" w14:textId="77777777" w:rsidR="00D65E8D" w:rsidRDefault="00D65E8D" w:rsidP="00D65E8D">
      <w:pPr>
        <w:spacing w:after="0" w:line="240" w:lineRule="auto"/>
        <w:rPr>
          <w:rFonts w:ascii="Times New Roman" w:hAnsi="Times New Roman" w:cs="Times New Roman"/>
          <w:b/>
          <w:sz w:val="24"/>
          <w:szCs w:val="24"/>
        </w:rPr>
      </w:pPr>
    </w:p>
    <w:p w14:paraId="4E203A42" w14:textId="77777777" w:rsidR="00D65E8D" w:rsidRDefault="00D65E8D" w:rsidP="00D65E8D">
      <w:pPr>
        <w:spacing w:after="0" w:line="240" w:lineRule="auto"/>
        <w:rPr>
          <w:rFonts w:ascii="Times New Roman" w:hAnsi="Times New Roman" w:cs="Times New Roman"/>
          <w:b/>
          <w:sz w:val="24"/>
          <w:szCs w:val="24"/>
        </w:rPr>
      </w:pPr>
    </w:p>
    <w:p w14:paraId="4567DF7A" w14:textId="77777777" w:rsidR="00D65E8D" w:rsidRDefault="00D65E8D" w:rsidP="00D65E8D">
      <w:pPr>
        <w:spacing w:after="0" w:line="240" w:lineRule="auto"/>
        <w:rPr>
          <w:rFonts w:ascii="Times New Roman" w:hAnsi="Times New Roman" w:cs="Times New Roman"/>
          <w:b/>
          <w:sz w:val="24"/>
          <w:szCs w:val="24"/>
        </w:rPr>
      </w:pPr>
    </w:p>
    <w:tbl>
      <w:tblPr>
        <w:tblStyle w:val="NormalTablePHPDOCX"/>
        <w:tblW w:w="8745" w:type="dxa"/>
        <w:tblInd w:w="108" w:type="dxa"/>
        <w:tblLook w:val="04A0" w:firstRow="1" w:lastRow="0" w:firstColumn="1" w:lastColumn="0" w:noHBand="0" w:noVBand="1"/>
      </w:tblPr>
      <w:tblGrid>
        <w:gridCol w:w="4080"/>
        <w:gridCol w:w="4665"/>
      </w:tblGrid>
      <w:tr w:rsidR="00D65E8D" w:rsidRPr="00FE58B8" w14:paraId="479F74F0" w14:textId="77777777" w:rsidTr="00D65E8D">
        <w:tc>
          <w:tcPr>
            <w:tcW w:w="4080" w:type="dxa"/>
            <w:tcMar>
              <w:top w:w="75" w:type="dxa"/>
              <w:bottom w:w="75" w:type="dxa"/>
            </w:tcMar>
            <w:vAlign w:val="center"/>
          </w:tcPr>
          <w:p w14:paraId="24EA9AF5" w14:textId="77777777" w:rsidR="00E540A8" w:rsidRDefault="00E540A8" w:rsidP="00D65E8D">
            <w:pPr>
              <w:jc w:val="both"/>
              <w:rPr>
                <w:rFonts w:ascii="Times New Roman" w:hAnsi="Times New Roman" w:cs="Times New Roman"/>
                <w:color w:val="000000"/>
                <w:position w:val="-2"/>
                <w:sz w:val="24"/>
                <w:szCs w:val="24"/>
              </w:rPr>
            </w:pPr>
          </w:p>
          <w:p w14:paraId="6C81F500" w14:textId="77777777" w:rsidR="00E540A8" w:rsidRDefault="00E540A8" w:rsidP="00D65E8D">
            <w:pPr>
              <w:jc w:val="both"/>
              <w:rPr>
                <w:rFonts w:ascii="Times New Roman" w:hAnsi="Times New Roman" w:cs="Times New Roman"/>
                <w:color w:val="000000"/>
                <w:position w:val="-2"/>
                <w:sz w:val="24"/>
                <w:szCs w:val="24"/>
              </w:rPr>
            </w:pPr>
          </w:p>
          <w:p w14:paraId="12200D10" w14:textId="57477C8C" w:rsidR="00D65E8D" w:rsidRPr="00FE58B8" w:rsidRDefault="00D65E8D"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Kraj in datum:</w:t>
            </w:r>
          </w:p>
        </w:tc>
        <w:tc>
          <w:tcPr>
            <w:tcW w:w="0" w:type="auto"/>
            <w:tcMar>
              <w:top w:w="75" w:type="dxa"/>
              <w:bottom w:w="75" w:type="dxa"/>
            </w:tcMar>
            <w:vAlign w:val="center"/>
          </w:tcPr>
          <w:p w14:paraId="72A1E372" w14:textId="77777777" w:rsidR="00D65E8D" w:rsidRPr="00FE58B8" w:rsidRDefault="00D65E8D"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Ime in priimek: _____________________</w:t>
            </w:r>
          </w:p>
        </w:tc>
      </w:tr>
      <w:tr w:rsidR="00D65E8D" w:rsidRPr="00FE58B8" w14:paraId="0C73D482" w14:textId="77777777" w:rsidTr="00D65E8D">
        <w:tc>
          <w:tcPr>
            <w:tcW w:w="4080" w:type="dxa"/>
            <w:tcMar>
              <w:top w:w="75" w:type="dxa"/>
              <w:bottom w:w="75" w:type="dxa"/>
            </w:tcMar>
            <w:vAlign w:val="center"/>
          </w:tcPr>
          <w:p w14:paraId="4B560403" w14:textId="77777777" w:rsidR="00D65E8D" w:rsidRPr="00FE58B8" w:rsidRDefault="00D65E8D"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c>
          <w:tcPr>
            <w:tcW w:w="0" w:type="auto"/>
            <w:tcMar>
              <w:top w:w="75" w:type="dxa"/>
              <w:bottom w:w="75" w:type="dxa"/>
            </w:tcMar>
            <w:vAlign w:val="center"/>
          </w:tcPr>
          <w:p w14:paraId="3DE4C55A" w14:textId="77777777" w:rsidR="00D65E8D" w:rsidRPr="00FE58B8" w:rsidRDefault="00D65E8D" w:rsidP="00D65E8D">
            <w:pPr>
              <w:jc w:val="both"/>
              <w:rPr>
                <w:rFonts w:ascii="Times New Roman" w:hAnsi="Times New Roman" w:cs="Times New Roman"/>
                <w:sz w:val="24"/>
                <w:szCs w:val="24"/>
              </w:rPr>
            </w:pPr>
            <w:r w:rsidRPr="00AE28AE">
              <w:rPr>
                <w:rFonts w:ascii="Times New Roman" w:hAnsi="Times New Roman" w:cs="Times New Roman"/>
                <w:color w:val="A9A9A9"/>
                <w:position w:val="-2"/>
              </w:rPr>
              <w:t>(žig in podpis)</w:t>
            </w:r>
          </w:p>
        </w:tc>
      </w:tr>
    </w:tbl>
    <w:p w14:paraId="52AC254A" w14:textId="77777777" w:rsidR="00D65E8D" w:rsidRPr="00C92103" w:rsidRDefault="00D65E8D" w:rsidP="00D65E8D">
      <w:pPr>
        <w:tabs>
          <w:tab w:val="left" w:pos="9072"/>
        </w:tabs>
        <w:jc w:val="both"/>
      </w:pPr>
    </w:p>
    <w:p w14:paraId="311F6C37" w14:textId="77777777" w:rsidR="00D65E8D" w:rsidRPr="00C92103" w:rsidRDefault="00D65E8D" w:rsidP="00D65E8D">
      <w:pPr>
        <w:tabs>
          <w:tab w:val="left" w:pos="9072"/>
        </w:tabs>
        <w:jc w:val="both"/>
      </w:pPr>
    </w:p>
    <w:p w14:paraId="1D8735C7" w14:textId="77777777" w:rsidR="00D65E8D" w:rsidRDefault="00D65E8D" w:rsidP="00D65E8D">
      <w:pPr>
        <w:tabs>
          <w:tab w:val="left" w:pos="9072"/>
        </w:tabs>
        <w:jc w:val="both"/>
      </w:pPr>
    </w:p>
    <w:p w14:paraId="6726C4D2" w14:textId="77777777" w:rsidR="00D65E8D" w:rsidRPr="00C92103" w:rsidRDefault="00D65E8D" w:rsidP="00D65E8D">
      <w:pPr>
        <w:tabs>
          <w:tab w:val="left" w:pos="9072"/>
        </w:tabs>
        <w:jc w:val="both"/>
      </w:pPr>
    </w:p>
    <w:p w14:paraId="4DDBE2FE" w14:textId="77777777" w:rsidR="00D65E8D" w:rsidRDefault="00D65E8D" w:rsidP="00641400">
      <w:pPr>
        <w:spacing w:after="0"/>
        <w:jc w:val="right"/>
        <w:rPr>
          <w:rFonts w:ascii="Times New Roman" w:hAnsi="Times New Roman" w:cs="Times New Roman"/>
          <w:sz w:val="24"/>
          <w:szCs w:val="24"/>
        </w:rPr>
      </w:pPr>
    </w:p>
    <w:p w14:paraId="3B7C33ED" w14:textId="77777777" w:rsidR="00DE0227" w:rsidRDefault="00DE0227" w:rsidP="00641400">
      <w:pPr>
        <w:spacing w:after="0"/>
        <w:jc w:val="right"/>
        <w:rPr>
          <w:rFonts w:ascii="Times New Roman" w:hAnsi="Times New Roman" w:cs="Times New Roman"/>
          <w:sz w:val="24"/>
          <w:szCs w:val="24"/>
        </w:rPr>
      </w:pPr>
    </w:p>
    <w:p w14:paraId="75AC213C" w14:textId="31A253F9" w:rsidR="00641400" w:rsidRDefault="00641400" w:rsidP="00641400">
      <w:pPr>
        <w:spacing w:after="0"/>
        <w:jc w:val="right"/>
        <w:rPr>
          <w:rFonts w:ascii="Times New Roman" w:hAnsi="Times New Roman" w:cs="Times New Roman"/>
          <w:sz w:val="24"/>
          <w:szCs w:val="24"/>
        </w:rPr>
      </w:pPr>
      <w:r>
        <w:rPr>
          <w:rFonts w:ascii="Times New Roman" w:hAnsi="Times New Roman" w:cs="Times New Roman"/>
          <w:sz w:val="24"/>
          <w:szCs w:val="24"/>
        </w:rPr>
        <w:lastRenderedPageBreak/>
        <w:t xml:space="preserve">Obrazec št. </w:t>
      </w:r>
      <w:r w:rsidR="00801B33">
        <w:rPr>
          <w:rFonts w:ascii="Times New Roman" w:hAnsi="Times New Roman" w:cs="Times New Roman"/>
          <w:sz w:val="24"/>
          <w:szCs w:val="24"/>
        </w:rPr>
        <w:t>1</w:t>
      </w:r>
      <w:r w:rsidR="008E0C8D">
        <w:rPr>
          <w:rFonts w:ascii="Times New Roman" w:hAnsi="Times New Roman" w:cs="Times New Roman"/>
          <w:sz w:val="24"/>
          <w:szCs w:val="24"/>
        </w:rPr>
        <w:t>0</w:t>
      </w:r>
    </w:p>
    <w:p w14:paraId="37BA6DCF" w14:textId="06135FD7" w:rsidR="00DE0227" w:rsidRDefault="00DE0227" w:rsidP="00641400">
      <w:pPr>
        <w:spacing w:after="0"/>
        <w:jc w:val="right"/>
        <w:rPr>
          <w:rFonts w:ascii="Times New Roman" w:hAnsi="Times New Roman" w:cs="Times New Roman"/>
          <w:sz w:val="24"/>
          <w:szCs w:val="24"/>
        </w:rPr>
      </w:pPr>
    </w:p>
    <w:p w14:paraId="7650F486" w14:textId="77777777" w:rsidR="00DE0227" w:rsidRPr="00FE58B8" w:rsidRDefault="00DE0227" w:rsidP="00DE022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Times New Roman" w:hAnsi="Times New Roman" w:cs="Times New Roman"/>
          <w:sz w:val="24"/>
          <w:szCs w:val="24"/>
        </w:rPr>
      </w:pPr>
      <w:r w:rsidRPr="00FE58B8">
        <w:rPr>
          <w:rFonts w:ascii="Times New Roman" w:hAnsi="Times New Roman" w:cs="Times New Roman"/>
          <w:sz w:val="24"/>
          <w:szCs w:val="24"/>
        </w:rPr>
        <w:t xml:space="preserve">Vzorec menične </w:t>
      </w:r>
      <w:r>
        <w:rPr>
          <w:rFonts w:ascii="Times New Roman" w:hAnsi="Times New Roman" w:cs="Times New Roman"/>
          <w:sz w:val="24"/>
          <w:szCs w:val="24"/>
        </w:rPr>
        <w:t>izjave za resnost ponudbe</w:t>
      </w:r>
    </w:p>
    <w:p w14:paraId="1AC1BD3B" w14:textId="77777777" w:rsidR="00DE0227" w:rsidRPr="00FE58B8" w:rsidRDefault="00DE0227" w:rsidP="00DE0227">
      <w:pPr>
        <w:spacing w:after="120"/>
        <w:jc w:val="both"/>
        <w:rPr>
          <w:rFonts w:ascii="Times New Roman" w:hAnsi="Times New Roman" w:cs="Times New Roman"/>
          <w:sz w:val="24"/>
          <w:szCs w:val="24"/>
        </w:rPr>
      </w:pPr>
    </w:p>
    <w:p w14:paraId="1585405A" w14:textId="77777777" w:rsidR="00DE0227" w:rsidRPr="00FE58B8" w:rsidRDefault="00DE0227" w:rsidP="00DE0227">
      <w:pPr>
        <w:spacing w:before="225" w:after="225" w:line="240" w:lineRule="auto"/>
        <w:jc w:val="center"/>
        <w:rPr>
          <w:rFonts w:ascii="Times New Roman" w:hAnsi="Times New Roman" w:cs="Times New Roman"/>
          <w:sz w:val="24"/>
          <w:szCs w:val="24"/>
        </w:rPr>
      </w:pPr>
      <w:r w:rsidRPr="00FE58B8">
        <w:rPr>
          <w:rFonts w:ascii="Times New Roman" w:hAnsi="Times New Roman" w:cs="Times New Roman"/>
          <w:b/>
          <w:bCs/>
          <w:color w:val="000000"/>
          <w:sz w:val="24"/>
          <w:szCs w:val="24"/>
        </w:rPr>
        <w:t>MENIČNA IZJAVA</w:t>
      </w:r>
    </w:p>
    <w:p w14:paraId="34026DD9" w14:textId="77777777" w:rsidR="00DE0227" w:rsidRPr="00FE58B8" w:rsidRDefault="00DE0227" w:rsidP="00DE0227">
      <w:pPr>
        <w:spacing w:before="225" w:after="225" w:line="240" w:lineRule="auto"/>
        <w:jc w:val="center"/>
        <w:rPr>
          <w:rFonts w:ascii="Times New Roman" w:hAnsi="Times New Roman" w:cs="Times New Roman"/>
          <w:sz w:val="24"/>
          <w:szCs w:val="24"/>
        </w:rPr>
      </w:pPr>
      <w:r w:rsidRPr="00FE58B8">
        <w:rPr>
          <w:rFonts w:ascii="Times New Roman" w:hAnsi="Times New Roman" w:cs="Times New Roman"/>
          <w:color w:val="000000"/>
          <w:sz w:val="24"/>
          <w:szCs w:val="24"/>
        </w:rPr>
        <w:t>s pooblastilom za izpolnitev in unovčenje menice</w:t>
      </w:r>
    </w:p>
    <w:p w14:paraId="5C3CFDAA" w14:textId="77777777" w:rsidR="00DE0227" w:rsidRPr="0004552E" w:rsidRDefault="00DE0227" w:rsidP="00DE0227">
      <w:pPr>
        <w:autoSpaceDE w:val="0"/>
        <w:autoSpaceDN w:val="0"/>
        <w:adjustRightInd w:val="0"/>
        <w:spacing w:after="0" w:line="240" w:lineRule="auto"/>
        <w:rPr>
          <w:rFonts w:ascii="Times New Roman" w:hAnsi="Times New Roman" w:cs="Times New Roman"/>
          <w:sz w:val="24"/>
          <w:szCs w:val="24"/>
        </w:rPr>
      </w:pPr>
      <w:r w:rsidRPr="0004552E">
        <w:rPr>
          <w:rFonts w:ascii="Times New Roman" w:hAnsi="Times New Roman" w:cs="Times New Roman"/>
          <w:sz w:val="24"/>
          <w:szCs w:val="24"/>
        </w:rPr>
        <w:t>Ponudnik:  ………………………………</w:t>
      </w:r>
      <w:r>
        <w:rPr>
          <w:rFonts w:ascii="Times New Roman" w:hAnsi="Times New Roman" w:cs="Times New Roman"/>
          <w:sz w:val="24"/>
          <w:szCs w:val="24"/>
        </w:rPr>
        <w:t>………………………………………………………………..</w:t>
      </w:r>
    </w:p>
    <w:p w14:paraId="2ADC48D0" w14:textId="77777777" w:rsidR="00DE0227" w:rsidRPr="0004552E" w:rsidRDefault="00DE0227" w:rsidP="00DE0227">
      <w:pPr>
        <w:autoSpaceDE w:val="0"/>
        <w:autoSpaceDN w:val="0"/>
        <w:adjustRightInd w:val="0"/>
        <w:spacing w:after="0" w:line="240" w:lineRule="auto"/>
        <w:jc w:val="both"/>
        <w:rPr>
          <w:rFonts w:ascii="Times New Roman" w:hAnsi="Times New Roman" w:cs="Times New Roman"/>
          <w:sz w:val="24"/>
          <w:szCs w:val="24"/>
        </w:rPr>
      </w:pPr>
      <w:r w:rsidRPr="0004552E">
        <w:rPr>
          <w:rFonts w:ascii="Times New Roman" w:hAnsi="Times New Roman" w:cs="Times New Roman"/>
          <w:sz w:val="24"/>
          <w:szCs w:val="24"/>
        </w:rPr>
        <w:t>Naročniku,  Občini Ljutomer, Vrazova ulica 1, 9240 Ljutomer, kot garancijo za resnost naše ponudbe za pridobitev javnega naročila</w:t>
      </w:r>
    </w:p>
    <w:p w14:paraId="5FE2162C" w14:textId="77777777" w:rsidR="00DE0227" w:rsidRPr="0004552E" w:rsidRDefault="00DE0227" w:rsidP="00DE0227">
      <w:pPr>
        <w:autoSpaceDE w:val="0"/>
        <w:autoSpaceDN w:val="0"/>
        <w:adjustRightInd w:val="0"/>
        <w:spacing w:after="0" w:line="240" w:lineRule="auto"/>
        <w:rPr>
          <w:rFonts w:ascii="Times New Roman" w:hAnsi="Times New Roman" w:cs="Times New Roman"/>
          <w:sz w:val="24"/>
          <w:szCs w:val="24"/>
        </w:rPr>
      </w:pPr>
      <w:r w:rsidRPr="0004552E">
        <w:rPr>
          <w:rFonts w:ascii="Times New Roman" w:hAnsi="Times New Roman" w:cs="Times New Roman"/>
          <w:sz w:val="24"/>
          <w:szCs w:val="24"/>
        </w:rPr>
        <w:t>………………………………………………</w:t>
      </w:r>
      <w:r>
        <w:rPr>
          <w:rFonts w:ascii="Times New Roman" w:hAnsi="Times New Roman" w:cs="Times New Roman"/>
          <w:sz w:val="24"/>
          <w:szCs w:val="24"/>
        </w:rPr>
        <w:t>…………………………………………………</w:t>
      </w:r>
    </w:p>
    <w:p w14:paraId="7F79822D" w14:textId="77777777" w:rsidR="00DE0227" w:rsidRPr="0004552E" w:rsidRDefault="00DE0227" w:rsidP="00DE0227">
      <w:pPr>
        <w:autoSpaceDE w:val="0"/>
        <w:autoSpaceDN w:val="0"/>
        <w:adjustRightInd w:val="0"/>
        <w:spacing w:after="0" w:line="240" w:lineRule="auto"/>
        <w:jc w:val="both"/>
        <w:rPr>
          <w:rFonts w:ascii="Times New Roman" w:hAnsi="Times New Roman" w:cs="Times New Roman"/>
          <w:sz w:val="24"/>
          <w:szCs w:val="24"/>
        </w:rPr>
      </w:pPr>
      <w:r w:rsidRPr="0004552E">
        <w:rPr>
          <w:rFonts w:ascii="Times New Roman" w:hAnsi="Times New Roman" w:cs="Times New Roman"/>
          <w:sz w:val="24"/>
          <w:szCs w:val="24"/>
        </w:rPr>
        <w:t>izročamo bianco menico ter menično izjavo s pooblastilom za unov</w:t>
      </w:r>
      <w:r>
        <w:rPr>
          <w:rFonts w:ascii="Times New Roman" w:hAnsi="Times New Roman" w:cs="Times New Roman"/>
          <w:sz w:val="24"/>
          <w:szCs w:val="24"/>
        </w:rPr>
        <w:t>č</w:t>
      </w:r>
      <w:r w:rsidRPr="0004552E">
        <w:rPr>
          <w:rFonts w:ascii="Times New Roman" w:hAnsi="Times New Roman" w:cs="Times New Roman"/>
          <w:sz w:val="24"/>
          <w:szCs w:val="24"/>
        </w:rPr>
        <w:t>enje. Bianco menica je neprenosljiva, unovčljiva na prvi poziv, brez protesta in je podpisana s strani pooblaščene osebe:</w:t>
      </w:r>
    </w:p>
    <w:p w14:paraId="738403A3" w14:textId="77777777" w:rsidR="00DE0227" w:rsidRPr="0004552E" w:rsidRDefault="00DE0227" w:rsidP="00DE0227">
      <w:pPr>
        <w:autoSpaceDE w:val="0"/>
        <w:autoSpaceDN w:val="0"/>
        <w:adjustRightInd w:val="0"/>
        <w:spacing w:after="0" w:line="240" w:lineRule="auto"/>
        <w:rPr>
          <w:rFonts w:ascii="Times New Roman" w:hAnsi="Times New Roman" w:cs="Times New Roman"/>
          <w:sz w:val="24"/>
          <w:szCs w:val="24"/>
        </w:rPr>
      </w:pPr>
      <w:r w:rsidRPr="0004552E">
        <w:rPr>
          <w:rFonts w:ascii="Times New Roman" w:hAnsi="Times New Roman" w:cs="Times New Roman"/>
          <w:sz w:val="24"/>
          <w:szCs w:val="24"/>
        </w:rPr>
        <w:t>…………………………………</w:t>
      </w:r>
      <w:r>
        <w:rPr>
          <w:rFonts w:ascii="Times New Roman" w:hAnsi="Times New Roman" w:cs="Times New Roman"/>
          <w:sz w:val="24"/>
          <w:szCs w:val="24"/>
        </w:rPr>
        <w:t>……, kot ……………………</w:t>
      </w:r>
      <w:r w:rsidRPr="0004552E">
        <w:rPr>
          <w:rFonts w:ascii="Times New Roman" w:hAnsi="Times New Roman" w:cs="Times New Roman"/>
          <w:sz w:val="24"/>
          <w:szCs w:val="24"/>
        </w:rPr>
        <w:t xml:space="preserve"> ……………………………….</w:t>
      </w:r>
    </w:p>
    <w:p w14:paraId="2A8C77D5" w14:textId="77777777" w:rsidR="00DE0227" w:rsidRPr="0004552E" w:rsidRDefault="00DE0227" w:rsidP="00DE0227">
      <w:pPr>
        <w:autoSpaceDE w:val="0"/>
        <w:autoSpaceDN w:val="0"/>
        <w:adjustRightInd w:val="0"/>
        <w:spacing w:after="0" w:line="240" w:lineRule="auto"/>
        <w:rPr>
          <w:rFonts w:ascii="Times New Roman" w:hAnsi="Times New Roman" w:cs="Times New Roman"/>
          <w:i/>
          <w:iCs/>
        </w:rPr>
      </w:pPr>
      <w:r w:rsidRPr="0004552E">
        <w:rPr>
          <w:rFonts w:ascii="Times New Roman" w:hAnsi="Times New Roman" w:cs="Times New Roman"/>
          <w:i/>
          <w:iCs/>
        </w:rPr>
        <w:t xml:space="preserve">      (ime in priimek pooblaš</w:t>
      </w:r>
      <w:r>
        <w:rPr>
          <w:rFonts w:ascii="Times New Roman" w:hAnsi="Times New Roman" w:cs="Times New Roman"/>
          <w:i/>
          <w:iCs/>
        </w:rPr>
        <w:t>č</w:t>
      </w:r>
      <w:r w:rsidRPr="0004552E">
        <w:rPr>
          <w:rFonts w:ascii="Times New Roman" w:hAnsi="Times New Roman" w:cs="Times New Roman"/>
          <w:i/>
          <w:iCs/>
        </w:rPr>
        <w:t xml:space="preserve">ene osebe)      </w:t>
      </w:r>
      <w:r>
        <w:rPr>
          <w:rFonts w:ascii="Times New Roman" w:hAnsi="Times New Roman" w:cs="Times New Roman"/>
          <w:i/>
          <w:iCs/>
        </w:rPr>
        <w:t xml:space="preserve">         </w:t>
      </w:r>
      <w:r w:rsidRPr="0004552E">
        <w:rPr>
          <w:rFonts w:ascii="Times New Roman" w:hAnsi="Times New Roman" w:cs="Times New Roman"/>
          <w:i/>
          <w:iCs/>
        </w:rPr>
        <w:t xml:space="preserve"> (funkcija)                                                 (podpis)</w:t>
      </w:r>
    </w:p>
    <w:p w14:paraId="69DDE458" w14:textId="77777777" w:rsidR="00DE0227" w:rsidRPr="0004552E" w:rsidRDefault="00DE0227" w:rsidP="00DE0227">
      <w:pPr>
        <w:autoSpaceDE w:val="0"/>
        <w:autoSpaceDN w:val="0"/>
        <w:adjustRightInd w:val="0"/>
        <w:spacing w:after="0" w:line="240" w:lineRule="auto"/>
        <w:rPr>
          <w:rFonts w:ascii="Times New Roman" w:hAnsi="Times New Roman" w:cs="Times New Roman"/>
          <w:sz w:val="24"/>
          <w:szCs w:val="24"/>
        </w:rPr>
      </w:pPr>
    </w:p>
    <w:p w14:paraId="008DE621" w14:textId="77777777" w:rsidR="00DE0227" w:rsidRPr="0004552E" w:rsidRDefault="00DE0227" w:rsidP="00DE0227">
      <w:pPr>
        <w:autoSpaceDE w:val="0"/>
        <w:autoSpaceDN w:val="0"/>
        <w:adjustRightInd w:val="0"/>
        <w:spacing w:after="0" w:line="240" w:lineRule="auto"/>
        <w:rPr>
          <w:rFonts w:ascii="Times New Roman" w:hAnsi="Times New Roman" w:cs="Times New Roman"/>
          <w:sz w:val="24"/>
          <w:szCs w:val="24"/>
        </w:rPr>
      </w:pPr>
      <w:r w:rsidRPr="0004552E">
        <w:rPr>
          <w:rFonts w:ascii="Times New Roman" w:hAnsi="Times New Roman" w:cs="Times New Roman"/>
          <w:sz w:val="24"/>
          <w:szCs w:val="24"/>
        </w:rPr>
        <w:t xml:space="preserve">Naročnika, Občino Ljutomer nepreklicno pooblaščamo, da izpolni to bianco menico v znesku </w:t>
      </w:r>
      <w:r>
        <w:rPr>
          <w:rFonts w:ascii="Times New Roman" w:hAnsi="Times New Roman" w:cs="Times New Roman"/>
          <w:sz w:val="24"/>
          <w:szCs w:val="24"/>
        </w:rPr>
        <w:t>15</w:t>
      </w:r>
      <w:r w:rsidRPr="0004552E">
        <w:rPr>
          <w:rFonts w:ascii="Times New Roman" w:hAnsi="Times New Roman" w:cs="Times New Roman"/>
          <w:sz w:val="24"/>
          <w:szCs w:val="24"/>
        </w:rPr>
        <w:t>.000,00 EUR</w:t>
      </w:r>
      <w:r>
        <w:rPr>
          <w:rFonts w:ascii="Times New Roman" w:hAnsi="Times New Roman" w:cs="Times New Roman"/>
          <w:sz w:val="24"/>
          <w:szCs w:val="24"/>
        </w:rPr>
        <w:t xml:space="preserve"> </w:t>
      </w:r>
      <w:r w:rsidRPr="0004552E">
        <w:rPr>
          <w:rFonts w:ascii="Times New Roman" w:hAnsi="Times New Roman" w:cs="Times New Roman"/>
          <w:sz w:val="24"/>
          <w:szCs w:val="24"/>
        </w:rPr>
        <w:t>in jo unovči v primeru, če:</w:t>
      </w:r>
    </w:p>
    <w:p w14:paraId="5EC23184" w14:textId="77777777" w:rsidR="00DE0227" w:rsidRPr="0004552E" w:rsidRDefault="00DE0227" w:rsidP="00DE0227">
      <w:pPr>
        <w:autoSpaceDE w:val="0"/>
        <w:autoSpaceDN w:val="0"/>
        <w:adjustRightInd w:val="0"/>
        <w:spacing w:after="0" w:line="240" w:lineRule="auto"/>
        <w:rPr>
          <w:rFonts w:ascii="Times New Roman" w:hAnsi="Times New Roman" w:cs="Times New Roman"/>
          <w:sz w:val="24"/>
          <w:szCs w:val="24"/>
        </w:rPr>
      </w:pPr>
      <w:r w:rsidRPr="0004552E">
        <w:rPr>
          <w:rFonts w:ascii="Times New Roman" w:hAnsi="Times New Roman" w:cs="Times New Roman"/>
          <w:sz w:val="24"/>
          <w:szCs w:val="24"/>
        </w:rPr>
        <w:t>- ponudbo umaknemo po roku za oddajo ponudb</w:t>
      </w:r>
    </w:p>
    <w:p w14:paraId="5AF27144" w14:textId="77777777" w:rsidR="00DE0227" w:rsidRPr="0004552E" w:rsidRDefault="00DE0227" w:rsidP="00DE0227">
      <w:pPr>
        <w:autoSpaceDE w:val="0"/>
        <w:autoSpaceDN w:val="0"/>
        <w:adjustRightInd w:val="0"/>
        <w:spacing w:after="0" w:line="240" w:lineRule="auto"/>
        <w:rPr>
          <w:rFonts w:ascii="Times New Roman" w:hAnsi="Times New Roman" w:cs="Times New Roman"/>
          <w:sz w:val="24"/>
          <w:szCs w:val="24"/>
        </w:rPr>
      </w:pPr>
      <w:r w:rsidRPr="0004552E">
        <w:rPr>
          <w:rFonts w:ascii="Times New Roman" w:hAnsi="Times New Roman" w:cs="Times New Roman"/>
          <w:sz w:val="24"/>
          <w:szCs w:val="24"/>
        </w:rPr>
        <w:t>- ne predložimo zahtevanih stvarnih dokazil za navedbe v ponudbi v določenem roku, oziroma svojih navedb ne  dokažemo</w:t>
      </w:r>
    </w:p>
    <w:p w14:paraId="21F01A9E" w14:textId="77777777" w:rsidR="00DE0227" w:rsidRPr="0004552E" w:rsidRDefault="00DE0227" w:rsidP="00DE0227">
      <w:pPr>
        <w:autoSpaceDE w:val="0"/>
        <w:autoSpaceDN w:val="0"/>
        <w:adjustRightInd w:val="0"/>
        <w:spacing w:after="0" w:line="240" w:lineRule="auto"/>
        <w:rPr>
          <w:rFonts w:ascii="Times New Roman" w:hAnsi="Times New Roman" w:cs="Times New Roman"/>
          <w:sz w:val="24"/>
          <w:szCs w:val="24"/>
        </w:rPr>
      </w:pPr>
      <w:r w:rsidRPr="0004552E">
        <w:rPr>
          <w:rFonts w:ascii="Times New Roman" w:hAnsi="Times New Roman" w:cs="Times New Roman"/>
          <w:sz w:val="24"/>
          <w:szCs w:val="24"/>
        </w:rPr>
        <w:t>- ne soglašamo z odpravo napak v ponudbi</w:t>
      </w:r>
    </w:p>
    <w:p w14:paraId="1339DBDE" w14:textId="77777777" w:rsidR="00DE0227" w:rsidRPr="0004552E" w:rsidRDefault="00DE0227" w:rsidP="00DE0227">
      <w:pPr>
        <w:autoSpaceDE w:val="0"/>
        <w:autoSpaceDN w:val="0"/>
        <w:adjustRightInd w:val="0"/>
        <w:spacing w:after="0" w:line="240" w:lineRule="auto"/>
        <w:rPr>
          <w:rFonts w:ascii="Times New Roman" w:hAnsi="Times New Roman" w:cs="Times New Roman"/>
          <w:sz w:val="24"/>
          <w:szCs w:val="24"/>
        </w:rPr>
      </w:pPr>
      <w:r w:rsidRPr="0004552E">
        <w:rPr>
          <w:rFonts w:ascii="Times New Roman" w:hAnsi="Times New Roman" w:cs="Times New Roman"/>
          <w:sz w:val="24"/>
          <w:szCs w:val="24"/>
        </w:rPr>
        <w:t>- ne sklenemo pogodbe v določenem roku</w:t>
      </w:r>
    </w:p>
    <w:p w14:paraId="2DB49D87" w14:textId="77777777" w:rsidR="00DE0227" w:rsidRDefault="00DE0227" w:rsidP="00DE0227">
      <w:pPr>
        <w:autoSpaceDE w:val="0"/>
        <w:autoSpaceDN w:val="0"/>
        <w:adjustRightInd w:val="0"/>
        <w:spacing w:after="0" w:line="240" w:lineRule="auto"/>
        <w:rPr>
          <w:rFonts w:ascii="Times New Roman" w:hAnsi="Times New Roman" w:cs="Times New Roman"/>
          <w:sz w:val="24"/>
          <w:szCs w:val="24"/>
        </w:rPr>
      </w:pPr>
      <w:r w:rsidRPr="0004552E">
        <w:rPr>
          <w:rFonts w:ascii="Times New Roman" w:hAnsi="Times New Roman" w:cs="Times New Roman"/>
          <w:sz w:val="24"/>
          <w:szCs w:val="24"/>
        </w:rPr>
        <w:t>- po sklenitvi pogodbe v določenem roku ne predložimo garancije za dobro izvedbo pogodbenih obveznosti</w:t>
      </w:r>
    </w:p>
    <w:p w14:paraId="050C21A2" w14:textId="77777777" w:rsidR="00DE0227" w:rsidRPr="0004552E" w:rsidRDefault="00DE0227" w:rsidP="00DE0227">
      <w:pPr>
        <w:autoSpaceDE w:val="0"/>
        <w:autoSpaceDN w:val="0"/>
        <w:adjustRightInd w:val="0"/>
        <w:spacing w:after="0" w:line="240" w:lineRule="auto"/>
        <w:rPr>
          <w:rFonts w:ascii="Times New Roman" w:hAnsi="Times New Roman" w:cs="Times New Roman"/>
          <w:sz w:val="24"/>
          <w:szCs w:val="24"/>
        </w:rPr>
      </w:pPr>
    </w:p>
    <w:p w14:paraId="3D72F24F" w14:textId="77777777" w:rsidR="00DE0227" w:rsidRPr="0004552E" w:rsidRDefault="00DE0227" w:rsidP="00DE0227">
      <w:pPr>
        <w:autoSpaceDE w:val="0"/>
        <w:autoSpaceDN w:val="0"/>
        <w:adjustRightInd w:val="0"/>
        <w:spacing w:after="0" w:line="240" w:lineRule="auto"/>
        <w:rPr>
          <w:rFonts w:ascii="Times New Roman" w:hAnsi="Times New Roman" w:cs="Times New Roman"/>
          <w:sz w:val="24"/>
          <w:szCs w:val="24"/>
        </w:rPr>
      </w:pPr>
      <w:r w:rsidRPr="0004552E">
        <w:rPr>
          <w:rFonts w:ascii="Times New Roman" w:hAnsi="Times New Roman" w:cs="Times New Roman"/>
          <w:sz w:val="24"/>
          <w:szCs w:val="24"/>
        </w:rPr>
        <w:t>Menica je plačljiva pri banki: …………………………………………………………………………………………………</w:t>
      </w:r>
      <w:r>
        <w:rPr>
          <w:rFonts w:ascii="Times New Roman" w:hAnsi="Times New Roman" w:cs="Times New Roman"/>
          <w:sz w:val="24"/>
          <w:szCs w:val="24"/>
        </w:rPr>
        <w:t xml:space="preserve">, </w:t>
      </w:r>
      <w:r w:rsidRPr="0004552E">
        <w:rPr>
          <w:rFonts w:ascii="Times New Roman" w:hAnsi="Times New Roman" w:cs="Times New Roman"/>
          <w:sz w:val="24"/>
          <w:szCs w:val="24"/>
        </w:rPr>
        <w:t>ki vodi naš TRR številka: …………………………………………………………………………………………………..</w:t>
      </w:r>
    </w:p>
    <w:p w14:paraId="7DC68BD9" w14:textId="77777777" w:rsidR="00DE0227" w:rsidRDefault="00DE0227" w:rsidP="00DE0227">
      <w:pPr>
        <w:autoSpaceDE w:val="0"/>
        <w:autoSpaceDN w:val="0"/>
        <w:adjustRightInd w:val="0"/>
        <w:spacing w:after="0" w:line="240" w:lineRule="auto"/>
        <w:rPr>
          <w:rFonts w:ascii="Times New Roman" w:hAnsi="Times New Roman" w:cs="Times New Roman"/>
          <w:sz w:val="24"/>
          <w:szCs w:val="24"/>
        </w:rPr>
      </w:pPr>
    </w:p>
    <w:p w14:paraId="44F00B27" w14:textId="2E135148" w:rsidR="00DE0227" w:rsidRPr="0004552E" w:rsidRDefault="00DE0227" w:rsidP="00DE0227">
      <w:pPr>
        <w:autoSpaceDE w:val="0"/>
        <w:autoSpaceDN w:val="0"/>
        <w:adjustRightInd w:val="0"/>
        <w:spacing w:after="0" w:line="240" w:lineRule="auto"/>
        <w:rPr>
          <w:rFonts w:ascii="Times New Roman" w:hAnsi="Times New Roman" w:cs="Times New Roman"/>
          <w:sz w:val="24"/>
          <w:szCs w:val="24"/>
        </w:rPr>
      </w:pPr>
      <w:r w:rsidRPr="0004552E">
        <w:rPr>
          <w:rFonts w:ascii="Times New Roman" w:hAnsi="Times New Roman" w:cs="Times New Roman"/>
          <w:sz w:val="24"/>
          <w:szCs w:val="24"/>
        </w:rPr>
        <w:t xml:space="preserve">Menico se lahko unovči najkasneje </w:t>
      </w:r>
      <w:r>
        <w:rPr>
          <w:rFonts w:ascii="Times New Roman" w:hAnsi="Times New Roman" w:cs="Times New Roman"/>
          <w:sz w:val="24"/>
          <w:szCs w:val="24"/>
        </w:rPr>
        <w:t>90</w:t>
      </w:r>
      <w:r w:rsidRPr="0004552E">
        <w:rPr>
          <w:rFonts w:ascii="Times New Roman" w:hAnsi="Times New Roman" w:cs="Times New Roman"/>
          <w:sz w:val="24"/>
          <w:szCs w:val="24"/>
        </w:rPr>
        <w:t xml:space="preserve"> dni po roku za oddajo p</w:t>
      </w:r>
      <w:r>
        <w:rPr>
          <w:rFonts w:ascii="Times New Roman" w:hAnsi="Times New Roman" w:cs="Times New Roman"/>
          <w:sz w:val="24"/>
          <w:szCs w:val="24"/>
        </w:rPr>
        <w:t>onudb, to je do  ………………………..</w:t>
      </w:r>
      <w:r w:rsidRPr="0004552E">
        <w:rPr>
          <w:rFonts w:ascii="Times New Roman" w:hAnsi="Times New Roman" w:cs="Times New Roman"/>
          <w:sz w:val="24"/>
          <w:szCs w:val="24"/>
        </w:rPr>
        <w:t xml:space="preserve">                             </w:t>
      </w:r>
      <w:r w:rsidRPr="0004552E">
        <w:rPr>
          <w:rFonts w:ascii="Times New Roman" w:hAnsi="Times New Roman" w:cs="Times New Roman"/>
          <w:i/>
          <w:iCs/>
          <w:sz w:val="24"/>
          <w:szCs w:val="24"/>
        </w:rPr>
        <w:t xml:space="preserve">                                                                                                                                                                                                                 </w:t>
      </w:r>
    </w:p>
    <w:p w14:paraId="47E8B2CE" w14:textId="77777777" w:rsidR="00DE0227" w:rsidRPr="0004552E" w:rsidRDefault="00DE0227" w:rsidP="00DE0227">
      <w:pPr>
        <w:spacing w:after="0" w:line="240" w:lineRule="auto"/>
        <w:rPr>
          <w:rFonts w:ascii="Times New Roman" w:hAnsi="Times New Roman" w:cs="Times New Roman"/>
          <w:sz w:val="24"/>
          <w:szCs w:val="24"/>
        </w:rPr>
      </w:pPr>
    </w:p>
    <w:p w14:paraId="4520684B" w14:textId="77777777" w:rsidR="00DE0227" w:rsidRPr="0004552E" w:rsidRDefault="00DE0227" w:rsidP="00DE0227">
      <w:pPr>
        <w:spacing w:after="0" w:line="240" w:lineRule="auto"/>
        <w:rPr>
          <w:rFonts w:ascii="Times New Roman" w:hAnsi="Times New Roman" w:cs="Times New Roman"/>
          <w:sz w:val="24"/>
          <w:szCs w:val="24"/>
        </w:rPr>
      </w:pPr>
    </w:p>
    <w:tbl>
      <w:tblPr>
        <w:tblW w:w="0" w:type="auto"/>
        <w:tblLook w:val="01E0" w:firstRow="1" w:lastRow="1" w:firstColumn="1" w:lastColumn="1" w:noHBand="0" w:noVBand="0"/>
      </w:tblPr>
      <w:tblGrid>
        <w:gridCol w:w="2640"/>
        <w:gridCol w:w="2322"/>
        <w:gridCol w:w="4108"/>
      </w:tblGrid>
      <w:tr w:rsidR="00DE0227" w:rsidRPr="0004552E" w14:paraId="6CB7919C" w14:textId="77777777" w:rsidTr="00DE0227">
        <w:tc>
          <w:tcPr>
            <w:tcW w:w="2640" w:type="dxa"/>
            <w:shd w:val="clear" w:color="auto" w:fill="auto"/>
          </w:tcPr>
          <w:p w14:paraId="074DEED3" w14:textId="77777777" w:rsidR="00DE0227" w:rsidRPr="0004552E" w:rsidRDefault="00DE0227" w:rsidP="000434AC">
            <w:pPr>
              <w:spacing w:after="0" w:line="240" w:lineRule="auto"/>
              <w:rPr>
                <w:rFonts w:ascii="Times New Roman" w:hAnsi="Times New Roman" w:cs="Times New Roman"/>
                <w:sz w:val="24"/>
                <w:szCs w:val="24"/>
              </w:rPr>
            </w:pPr>
            <w:r w:rsidRPr="0004552E">
              <w:rPr>
                <w:rFonts w:ascii="Times New Roman" w:hAnsi="Times New Roman" w:cs="Times New Roman"/>
                <w:sz w:val="24"/>
                <w:szCs w:val="24"/>
              </w:rPr>
              <w:t>Datum:</w:t>
            </w:r>
          </w:p>
        </w:tc>
        <w:tc>
          <w:tcPr>
            <w:tcW w:w="2322" w:type="dxa"/>
            <w:shd w:val="clear" w:color="auto" w:fill="auto"/>
          </w:tcPr>
          <w:p w14:paraId="53CFC581" w14:textId="77777777" w:rsidR="00DE0227" w:rsidRPr="0004552E" w:rsidRDefault="00DE0227" w:rsidP="000434AC">
            <w:pPr>
              <w:spacing w:after="0" w:line="240" w:lineRule="auto"/>
              <w:jc w:val="center"/>
              <w:rPr>
                <w:rFonts w:ascii="Times New Roman" w:hAnsi="Times New Roman" w:cs="Times New Roman"/>
                <w:sz w:val="24"/>
                <w:szCs w:val="24"/>
              </w:rPr>
            </w:pPr>
          </w:p>
        </w:tc>
        <w:tc>
          <w:tcPr>
            <w:tcW w:w="4108" w:type="dxa"/>
            <w:shd w:val="clear" w:color="auto" w:fill="auto"/>
          </w:tcPr>
          <w:p w14:paraId="64D8D02F" w14:textId="77777777" w:rsidR="00DE0227" w:rsidRPr="0004552E" w:rsidRDefault="00DE0227" w:rsidP="000434AC">
            <w:pPr>
              <w:spacing w:after="0" w:line="240" w:lineRule="auto"/>
              <w:jc w:val="center"/>
              <w:rPr>
                <w:rFonts w:ascii="Times New Roman" w:hAnsi="Times New Roman" w:cs="Times New Roman"/>
                <w:sz w:val="24"/>
                <w:szCs w:val="24"/>
              </w:rPr>
            </w:pPr>
          </w:p>
        </w:tc>
      </w:tr>
      <w:tr w:rsidR="00DE0227" w:rsidRPr="0004552E" w14:paraId="0D4D87F5" w14:textId="77777777" w:rsidTr="00DE0227">
        <w:tc>
          <w:tcPr>
            <w:tcW w:w="2640" w:type="dxa"/>
            <w:shd w:val="clear" w:color="auto" w:fill="auto"/>
          </w:tcPr>
          <w:p w14:paraId="5959F526" w14:textId="77777777" w:rsidR="00DE0227" w:rsidRPr="0004552E" w:rsidRDefault="00DE0227" w:rsidP="000434AC">
            <w:pPr>
              <w:spacing w:after="0" w:line="240" w:lineRule="auto"/>
              <w:rPr>
                <w:rFonts w:ascii="Times New Roman" w:hAnsi="Times New Roman" w:cs="Times New Roman"/>
                <w:sz w:val="24"/>
                <w:szCs w:val="24"/>
              </w:rPr>
            </w:pPr>
          </w:p>
        </w:tc>
        <w:tc>
          <w:tcPr>
            <w:tcW w:w="2322" w:type="dxa"/>
            <w:shd w:val="clear" w:color="auto" w:fill="auto"/>
          </w:tcPr>
          <w:p w14:paraId="6B1E86CC" w14:textId="77777777" w:rsidR="00DE0227" w:rsidRPr="0004552E" w:rsidRDefault="00DE0227" w:rsidP="000434AC">
            <w:pPr>
              <w:spacing w:after="0" w:line="240" w:lineRule="auto"/>
              <w:jc w:val="center"/>
              <w:rPr>
                <w:rFonts w:ascii="Times New Roman" w:hAnsi="Times New Roman" w:cs="Times New Roman"/>
                <w:sz w:val="24"/>
                <w:szCs w:val="24"/>
              </w:rPr>
            </w:pPr>
          </w:p>
        </w:tc>
        <w:tc>
          <w:tcPr>
            <w:tcW w:w="4108" w:type="dxa"/>
            <w:shd w:val="clear" w:color="auto" w:fill="auto"/>
          </w:tcPr>
          <w:p w14:paraId="0D2631B4" w14:textId="77777777" w:rsidR="00DE0227" w:rsidRPr="0004552E" w:rsidRDefault="00DE0227" w:rsidP="000434AC">
            <w:pPr>
              <w:spacing w:after="0" w:line="240" w:lineRule="auto"/>
              <w:rPr>
                <w:rFonts w:ascii="Times New Roman" w:hAnsi="Times New Roman" w:cs="Times New Roman"/>
                <w:sz w:val="24"/>
                <w:szCs w:val="24"/>
              </w:rPr>
            </w:pPr>
          </w:p>
        </w:tc>
      </w:tr>
      <w:tr w:rsidR="00DE0227" w:rsidRPr="0004552E" w14:paraId="76ECD8F3" w14:textId="77777777" w:rsidTr="00DE0227">
        <w:tc>
          <w:tcPr>
            <w:tcW w:w="2640" w:type="dxa"/>
            <w:shd w:val="clear" w:color="auto" w:fill="auto"/>
          </w:tcPr>
          <w:p w14:paraId="72657301" w14:textId="77777777" w:rsidR="00DE0227" w:rsidRPr="0004552E" w:rsidRDefault="00DE0227" w:rsidP="000434AC">
            <w:pPr>
              <w:spacing w:after="0" w:line="240" w:lineRule="auto"/>
              <w:rPr>
                <w:rFonts w:ascii="Times New Roman" w:hAnsi="Times New Roman" w:cs="Times New Roman"/>
                <w:sz w:val="24"/>
                <w:szCs w:val="24"/>
              </w:rPr>
            </w:pPr>
            <w:r>
              <w:rPr>
                <w:rFonts w:ascii="Times New Roman" w:hAnsi="Times New Roman" w:cs="Times New Roman"/>
                <w:sz w:val="24"/>
                <w:szCs w:val="24"/>
              </w:rPr>
              <w:t>K</w:t>
            </w:r>
            <w:r w:rsidRPr="0004552E">
              <w:rPr>
                <w:rFonts w:ascii="Times New Roman" w:hAnsi="Times New Roman" w:cs="Times New Roman"/>
                <w:sz w:val="24"/>
                <w:szCs w:val="24"/>
              </w:rPr>
              <w:t>raj:</w:t>
            </w:r>
          </w:p>
        </w:tc>
        <w:tc>
          <w:tcPr>
            <w:tcW w:w="2322" w:type="dxa"/>
            <w:shd w:val="clear" w:color="auto" w:fill="auto"/>
          </w:tcPr>
          <w:p w14:paraId="38F9E5A0" w14:textId="1A575869" w:rsidR="00DE0227" w:rsidRPr="0004552E" w:rsidRDefault="00DE0227" w:rsidP="000434A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04552E">
              <w:rPr>
                <w:rFonts w:ascii="Times New Roman" w:hAnsi="Times New Roman" w:cs="Times New Roman"/>
                <w:sz w:val="24"/>
                <w:szCs w:val="24"/>
              </w:rPr>
              <w:t xml:space="preserve">Izdajatelj </w:t>
            </w:r>
            <w:r>
              <w:rPr>
                <w:rFonts w:ascii="Times New Roman" w:hAnsi="Times New Roman" w:cs="Times New Roman"/>
                <w:sz w:val="24"/>
                <w:szCs w:val="24"/>
              </w:rPr>
              <w:t>m</w:t>
            </w:r>
            <w:r w:rsidRPr="0004552E">
              <w:rPr>
                <w:rFonts w:ascii="Times New Roman" w:hAnsi="Times New Roman" w:cs="Times New Roman"/>
                <w:sz w:val="24"/>
                <w:szCs w:val="24"/>
              </w:rPr>
              <w:t>enice</w:t>
            </w:r>
          </w:p>
        </w:tc>
        <w:tc>
          <w:tcPr>
            <w:tcW w:w="4108" w:type="dxa"/>
            <w:shd w:val="clear" w:color="auto" w:fill="auto"/>
          </w:tcPr>
          <w:p w14:paraId="65EAF321" w14:textId="77777777" w:rsidR="00DE0227" w:rsidRPr="0004552E" w:rsidRDefault="00DE0227" w:rsidP="000434AC">
            <w:pPr>
              <w:spacing w:after="0" w:line="240" w:lineRule="auto"/>
              <w:rPr>
                <w:rFonts w:ascii="Times New Roman" w:hAnsi="Times New Roman" w:cs="Times New Roman"/>
                <w:sz w:val="24"/>
                <w:szCs w:val="24"/>
              </w:rPr>
            </w:pPr>
            <w:r w:rsidRPr="0004552E">
              <w:rPr>
                <w:rFonts w:ascii="Times New Roman" w:hAnsi="Times New Roman" w:cs="Times New Roman"/>
                <w:sz w:val="24"/>
                <w:szCs w:val="24"/>
              </w:rPr>
              <w:t>________________________________</w:t>
            </w:r>
          </w:p>
          <w:p w14:paraId="017E2830" w14:textId="77777777" w:rsidR="00DE0227" w:rsidRPr="0004552E" w:rsidRDefault="00DE0227" w:rsidP="000434A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color w:val="A9A9A9"/>
                <w:position w:val="-2"/>
                <w:sz w:val="24"/>
                <w:szCs w:val="24"/>
                <w:shd w:val="clear" w:color="auto" w:fill="FFFFFF"/>
              </w:rPr>
              <w:t xml:space="preserve">  </w:t>
            </w:r>
            <w:r w:rsidRPr="00FE58B8">
              <w:rPr>
                <w:rFonts w:ascii="Times New Roman" w:hAnsi="Times New Roman" w:cs="Times New Roman"/>
                <w:color w:val="A9A9A9"/>
                <w:position w:val="-2"/>
                <w:sz w:val="24"/>
                <w:szCs w:val="24"/>
                <w:shd w:val="clear" w:color="auto" w:fill="FFFFFF"/>
              </w:rPr>
              <w:t>(žig in podpis)</w:t>
            </w:r>
          </w:p>
          <w:p w14:paraId="5FD85BD4" w14:textId="77777777" w:rsidR="00DE0227" w:rsidRPr="0004552E" w:rsidRDefault="00DE0227" w:rsidP="000434AC">
            <w:pPr>
              <w:spacing w:after="0" w:line="240" w:lineRule="auto"/>
              <w:jc w:val="center"/>
              <w:rPr>
                <w:rFonts w:ascii="Times New Roman" w:hAnsi="Times New Roman" w:cs="Times New Roman"/>
                <w:sz w:val="24"/>
                <w:szCs w:val="24"/>
              </w:rPr>
            </w:pPr>
          </w:p>
          <w:p w14:paraId="0A47BC2C" w14:textId="77777777" w:rsidR="00DE0227" w:rsidRPr="0004552E" w:rsidRDefault="00DE0227" w:rsidP="000434AC">
            <w:pPr>
              <w:spacing w:after="0" w:line="240" w:lineRule="auto"/>
              <w:jc w:val="center"/>
              <w:rPr>
                <w:rFonts w:ascii="Times New Roman" w:hAnsi="Times New Roman" w:cs="Times New Roman"/>
                <w:sz w:val="24"/>
                <w:szCs w:val="24"/>
              </w:rPr>
            </w:pPr>
          </w:p>
          <w:p w14:paraId="7D0A8EFD" w14:textId="77777777" w:rsidR="00DE0227" w:rsidRDefault="00DE0227" w:rsidP="000434AC">
            <w:pPr>
              <w:spacing w:after="0" w:line="240" w:lineRule="auto"/>
              <w:jc w:val="center"/>
              <w:rPr>
                <w:rFonts w:ascii="Times New Roman" w:hAnsi="Times New Roman" w:cs="Times New Roman"/>
                <w:sz w:val="24"/>
                <w:szCs w:val="24"/>
              </w:rPr>
            </w:pPr>
          </w:p>
          <w:p w14:paraId="191C8A28" w14:textId="77777777" w:rsidR="00DE0227" w:rsidRPr="0004552E" w:rsidRDefault="00DE0227" w:rsidP="000434AC">
            <w:pPr>
              <w:spacing w:after="0" w:line="240" w:lineRule="auto"/>
              <w:jc w:val="center"/>
              <w:rPr>
                <w:rFonts w:ascii="Times New Roman" w:hAnsi="Times New Roman" w:cs="Times New Roman"/>
                <w:sz w:val="24"/>
                <w:szCs w:val="24"/>
              </w:rPr>
            </w:pPr>
          </w:p>
        </w:tc>
      </w:tr>
    </w:tbl>
    <w:p w14:paraId="774BD9DC" w14:textId="77777777" w:rsidR="00DE0227" w:rsidRPr="00FE58B8" w:rsidRDefault="00DE0227" w:rsidP="00DE0227">
      <w:pPr>
        <w:spacing w:after="0"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Priloga: </w:t>
      </w:r>
    </w:p>
    <w:p w14:paraId="33F1C93B" w14:textId="77777777" w:rsidR="00DE0227" w:rsidRPr="00FE58B8" w:rsidRDefault="00DE0227" w:rsidP="00DE0227">
      <w:pPr>
        <w:spacing w:after="0"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bianco menica, podpisana in žigosana</w:t>
      </w:r>
    </w:p>
    <w:p w14:paraId="481B943A" w14:textId="50F4CF5F" w:rsidR="00DE0227" w:rsidRDefault="00DE0227" w:rsidP="00641400">
      <w:pPr>
        <w:spacing w:after="0"/>
        <w:jc w:val="right"/>
        <w:rPr>
          <w:rFonts w:ascii="Times New Roman" w:hAnsi="Times New Roman" w:cs="Times New Roman"/>
          <w:sz w:val="24"/>
          <w:szCs w:val="24"/>
        </w:rPr>
      </w:pPr>
      <w:r>
        <w:rPr>
          <w:rFonts w:ascii="Times New Roman" w:hAnsi="Times New Roman" w:cs="Times New Roman"/>
          <w:sz w:val="24"/>
          <w:szCs w:val="24"/>
        </w:rPr>
        <w:lastRenderedPageBreak/>
        <w:t>Obrazec št. 11</w:t>
      </w:r>
    </w:p>
    <w:p w14:paraId="678401AA" w14:textId="77777777" w:rsidR="00641400" w:rsidRDefault="00641400" w:rsidP="00641400">
      <w:pPr>
        <w:spacing w:after="0"/>
        <w:jc w:val="both"/>
        <w:rPr>
          <w:rFonts w:ascii="Times New Roman" w:hAnsi="Times New Roman" w:cs="Times New Roman"/>
          <w:sz w:val="24"/>
          <w:szCs w:val="24"/>
        </w:rPr>
      </w:pPr>
    </w:p>
    <w:p w14:paraId="4E40D529" w14:textId="77777777" w:rsidR="00641400" w:rsidRPr="00132EC5" w:rsidRDefault="00641400" w:rsidP="0064140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Times New Roman" w:hAnsi="Times New Roman" w:cs="Times New Roman"/>
          <w:sz w:val="24"/>
          <w:szCs w:val="24"/>
        </w:rPr>
      </w:pPr>
      <w:r w:rsidRPr="00132EC5">
        <w:rPr>
          <w:rFonts w:ascii="Times New Roman" w:hAnsi="Times New Roman" w:cs="Times New Roman"/>
          <w:sz w:val="24"/>
          <w:szCs w:val="24"/>
        </w:rPr>
        <w:t>Vzorec</w:t>
      </w:r>
      <w:r>
        <w:rPr>
          <w:rFonts w:ascii="Times New Roman" w:hAnsi="Times New Roman" w:cs="Times New Roman"/>
          <w:sz w:val="24"/>
          <w:szCs w:val="24"/>
        </w:rPr>
        <w:t xml:space="preserve"> garancije za dobro izvedbo del</w:t>
      </w:r>
    </w:p>
    <w:p w14:paraId="6253BCD3" w14:textId="77777777" w:rsidR="00826AD9" w:rsidRDefault="00826AD9" w:rsidP="00826AD9">
      <w:pPr>
        <w:keepNext/>
        <w:spacing w:after="0" w:line="240" w:lineRule="auto"/>
        <w:outlineLvl w:val="2"/>
        <w:rPr>
          <w:rFonts w:ascii="Times New Roman" w:hAnsi="Times New Roman" w:cs="Times New Roman"/>
          <w:b/>
          <w:bCs/>
        </w:rPr>
      </w:pPr>
    </w:p>
    <w:p w14:paraId="417FD37A" w14:textId="77777777" w:rsidR="00826AD9" w:rsidRPr="00490E15" w:rsidRDefault="00826AD9" w:rsidP="00826AD9">
      <w:pPr>
        <w:keepNext/>
        <w:spacing w:after="0" w:line="240" w:lineRule="auto"/>
        <w:outlineLvl w:val="2"/>
        <w:rPr>
          <w:rFonts w:ascii="Times New Roman" w:hAnsi="Times New Roman" w:cs="Times New Roman"/>
          <w:b/>
          <w:bCs/>
          <w:sz w:val="24"/>
          <w:szCs w:val="24"/>
        </w:rPr>
      </w:pPr>
      <w:r w:rsidRPr="00490E15">
        <w:rPr>
          <w:rFonts w:ascii="Times New Roman" w:hAnsi="Times New Roman" w:cs="Times New Roman"/>
          <w:b/>
          <w:bCs/>
          <w:sz w:val="24"/>
          <w:szCs w:val="24"/>
        </w:rPr>
        <w:t>Obrazec zavarovanja za dobro izvedbo pogodbenih obveznosti po EPGP-758</w:t>
      </w:r>
    </w:p>
    <w:p w14:paraId="5FE0CD94" w14:textId="77777777" w:rsidR="00826AD9" w:rsidRPr="00490E15" w:rsidRDefault="00826AD9" w:rsidP="00826AD9">
      <w:pPr>
        <w:spacing w:after="0" w:line="240" w:lineRule="auto"/>
        <w:rPr>
          <w:rFonts w:ascii="Times New Roman" w:hAnsi="Times New Roman" w:cs="Times New Roman"/>
          <w:sz w:val="24"/>
          <w:szCs w:val="24"/>
        </w:rPr>
      </w:pPr>
    </w:p>
    <w:p w14:paraId="4E3B93F0"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i/>
          <w:sz w:val="24"/>
          <w:szCs w:val="24"/>
        </w:rPr>
      </w:pPr>
      <w:r w:rsidRPr="00490E15">
        <w:rPr>
          <w:rFonts w:ascii="Times New Roman" w:hAnsi="Times New Roman" w:cs="Times New Roman"/>
          <w:i/>
          <w:sz w:val="24"/>
          <w:szCs w:val="24"/>
        </w:rPr>
        <w:t>Glava s podatki o garantu (zavarovalnici/banki) ali SWIFT ključ</w:t>
      </w:r>
    </w:p>
    <w:p w14:paraId="5EA72A9D"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b/>
          <w:sz w:val="24"/>
          <w:szCs w:val="24"/>
        </w:rPr>
      </w:pPr>
    </w:p>
    <w:p w14:paraId="4E1AAD5D"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sz w:val="24"/>
          <w:szCs w:val="24"/>
        </w:rPr>
        <w:t xml:space="preserve">Za:       </w:t>
      </w:r>
      <w:r w:rsidRPr="00490E15">
        <w:rPr>
          <w:rFonts w:ascii="Times New Roman" w:hAnsi="Times New Roman" w:cs="Times New Roman"/>
          <w:i/>
          <w:sz w:val="24"/>
          <w:szCs w:val="24"/>
        </w:rPr>
        <w:fldChar w:fldCharType="begin">
          <w:ffData>
            <w:name w:val="Besedilo2"/>
            <w:enabled/>
            <w:calcOnExit w:val="0"/>
            <w:textInput/>
          </w:ffData>
        </w:fldChar>
      </w:r>
      <w:r w:rsidRPr="00490E15">
        <w:rPr>
          <w:rFonts w:ascii="Times New Roman" w:hAnsi="Times New Roman" w:cs="Times New Roman"/>
          <w:i/>
          <w:sz w:val="24"/>
          <w:szCs w:val="24"/>
        </w:rPr>
        <w:instrText xml:space="preserve"> FORMTEXT </w:instrText>
      </w:r>
      <w:r w:rsidRPr="00490E15">
        <w:rPr>
          <w:rFonts w:ascii="Times New Roman" w:hAnsi="Times New Roman" w:cs="Times New Roman"/>
          <w:i/>
          <w:sz w:val="24"/>
          <w:szCs w:val="24"/>
        </w:rPr>
      </w:r>
      <w:r w:rsidRPr="00490E15">
        <w:rPr>
          <w:rFonts w:ascii="Times New Roman" w:hAnsi="Times New Roman" w:cs="Times New Roman"/>
          <w:i/>
          <w:sz w:val="24"/>
          <w:szCs w:val="24"/>
        </w:rPr>
        <w:fldChar w:fldCharType="separate"/>
      </w:r>
      <w:r w:rsidRPr="00490E15">
        <w:rPr>
          <w:rFonts w:ascii="Times New Roman" w:hAnsi="Times New Roman" w:cs="Times New Roman"/>
          <w:i/>
          <w:noProof/>
          <w:sz w:val="24"/>
          <w:szCs w:val="24"/>
        </w:rPr>
        <w:t> </w:t>
      </w:r>
      <w:r w:rsidRPr="00490E15">
        <w:rPr>
          <w:rFonts w:ascii="Times New Roman" w:hAnsi="Times New Roman" w:cs="Times New Roman"/>
          <w:i/>
          <w:noProof/>
          <w:sz w:val="24"/>
          <w:szCs w:val="24"/>
        </w:rPr>
        <w:t> </w:t>
      </w:r>
      <w:r w:rsidRPr="00490E15">
        <w:rPr>
          <w:rFonts w:ascii="Times New Roman" w:hAnsi="Times New Roman" w:cs="Times New Roman"/>
          <w:i/>
          <w:noProof/>
          <w:sz w:val="24"/>
          <w:szCs w:val="24"/>
        </w:rPr>
        <w:t> </w:t>
      </w:r>
      <w:r w:rsidRPr="00490E15">
        <w:rPr>
          <w:rFonts w:ascii="Times New Roman" w:hAnsi="Times New Roman" w:cs="Times New Roman"/>
          <w:i/>
          <w:noProof/>
          <w:sz w:val="24"/>
          <w:szCs w:val="24"/>
        </w:rPr>
        <w:t> </w:t>
      </w:r>
      <w:r w:rsidRPr="00490E15">
        <w:rPr>
          <w:rFonts w:ascii="Times New Roman" w:hAnsi="Times New Roman" w:cs="Times New Roman"/>
          <w:i/>
          <w:noProof/>
          <w:sz w:val="24"/>
          <w:szCs w:val="24"/>
        </w:rPr>
        <w:t> </w:t>
      </w:r>
      <w:r w:rsidRPr="00490E15">
        <w:rPr>
          <w:rFonts w:ascii="Times New Roman" w:hAnsi="Times New Roman" w:cs="Times New Roman"/>
          <w:i/>
          <w:sz w:val="24"/>
          <w:szCs w:val="24"/>
        </w:rPr>
        <w:fldChar w:fldCharType="end"/>
      </w:r>
      <w:r w:rsidRPr="00490E15">
        <w:rPr>
          <w:rFonts w:ascii="Times New Roman" w:hAnsi="Times New Roman" w:cs="Times New Roman"/>
          <w:i/>
          <w:sz w:val="24"/>
          <w:szCs w:val="24"/>
        </w:rPr>
        <w:t xml:space="preserve">  (vpiše se upravičenca tj. naročnika javnega naročila)</w:t>
      </w:r>
    </w:p>
    <w:p w14:paraId="7079AAF0"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i/>
          <w:sz w:val="24"/>
          <w:szCs w:val="24"/>
        </w:rPr>
      </w:pPr>
      <w:r w:rsidRPr="00490E15">
        <w:rPr>
          <w:rFonts w:ascii="Times New Roman" w:hAnsi="Times New Roman" w:cs="Times New Roman"/>
          <w:sz w:val="24"/>
          <w:szCs w:val="24"/>
        </w:rPr>
        <w:t xml:space="preserve">Datum: </w:t>
      </w:r>
      <w:r w:rsidRPr="00490E15">
        <w:rPr>
          <w:rFonts w:ascii="Times New Roman" w:hAnsi="Times New Roman" w:cs="Times New Roman"/>
          <w:sz w:val="24"/>
          <w:szCs w:val="24"/>
        </w:rPr>
        <w:fldChar w:fldCharType="begin">
          <w:ffData>
            <w:name w:val="Besedilo2"/>
            <w:enabled/>
            <w:calcOnExit w:val="0"/>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sz w:val="24"/>
          <w:szCs w:val="24"/>
        </w:rPr>
        <w:fldChar w:fldCharType="end"/>
      </w:r>
      <w:r w:rsidRPr="00490E15">
        <w:rPr>
          <w:rFonts w:ascii="Times New Roman" w:hAnsi="Times New Roman" w:cs="Times New Roman"/>
          <w:sz w:val="24"/>
          <w:szCs w:val="24"/>
        </w:rPr>
        <w:t xml:space="preserve"> </w:t>
      </w:r>
      <w:r w:rsidRPr="00490E15">
        <w:rPr>
          <w:rFonts w:ascii="Times New Roman" w:hAnsi="Times New Roman" w:cs="Times New Roman"/>
          <w:i/>
          <w:sz w:val="24"/>
          <w:szCs w:val="24"/>
        </w:rPr>
        <w:t>(vpiše se datum izdaje)</w:t>
      </w:r>
    </w:p>
    <w:p w14:paraId="069FB772"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p>
    <w:p w14:paraId="384D4670"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i/>
          <w:sz w:val="24"/>
          <w:szCs w:val="24"/>
        </w:rPr>
      </w:pPr>
      <w:r w:rsidRPr="00490E15">
        <w:rPr>
          <w:rFonts w:ascii="Times New Roman" w:hAnsi="Times New Roman" w:cs="Times New Roman"/>
          <w:b/>
          <w:sz w:val="24"/>
          <w:szCs w:val="24"/>
        </w:rPr>
        <w:t>VRSTA ZAVAROVANJA:</w:t>
      </w:r>
      <w:r w:rsidRPr="00490E15">
        <w:rPr>
          <w:rFonts w:ascii="Times New Roman" w:hAnsi="Times New Roman" w:cs="Times New Roman"/>
          <w:sz w:val="24"/>
          <w:szCs w:val="24"/>
        </w:rPr>
        <w:t xml:space="preserve"> </w:t>
      </w:r>
      <w:r w:rsidRPr="00490E15">
        <w:rPr>
          <w:rFonts w:ascii="Times New Roman" w:hAnsi="Times New Roman" w:cs="Times New Roman"/>
          <w:sz w:val="24"/>
          <w:szCs w:val="24"/>
        </w:rPr>
        <w:fldChar w:fldCharType="begin">
          <w:ffData>
            <w:name w:val="Besedilo2"/>
            <w:enabled/>
            <w:calcOnExit w:val="0"/>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sz w:val="24"/>
          <w:szCs w:val="24"/>
        </w:rPr>
        <w:fldChar w:fldCharType="end"/>
      </w:r>
      <w:r w:rsidRPr="00490E15">
        <w:rPr>
          <w:rFonts w:ascii="Times New Roman" w:hAnsi="Times New Roman" w:cs="Times New Roman"/>
          <w:sz w:val="24"/>
          <w:szCs w:val="24"/>
        </w:rPr>
        <w:t xml:space="preserve"> </w:t>
      </w:r>
      <w:r w:rsidRPr="00490E15">
        <w:rPr>
          <w:rFonts w:ascii="Times New Roman" w:hAnsi="Times New Roman" w:cs="Times New Roman"/>
          <w:i/>
          <w:sz w:val="24"/>
          <w:szCs w:val="24"/>
        </w:rPr>
        <w:t>(vpiše se vrsta zavarovanja: kavcijsko zavarovanje/bančna garancija)</w:t>
      </w:r>
    </w:p>
    <w:p w14:paraId="07940F1B"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p>
    <w:p w14:paraId="56143F2C"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b/>
          <w:sz w:val="24"/>
          <w:szCs w:val="24"/>
        </w:rPr>
        <w:t xml:space="preserve">ŠTEVILKA: </w:t>
      </w:r>
      <w:r w:rsidRPr="00490E15">
        <w:rPr>
          <w:rFonts w:ascii="Times New Roman" w:hAnsi="Times New Roman" w:cs="Times New Roman"/>
          <w:sz w:val="24"/>
          <w:szCs w:val="24"/>
        </w:rPr>
        <w:fldChar w:fldCharType="begin">
          <w:ffData>
            <w:name w:val="Besedilo2"/>
            <w:enabled/>
            <w:calcOnExit w:val="0"/>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sz w:val="24"/>
          <w:szCs w:val="24"/>
        </w:rPr>
        <w:fldChar w:fldCharType="end"/>
      </w:r>
      <w:r w:rsidRPr="00490E15">
        <w:rPr>
          <w:rFonts w:ascii="Times New Roman" w:hAnsi="Times New Roman" w:cs="Times New Roman"/>
          <w:sz w:val="24"/>
          <w:szCs w:val="24"/>
        </w:rPr>
        <w:t xml:space="preserve"> </w:t>
      </w:r>
      <w:r w:rsidRPr="00490E15">
        <w:rPr>
          <w:rFonts w:ascii="Times New Roman" w:hAnsi="Times New Roman" w:cs="Times New Roman"/>
          <w:i/>
          <w:sz w:val="24"/>
          <w:szCs w:val="24"/>
        </w:rPr>
        <w:t>(vpiše se številka zavarovanja)</w:t>
      </w:r>
    </w:p>
    <w:p w14:paraId="61C855F2"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p>
    <w:p w14:paraId="5D961262"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b/>
          <w:sz w:val="24"/>
          <w:szCs w:val="24"/>
        </w:rPr>
        <w:t>GARANT:</w:t>
      </w:r>
      <w:r w:rsidRPr="00490E15">
        <w:rPr>
          <w:rFonts w:ascii="Times New Roman" w:hAnsi="Times New Roman" w:cs="Times New Roman"/>
          <w:sz w:val="24"/>
          <w:szCs w:val="24"/>
        </w:rPr>
        <w:t xml:space="preserve"> </w:t>
      </w:r>
      <w:r w:rsidRPr="00490E15">
        <w:rPr>
          <w:rFonts w:ascii="Times New Roman" w:hAnsi="Times New Roman" w:cs="Times New Roman"/>
          <w:sz w:val="24"/>
          <w:szCs w:val="24"/>
        </w:rPr>
        <w:fldChar w:fldCharType="begin">
          <w:ffData>
            <w:name w:val="Besedilo2"/>
            <w:enabled/>
            <w:calcOnExit w:val="0"/>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sz w:val="24"/>
          <w:szCs w:val="24"/>
        </w:rPr>
        <w:fldChar w:fldCharType="end"/>
      </w:r>
      <w:r w:rsidRPr="00490E15">
        <w:rPr>
          <w:rFonts w:ascii="Times New Roman" w:hAnsi="Times New Roman" w:cs="Times New Roman"/>
          <w:sz w:val="24"/>
          <w:szCs w:val="24"/>
        </w:rPr>
        <w:t xml:space="preserve"> </w:t>
      </w:r>
      <w:r w:rsidRPr="00490E15">
        <w:rPr>
          <w:rFonts w:ascii="Times New Roman" w:hAnsi="Times New Roman" w:cs="Times New Roman"/>
          <w:i/>
          <w:sz w:val="24"/>
          <w:szCs w:val="24"/>
        </w:rPr>
        <w:t>(vpiše se ime in naslov zavarovalnice/banke v kraju izdaje)</w:t>
      </w:r>
    </w:p>
    <w:p w14:paraId="614C21E6"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p>
    <w:p w14:paraId="40BD6EC3"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b/>
          <w:sz w:val="24"/>
          <w:szCs w:val="24"/>
        </w:rPr>
        <w:t xml:space="preserve">NAROČNIK: </w:t>
      </w:r>
      <w:r w:rsidRPr="00490E15">
        <w:rPr>
          <w:rFonts w:ascii="Times New Roman" w:hAnsi="Times New Roman" w:cs="Times New Roman"/>
          <w:sz w:val="24"/>
          <w:szCs w:val="24"/>
        </w:rPr>
        <w:fldChar w:fldCharType="begin">
          <w:ffData>
            <w:name w:val="Besedilo2"/>
            <w:enabled/>
            <w:calcOnExit w:val="0"/>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sz w:val="24"/>
          <w:szCs w:val="24"/>
        </w:rPr>
        <w:fldChar w:fldCharType="end"/>
      </w:r>
      <w:r w:rsidRPr="00490E15">
        <w:rPr>
          <w:rFonts w:ascii="Times New Roman" w:hAnsi="Times New Roman" w:cs="Times New Roman"/>
          <w:sz w:val="24"/>
          <w:szCs w:val="24"/>
        </w:rPr>
        <w:t xml:space="preserve"> </w:t>
      </w:r>
      <w:r w:rsidRPr="00490E15">
        <w:rPr>
          <w:rFonts w:ascii="Times New Roman" w:hAnsi="Times New Roman" w:cs="Times New Roman"/>
          <w:i/>
          <w:sz w:val="24"/>
          <w:szCs w:val="24"/>
        </w:rPr>
        <w:t>(vpiše se ime in naslov naročnika zavarovanja, tj. v postopku javnega naročanja izbranega ponudnika)</w:t>
      </w:r>
    </w:p>
    <w:p w14:paraId="3E4F127F"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p>
    <w:p w14:paraId="7A855BF0"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b/>
          <w:sz w:val="24"/>
          <w:szCs w:val="24"/>
        </w:rPr>
        <w:t>UPRAVIČENEC:</w:t>
      </w:r>
      <w:r w:rsidRPr="00490E15">
        <w:rPr>
          <w:rFonts w:ascii="Times New Roman" w:hAnsi="Times New Roman" w:cs="Times New Roman"/>
          <w:sz w:val="24"/>
          <w:szCs w:val="24"/>
        </w:rPr>
        <w:t xml:space="preserve"> </w:t>
      </w:r>
      <w:r w:rsidRPr="00490E15">
        <w:rPr>
          <w:rFonts w:ascii="Times New Roman" w:hAnsi="Times New Roman" w:cs="Times New Roman"/>
          <w:sz w:val="24"/>
          <w:szCs w:val="24"/>
        </w:rPr>
        <w:fldChar w:fldCharType="begin">
          <w:ffData>
            <w:name w:val="Besedilo2"/>
            <w:enabled/>
            <w:calcOnExit w:val="0"/>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sz w:val="24"/>
          <w:szCs w:val="24"/>
        </w:rPr>
        <w:fldChar w:fldCharType="end"/>
      </w:r>
      <w:r w:rsidRPr="00490E15">
        <w:rPr>
          <w:rFonts w:ascii="Times New Roman" w:hAnsi="Times New Roman" w:cs="Times New Roman"/>
          <w:sz w:val="24"/>
          <w:szCs w:val="24"/>
        </w:rPr>
        <w:t xml:space="preserve">  </w:t>
      </w:r>
      <w:r w:rsidRPr="00490E15">
        <w:rPr>
          <w:rFonts w:ascii="Times New Roman" w:hAnsi="Times New Roman" w:cs="Times New Roman"/>
          <w:i/>
          <w:sz w:val="24"/>
          <w:szCs w:val="24"/>
        </w:rPr>
        <w:t>(vpiše se naročnika javnega naročila)</w:t>
      </w:r>
    </w:p>
    <w:p w14:paraId="6925032A"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p>
    <w:p w14:paraId="4BF76190"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i/>
          <w:sz w:val="24"/>
          <w:szCs w:val="24"/>
        </w:rPr>
      </w:pPr>
      <w:r w:rsidRPr="00490E15">
        <w:rPr>
          <w:rFonts w:ascii="Times New Roman" w:hAnsi="Times New Roman" w:cs="Times New Roman"/>
          <w:b/>
          <w:sz w:val="24"/>
          <w:szCs w:val="24"/>
        </w:rPr>
        <w:t xml:space="preserve">OSNOVNI POSEL: </w:t>
      </w:r>
      <w:r w:rsidRPr="00490E15">
        <w:rPr>
          <w:rFonts w:ascii="Times New Roman" w:hAnsi="Times New Roman" w:cs="Times New Roman"/>
          <w:sz w:val="24"/>
          <w:szCs w:val="24"/>
        </w:rPr>
        <w:t xml:space="preserve">obveznost naročnika zavarovanja iz pogodbe št. </w:t>
      </w:r>
      <w:r w:rsidRPr="00490E15">
        <w:rPr>
          <w:rFonts w:ascii="Times New Roman" w:hAnsi="Times New Roman" w:cs="Times New Roman"/>
          <w:sz w:val="24"/>
          <w:szCs w:val="24"/>
        </w:rPr>
        <w:fldChar w:fldCharType="begin">
          <w:ffData>
            <w:name w:val="Besedilo2"/>
            <w:enabled/>
            <w:calcOnExit w:val="0"/>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sz w:val="24"/>
          <w:szCs w:val="24"/>
        </w:rPr>
        <w:fldChar w:fldCharType="end"/>
      </w:r>
      <w:r w:rsidRPr="00490E15">
        <w:rPr>
          <w:rFonts w:ascii="Times New Roman" w:hAnsi="Times New Roman" w:cs="Times New Roman"/>
          <w:sz w:val="24"/>
          <w:szCs w:val="24"/>
        </w:rPr>
        <w:t xml:space="preserve"> z dne </w:t>
      </w:r>
      <w:r w:rsidRPr="00490E15">
        <w:rPr>
          <w:rFonts w:ascii="Times New Roman" w:hAnsi="Times New Roman" w:cs="Times New Roman"/>
          <w:sz w:val="24"/>
          <w:szCs w:val="24"/>
        </w:rPr>
        <w:fldChar w:fldCharType="begin">
          <w:ffData>
            <w:name w:val="Besedilo2"/>
            <w:enabled/>
            <w:calcOnExit w:val="0"/>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sz w:val="24"/>
          <w:szCs w:val="24"/>
        </w:rPr>
        <w:fldChar w:fldCharType="end"/>
      </w:r>
      <w:r w:rsidRPr="00490E15">
        <w:rPr>
          <w:rFonts w:ascii="Times New Roman" w:hAnsi="Times New Roman" w:cs="Times New Roman"/>
          <w:sz w:val="24"/>
          <w:szCs w:val="24"/>
        </w:rPr>
        <w:t xml:space="preserve"> </w:t>
      </w:r>
      <w:r w:rsidRPr="00490E15">
        <w:rPr>
          <w:rFonts w:ascii="Times New Roman" w:hAnsi="Times New Roman" w:cs="Times New Roman"/>
          <w:i/>
          <w:sz w:val="24"/>
          <w:szCs w:val="24"/>
        </w:rPr>
        <w:t>(vpiše se številko in datum pogodbe o izvedbi javnega naročila, sklenjene na podlagi postopka z oznako XXXXXX)</w:t>
      </w:r>
      <w:r w:rsidRPr="00490E15">
        <w:rPr>
          <w:rFonts w:ascii="Times New Roman" w:hAnsi="Times New Roman" w:cs="Times New Roman"/>
          <w:sz w:val="24"/>
          <w:szCs w:val="24"/>
        </w:rPr>
        <w:t xml:space="preserve"> za</w:t>
      </w:r>
      <w:r w:rsidRPr="00490E15">
        <w:rPr>
          <w:rFonts w:ascii="Times New Roman" w:hAnsi="Times New Roman" w:cs="Times New Roman"/>
          <w:i/>
          <w:sz w:val="24"/>
          <w:szCs w:val="24"/>
        </w:rPr>
        <w:t xml:space="preserve"> </w:t>
      </w:r>
      <w:r w:rsidRPr="00490E15">
        <w:rPr>
          <w:rFonts w:ascii="Times New Roman" w:hAnsi="Times New Roman" w:cs="Times New Roman"/>
          <w:sz w:val="24"/>
          <w:szCs w:val="24"/>
        </w:rPr>
        <w:fldChar w:fldCharType="begin">
          <w:ffData>
            <w:name w:val="Besedilo2"/>
            <w:enabled/>
            <w:calcOnExit w:val="0"/>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sz w:val="24"/>
          <w:szCs w:val="24"/>
        </w:rPr>
        <w:fldChar w:fldCharType="end"/>
      </w:r>
      <w:r w:rsidRPr="00490E15">
        <w:rPr>
          <w:rFonts w:ascii="Times New Roman" w:hAnsi="Times New Roman" w:cs="Times New Roman"/>
          <w:sz w:val="24"/>
          <w:szCs w:val="24"/>
        </w:rPr>
        <w:t xml:space="preserve"> </w:t>
      </w:r>
      <w:r w:rsidRPr="00490E15">
        <w:rPr>
          <w:rFonts w:ascii="Times New Roman" w:hAnsi="Times New Roman" w:cs="Times New Roman"/>
          <w:i/>
          <w:sz w:val="24"/>
          <w:szCs w:val="24"/>
        </w:rPr>
        <w:t>(vpiše se predmet javnega naročila)</w:t>
      </w:r>
    </w:p>
    <w:p w14:paraId="6C669C17"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i/>
          <w:sz w:val="24"/>
          <w:szCs w:val="24"/>
        </w:rPr>
        <w:t xml:space="preserve"> </w:t>
      </w:r>
    </w:p>
    <w:p w14:paraId="377F02D6"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b/>
          <w:sz w:val="24"/>
          <w:szCs w:val="24"/>
        </w:rPr>
        <w:t xml:space="preserve">ZNESEK IN VALUTA: </w:t>
      </w:r>
      <w:r w:rsidRPr="00490E15">
        <w:rPr>
          <w:rFonts w:ascii="Times New Roman" w:hAnsi="Times New Roman" w:cs="Times New Roman"/>
          <w:sz w:val="24"/>
          <w:szCs w:val="24"/>
        </w:rPr>
        <w:fldChar w:fldCharType="begin">
          <w:ffData>
            <w:name w:val="Besedilo2"/>
            <w:enabled/>
            <w:calcOnExit w:val="0"/>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sz w:val="24"/>
          <w:szCs w:val="24"/>
        </w:rPr>
        <w:fldChar w:fldCharType="end"/>
      </w:r>
      <w:r w:rsidRPr="00490E15">
        <w:rPr>
          <w:rFonts w:ascii="Times New Roman" w:hAnsi="Times New Roman" w:cs="Times New Roman"/>
          <w:sz w:val="24"/>
          <w:szCs w:val="24"/>
        </w:rPr>
        <w:t xml:space="preserve"> </w:t>
      </w:r>
      <w:r w:rsidRPr="00490E15">
        <w:rPr>
          <w:rFonts w:ascii="Times New Roman" w:hAnsi="Times New Roman" w:cs="Times New Roman"/>
          <w:i/>
          <w:sz w:val="24"/>
          <w:szCs w:val="24"/>
        </w:rPr>
        <w:t>(vpiše se najvišji znesek s številko in besedo ter valuta)</w:t>
      </w:r>
    </w:p>
    <w:p w14:paraId="1E9C958D"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p>
    <w:p w14:paraId="7821F279"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b/>
          <w:sz w:val="24"/>
          <w:szCs w:val="24"/>
        </w:rPr>
        <w:t xml:space="preserve">LISTINE, KI JIH JE POLEG IZJAVE TREBA PRILOŽITI ZAHTEVI ZA PLAČILO IN SE IZRECNO ZAHTEVAJO V SPODNJEM BESEDILU: </w:t>
      </w:r>
    </w:p>
    <w:p w14:paraId="49600B43" w14:textId="77777777" w:rsidR="00826AD9" w:rsidRPr="00490E15" w:rsidRDefault="00826AD9" w:rsidP="00826AD9">
      <w:pPr>
        <w:pStyle w:val="Telobesedila"/>
        <w:tabs>
          <w:tab w:val="left" w:pos="9000"/>
        </w:tabs>
        <w:ind w:right="70"/>
        <w:rPr>
          <w:bCs/>
        </w:rPr>
      </w:pPr>
      <w:r w:rsidRPr="00490E15">
        <w:rPr>
          <w:bCs/>
        </w:rPr>
        <w:t>1. Originalno pismo naročnika za unovčenje garancije v skladu z zgornjim odstavkom in</w:t>
      </w:r>
    </w:p>
    <w:p w14:paraId="049CD432" w14:textId="77777777" w:rsidR="00826AD9" w:rsidRPr="00490E15" w:rsidRDefault="00826AD9" w:rsidP="00826AD9">
      <w:pPr>
        <w:pStyle w:val="Telobesedila"/>
        <w:tabs>
          <w:tab w:val="left" w:pos="9000"/>
        </w:tabs>
        <w:ind w:right="70"/>
        <w:rPr>
          <w:bCs/>
        </w:rPr>
      </w:pPr>
      <w:r w:rsidRPr="00490E15">
        <w:rPr>
          <w:bCs/>
        </w:rPr>
        <w:t xml:space="preserve">2. </w:t>
      </w:r>
      <w:r>
        <w:rPr>
          <w:bCs/>
        </w:rPr>
        <w:t>Fotokopijo g</w:t>
      </w:r>
      <w:r w:rsidRPr="00490E15">
        <w:rPr>
          <w:bCs/>
        </w:rPr>
        <w:t>arancij</w:t>
      </w:r>
      <w:r>
        <w:rPr>
          <w:bCs/>
        </w:rPr>
        <w:t>e</w:t>
      </w:r>
      <w:r w:rsidRPr="00490E15">
        <w:rPr>
          <w:bCs/>
        </w:rPr>
        <w:t xml:space="preserve"> št. _____/___</w:t>
      </w:r>
    </w:p>
    <w:p w14:paraId="0F854740"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p>
    <w:p w14:paraId="070B27DD"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b/>
          <w:sz w:val="24"/>
          <w:szCs w:val="24"/>
        </w:rPr>
        <w:t>JEZIK V ZAHTEVANIH LISTINAH:</w:t>
      </w:r>
      <w:r w:rsidRPr="00490E15">
        <w:rPr>
          <w:rFonts w:ascii="Times New Roman" w:hAnsi="Times New Roman" w:cs="Times New Roman"/>
          <w:sz w:val="24"/>
          <w:szCs w:val="24"/>
        </w:rPr>
        <w:t xml:space="preserve"> slovenski</w:t>
      </w:r>
    </w:p>
    <w:p w14:paraId="5204F2F2"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p>
    <w:p w14:paraId="22E90775"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b/>
          <w:sz w:val="24"/>
          <w:szCs w:val="24"/>
        </w:rPr>
        <w:t>OBLIKA PREDLOŽITVE:</w:t>
      </w:r>
      <w:r w:rsidRPr="00490E15">
        <w:rPr>
          <w:rFonts w:ascii="Times New Roman" w:hAnsi="Times New Roman" w:cs="Times New Roman"/>
          <w:sz w:val="24"/>
          <w:szCs w:val="24"/>
        </w:rPr>
        <w:t xml:space="preserve"> v papirni obliki s priporočeno pošto ali katerokoli obliko hitre pošte ali v elektronski obliki po SWIFT sistemu na naslov </w:t>
      </w:r>
      <w:r w:rsidRPr="00490E15">
        <w:rPr>
          <w:rFonts w:ascii="Times New Roman" w:hAnsi="Times New Roman" w:cs="Times New Roman"/>
          <w:sz w:val="24"/>
          <w:szCs w:val="24"/>
        </w:rPr>
        <w:fldChar w:fldCharType="begin">
          <w:ffData>
            <w:name w:val="Besedilo2"/>
            <w:enabled/>
            <w:calcOnExit w:val="0"/>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sz w:val="24"/>
          <w:szCs w:val="24"/>
        </w:rPr>
        <w:fldChar w:fldCharType="end"/>
      </w:r>
      <w:r w:rsidRPr="00490E15">
        <w:rPr>
          <w:rFonts w:ascii="Times New Roman" w:hAnsi="Times New Roman" w:cs="Times New Roman"/>
          <w:sz w:val="24"/>
          <w:szCs w:val="24"/>
        </w:rPr>
        <w:t xml:space="preserve"> </w:t>
      </w:r>
      <w:r w:rsidRPr="00490E15">
        <w:rPr>
          <w:rFonts w:ascii="Times New Roman" w:hAnsi="Times New Roman" w:cs="Times New Roman"/>
          <w:i/>
          <w:sz w:val="24"/>
          <w:szCs w:val="24"/>
        </w:rPr>
        <w:t>(navede se SWIFT naslova garanta)</w:t>
      </w:r>
    </w:p>
    <w:p w14:paraId="60CFC94D"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p>
    <w:p w14:paraId="1E6A78D9"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b/>
          <w:sz w:val="24"/>
          <w:szCs w:val="24"/>
        </w:rPr>
        <w:t>KRAJ PREDLOŽITVE:</w:t>
      </w:r>
      <w:r w:rsidRPr="00490E15">
        <w:rPr>
          <w:rFonts w:ascii="Times New Roman" w:hAnsi="Times New Roman" w:cs="Times New Roman"/>
          <w:sz w:val="24"/>
          <w:szCs w:val="24"/>
        </w:rPr>
        <w:t xml:space="preserve"> </w:t>
      </w:r>
      <w:r w:rsidRPr="00490E15">
        <w:rPr>
          <w:rFonts w:ascii="Times New Roman" w:hAnsi="Times New Roman" w:cs="Times New Roman"/>
          <w:sz w:val="24"/>
          <w:szCs w:val="24"/>
        </w:rPr>
        <w:fldChar w:fldCharType="begin">
          <w:ffData>
            <w:name w:val="Besedilo2"/>
            <w:enabled/>
            <w:calcOnExit w:val="0"/>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sz w:val="24"/>
          <w:szCs w:val="24"/>
        </w:rPr>
        <w:fldChar w:fldCharType="end"/>
      </w:r>
      <w:r w:rsidRPr="00490E15">
        <w:rPr>
          <w:rFonts w:ascii="Times New Roman" w:hAnsi="Times New Roman" w:cs="Times New Roman"/>
          <w:sz w:val="24"/>
          <w:szCs w:val="24"/>
        </w:rPr>
        <w:t xml:space="preserve"> </w:t>
      </w:r>
      <w:r w:rsidRPr="00490E15">
        <w:rPr>
          <w:rFonts w:ascii="Times New Roman" w:hAnsi="Times New Roman" w:cs="Times New Roman"/>
          <w:i/>
          <w:sz w:val="24"/>
          <w:szCs w:val="24"/>
        </w:rPr>
        <w:t>(garant vpiše naslov podružnice, kjer se opravi predložitev papirnih listin, ali elektronski naslov za predložitev v elektronski obliki, kot na primer garantov SWIFT naslov)</w:t>
      </w:r>
      <w:r w:rsidRPr="00490E15">
        <w:rPr>
          <w:rFonts w:ascii="Times New Roman" w:hAnsi="Times New Roman" w:cs="Times New Roman"/>
          <w:sz w:val="24"/>
          <w:szCs w:val="24"/>
        </w:rPr>
        <w:t xml:space="preserve"> </w:t>
      </w:r>
    </w:p>
    <w:p w14:paraId="75AAE98E"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sz w:val="24"/>
          <w:szCs w:val="24"/>
        </w:rPr>
        <w:t>Ne glede na navedeno, se predložitev papirnih listin lahko opravi v katerikoli podružnici garanta na območju Republike Slovenije.</w:t>
      </w:r>
      <w:r w:rsidRPr="00490E15" w:rsidDel="00D4087F">
        <w:rPr>
          <w:rFonts w:ascii="Times New Roman" w:hAnsi="Times New Roman" w:cs="Times New Roman"/>
          <w:sz w:val="24"/>
          <w:szCs w:val="24"/>
        </w:rPr>
        <w:t xml:space="preserve"> </w:t>
      </w:r>
    </w:p>
    <w:p w14:paraId="38CEECCA"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sz w:val="24"/>
          <w:szCs w:val="24"/>
        </w:rPr>
        <w:t xml:space="preserve">  </w:t>
      </w:r>
    </w:p>
    <w:p w14:paraId="755ED320"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b/>
          <w:sz w:val="24"/>
          <w:szCs w:val="24"/>
        </w:rPr>
        <w:t xml:space="preserve">DATUM VELJAVNOSTI: </w:t>
      </w:r>
      <w:r w:rsidRPr="00490E15">
        <w:rPr>
          <w:rFonts w:ascii="Times New Roman" w:hAnsi="Times New Roman" w:cs="Times New Roman"/>
          <w:sz w:val="24"/>
          <w:szCs w:val="24"/>
        </w:rPr>
        <w:fldChar w:fldCharType="begin">
          <w:ffData>
            <w:name w:val="Besedilo2"/>
            <w:enabled/>
            <w:calcOnExit w:val="0"/>
            <w:textInput>
              <w:default w:val="DD. MM. LLLL"/>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DD. MM. LLLL</w:t>
      </w:r>
      <w:r w:rsidRPr="00490E15">
        <w:rPr>
          <w:rFonts w:ascii="Times New Roman" w:hAnsi="Times New Roman" w:cs="Times New Roman"/>
          <w:sz w:val="24"/>
          <w:szCs w:val="24"/>
        </w:rPr>
        <w:fldChar w:fldCharType="end"/>
      </w:r>
      <w:r w:rsidRPr="00490E15">
        <w:rPr>
          <w:rFonts w:ascii="Times New Roman" w:hAnsi="Times New Roman" w:cs="Times New Roman"/>
          <w:i/>
          <w:sz w:val="24"/>
          <w:szCs w:val="24"/>
        </w:rPr>
        <w:t xml:space="preserve"> (vpiše se datum zapadlosti zavarovanja)</w:t>
      </w:r>
    </w:p>
    <w:p w14:paraId="51D67958"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p>
    <w:p w14:paraId="2BFA1596"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b/>
          <w:sz w:val="24"/>
          <w:szCs w:val="24"/>
        </w:rPr>
        <w:lastRenderedPageBreak/>
        <w:t>STRANKA, KI JE DOLŽNA PLAČATI STROŠKE:</w:t>
      </w:r>
      <w:r w:rsidRPr="00490E15">
        <w:rPr>
          <w:rFonts w:ascii="Times New Roman" w:hAnsi="Times New Roman" w:cs="Times New Roman"/>
          <w:sz w:val="24"/>
          <w:szCs w:val="24"/>
        </w:rPr>
        <w:t xml:space="preserve"> </w:t>
      </w:r>
      <w:r w:rsidRPr="00490E15">
        <w:rPr>
          <w:rFonts w:ascii="Times New Roman" w:hAnsi="Times New Roman" w:cs="Times New Roman"/>
          <w:sz w:val="24"/>
          <w:szCs w:val="24"/>
        </w:rPr>
        <w:fldChar w:fldCharType="begin">
          <w:ffData>
            <w:name w:val="Besedilo2"/>
            <w:enabled/>
            <w:calcOnExit w:val="0"/>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sz w:val="24"/>
          <w:szCs w:val="24"/>
        </w:rPr>
        <w:fldChar w:fldCharType="end"/>
      </w:r>
      <w:r w:rsidRPr="00490E15">
        <w:rPr>
          <w:rFonts w:ascii="Times New Roman" w:hAnsi="Times New Roman" w:cs="Times New Roman"/>
          <w:sz w:val="24"/>
          <w:szCs w:val="24"/>
        </w:rPr>
        <w:t xml:space="preserve"> </w:t>
      </w:r>
      <w:r w:rsidRPr="00490E15">
        <w:rPr>
          <w:rFonts w:ascii="Times New Roman" w:hAnsi="Times New Roman" w:cs="Times New Roman"/>
          <w:i/>
          <w:sz w:val="24"/>
          <w:szCs w:val="24"/>
        </w:rPr>
        <w:t>(vpiše se ime naročnika zavarovanja, tj. v postopku javnega naročanja izbranega ponudnika)</w:t>
      </w:r>
    </w:p>
    <w:p w14:paraId="341AF58F" w14:textId="77777777" w:rsidR="00826AD9" w:rsidRPr="00490E15" w:rsidRDefault="00826AD9" w:rsidP="00826AD9">
      <w:pPr>
        <w:spacing w:after="0" w:line="240" w:lineRule="auto"/>
        <w:jc w:val="both"/>
        <w:rPr>
          <w:rFonts w:ascii="Times New Roman" w:hAnsi="Times New Roman" w:cs="Times New Roman"/>
          <w:sz w:val="24"/>
          <w:szCs w:val="24"/>
        </w:rPr>
      </w:pPr>
      <w:r w:rsidRPr="00490E15">
        <w:rPr>
          <w:rFonts w:ascii="Times New Roman" w:hAnsi="Times New Roman" w:cs="Times New Roman"/>
          <w:sz w:val="24"/>
          <w:szCs w:val="24"/>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94B2F2B" w14:textId="77777777" w:rsidR="00826AD9" w:rsidRPr="00490E15" w:rsidRDefault="00826AD9" w:rsidP="00826AD9">
      <w:pPr>
        <w:spacing w:after="0" w:line="240" w:lineRule="auto"/>
        <w:jc w:val="both"/>
        <w:rPr>
          <w:rFonts w:ascii="Times New Roman" w:hAnsi="Times New Roman" w:cs="Times New Roman"/>
          <w:sz w:val="24"/>
          <w:szCs w:val="24"/>
        </w:rPr>
      </w:pPr>
    </w:p>
    <w:p w14:paraId="245D2B49" w14:textId="77777777" w:rsidR="00826AD9" w:rsidRPr="00490E15" w:rsidRDefault="00826AD9" w:rsidP="00826AD9">
      <w:pPr>
        <w:spacing w:after="0" w:line="240" w:lineRule="auto"/>
        <w:jc w:val="both"/>
        <w:rPr>
          <w:rFonts w:ascii="Times New Roman" w:hAnsi="Times New Roman" w:cs="Times New Roman"/>
          <w:sz w:val="24"/>
          <w:szCs w:val="24"/>
        </w:rPr>
      </w:pPr>
      <w:r w:rsidRPr="00490E15">
        <w:rPr>
          <w:rFonts w:ascii="Times New Roman" w:hAnsi="Times New Roman" w:cs="Times New Roman"/>
          <w:sz w:val="24"/>
          <w:szCs w:val="24"/>
        </w:rPr>
        <w:t>Katerokoli zahtevo za plačilo po tem zavarovanju moramo prejeti na datum veljavnosti zavarovanja ali pred njim v zgoraj navedenem kraju predložitve.</w:t>
      </w:r>
    </w:p>
    <w:p w14:paraId="25525EDF" w14:textId="77777777" w:rsidR="00826AD9" w:rsidRPr="00490E15" w:rsidRDefault="00826AD9" w:rsidP="00826AD9">
      <w:pPr>
        <w:spacing w:after="0" w:line="240" w:lineRule="auto"/>
        <w:jc w:val="both"/>
        <w:rPr>
          <w:rFonts w:ascii="Times New Roman" w:hAnsi="Times New Roman" w:cs="Times New Roman"/>
          <w:sz w:val="24"/>
          <w:szCs w:val="24"/>
        </w:rPr>
      </w:pPr>
    </w:p>
    <w:p w14:paraId="640E5233" w14:textId="77777777" w:rsidR="00826AD9" w:rsidRPr="00490E15" w:rsidRDefault="00826AD9" w:rsidP="00826AD9">
      <w:pPr>
        <w:spacing w:after="0" w:line="240" w:lineRule="auto"/>
        <w:jc w:val="both"/>
        <w:rPr>
          <w:rFonts w:ascii="Times New Roman" w:hAnsi="Times New Roman" w:cs="Times New Roman"/>
          <w:sz w:val="24"/>
          <w:szCs w:val="24"/>
        </w:rPr>
      </w:pPr>
      <w:r w:rsidRPr="00490E15">
        <w:rPr>
          <w:rFonts w:ascii="Times New Roman" w:hAnsi="Times New Roman" w:cs="Times New Roman"/>
          <w:sz w:val="24"/>
          <w:szCs w:val="24"/>
        </w:rPr>
        <w:t>Morebitne spore v zvezi s tem zavarovanjem rešuje stvarno pristojno sodišče v _________________ po slovenskem pravu.</w:t>
      </w:r>
    </w:p>
    <w:p w14:paraId="1474496B" w14:textId="77777777" w:rsidR="00826AD9" w:rsidRPr="00490E15" w:rsidRDefault="00826AD9" w:rsidP="00826AD9">
      <w:pPr>
        <w:spacing w:after="0" w:line="240" w:lineRule="auto"/>
        <w:jc w:val="both"/>
        <w:rPr>
          <w:rFonts w:ascii="Times New Roman" w:hAnsi="Times New Roman" w:cs="Times New Roman"/>
          <w:sz w:val="24"/>
          <w:szCs w:val="24"/>
        </w:rPr>
      </w:pPr>
    </w:p>
    <w:p w14:paraId="4C314E02" w14:textId="77777777" w:rsidR="00826AD9" w:rsidRPr="00490E15" w:rsidRDefault="00826AD9" w:rsidP="00826AD9">
      <w:pPr>
        <w:spacing w:after="0" w:line="240" w:lineRule="auto"/>
        <w:jc w:val="both"/>
        <w:rPr>
          <w:rFonts w:ascii="Times New Roman" w:hAnsi="Times New Roman" w:cs="Times New Roman"/>
          <w:sz w:val="24"/>
          <w:szCs w:val="24"/>
        </w:rPr>
      </w:pPr>
      <w:r w:rsidRPr="00490E15">
        <w:rPr>
          <w:rFonts w:ascii="Times New Roman" w:hAnsi="Times New Roman" w:cs="Times New Roman"/>
          <w:sz w:val="24"/>
          <w:szCs w:val="24"/>
        </w:rPr>
        <w:t>Za to zavarovanje veljajo Enotna pravila za garancije na poziv (EPGP) revizija iz leta 2010, izdana pri MTZ pod št. 758.</w:t>
      </w:r>
    </w:p>
    <w:p w14:paraId="1A8A8F27" w14:textId="77777777" w:rsidR="00826AD9" w:rsidRPr="00490E15" w:rsidRDefault="00826AD9" w:rsidP="00826AD9">
      <w:pPr>
        <w:spacing w:after="0" w:line="240" w:lineRule="auto"/>
        <w:jc w:val="both"/>
        <w:rPr>
          <w:rFonts w:ascii="Times New Roman" w:hAnsi="Times New Roman" w:cs="Times New Roman"/>
          <w:sz w:val="24"/>
          <w:szCs w:val="24"/>
        </w:rPr>
      </w:pPr>
    </w:p>
    <w:p w14:paraId="50A27846" w14:textId="77777777" w:rsidR="00826AD9" w:rsidRDefault="00826AD9" w:rsidP="00826AD9">
      <w:pPr>
        <w:spacing w:after="0" w:line="240" w:lineRule="auto"/>
        <w:jc w:val="both"/>
        <w:rPr>
          <w:rFonts w:ascii="Times New Roman" w:hAnsi="Times New Roman" w:cs="Times New Roman"/>
          <w:sz w:val="24"/>
          <w:szCs w:val="24"/>
        </w:rPr>
      </w:pPr>
    </w:p>
    <w:p w14:paraId="03ECFC9C" w14:textId="77777777" w:rsidR="00826AD9" w:rsidRDefault="00826AD9" w:rsidP="00826AD9">
      <w:pPr>
        <w:spacing w:after="0" w:line="240" w:lineRule="auto"/>
        <w:jc w:val="both"/>
        <w:rPr>
          <w:rFonts w:ascii="Times New Roman" w:hAnsi="Times New Roman" w:cs="Times New Roman"/>
          <w:sz w:val="24"/>
          <w:szCs w:val="24"/>
        </w:rPr>
      </w:pPr>
    </w:p>
    <w:p w14:paraId="35A3A4B8" w14:textId="77777777" w:rsidR="00826AD9" w:rsidRPr="00490E15" w:rsidRDefault="00826AD9" w:rsidP="00826AD9">
      <w:pPr>
        <w:spacing w:after="0" w:line="240" w:lineRule="auto"/>
        <w:jc w:val="both"/>
        <w:rPr>
          <w:rFonts w:ascii="Times New Roman" w:hAnsi="Times New Roman" w:cs="Times New Roman"/>
          <w:sz w:val="24"/>
          <w:szCs w:val="24"/>
        </w:rPr>
      </w:pPr>
    </w:p>
    <w:p w14:paraId="61F2FB96"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hAnsi="Times New Roman" w:cs="Times New Roman"/>
          <w:sz w:val="24"/>
          <w:szCs w:val="24"/>
        </w:rPr>
      </w:pPr>
      <w:r w:rsidRPr="00490E15">
        <w:rPr>
          <w:rFonts w:ascii="Times New Roman" w:hAnsi="Times New Roman" w:cs="Times New Roman"/>
          <w:sz w:val="24"/>
          <w:szCs w:val="24"/>
        </w:rPr>
        <w:tab/>
      </w:r>
      <w:r w:rsidRPr="00490E15">
        <w:rPr>
          <w:rFonts w:ascii="Times New Roman" w:hAnsi="Times New Roman" w:cs="Times New Roman"/>
          <w:sz w:val="24"/>
          <w:szCs w:val="24"/>
        </w:rPr>
        <w:tab/>
      </w:r>
      <w:r w:rsidRPr="00490E15">
        <w:rPr>
          <w:rFonts w:ascii="Times New Roman" w:hAnsi="Times New Roman" w:cs="Times New Roman"/>
          <w:sz w:val="24"/>
          <w:szCs w:val="24"/>
        </w:rPr>
        <w:tab/>
      </w:r>
      <w:r w:rsidRPr="00490E15">
        <w:rPr>
          <w:rFonts w:ascii="Times New Roman" w:hAnsi="Times New Roman" w:cs="Times New Roman"/>
          <w:sz w:val="24"/>
          <w:szCs w:val="24"/>
        </w:rPr>
        <w:tab/>
      </w:r>
      <w:r w:rsidRPr="00490E15">
        <w:rPr>
          <w:rFonts w:ascii="Times New Roman" w:hAnsi="Times New Roman" w:cs="Times New Roman"/>
          <w:sz w:val="24"/>
          <w:szCs w:val="24"/>
        </w:rPr>
        <w:tab/>
      </w:r>
      <w:r w:rsidRPr="00490E15">
        <w:rPr>
          <w:rFonts w:ascii="Times New Roman" w:hAnsi="Times New Roman" w:cs="Times New Roman"/>
          <w:sz w:val="24"/>
          <w:szCs w:val="24"/>
        </w:rPr>
        <w:tab/>
      </w:r>
      <w:r w:rsidRPr="00490E15">
        <w:rPr>
          <w:rFonts w:ascii="Times New Roman" w:hAnsi="Times New Roman" w:cs="Times New Roman"/>
          <w:sz w:val="24"/>
          <w:szCs w:val="24"/>
        </w:rPr>
        <w:tab/>
      </w:r>
      <w:r w:rsidRPr="00490E15">
        <w:rPr>
          <w:rFonts w:ascii="Times New Roman" w:hAnsi="Times New Roman" w:cs="Times New Roman"/>
          <w:sz w:val="24"/>
          <w:szCs w:val="24"/>
        </w:rPr>
        <w:tab/>
        <w:t xml:space="preserve">     garant</w:t>
      </w:r>
      <w:r w:rsidRPr="00490E15">
        <w:rPr>
          <w:rFonts w:ascii="Times New Roman" w:hAnsi="Times New Roman" w:cs="Times New Roman"/>
          <w:sz w:val="24"/>
          <w:szCs w:val="24"/>
        </w:rPr>
        <w:tab/>
      </w:r>
      <w:r w:rsidRPr="00490E15">
        <w:rPr>
          <w:rFonts w:ascii="Times New Roman" w:hAnsi="Times New Roman" w:cs="Times New Roman"/>
          <w:sz w:val="24"/>
          <w:szCs w:val="24"/>
        </w:rPr>
        <w:tab/>
      </w:r>
      <w:r w:rsidRPr="00490E15">
        <w:rPr>
          <w:rFonts w:ascii="Times New Roman" w:hAnsi="Times New Roman" w:cs="Times New Roman"/>
          <w:sz w:val="24"/>
          <w:szCs w:val="24"/>
        </w:rPr>
        <w:tab/>
      </w:r>
      <w:r w:rsidRPr="00490E15">
        <w:rPr>
          <w:rFonts w:ascii="Times New Roman" w:hAnsi="Times New Roman" w:cs="Times New Roman"/>
          <w:sz w:val="24"/>
          <w:szCs w:val="24"/>
        </w:rPr>
        <w:tab/>
      </w:r>
      <w:r w:rsidRPr="00490E15">
        <w:rPr>
          <w:rFonts w:ascii="Times New Roman" w:hAnsi="Times New Roman" w:cs="Times New Roman"/>
          <w:sz w:val="24"/>
          <w:szCs w:val="24"/>
        </w:rPr>
        <w:tab/>
      </w:r>
      <w:r w:rsidRPr="00490E15">
        <w:rPr>
          <w:rFonts w:ascii="Times New Roman" w:hAnsi="Times New Roman" w:cs="Times New Roman"/>
          <w:sz w:val="24"/>
          <w:szCs w:val="24"/>
        </w:rPr>
        <w:tab/>
      </w:r>
      <w:r w:rsidRPr="00490E15">
        <w:rPr>
          <w:rFonts w:ascii="Times New Roman" w:hAnsi="Times New Roman" w:cs="Times New Roman"/>
          <w:sz w:val="24"/>
          <w:szCs w:val="24"/>
        </w:rPr>
        <w:tab/>
      </w:r>
      <w:r w:rsidRPr="00490E15">
        <w:rPr>
          <w:rFonts w:ascii="Times New Roman" w:hAnsi="Times New Roman" w:cs="Times New Roman"/>
          <w:sz w:val="24"/>
          <w:szCs w:val="24"/>
        </w:rPr>
        <w:tab/>
      </w:r>
      <w:r w:rsidRPr="00490E15">
        <w:rPr>
          <w:rFonts w:ascii="Times New Roman" w:hAnsi="Times New Roman" w:cs="Times New Roman"/>
          <w:sz w:val="24"/>
          <w:szCs w:val="24"/>
        </w:rPr>
        <w:tab/>
        <w:t>(žig in podpis)</w:t>
      </w:r>
    </w:p>
    <w:p w14:paraId="41AA940A" w14:textId="7D68C6EE" w:rsidR="00826AD9" w:rsidRDefault="00826AD9" w:rsidP="00826AD9">
      <w:pPr>
        <w:pStyle w:val="Glava"/>
        <w:tabs>
          <w:tab w:val="clear" w:pos="4536"/>
          <w:tab w:val="clear" w:pos="9072"/>
        </w:tabs>
        <w:rPr>
          <w:rFonts w:ascii="Times New Roman" w:hAnsi="Times New Roman" w:cs="Times New Roman"/>
          <w:b/>
          <w:sz w:val="24"/>
          <w:szCs w:val="24"/>
        </w:rPr>
      </w:pPr>
    </w:p>
    <w:p w14:paraId="37A4943E" w14:textId="3FD7EB0F" w:rsidR="007005F0" w:rsidRDefault="007005F0" w:rsidP="00826AD9">
      <w:pPr>
        <w:pStyle w:val="Glava"/>
        <w:tabs>
          <w:tab w:val="clear" w:pos="4536"/>
          <w:tab w:val="clear" w:pos="9072"/>
        </w:tabs>
        <w:rPr>
          <w:rFonts w:ascii="Times New Roman" w:hAnsi="Times New Roman" w:cs="Times New Roman"/>
          <w:b/>
          <w:sz w:val="24"/>
          <w:szCs w:val="24"/>
        </w:rPr>
      </w:pPr>
    </w:p>
    <w:p w14:paraId="596184CD" w14:textId="0D308AF6" w:rsidR="007005F0" w:rsidRDefault="007005F0" w:rsidP="00826AD9">
      <w:pPr>
        <w:pStyle w:val="Glava"/>
        <w:tabs>
          <w:tab w:val="clear" w:pos="4536"/>
          <w:tab w:val="clear" w:pos="9072"/>
        </w:tabs>
        <w:rPr>
          <w:rFonts w:ascii="Times New Roman" w:hAnsi="Times New Roman" w:cs="Times New Roman"/>
          <w:b/>
          <w:sz w:val="24"/>
          <w:szCs w:val="24"/>
        </w:rPr>
      </w:pPr>
    </w:p>
    <w:p w14:paraId="1A4FB4B8" w14:textId="7ED4B6E7" w:rsidR="007005F0" w:rsidRDefault="007005F0" w:rsidP="00826AD9">
      <w:pPr>
        <w:pStyle w:val="Glava"/>
        <w:tabs>
          <w:tab w:val="clear" w:pos="4536"/>
          <w:tab w:val="clear" w:pos="9072"/>
        </w:tabs>
        <w:rPr>
          <w:rFonts w:ascii="Times New Roman" w:hAnsi="Times New Roman" w:cs="Times New Roman"/>
          <w:b/>
          <w:sz w:val="24"/>
          <w:szCs w:val="24"/>
        </w:rPr>
      </w:pPr>
    </w:p>
    <w:p w14:paraId="4179C7BC" w14:textId="77F04F09" w:rsidR="007005F0" w:rsidRDefault="007005F0" w:rsidP="00826AD9">
      <w:pPr>
        <w:pStyle w:val="Glava"/>
        <w:tabs>
          <w:tab w:val="clear" w:pos="4536"/>
          <w:tab w:val="clear" w:pos="9072"/>
        </w:tabs>
        <w:rPr>
          <w:rFonts w:ascii="Times New Roman" w:hAnsi="Times New Roman" w:cs="Times New Roman"/>
          <w:b/>
          <w:sz w:val="24"/>
          <w:szCs w:val="24"/>
        </w:rPr>
      </w:pPr>
    </w:p>
    <w:p w14:paraId="59150102" w14:textId="15D48392" w:rsidR="007005F0" w:rsidRDefault="007005F0" w:rsidP="00826AD9">
      <w:pPr>
        <w:pStyle w:val="Glava"/>
        <w:tabs>
          <w:tab w:val="clear" w:pos="4536"/>
          <w:tab w:val="clear" w:pos="9072"/>
        </w:tabs>
        <w:rPr>
          <w:rFonts w:ascii="Times New Roman" w:hAnsi="Times New Roman" w:cs="Times New Roman"/>
          <w:b/>
          <w:sz w:val="24"/>
          <w:szCs w:val="24"/>
        </w:rPr>
      </w:pPr>
    </w:p>
    <w:p w14:paraId="14C8235A" w14:textId="5D00E6B8" w:rsidR="007005F0" w:rsidRDefault="007005F0" w:rsidP="00826AD9">
      <w:pPr>
        <w:pStyle w:val="Glava"/>
        <w:tabs>
          <w:tab w:val="clear" w:pos="4536"/>
          <w:tab w:val="clear" w:pos="9072"/>
        </w:tabs>
        <w:rPr>
          <w:rFonts w:ascii="Times New Roman" w:hAnsi="Times New Roman" w:cs="Times New Roman"/>
          <w:b/>
          <w:sz w:val="24"/>
          <w:szCs w:val="24"/>
        </w:rPr>
      </w:pPr>
    </w:p>
    <w:p w14:paraId="06A01570" w14:textId="46630F14" w:rsidR="007005F0" w:rsidRDefault="007005F0" w:rsidP="00826AD9">
      <w:pPr>
        <w:pStyle w:val="Glava"/>
        <w:tabs>
          <w:tab w:val="clear" w:pos="4536"/>
          <w:tab w:val="clear" w:pos="9072"/>
        </w:tabs>
        <w:rPr>
          <w:rFonts w:ascii="Times New Roman" w:hAnsi="Times New Roman" w:cs="Times New Roman"/>
          <w:b/>
          <w:sz w:val="24"/>
          <w:szCs w:val="24"/>
        </w:rPr>
      </w:pPr>
    </w:p>
    <w:p w14:paraId="61463E3E" w14:textId="5ECEB167" w:rsidR="007005F0" w:rsidRDefault="007005F0" w:rsidP="00826AD9">
      <w:pPr>
        <w:pStyle w:val="Glava"/>
        <w:tabs>
          <w:tab w:val="clear" w:pos="4536"/>
          <w:tab w:val="clear" w:pos="9072"/>
        </w:tabs>
        <w:rPr>
          <w:rFonts w:ascii="Times New Roman" w:hAnsi="Times New Roman" w:cs="Times New Roman"/>
          <w:b/>
          <w:sz w:val="24"/>
          <w:szCs w:val="24"/>
        </w:rPr>
      </w:pPr>
    </w:p>
    <w:p w14:paraId="3A78B74D" w14:textId="441CDA9E" w:rsidR="007005F0" w:rsidRDefault="007005F0" w:rsidP="00826AD9">
      <w:pPr>
        <w:pStyle w:val="Glava"/>
        <w:tabs>
          <w:tab w:val="clear" w:pos="4536"/>
          <w:tab w:val="clear" w:pos="9072"/>
        </w:tabs>
        <w:rPr>
          <w:rFonts w:ascii="Times New Roman" w:hAnsi="Times New Roman" w:cs="Times New Roman"/>
          <w:b/>
          <w:sz w:val="24"/>
          <w:szCs w:val="24"/>
        </w:rPr>
      </w:pPr>
    </w:p>
    <w:p w14:paraId="21FBAA7B" w14:textId="4EC7E44F" w:rsidR="007005F0" w:rsidRDefault="007005F0" w:rsidP="00826AD9">
      <w:pPr>
        <w:pStyle w:val="Glava"/>
        <w:tabs>
          <w:tab w:val="clear" w:pos="4536"/>
          <w:tab w:val="clear" w:pos="9072"/>
        </w:tabs>
        <w:rPr>
          <w:rFonts w:ascii="Times New Roman" w:hAnsi="Times New Roman" w:cs="Times New Roman"/>
          <w:b/>
          <w:sz w:val="24"/>
          <w:szCs w:val="24"/>
        </w:rPr>
      </w:pPr>
    </w:p>
    <w:p w14:paraId="658E8A4E" w14:textId="285CC9D9" w:rsidR="007005F0" w:rsidRDefault="007005F0" w:rsidP="00826AD9">
      <w:pPr>
        <w:pStyle w:val="Glava"/>
        <w:tabs>
          <w:tab w:val="clear" w:pos="4536"/>
          <w:tab w:val="clear" w:pos="9072"/>
        </w:tabs>
        <w:rPr>
          <w:rFonts w:ascii="Times New Roman" w:hAnsi="Times New Roman" w:cs="Times New Roman"/>
          <w:b/>
          <w:sz w:val="24"/>
          <w:szCs w:val="24"/>
        </w:rPr>
      </w:pPr>
    </w:p>
    <w:p w14:paraId="0AB858CF" w14:textId="5D33C1E8" w:rsidR="007005F0" w:rsidRDefault="007005F0" w:rsidP="00826AD9">
      <w:pPr>
        <w:pStyle w:val="Glava"/>
        <w:tabs>
          <w:tab w:val="clear" w:pos="4536"/>
          <w:tab w:val="clear" w:pos="9072"/>
        </w:tabs>
        <w:rPr>
          <w:rFonts w:ascii="Times New Roman" w:hAnsi="Times New Roman" w:cs="Times New Roman"/>
          <w:b/>
          <w:sz w:val="24"/>
          <w:szCs w:val="24"/>
        </w:rPr>
      </w:pPr>
    </w:p>
    <w:p w14:paraId="25A2D0C7" w14:textId="7230208E" w:rsidR="007005F0" w:rsidRDefault="007005F0" w:rsidP="00826AD9">
      <w:pPr>
        <w:pStyle w:val="Glava"/>
        <w:tabs>
          <w:tab w:val="clear" w:pos="4536"/>
          <w:tab w:val="clear" w:pos="9072"/>
        </w:tabs>
        <w:rPr>
          <w:rFonts w:ascii="Times New Roman" w:hAnsi="Times New Roman" w:cs="Times New Roman"/>
          <w:b/>
          <w:sz w:val="24"/>
          <w:szCs w:val="24"/>
        </w:rPr>
      </w:pPr>
    </w:p>
    <w:p w14:paraId="3B5DE59E" w14:textId="1C3EA5F5" w:rsidR="007005F0" w:rsidRDefault="007005F0" w:rsidP="00826AD9">
      <w:pPr>
        <w:pStyle w:val="Glava"/>
        <w:tabs>
          <w:tab w:val="clear" w:pos="4536"/>
          <w:tab w:val="clear" w:pos="9072"/>
        </w:tabs>
        <w:rPr>
          <w:rFonts w:ascii="Times New Roman" w:hAnsi="Times New Roman" w:cs="Times New Roman"/>
          <w:b/>
          <w:sz w:val="24"/>
          <w:szCs w:val="24"/>
        </w:rPr>
      </w:pPr>
    </w:p>
    <w:p w14:paraId="2A716D64" w14:textId="5C7E5072" w:rsidR="007005F0" w:rsidRDefault="007005F0" w:rsidP="00826AD9">
      <w:pPr>
        <w:pStyle w:val="Glava"/>
        <w:tabs>
          <w:tab w:val="clear" w:pos="4536"/>
          <w:tab w:val="clear" w:pos="9072"/>
        </w:tabs>
        <w:rPr>
          <w:rFonts w:ascii="Times New Roman" w:hAnsi="Times New Roman" w:cs="Times New Roman"/>
          <w:b/>
          <w:sz w:val="24"/>
          <w:szCs w:val="24"/>
        </w:rPr>
      </w:pPr>
    </w:p>
    <w:p w14:paraId="74E10B50" w14:textId="787BFD76" w:rsidR="007005F0" w:rsidRDefault="007005F0" w:rsidP="00826AD9">
      <w:pPr>
        <w:pStyle w:val="Glava"/>
        <w:tabs>
          <w:tab w:val="clear" w:pos="4536"/>
          <w:tab w:val="clear" w:pos="9072"/>
        </w:tabs>
        <w:rPr>
          <w:rFonts w:ascii="Times New Roman" w:hAnsi="Times New Roman" w:cs="Times New Roman"/>
          <w:b/>
          <w:sz w:val="24"/>
          <w:szCs w:val="24"/>
        </w:rPr>
      </w:pPr>
    </w:p>
    <w:p w14:paraId="47B78C61" w14:textId="312E2F5A" w:rsidR="007005F0" w:rsidRDefault="007005F0" w:rsidP="00826AD9">
      <w:pPr>
        <w:pStyle w:val="Glava"/>
        <w:tabs>
          <w:tab w:val="clear" w:pos="4536"/>
          <w:tab w:val="clear" w:pos="9072"/>
        </w:tabs>
        <w:rPr>
          <w:rFonts w:ascii="Times New Roman" w:hAnsi="Times New Roman" w:cs="Times New Roman"/>
          <w:b/>
          <w:sz w:val="24"/>
          <w:szCs w:val="24"/>
        </w:rPr>
      </w:pPr>
    </w:p>
    <w:p w14:paraId="53DB626B" w14:textId="77777777" w:rsidR="00DE0227" w:rsidRDefault="00DE0227" w:rsidP="00826AD9">
      <w:pPr>
        <w:pStyle w:val="Glava"/>
        <w:tabs>
          <w:tab w:val="clear" w:pos="4536"/>
          <w:tab w:val="clear" w:pos="9072"/>
        </w:tabs>
        <w:rPr>
          <w:rFonts w:ascii="Times New Roman" w:hAnsi="Times New Roman" w:cs="Times New Roman"/>
          <w:b/>
          <w:sz w:val="24"/>
          <w:szCs w:val="24"/>
        </w:rPr>
      </w:pPr>
    </w:p>
    <w:p w14:paraId="4CC895EF" w14:textId="462CCE36" w:rsidR="007005F0" w:rsidRDefault="007005F0" w:rsidP="00826AD9">
      <w:pPr>
        <w:pStyle w:val="Glava"/>
        <w:tabs>
          <w:tab w:val="clear" w:pos="4536"/>
          <w:tab w:val="clear" w:pos="9072"/>
        </w:tabs>
        <w:rPr>
          <w:rFonts w:ascii="Times New Roman" w:hAnsi="Times New Roman" w:cs="Times New Roman"/>
          <w:b/>
          <w:sz w:val="24"/>
          <w:szCs w:val="24"/>
        </w:rPr>
      </w:pPr>
    </w:p>
    <w:p w14:paraId="3FEFC608" w14:textId="6C8D07A1" w:rsidR="007005F0" w:rsidRDefault="007005F0" w:rsidP="00826AD9">
      <w:pPr>
        <w:pStyle w:val="Glava"/>
        <w:tabs>
          <w:tab w:val="clear" w:pos="4536"/>
          <w:tab w:val="clear" w:pos="9072"/>
        </w:tabs>
        <w:rPr>
          <w:rFonts w:ascii="Times New Roman" w:hAnsi="Times New Roman" w:cs="Times New Roman"/>
          <w:b/>
          <w:sz w:val="24"/>
          <w:szCs w:val="24"/>
        </w:rPr>
      </w:pPr>
    </w:p>
    <w:p w14:paraId="796AACD0" w14:textId="0C749530" w:rsidR="007005F0" w:rsidRDefault="007005F0" w:rsidP="00826AD9">
      <w:pPr>
        <w:pStyle w:val="Glava"/>
        <w:tabs>
          <w:tab w:val="clear" w:pos="4536"/>
          <w:tab w:val="clear" w:pos="9072"/>
        </w:tabs>
        <w:rPr>
          <w:rFonts w:ascii="Times New Roman" w:hAnsi="Times New Roman" w:cs="Times New Roman"/>
          <w:b/>
          <w:sz w:val="24"/>
          <w:szCs w:val="24"/>
        </w:rPr>
      </w:pPr>
    </w:p>
    <w:p w14:paraId="6F8BFC05" w14:textId="685044C0" w:rsidR="007005F0" w:rsidRDefault="007005F0" w:rsidP="00826AD9">
      <w:pPr>
        <w:pStyle w:val="Glava"/>
        <w:tabs>
          <w:tab w:val="clear" w:pos="4536"/>
          <w:tab w:val="clear" w:pos="9072"/>
        </w:tabs>
        <w:rPr>
          <w:rFonts w:ascii="Times New Roman" w:hAnsi="Times New Roman" w:cs="Times New Roman"/>
          <w:b/>
          <w:sz w:val="24"/>
          <w:szCs w:val="24"/>
        </w:rPr>
      </w:pPr>
    </w:p>
    <w:p w14:paraId="6A6A5A2E" w14:textId="0D128E26" w:rsidR="007005F0" w:rsidRDefault="007005F0" w:rsidP="00826AD9">
      <w:pPr>
        <w:pStyle w:val="Glava"/>
        <w:tabs>
          <w:tab w:val="clear" w:pos="4536"/>
          <w:tab w:val="clear" w:pos="9072"/>
        </w:tabs>
        <w:rPr>
          <w:rFonts w:ascii="Times New Roman" w:hAnsi="Times New Roman" w:cs="Times New Roman"/>
          <w:b/>
          <w:sz w:val="24"/>
          <w:szCs w:val="24"/>
        </w:rPr>
      </w:pPr>
    </w:p>
    <w:p w14:paraId="1BE40FD0" w14:textId="173F6765" w:rsidR="007005F0" w:rsidRDefault="007005F0" w:rsidP="00826AD9">
      <w:pPr>
        <w:pStyle w:val="Glava"/>
        <w:tabs>
          <w:tab w:val="clear" w:pos="4536"/>
          <w:tab w:val="clear" w:pos="9072"/>
        </w:tabs>
        <w:rPr>
          <w:rFonts w:ascii="Times New Roman" w:hAnsi="Times New Roman" w:cs="Times New Roman"/>
          <w:b/>
          <w:sz w:val="24"/>
          <w:szCs w:val="24"/>
        </w:rPr>
      </w:pPr>
    </w:p>
    <w:p w14:paraId="766E5672" w14:textId="77777777" w:rsidR="007005F0" w:rsidRPr="00490E15" w:rsidRDefault="007005F0" w:rsidP="00826AD9">
      <w:pPr>
        <w:pStyle w:val="Glava"/>
        <w:tabs>
          <w:tab w:val="clear" w:pos="4536"/>
          <w:tab w:val="clear" w:pos="9072"/>
        </w:tabs>
        <w:rPr>
          <w:rFonts w:ascii="Times New Roman" w:hAnsi="Times New Roman" w:cs="Times New Roman"/>
          <w:b/>
          <w:sz w:val="24"/>
          <w:szCs w:val="24"/>
        </w:rPr>
      </w:pPr>
    </w:p>
    <w:p w14:paraId="0C447286" w14:textId="3E1A242C" w:rsidR="00D90388" w:rsidRDefault="00D90388" w:rsidP="00D90388">
      <w:pPr>
        <w:spacing w:after="0"/>
        <w:jc w:val="right"/>
        <w:rPr>
          <w:rFonts w:ascii="Times New Roman" w:hAnsi="Times New Roman" w:cs="Times New Roman"/>
          <w:sz w:val="24"/>
          <w:szCs w:val="24"/>
        </w:rPr>
      </w:pPr>
      <w:r>
        <w:rPr>
          <w:rFonts w:ascii="Times New Roman" w:hAnsi="Times New Roman" w:cs="Times New Roman"/>
          <w:sz w:val="24"/>
          <w:szCs w:val="24"/>
        </w:rPr>
        <w:lastRenderedPageBreak/>
        <w:t xml:space="preserve">Obrazec št. </w:t>
      </w:r>
      <w:r w:rsidR="00801B33">
        <w:rPr>
          <w:rFonts w:ascii="Times New Roman" w:hAnsi="Times New Roman" w:cs="Times New Roman"/>
          <w:sz w:val="24"/>
          <w:szCs w:val="24"/>
        </w:rPr>
        <w:t>1</w:t>
      </w:r>
      <w:r w:rsidR="00DE0227">
        <w:rPr>
          <w:rFonts w:ascii="Times New Roman" w:hAnsi="Times New Roman" w:cs="Times New Roman"/>
          <w:sz w:val="24"/>
          <w:szCs w:val="24"/>
        </w:rPr>
        <w:t>2</w:t>
      </w:r>
    </w:p>
    <w:p w14:paraId="38EA256B" w14:textId="77777777" w:rsidR="00D90388" w:rsidRPr="009767AF" w:rsidRDefault="00D90388" w:rsidP="00D90388">
      <w:pPr>
        <w:pStyle w:val="Telobesedila"/>
        <w:rPr>
          <w:bCs/>
        </w:rPr>
      </w:pPr>
    </w:p>
    <w:p w14:paraId="09AA5031" w14:textId="77777777" w:rsidR="00D90388" w:rsidRPr="009767AF" w:rsidRDefault="00D90388" w:rsidP="00D9038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4"/>
        </w:rPr>
      </w:pPr>
      <w:r w:rsidRPr="009767AF">
        <w:rPr>
          <w:rFonts w:ascii="Times New Roman" w:hAnsi="Times New Roman" w:cs="Times New Roman"/>
          <w:sz w:val="24"/>
          <w:szCs w:val="24"/>
        </w:rPr>
        <w:t>Izjava o nastopu s podizvajalci</w:t>
      </w:r>
    </w:p>
    <w:p w14:paraId="65D324DE" w14:textId="2D11BF92" w:rsidR="00D90388" w:rsidRPr="009767AF" w:rsidRDefault="00D90388" w:rsidP="00D90388">
      <w:pPr>
        <w:spacing w:before="225" w:after="225" w:line="240" w:lineRule="auto"/>
        <w:jc w:val="both"/>
        <w:rPr>
          <w:rFonts w:ascii="Times New Roman" w:hAnsi="Times New Roman" w:cs="Times New Roman"/>
          <w:sz w:val="24"/>
          <w:szCs w:val="24"/>
        </w:rPr>
      </w:pPr>
      <w:r w:rsidRPr="009767AF">
        <w:rPr>
          <w:rFonts w:ascii="Times New Roman" w:hAnsi="Times New Roman" w:cs="Times New Roman"/>
          <w:color w:val="000000"/>
          <w:sz w:val="24"/>
          <w:szCs w:val="24"/>
        </w:rPr>
        <w:t xml:space="preserve">Pri izvedbi javnega naročila </w:t>
      </w:r>
      <w:r w:rsidRPr="00FE2E96">
        <w:rPr>
          <w:rFonts w:ascii="Times New Roman" w:hAnsi="Times New Roman" w:cs="Times New Roman"/>
          <w:color w:val="000000"/>
          <w:sz w:val="24"/>
          <w:szCs w:val="24"/>
        </w:rPr>
        <w:t>»</w:t>
      </w:r>
      <w:r w:rsidR="000A2C48" w:rsidRPr="000A2C48">
        <w:rPr>
          <w:rFonts w:ascii="Times New Roman" w:hAnsi="Times New Roman" w:cs="Times New Roman"/>
          <w:b/>
          <w:bCs/>
          <w:sz w:val="24"/>
          <w:szCs w:val="24"/>
        </w:rPr>
        <w:t>Prevoz učencev iz občine Ljutomer v osnovne šole v šolskih letih 202</w:t>
      </w:r>
      <w:r w:rsidR="007005F0">
        <w:rPr>
          <w:rFonts w:ascii="Times New Roman" w:hAnsi="Times New Roman" w:cs="Times New Roman"/>
          <w:b/>
          <w:bCs/>
          <w:sz w:val="24"/>
          <w:szCs w:val="24"/>
        </w:rPr>
        <w:t>2</w:t>
      </w:r>
      <w:r w:rsidR="000A2C48" w:rsidRPr="000A2C48">
        <w:rPr>
          <w:rFonts w:ascii="Times New Roman" w:hAnsi="Times New Roman" w:cs="Times New Roman"/>
          <w:b/>
          <w:bCs/>
          <w:sz w:val="24"/>
          <w:szCs w:val="24"/>
        </w:rPr>
        <w:t>/202</w:t>
      </w:r>
      <w:r w:rsidR="007005F0">
        <w:rPr>
          <w:rFonts w:ascii="Times New Roman" w:hAnsi="Times New Roman" w:cs="Times New Roman"/>
          <w:b/>
          <w:bCs/>
          <w:sz w:val="24"/>
          <w:szCs w:val="24"/>
        </w:rPr>
        <w:t>3</w:t>
      </w:r>
      <w:r w:rsidR="000A2C48" w:rsidRPr="000A2C48">
        <w:rPr>
          <w:rFonts w:ascii="Times New Roman" w:hAnsi="Times New Roman" w:cs="Times New Roman"/>
          <w:b/>
          <w:bCs/>
          <w:sz w:val="24"/>
          <w:szCs w:val="24"/>
        </w:rPr>
        <w:t>, 202</w:t>
      </w:r>
      <w:r w:rsidR="007005F0">
        <w:rPr>
          <w:rFonts w:ascii="Times New Roman" w:hAnsi="Times New Roman" w:cs="Times New Roman"/>
          <w:b/>
          <w:bCs/>
          <w:sz w:val="24"/>
          <w:szCs w:val="24"/>
        </w:rPr>
        <w:t>3</w:t>
      </w:r>
      <w:r w:rsidR="000A2C48" w:rsidRPr="000A2C48">
        <w:rPr>
          <w:rFonts w:ascii="Times New Roman" w:hAnsi="Times New Roman" w:cs="Times New Roman"/>
          <w:b/>
          <w:bCs/>
          <w:sz w:val="24"/>
          <w:szCs w:val="24"/>
        </w:rPr>
        <w:t>/202</w:t>
      </w:r>
      <w:r w:rsidR="007005F0">
        <w:rPr>
          <w:rFonts w:ascii="Times New Roman" w:hAnsi="Times New Roman" w:cs="Times New Roman"/>
          <w:b/>
          <w:bCs/>
          <w:sz w:val="24"/>
          <w:szCs w:val="24"/>
        </w:rPr>
        <w:t>4</w:t>
      </w:r>
      <w:r w:rsidR="000A2C48" w:rsidRPr="000A2C48">
        <w:rPr>
          <w:rFonts w:ascii="Times New Roman" w:hAnsi="Times New Roman" w:cs="Times New Roman"/>
          <w:b/>
          <w:bCs/>
          <w:sz w:val="24"/>
          <w:szCs w:val="24"/>
        </w:rPr>
        <w:t xml:space="preserve"> in 202</w:t>
      </w:r>
      <w:r w:rsidR="007005F0">
        <w:rPr>
          <w:rFonts w:ascii="Times New Roman" w:hAnsi="Times New Roman" w:cs="Times New Roman"/>
          <w:b/>
          <w:bCs/>
          <w:sz w:val="24"/>
          <w:szCs w:val="24"/>
        </w:rPr>
        <w:t>4</w:t>
      </w:r>
      <w:r w:rsidR="000A2C48" w:rsidRPr="000A2C48">
        <w:rPr>
          <w:rFonts w:ascii="Times New Roman" w:hAnsi="Times New Roman" w:cs="Times New Roman"/>
          <w:b/>
          <w:bCs/>
          <w:sz w:val="24"/>
          <w:szCs w:val="24"/>
        </w:rPr>
        <w:t>/202</w:t>
      </w:r>
      <w:r w:rsidR="007005F0">
        <w:rPr>
          <w:rFonts w:ascii="Times New Roman" w:hAnsi="Times New Roman" w:cs="Times New Roman"/>
          <w:b/>
          <w:bCs/>
          <w:sz w:val="24"/>
          <w:szCs w:val="24"/>
        </w:rPr>
        <w:t>5</w:t>
      </w:r>
      <w:r w:rsidRPr="00FE2E96">
        <w:rPr>
          <w:rFonts w:ascii="Times New Roman" w:hAnsi="Times New Roman" w:cs="Times New Roman"/>
          <w:iCs/>
          <w:sz w:val="24"/>
          <w:szCs w:val="24"/>
        </w:rPr>
        <w:t>«</w:t>
      </w:r>
      <w:r w:rsidRPr="00FC4B2F">
        <w:rPr>
          <w:rFonts w:ascii="Times New Roman" w:hAnsi="Times New Roman" w:cs="Times New Roman"/>
          <w:sz w:val="24"/>
          <w:szCs w:val="24"/>
        </w:rPr>
        <w:t xml:space="preserve"> </w:t>
      </w:r>
      <w:r w:rsidRPr="009767AF">
        <w:rPr>
          <w:rFonts w:ascii="Times New Roman" w:hAnsi="Times New Roman" w:cs="Times New Roman"/>
          <w:color w:val="000000"/>
          <w:sz w:val="24"/>
          <w:szCs w:val="24"/>
        </w:rPr>
        <w:t>izjavljamo, da (ustrezno označi in izpolni):</w:t>
      </w:r>
    </w:p>
    <w:p w14:paraId="703A33E9" w14:textId="77777777" w:rsidR="00D90388" w:rsidRPr="009767AF" w:rsidRDefault="00D90388" w:rsidP="00D90388">
      <w:pPr>
        <w:spacing w:before="120" w:after="120" w:line="240" w:lineRule="auto"/>
        <w:jc w:val="both"/>
        <w:rPr>
          <w:rFonts w:ascii="Times New Roman" w:hAnsi="Times New Roman" w:cs="Times New Roman"/>
          <w:sz w:val="24"/>
          <w:szCs w:val="24"/>
        </w:rPr>
      </w:pPr>
      <w:r w:rsidRPr="009767AF">
        <w:rPr>
          <w:rFonts w:ascii="Times New Roman" w:hAnsi="Times New Roman" w:cs="Times New Roman"/>
          <w:b/>
          <w:bCs/>
          <w:color w:val="000000"/>
          <w:sz w:val="24"/>
          <w:szCs w:val="24"/>
        </w:rPr>
        <w:t>[   ] ne nastopamo s podizvajalci</w:t>
      </w:r>
    </w:p>
    <w:p w14:paraId="03E654A1" w14:textId="77777777" w:rsidR="00D90388" w:rsidRPr="009767AF" w:rsidRDefault="00D90388" w:rsidP="00D90388">
      <w:pPr>
        <w:spacing w:before="120" w:after="120" w:line="240" w:lineRule="auto"/>
        <w:jc w:val="both"/>
        <w:rPr>
          <w:rFonts w:ascii="Times New Roman" w:hAnsi="Times New Roman" w:cs="Times New Roman"/>
          <w:sz w:val="24"/>
          <w:szCs w:val="24"/>
        </w:rPr>
      </w:pPr>
      <w:r w:rsidRPr="009767AF">
        <w:rPr>
          <w:rFonts w:ascii="Times New Roman" w:hAnsi="Times New Roman" w:cs="Times New Roman"/>
          <w:b/>
          <w:bCs/>
          <w:color w:val="000000"/>
          <w:sz w:val="24"/>
          <w:szCs w:val="24"/>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5"/>
        <w:gridCol w:w="6095"/>
      </w:tblGrid>
      <w:tr w:rsidR="00D90388" w:rsidRPr="009767AF" w14:paraId="5C7E37A6" w14:textId="77777777" w:rsidTr="00D65E8D">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6495604" w14:textId="77777777" w:rsidR="00D90388" w:rsidRPr="009767AF" w:rsidRDefault="00D90388" w:rsidP="00D65E8D">
            <w:pPr>
              <w:jc w:val="right"/>
              <w:rPr>
                <w:rFonts w:ascii="Times New Roman" w:hAnsi="Times New Roman" w:cs="Times New Roman"/>
                <w:sz w:val="24"/>
                <w:szCs w:val="24"/>
              </w:rPr>
            </w:pPr>
            <w:r w:rsidRPr="009767AF">
              <w:rPr>
                <w:rFonts w:ascii="Times New Roman" w:hAnsi="Times New Roman" w:cs="Times New Roman"/>
                <w:b/>
                <w:bCs/>
                <w:color w:val="000000"/>
                <w:position w:val="-2"/>
                <w:sz w:val="24"/>
                <w:szCs w:val="24"/>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675B3C4" w14:textId="77777777" w:rsidR="00D90388" w:rsidRPr="009767AF" w:rsidRDefault="00D90388" w:rsidP="00D65E8D">
            <w:pPr>
              <w:rPr>
                <w:rFonts w:ascii="Times New Roman" w:hAnsi="Times New Roman" w:cs="Times New Roman"/>
                <w:sz w:val="24"/>
                <w:szCs w:val="24"/>
              </w:rPr>
            </w:pPr>
            <w:r w:rsidRPr="009767AF">
              <w:rPr>
                <w:rFonts w:ascii="Times New Roman" w:hAnsi="Times New Roman" w:cs="Times New Roman"/>
                <w:color w:val="000000"/>
                <w:position w:val="-2"/>
                <w:sz w:val="24"/>
                <w:szCs w:val="24"/>
              </w:rPr>
              <w:t> </w:t>
            </w:r>
          </w:p>
        </w:tc>
      </w:tr>
      <w:tr w:rsidR="00D90388" w:rsidRPr="009767AF" w14:paraId="4948778F" w14:textId="77777777" w:rsidTr="00D65E8D">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129C626" w14:textId="77777777" w:rsidR="00D90388" w:rsidRPr="009767AF" w:rsidRDefault="00D90388" w:rsidP="00D65E8D">
            <w:pPr>
              <w:jc w:val="right"/>
              <w:rPr>
                <w:rFonts w:ascii="Times New Roman" w:hAnsi="Times New Roman" w:cs="Times New Roman"/>
                <w:sz w:val="24"/>
                <w:szCs w:val="24"/>
              </w:rPr>
            </w:pPr>
            <w:r w:rsidRPr="009767AF">
              <w:rPr>
                <w:rFonts w:ascii="Times New Roman" w:hAnsi="Times New Roman" w:cs="Times New Roman"/>
                <w:b/>
                <w:bCs/>
                <w:color w:val="000000"/>
                <w:position w:val="-2"/>
                <w:sz w:val="24"/>
                <w:szCs w:val="24"/>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AA3A0C1" w14:textId="77777777" w:rsidR="00D90388" w:rsidRPr="009767AF" w:rsidRDefault="00D90388" w:rsidP="00D65E8D">
            <w:pPr>
              <w:spacing w:before="135" w:after="135"/>
              <w:jc w:val="both"/>
              <w:textAlignment w:val="center"/>
              <w:rPr>
                <w:rFonts w:ascii="Times New Roman" w:hAnsi="Times New Roman" w:cs="Times New Roman"/>
                <w:sz w:val="24"/>
                <w:szCs w:val="24"/>
              </w:rPr>
            </w:pPr>
            <w:r w:rsidRPr="009767AF">
              <w:rPr>
                <w:rFonts w:ascii="Times New Roman" w:hAnsi="Times New Roman" w:cs="Times New Roman"/>
                <w:color w:val="000000"/>
                <w:position w:val="-2"/>
                <w:sz w:val="24"/>
                <w:szCs w:val="24"/>
              </w:rPr>
              <w:t>Opis del, ki jih bo izvedel podizvajalec:</w:t>
            </w:r>
          </w:p>
          <w:p w14:paraId="225AFD2F" w14:textId="77777777" w:rsidR="00D90388" w:rsidRPr="009767AF" w:rsidRDefault="00D90388" w:rsidP="00D65E8D">
            <w:pPr>
              <w:spacing w:before="135" w:after="135"/>
              <w:jc w:val="both"/>
              <w:textAlignment w:val="center"/>
              <w:rPr>
                <w:rFonts w:ascii="Times New Roman" w:hAnsi="Times New Roman" w:cs="Times New Roman"/>
                <w:sz w:val="24"/>
                <w:szCs w:val="24"/>
              </w:rPr>
            </w:pPr>
            <w:r w:rsidRPr="009767AF">
              <w:rPr>
                <w:rFonts w:ascii="Times New Roman" w:hAnsi="Times New Roman" w:cs="Times New Roman"/>
                <w:color w:val="000000"/>
                <w:position w:val="-2"/>
                <w:sz w:val="24"/>
                <w:szCs w:val="24"/>
              </w:rPr>
              <w:t> </w:t>
            </w:r>
          </w:p>
          <w:p w14:paraId="17AFAB39" w14:textId="77777777" w:rsidR="00D90388" w:rsidRPr="009767AF" w:rsidRDefault="00D90388" w:rsidP="00D65E8D">
            <w:pPr>
              <w:spacing w:before="135" w:after="135"/>
              <w:jc w:val="both"/>
              <w:textAlignment w:val="center"/>
              <w:rPr>
                <w:rFonts w:ascii="Times New Roman" w:hAnsi="Times New Roman" w:cs="Times New Roman"/>
                <w:sz w:val="24"/>
                <w:szCs w:val="24"/>
              </w:rPr>
            </w:pPr>
            <w:r w:rsidRPr="009767AF">
              <w:rPr>
                <w:rFonts w:ascii="Times New Roman" w:hAnsi="Times New Roman" w:cs="Times New Roman"/>
                <w:color w:val="000000"/>
                <w:position w:val="-2"/>
                <w:sz w:val="24"/>
                <w:szCs w:val="24"/>
              </w:rPr>
              <w:t>% končne ponudbe vrednosti, ki jo bo izvedel podizvajalec: ____</w:t>
            </w:r>
          </w:p>
        </w:tc>
      </w:tr>
      <w:tr w:rsidR="00D90388" w:rsidRPr="009767AF" w14:paraId="580F0CF7" w14:textId="77777777" w:rsidTr="00D65E8D">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C1F7838" w14:textId="77777777" w:rsidR="00D90388" w:rsidRPr="009767AF" w:rsidRDefault="00D90388" w:rsidP="00D65E8D">
            <w:pPr>
              <w:jc w:val="right"/>
              <w:rPr>
                <w:rFonts w:ascii="Times New Roman" w:hAnsi="Times New Roman" w:cs="Times New Roman"/>
                <w:sz w:val="24"/>
                <w:szCs w:val="24"/>
              </w:rPr>
            </w:pPr>
            <w:r w:rsidRPr="009767AF">
              <w:rPr>
                <w:rFonts w:ascii="Times New Roman" w:hAnsi="Times New Roman" w:cs="Times New Roman"/>
                <w:b/>
                <w:bCs/>
                <w:color w:val="000000"/>
                <w:position w:val="-2"/>
                <w:sz w:val="24"/>
                <w:szCs w:val="24"/>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E54034A" w14:textId="77777777" w:rsidR="00D90388" w:rsidRPr="009767AF" w:rsidRDefault="00D90388" w:rsidP="00D65E8D">
            <w:pPr>
              <w:rPr>
                <w:rFonts w:ascii="Times New Roman" w:hAnsi="Times New Roman" w:cs="Times New Roman"/>
                <w:sz w:val="24"/>
                <w:szCs w:val="24"/>
              </w:rPr>
            </w:pPr>
            <w:r w:rsidRPr="009767AF">
              <w:rPr>
                <w:rFonts w:ascii="Times New Roman" w:hAnsi="Times New Roman" w:cs="Times New Roman"/>
                <w:color w:val="000000"/>
                <w:position w:val="-2"/>
                <w:sz w:val="24"/>
                <w:szCs w:val="24"/>
              </w:rPr>
              <w:t> </w:t>
            </w:r>
          </w:p>
        </w:tc>
      </w:tr>
      <w:tr w:rsidR="00D90388" w:rsidRPr="009767AF" w14:paraId="125AA421" w14:textId="77777777" w:rsidTr="00D65E8D">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4714CD3" w14:textId="77777777" w:rsidR="00D90388" w:rsidRPr="009767AF" w:rsidRDefault="00D90388" w:rsidP="00D65E8D">
            <w:pPr>
              <w:jc w:val="right"/>
              <w:rPr>
                <w:rFonts w:ascii="Times New Roman" w:hAnsi="Times New Roman" w:cs="Times New Roman"/>
                <w:sz w:val="24"/>
                <w:szCs w:val="24"/>
              </w:rPr>
            </w:pPr>
            <w:r w:rsidRPr="009767AF">
              <w:rPr>
                <w:rFonts w:ascii="Times New Roman" w:hAnsi="Times New Roman" w:cs="Times New Roman"/>
                <w:b/>
                <w:bCs/>
                <w:color w:val="000000"/>
                <w:position w:val="-2"/>
                <w:sz w:val="24"/>
                <w:szCs w:val="24"/>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99D267A" w14:textId="77777777" w:rsidR="00D90388" w:rsidRPr="009767AF" w:rsidRDefault="00D90388" w:rsidP="00D65E8D">
            <w:pPr>
              <w:spacing w:before="135" w:after="135"/>
              <w:jc w:val="both"/>
              <w:textAlignment w:val="center"/>
              <w:rPr>
                <w:rFonts w:ascii="Times New Roman" w:hAnsi="Times New Roman" w:cs="Times New Roman"/>
                <w:sz w:val="24"/>
                <w:szCs w:val="24"/>
              </w:rPr>
            </w:pPr>
            <w:r w:rsidRPr="009767AF">
              <w:rPr>
                <w:rFonts w:ascii="Times New Roman" w:hAnsi="Times New Roman" w:cs="Times New Roman"/>
                <w:color w:val="000000"/>
                <w:position w:val="-2"/>
                <w:sz w:val="24"/>
                <w:szCs w:val="24"/>
              </w:rPr>
              <w:t>Opis del, ki jih bo izvedel podizvajalec:</w:t>
            </w:r>
          </w:p>
          <w:p w14:paraId="3CD9D868" w14:textId="77777777" w:rsidR="00D90388" w:rsidRPr="009767AF" w:rsidRDefault="00D90388" w:rsidP="00D65E8D">
            <w:pPr>
              <w:spacing w:before="135" w:after="135"/>
              <w:jc w:val="both"/>
              <w:textAlignment w:val="center"/>
              <w:rPr>
                <w:rFonts w:ascii="Times New Roman" w:hAnsi="Times New Roman" w:cs="Times New Roman"/>
                <w:sz w:val="24"/>
                <w:szCs w:val="24"/>
              </w:rPr>
            </w:pPr>
            <w:r w:rsidRPr="009767AF">
              <w:rPr>
                <w:rFonts w:ascii="Times New Roman" w:hAnsi="Times New Roman" w:cs="Times New Roman"/>
                <w:color w:val="000000"/>
                <w:position w:val="-2"/>
                <w:sz w:val="24"/>
                <w:szCs w:val="24"/>
              </w:rPr>
              <w:t> </w:t>
            </w:r>
          </w:p>
          <w:p w14:paraId="0C4FEF91" w14:textId="77777777" w:rsidR="00D90388" w:rsidRPr="009767AF" w:rsidRDefault="00D90388" w:rsidP="00D65E8D">
            <w:pPr>
              <w:spacing w:before="135" w:after="135"/>
              <w:jc w:val="both"/>
              <w:textAlignment w:val="center"/>
              <w:rPr>
                <w:rFonts w:ascii="Times New Roman" w:hAnsi="Times New Roman" w:cs="Times New Roman"/>
                <w:sz w:val="24"/>
                <w:szCs w:val="24"/>
              </w:rPr>
            </w:pPr>
            <w:r w:rsidRPr="009767AF">
              <w:rPr>
                <w:rFonts w:ascii="Times New Roman" w:hAnsi="Times New Roman" w:cs="Times New Roman"/>
                <w:color w:val="000000"/>
                <w:position w:val="-2"/>
                <w:sz w:val="24"/>
                <w:szCs w:val="24"/>
              </w:rPr>
              <w:t>% končne ponudbe vrednosti, ki jo bo izvedel podizvajalec: ____</w:t>
            </w:r>
          </w:p>
          <w:p w14:paraId="71A642B9" w14:textId="77777777" w:rsidR="00D90388" w:rsidRPr="009767AF" w:rsidRDefault="00D90388" w:rsidP="00D65E8D">
            <w:pPr>
              <w:spacing w:before="135" w:after="135"/>
              <w:jc w:val="both"/>
              <w:textAlignment w:val="center"/>
              <w:rPr>
                <w:rFonts w:ascii="Times New Roman" w:hAnsi="Times New Roman" w:cs="Times New Roman"/>
                <w:sz w:val="24"/>
                <w:szCs w:val="24"/>
              </w:rPr>
            </w:pPr>
            <w:r w:rsidRPr="009767AF">
              <w:rPr>
                <w:rFonts w:ascii="Times New Roman" w:hAnsi="Times New Roman" w:cs="Times New Roman"/>
                <w:color w:val="000000"/>
                <w:position w:val="-2"/>
                <w:sz w:val="24"/>
                <w:szCs w:val="24"/>
              </w:rPr>
              <w:t> </w:t>
            </w:r>
          </w:p>
        </w:tc>
      </w:tr>
    </w:tbl>
    <w:p w14:paraId="3A572F46" w14:textId="77777777" w:rsidR="00D90388" w:rsidRDefault="00D90388" w:rsidP="00D90388">
      <w:pPr>
        <w:spacing w:before="225" w:after="225" w:line="240" w:lineRule="auto"/>
        <w:jc w:val="both"/>
        <w:rPr>
          <w:rFonts w:ascii="Times New Roman" w:hAnsi="Times New Roman" w:cs="Times New Roman"/>
          <w:color w:val="000000"/>
          <w:sz w:val="24"/>
          <w:szCs w:val="24"/>
        </w:rPr>
      </w:pPr>
      <w:r w:rsidRPr="009767AF">
        <w:rPr>
          <w:rFonts w:ascii="Times New Roman" w:hAnsi="Times New Roman" w:cs="Times New Roman"/>
          <w:color w:val="000000"/>
          <w:sz w:val="24"/>
          <w:szCs w:val="24"/>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3DBD6D7E" w14:textId="77777777" w:rsidR="00D90388" w:rsidRPr="009767AF" w:rsidRDefault="00D90388" w:rsidP="00D90388">
      <w:pPr>
        <w:spacing w:before="225" w:after="225" w:line="240" w:lineRule="auto"/>
        <w:jc w:val="both"/>
        <w:rPr>
          <w:rFonts w:ascii="Times New Roman" w:hAnsi="Times New Roman" w:cs="Times New Roman"/>
          <w:sz w:val="24"/>
          <w:szCs w:val="24"/>
        </w:rPr>
      </w:pPr>
      <w:r>
        <w:rPr>
          <w:rFonts w:ascii="Times New Roman" w:hAnsi="Times New Roman" w:cs="Times New Roman"/>
          <w:sz w:val="24"/>
          <w:szCs w:val="24"/>
        </w:rPr>
        <w:t>Priloga: - priložen izpolnjen ESPD obrazec za vsakega podizvajalca (79. čl. ZJN-3)</w:t>
      </w:r>
    </w:p>
    <w:tbl>
      <w:tblPr>
        <w:tblStyle w:val="NormalTablePHPDOCX"/>
        <w:tblW w:w="8745" w:type="dxa"/>
        <w:tblInd w:w="108" w:type="dxa"/>
        <w:tblLook w:val="04A0" w:firstRow="1" w:lastRow="0" w:firstColumn="1" w:lastColumn="0" w:noHBand="0" w:noVBand="1"/>
      </w:tblPr>
      <w:tblGrid>
        <w:gridCol w:w="4080"/>
        <w:gridCol w:w="4665"/>
      </w:tblGrid>
      <w:tr w:rsidR="00D90388" w:rsidRPr="009767AF" w14:paraId="6696AFAA" w14:textId="77777777" w:rsidTr="00D65E8D">
        <w:tc>
          <w:tcPr>
            <w:tcW w:w="4080" w:type="dxa"/>
            <w:tcMar>
              <w:top w:w="135" w:type="dxa"/>
              <w:bottom w:w="135" w:type="dxa"/>
            </w:tcMar>
            <w:vAlign w:val="center"/>
          </w:tcPr>
          <w:p w14:paraId="271E452E" w14:textId="77777777" w:rsidR="00D90388" w:rsidRPr="009767AF" w:rsidRDefault="00D90388" w:rsidP="00D65E8D">
            <w:pPr>
              <w:rPr>
                <w:rFonts w:ascii="Times New Roman" w:hAnsi="Times New Roman" w:cs="Times New Roman"/>
                <w:sz w:val="24"/>
                <w:szCs w:val="24"/>
              </w:rPr>
            </w:pPr>
            <w:r w:rsidRPr="009767AF">
              <w:rPr>
                <w:rFonts w:ascii="Times New Roman" w:hAnsi="Times New Roman" w:cs="Times New Roman"/>
                <w:color w:val="000000"/>
                <w:position w:val="-2"/>
                <w:sz w:val="24"/>
                <w:szCs w:val="24"/>
              </w:rPr>
              <w:t>Kraj in datum:</w:t>
            </w:r>
          </w:p>
        </w:tc>
        <w:tc>
          <w:tcPr>
            <w:tcW w:w="0" w:type="auto"/>
            <w:tcMar>
              <w:top w:w="135" w:type="dxa"/>
              <w:bottom w:w="135" w:type="dxa"/>
            </w:tcMar>
            <w:vAlign w:val="center"/>
          </w:tcPr>
          <w:p w14:paraId="4F50B759" w14:textId="77777777" w:rsidR="00D90388" w:rsidRPr="009767AF" w:rsidRDefault="00D90388" w:rsidP="00D65E8D">
            <w:pPr>
              <w:rPr>
                <w:rFonts w:ascii="Times New Roman" w:hAnsi="Times New Roman" w:cs="Times New Roman"/>
                <w:sz w:val="24"/>
                <w:szCs w:val="24"/>
              </w:rPr>
            </w:pPr>
            <w:r w:rsidRPr="009767AF">
              <w:rPr>
                <w:rFonts w:ascii="Times New Roman" w:hAnsi="Times New Roman" w:cs="Times New Roman"/>
                <w:color w:val="000000"/>
                <w:position w:val="-2"/>
                <w:sz w:val="24"/>
                <w:szCs w:val="24"/>
              </w:rPr>
              <w:t>Ime in priimek: _____________________</w:t>
            </w:r>
          </w:p>
        </w:tc>
      </w:tr>
      <w:tr w:rsidR="00D90388" w:rsidRPr="009767AF" w14:paraId="77FFBF9F" w14:textId="77777777" w:rsidTr="00D65E8D">
        <w:tc>
          <w:tcPr>
            <w:tcW w:w="4080" w:type="dxa"/>
            <w:tcMar>
              <w:top w:w="135" w:type="dxa"/>
              <w:bottom w:w="135" w:type="dxa"/>
            </w:tcMar>
            <w:vAlign w:val="center"/>
          </w:tcPr>
          <w:p w14:paraId="3DDE00E6" w14:textId="77777777" w:rsidR="00D90388" w:rsidRPr="009767AF" w:rsidRDefault="00D90388" w:rsidP="00D65E8D">
            <w:pPr>
              <w:rPr>
                <w:rFonts w:ascii="Times New Roman" w:hAnsi="Times New Roman" w:cs="Times New Roman"/>
                <w:sz w:val="24"/>
                <w:szCs w:val="24"/>
              </w:rPr>
            </w:pPr>
            <w:r w:rsidRPr="009767AF">
              <w:rPr>
                <w:rFonts w:ascii="Times New Roman" w:hAnsi="Times New Roman" w:cs="Times New Roman"/>
                <w:color w:val="000000"/>
                <w:position w:val="-2"/>
                <w:sz w:val="24"/>
                <w:szCs w:val="24"/>
              </w:rPr>
              <w:t> </w:t>
            </w:r>
          </w:p>
        </w:tc>
        <w:tc>
          <w:tcPr>
            <w:tcW w:w="0" w:type="auto"/>
            <w:tcMar>
              <w:top w:w="135" w:type="dxa"/>
              <w:bottom w:w="135" w:type="dxa"/>
            </w:tcMar>
            <w:vAlign w:val="center"/>
          </w:tcPr>
          <w:p w14:paraId="08D53FDD" w14:textId="77777777" w:rsidR="00D90388" w:rsidRPr="009767AF" w:rsidRDefault="00D90388" w:rsidP="00D65E8D">
            <w:pPr>
              <w:rPr>
                <w:rFonts w:ascii="Times New Roman" w:hAnsi="Times New Roman" w:cs="Times New Roman"/>
                <w:sz w:val="24"/>
                <w:szCs w:val="24"/>
              </w:rPr>
            </w:pPr>
            <w:r w:rsidRPr="009767AF">
              <w:rPr>
                <w:rFonts w:ascii="Times New Roman" w:hAnsi="Times New Roman" w:cs="Times New Roman"/>
                <w:color w:val="A9A9A9"/>
                <w:position w:val="-2"/>
                <w:sz w:val="24"/>
                <w:szCs w:val="24"/>
              </w:rPr>
              <w:t>(žig in podpis)</w:t>
            </w:r>
          </w:p>
        </w:tc>
      </w:tr>
    </w:tbl>
    <w:p w14:paraId="786C6B32" w14:textId="77777777" w:rsidR="00D90388" w:rsidRDefault="00D90388" w:rsidP="00D90388">
      <w:pPr>
        <w:spacing w:after="0" w:line="240" w:lineRule="auto"/>
        <w:jc w:val="both"/>
        <w:rPr>
          <w:rFonts w:ascii="Times New Roman" w:hAnsi="Times New Roman" w:cs="Times New Roman"/>
          <w:i/>
          <w:iCs/>
          <w:color w:val="000000"/>
          <w:sz w:val="24"/>
          <w:szCs w:val="24"/>
          <w:u w:val="single"/>
        </w:rPr>
      </w:pPr>
    </w:p>
    <w:p w14:paraId="725968AE" w14:textId="1CEF1D35" w:rsidR="00D90388" w:rsidRDefault="00D90388" w:rsidP="00D90388">
      <w:pPr>
        <w:spacing w:after="0" w:line="240" w:lineRule="auto"/>
        <w:jc w:val="both"/>
        <w:rPr>
          <w:rFonts w:ascii="Times New Roman" w:hAnsi="Times New Roman" w:cs="Times New Roman"/>
          <w:i/>
          <w:iCs/>
          <w:color w:val="000000"/>
          <w:sz w:val="24"/>
          <w:szCs w:val="24"/>
          <w:u w:val="single"/>
        </w:rPr>
      </w:pPr>
    </w:p>
    <w:p w14:paraId="1C403394" w14:textId="77777777" w:rsidR="007005F0" w:rsidRDefault="007005F0" w:rsidP="00D90388">
      <w:pPr>
        <w:spacing w:after="0" w:line="240" w:lineRule="auto"/>
        <w:jc w:val="both"/>
        <w:rPr>
          <w:rFonts w:ascii="Times New Roman" w:hAnsi="Times New Roman" w:cs="Times New Roman"/>
          <w:i/>
          <w:iCs/>
          <w:color w:val="000000"/>
          <w:sz w:val="24"/>
          <w:szCs w:val="24"/>
          <w:u w:val="single"/>
        </w:rPr>
      </w:pPr>
    </w:p>
    <w:p w14:paraId="6B11BD71" w14:textId="77777777" w:rsidR="00D90388" w:rsidRPr="00564DE5" w:rsidRDefault="00D90388" w:rsidP="00D90388">
      <w:pPr>
        <w:spacing w:after="0" w:line="240" w:lineRule="auto"/>
        <w:jc w:val="both"/>
        <w:rPr>
          <w:rFonts w:ascii="Times New Roman" w:hAnsi="Times New Roman" w:cs="Times New Roman"/>
          <w:i/>
          <w:iCs/>
          <w:color w:val="000000"/>
          <w:sz w:val="24"/>
          <w:szCs w:val="24"/>
          <w:u w:val="single"/>
        </w:rPr>
      </w:pPr>
      <w:r w:rsidRPr="009767AF">
        <w:rPr>
          <w:rFonts w:ascii="Times New Roman" w:hAnsi="Times New Roman" w:cs="Times New Roman"/>
          <w:i/>
          <w:iCs/>
          <w:color w:val="000000"/>
          <w:sz w:val="24"/>
          <w:szCs w:val="24"/>
          <w:u w:val="single"/>
        </w:rPr>
        <w:t>Opomba: </w:t>
      </w:r>
    </w:p>
    <w:p w14:paraId="229D76FD" w14:textId="77777777" w:rsidR="00D90388" w:rsidRPr="002D1145" w:rsidRDefault="00D90388" w:rsidP="00D90388">
      <w:pPr>
        <w:pStyle w:val="Odstavekseznama"/>
        <w:numPr>
          <w:ilvl w:val="0"/>
          <w:numId w:val="37"/>
        </w:numPr>
        <w:spacing w:after="0" w:line="240" w:lineRule="auto"/>
        <w:jc w:val="both"/>
        <w:rPr>
          <w:rFonts w:ascii="Times New Roman" w:hAnsi="Times New Roman" w:cs="Times New Roman"/>
          <w:sz w:val="24"/>
          <w:szCs w:val="24"/>
        </w:rPr>
      </w:pPr>
      <w:r w:rsidRPr="002D1145">
        <w:rPr>
          <w:rFonts w:ascii="Times New Roman" w:hAnsi="Times New Roman" w:cs="Times New Roman"/>
          <w:i/>
          <w:iCs/>
          <w:color w:val="000000"/>
          <w:sz w:val="24"/>
          <w:szCs w:val="24"/>
        </w:rPr>
        <w:t>V primeru, da ponudnik nastopa z več podizvajalci, se obrazec ustrezno razmnoži.</w:t>
      </w:r>
    </w:p>
    <w:p w14:paraId="0DEA80C9" w14:textId="3DBE111A" w:rsidR="00D90388" w:rsidRPr="009767AF" w:rsidRDefault="00D90388" w:rsidP="00D90388">
      <w:pPr>
        <w:spacing w:after="0"/>
        <w:jc w:val="right"/>
        <w:rPr>
          <w:rFonts w:ascii="Times New Roman" w:hAnsi="Times New Roman" w:cs="Times New Roman"/>
          <w:sz w:val="24"/>
          <w:szCs w:val="24"/>
        </w:rPr>
      </w:pPr>
      <w:r>
        <w:rPr>
          <w:rFonts w:ascii="Times New Roman" w:hAnsi="Times New Roman" w:cs="Times New Roman"/>
          <w:sz w:val="24"/>
          <w:szCs w:val="24"/>
        </w:rPr>
        <w:lastRenderedPageBreak/>
        <w:t>Obrazec št. 1</w:t>
      </w:r>
      <w:r w:rsidR="00DE0227">
        <w:rPr>
          <w:rFonts w:ascii="Times New Roman" w:hAnsi="Times New Roman" w:cs="Times New Roman"/>
          <w:sz w:val="24"/>
          <w:szCs w:val="24"/>
        </w:rPr>
        <w:t>3</w:t>
      </w:r>
    </w:p>
    <w:p w14:paraId="785B4D52" w14:textId="77777777" w:rsidR="00D90388" w:rsidRDefault="00D90388" w:rsidP="00D90388">
      <w:pPr>
        <w:spacing w:after="0"/>
        <w:jc w:val="right"/>
        <w:rPr>
          <w:rFonts w:ascii="Times New Roman" w:hAnsi="Times New Roman" w:cs="Times New Roman"/>
          <w:sz w:val="24"/>
          <w:szCs w:val="24"/>
        </w:rPr>
      </w:pPr>
    </w:p>
    <w:p w14:paraId="61B24CBB" w14:textId="77777777" w:rsidR="00D90388" w:rsidRPr="009767AF" w:rsidRDefault="00D90388" w:rsidP="00D90388">
      <w:pPr>
        <w:spacing w:after="0"/>
        <w:jc w:val="right"/>
        <w:rPr>
          <w:rFonts w:ascii="Times New Roman" w:hAnsi="Times New Roman" w:cs="Times New Roman"/>
          <w:sz w:val="24"/>
          <w:szCs w:val="24"/>
        </w:rPr>
      </w:pPr>
    </w:p>
    <w:p w14:paraId="10368B36" w14:textId="77777777" w:rsidR="00D90388" w:rsidRPr="009767AF" w:rsidRDefault="00D90388" w:rsidP="00D9038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4"/>
        </w:rPr>
      </w:pPr>
      <w:r w:rsidRPr="009767AF">
        <w:rPr>
          <w:rFonts w:ascii="Times New Roman" w:hAnsi="Times New Roman" w:cs="Times New Roman"/>
          <w:sz w:val="24"/>
          <w:szCs w:val="24"/>
        </w:rPr>
        <w:t>Izjava podizvajalca</w:t>
      </w:r>
    </w:p>
    <w:p w14:paraId="178751F7" w14:textId="77777777" w:rsidR="00D90388" w:rsidRDefault="00D90388" w:rsidP="00D90388">
      <w:pPr>
        <w:spacing w:after="120"/>
        <w:rPr>
          <w:rFonts w:ascii="Times New Roman" w:hAnsi="Times New Roman" w:cs="Times New Roman"/>
          <w:sz w:val="24"/>
          <w:szCs w:val="24"/>
        </w:rPr>
      </w:pPr>
    </w:p>
    <w:p w14:paraId="3D601ED0" w14:textId="77777777" w:rsidR="00D90388" w:rsidRPr="009767AF" w:rsidRDefault="00D90388" w:rsidP="00D90388">
      <w:pPr>
        <w:spacing w:after="120"/>
        <w:rPr>
          <w:rFonts w:ascii="Times New Roman" w:hAnsi="Times New Roman" w:cs="Times New Roman"/>
          <w:sz w:val="24"/>
          <w:szCs w:val="24"/>
        </w:rPr>
      </w:pPr>
    </w:p>
    <w:p w14:paraId="2B8AE03D" w14:textId="77093D02" w:rsidR="00D90388" w:rsidRPr="009767AF" w:rsidRDefault="00D90388" w:rsidP="00D90388">
      <w:pPr>
        <w:spacing w:before="225" w:after="225" w:line="240" w:lineRule="auto"/>
        <w:jc w:val="both"/>
        <w:rPr>
          <w:rFonts w:ascii="Times New Roman" w:hAnsi="Times New Roman" w:cs="Times New Roman"/>
          <w:sz w:val="24"/>
          <w:szCs w:val="24"/>
        </w:rPr>
      </w:pPr>
      <w:r w:rsidRPr="009767AF">
        <w:rPr>
          <w:rFonts w:ascii="Times New Roman" w:hAnsi="Times New Roman" w:cs="Times New Roman"/>
          <w:color w:val="000000"/>
          <w:sz w:val="24"/>
          <w:szCs w:val="24"/>
        </w:rPr>
        <w:t xml:space="preserve">V zvezi z javnim naročilom </w:t>
      </w:r>
      <w:r w:rsidRPr="00FE2E96">
        <w:rPr>
          <w:rFonts w:ascii="Times New Roman" w:hAnsi="Times New Roman" w:cs="Times New Roman"/>
          <w:color w:val="000000"/>
          <w:sz w:val="24"/>
          <w:szCs w:val="24"/>
        </w:rPr>
        <w:t>»</w:t>
      </w:r>
      <w:r w:rsidR="000A2C48" w:rsidRPr="000A2C48">
        <w:rPr>
          <w:rFonts w:ascii="Times New Roman" w:hAnsi="Times New Roman" w:cs="Times New Roman"/>
          <w:b/>
          <w:bCs/>
          <w:sz w:val="24"/>
          <w:szCs w:val="24"/>
        </w:rPr>
        <w:t>Prevoz učencev iz občine Ljutomer v osnovne šole v šolskih letih 202</w:t>
      </w:r>
      <w:r w:rsidR="007005F0">
        <w:rPr>
          <w:rFonts w:ascii="Times New Roman" w:hAnsi="Times New Roman" w:cs="Times New Roman"/>
          <w:b/>
          <w:bCs/>
          <w:sz w:val="24"/>
          <w:szCs w:val="24"/>
        </w:rPr>
        <w:t>2</w:t>
      </w:r>
      <w:r w:rsidR="000A2C48" w:rsidRPr="000A2C48">
        <w:rPr>
          <w:rFonts w:ascii="Times New Roman" w:hAnsi="Times New Roman" w:cs="Times New Roman"/>
          <w:b/>
          <w:bCs/>
          <w:sz w:val="24"/>
          <w:szCs w:val="24"/>
        </w:rPr>
        <w:t>/202</w:t>
      </w:r>
      <w:r w:rsidR="007005F0">
        <w:rPr>
          <w:rFonts w:ascii="Times New Roman" w:hAnsi="Times New Roman" w:cs="Times New Roman"/>
          <w:b/>
          <w:bCs/>
          <w:sz w:val="24"/>
          <w:szCs w:val="24"/>
        </w:rPr>
        <w:t>3</w:t>
      </w:r>
      <w:r w:rsidR="000A2C48" w:rsidRPr="000A2C48">
        <w:rPr>
          <w:rFonts w:ascii="Times New Roman" w:hAnsi="Times New Roman" w:cs="Times New Roman"/>
          <w:b/>
          <w:bCs/>
          <w:sz w:val="24"/>
          <w:szCs w:val="24"/>
        </w:rPr>
        <w:t>, 202</w:t>
      </w:r>
      <w:r w:rsidR="007005F0">
        <w:rPr>
          <w:rFonts w:ascii="Times New Roman" w:hAnsi="Times New Roman" w:cs="Times New Roman"/>
          <w:b/>
          <w:bCs/>
          <w:sz w:val="24"/>
          <w:szCs w:val="24"/>
        </w:rPr>
        <w:t>3</w:t>
      </w:r>
      <w:r w:rsidR="000A2C48" w:rsidRPr="000A2C48">
        <w:rPr>
          <w:rFonts w:ascii="Times New Roman" w:hAnsi="Times New Roman" w:cs="Times New Roman"/>
          <w:b/>
          <w:bCs/>
          <w:sz w:val="24"/>
          <w:szCs w:val="24"/>
        </w:rPr>
        <w:t>/202</w:t>
      </w:r>
      <w:r w:rsidR="007005F0">
        <w:rPr>
          <w:rFonts w:ascii="Times New Roman" w:hAnsi="Times New Roman" w:cs="Times New Roman"/>
          <w:b/>
          <w:bCs/>
          <w:sz w:val="24"/>
          <w:szCs w:val="24"/>
        </w:rPr>
        <w:t>4</w:t>
      </w:r>
      <w:r w:rsidR="000A2C48" w:rsidRPr="000A2C48">
        <w:rPr>
          <w:rFonts w:ascii="Times New Roman" w:hAnsi="Times New Roman" w:cs="Times New Roman"/>
          <w:b/>
          <w:bCs/>
          <w:sz w:val="24"/>
          <w:szCs w:val="24"/>
        </w:rPr>
        <w:t xml:space="preserve"> in 202</w:t>
      </w:r>
      <w:r w:rsidR="007005F0">
        <w:rPr>
          <w:rFonts w:ascii="Times New Roman" w:hAnsi="Times New Roman" w:cs="Times New Roman"/>
          <w:b/>
          <w:bCs/>
          <w:sz w:val="24"/>
          <w:szCs w:val="24"/>
        </w:rPr>
        <w:t>4</w:t>
      </w:r>
      <w:r w:rsidR="000A2C48" w:rsidRPr="000A2C48">
        <w:rPr>
          <w:rFonts w:ascii="Times New Roman" w:hAnsi="Times New Roman" w:cs="Times New Roman"/>
          <w:b/>
          <w:bCs/>
          <w:sz w:val="24"/>
          <w:szCs w:val="24"/>
        </w:rPr>
        <w:t>/202</w:t>
      </w:r>
      <w:r w:rsidR="007005F0">
        <w:rPr>
          <w:rFonts w:ascii="Times New Roman" w:hAnsi="Times New Roman" w:cs="Times New Roman"/>
          <w:b/>
          <w:bCs/>
          <w:sz w:val="24"/>
          <w:szCs w:val="24"/>
        </w:rPr>
        <w:t>5</w:t>
      </w:r>
      <w:r w:rsidRPr="00FE2E96">
        <w:rPr>
          <w:rFonts w:ascii="Times New Roman" w:hAnsi="Times New Roman" w:cs="Times New Roman"/>
          <w:iCs/>
          <w:sz w:val="24"/>
          <w:szCs w:val="24"/>
        </w:rPr>
        <w:t>«</w:t>
      </w:r>
      <w:r>
        <w:rPr>
          <w:rFonts w:ascii="Times New Roman" w:hAnsi="Times New Roman" w:cs="Times New Roman"/>
          <w:iCs/>
          <w:sz w:val="24"/>
          <w:szCs w:val="24"/>
        </w:rPr>
        <w:t>,</w:t>
      </w:r>
    </w:p>
    <w:p w14:paraId="09C9535D" w14:textId="77777777" w:rsidR="00D90388" w:rsidRPr="009767AF" w:rsidRDefault="00D90388" w:rsidP="00D90388">
      <w:pPr>
        <w:spacing w:before="225" w:after="225" w:line="240" w:lineRule="auto"/>
        <w:jc w:val="both"/>
        <w:rPr>
          <w:rFonts w:ascii="Times New Roman" w:hAnsi="Times New Roman" w:cs="Times New Roman"/>
          <w:sz w:val="24"/>
          <w:szCs w:val="24"/>
        </w:rPr>
      </w:pPr>
      <w:r w:rsidRPr="009767AF">
        <w:rPr>
          <w:rFonts w:ascii="Times New Roman" w:hAnsi="Times New Roman" w:cs="Times New Roman"/>
          <w:color w:val="000000"/>
          <w:sz w:val="24"/>
          <w:szCs w:val="24"/>
        </w:rPr>
        <w:t>izjavljamo, da bomo v primeru izbire gospodarskega subjekta sodelovali pri izvedbi predmeta javnega naročila z deli v vrednosti _______________ EUR v skladu z razpisnimi pogoji.</w:t>
      </w:r>
    </w:p>
    <w:p w14:paraId="0B8FCA0A" w14:textId="77777777" w:rsidR="00D90388" w:rsidRDefault="00D90388" w:rsidP="00D90388">
      <w:pPr>
        <w:spacing w:before="225" w:after="225" w:line="240" w:lineRule="auto"/>
        <w:jc w:val="both"/>
        <w:rPr>
          <w:rFonts w:ascii="Times New Roman" w:hAnsi="Times New Roman" w:cs="Times New Roman"/>
          <w:color w:val="000000"/>
          <w:sz w:val="24"/>
          <w:szCs w:val="24"/>
        </w:rPr>
      </w:pPr>
    </w:p>
    <w:p w14:paraId="26469E67" w14:textId="77777777" w:rsidR="00D90388" w:rsidRPr="009767AF" w:rsidRDefault="00D90388" w:rsidP="00D90388">
      <w:pPr>
        <w:spacing w:before="225" w:after="225" w:line="240" w:lineRule="auto"/>
        <w:jc w:val="both"/>
        <w:rPr>
          <w:rFonts w:ascii="Times New Roman" w:hAnsi="Times New Roman" w:cs="Times New Roman"/>
          <w:sz w:val="24"/>
          <w:szCs w:val="24"/>
        </w:rPr>
      </w:pPr>
      <w:r w:rsidRPr="009767AF">
        <w:rPr>
          <w:rFonts w:ascii="Times New Roman" w:hAnsi="Times New Roman" w:cs="Times New Roman"/>
          <w:color w:val="000000"/>
          <w:sz w:val="24"/>
          <w:szCs w:val="24"/>
        </w:rPr>
        <w:t>Izjavljamo (ustrezno označi):</w:t>
      </w:r>
    </w:p>
    <w:p w14:paraId="7E3794CE" w14:textId="77777777" w:rsidR="00D90388" w:rsidRPr="009767AF" w:rsidRDefault="00D90388" w:rsidP="00D90388">
      <w:pPr>
        <w:spacing w:before="225" w:after="225" w:line="240" w:lineRule="auto"/>
        <w:jc w:val="both"/>
        <w:rPr>
          <w:rFonts w:ascii="Times New Roman" w:hAnsi="Times New Roman" w:cs="Times New Roman"/>
          <w:sz w:val="24"/>
          <w:szCs w:val="24"/>
        </w:rPr>
      </w:pPr>
      <w:r w:rsidRPr="009767AF">
        <w:rPr>
          <w:rFonts w:ascii="Times New Roman" w:hAnsi="Times New Roman" w:cs="Times New Roman"/>
          <w:color w:val="000000"/>
          <w:sz w:val="24"/>
          <w:szCs w:val="24"/>
        </w:rPr>
        <w:t>[   ] DA zahtevamo izvedbo neposrednih plačil, in zato podajamo soglasje, da sme naročnik namesto glavnega izvajalca poravnati obveznosti glavnega izvajalca, ki nastanejo pri izvajanju javnega naročila do nas kot podizvajalca.</w:t>
      </w:r>
    </w:p>
    <w:p w14:paraId="3554964D" w14:textId="77777777" w:rsidR="00D90388" w:rsidRPr="009767AF" w:rsidRDefault="00D90388" w:rsidP="00D90388">
      <w:pPr>
        <w:spacing w:before="225" w:after="225" w:line="240" w:lineRule="auto"/>
        <w:jc w:val="both"/>
        <w:rPr>
          <w:rFonts w:ascii="Times New Roman" w:hAnsi="Times New Roman" w:cs="Times New Roman"/>
          <w:sz w:val="24"/>
          <w:szCs w:val="24"/>
        </w:rPr>
      </w:pPr>
      <w:r w:rsidRPr="009767AF">
        <w:rPr>
          <w:rFonts w:ascii="Times New Roman" w:hAnsi="Times New Roman" w:cs="Times New Roman"/>
          <w:color w:val="000000"/>
          <w:sz w:val="24"/>
          <w:szCs w:val="24"/>
        </w:rPr>
        <w:t>[   ] NE zahtevamo izvedbe neposrednih plačil.</w:t>
      </w:r>
    </w:p>
    <w:p w14:paraId="0916DE5E" w14:textId="77777777" w:rsidR="00D90388" w:rsidRDefault="00D90388" w:rsidP="00D90388">
      <w:pPr>
        <w:spacing w:before="225" w:after="225" w:line="240" w:lineRule="auto"/>
        <w:jc w:val="both"/>
        <w:rPr>
          <w:rFonts w:ascii="Times New Roman" w:hAnsi="Times New Roman" w:cs="Times New Roman"/>
          <w:color w:val="000000"/>
          <w:sz w:val="24"/>
          <w:szCs w:val="24"/>
        </w:rPr>
      </w:pPr>
      <w:r w:rsidRPr="009767AF">
        <w:rPr>
          <w:rFonts w:ascii="Times New Roman" w:hAnsi="Times New Roman" w:cs="Times New Roman"/>
          <w:color w:val="000000"/>
          <w:sz w:val="24"/>
          <w:szCs w:val="24"/>
        </w:rPr>
        <w:t> </w:t>
      </w:r>
    </w:p>
    <w:p w14:paraId="4D5D802F" w14:textId="77777777" w:rsidR="00D90388" w:rsidRPr="009767AF" w:rsidRDefault="00D90388" w:rsidP="00D90388">
      <w:pPr>
        <w:spacing w:before="225" w:after="225" w:line="240" w:lineRule="auto"/>
        <w:jc w:val="both"/>
        <w:rPr>
          <w:rFonts w:ascii="Times New Roman" w:hAnsi="Times New Roman" w:cs="Times New Roman"/>
          <w:sz w:val="24"/>
          <w:szCs w:val="24"/>
        </w:rPr>
      </w:pPr>
    </w:p>
    <w:p w14:paraId="170B6238" w14:textId="77777777" w:rsidR="00D90388" w:rsidRPr="009767AF" w:rsidRDefault="00D90388" w:rsidP="00D90388">
      <w:pPr>
        <w:spacing w:before="225" w:after="225" w:line="240" w:lineRule="auto"/>
        <w:jc w:val="both"/>
        <w:rPr>
          <w:rFonts w:ascii="Times New Roman" w:hAnsi="Times New Roman" w:cs="Times New Roman"/>
          <w:sz w:val="24"/>
          <w:szCs w:val="24"/>
        </w:rPr>
      </w:pPr>
      <w:r w:rsidRPr="009767AF">
        <w:rPr>
          <w:rFonts w:ascii="Times New Roman" w:hAnsi="Times New Roman" w:cs="Times New Roman"/>
          <w:color w:val="000000"/>
          <w:sz w:val="24"/>
          <w:szCs w:val="24"/>
        </w:rPr>
        <w:t> </w:t>
      </w:r>
    </w:p>
    <w:tbl>
      <w:tblPr>
        <w:tblStyle w:val="NormalTablePHPDOCX"/>
        <w:tblW w:w="8745" w:type="dxa"/>
        <w:tblInd w:w="108" w:type="dxa"/>
        <w:tblLook w:val="04A0" w:firstRow="1" w:lastRow="0" w:firstColumn="1" w:lastColumn="0" w:noHBand="0" w:noVBand="1"/>
      </w:tblPr>
      <w:tblGrid>
        <w:gridCol w:w="4080"/>
        <w:gridCol w:w="4665"/>
      </w:tblGrid>
      <w:tr w:rsidR="00D90388" w:rsidRPr="009767AF" w14:paraId="5E5FBCDF" w14:textId="77777777" w:rsidTr="00D65E8D">
        <w:tc>
          <w:tcPr>
            <w:tcW w:w="4080" w:type="dxa"/>
            <w:tcMar>
              <w:top w:w="75" w:type="dxa"/>
              <w:bottom w:w="75" w:type="dxa"/>
            </w:tcMar>
            <w:vAlign w:val="center"/>
          </w:tcPr>
          <w:p w14:paraId="2AC3BB56" w14:textId="77777777" w:rsidR="00D90388" w:rsidRPr="009767AF" w:rsidRDefault="00D90388" w:rsidP="00D65E8D">
            <w:pPr>
              <w:rPr>
                <w:rFonts w:ascii="Times New Roman" w:hAnsi="Times New Roman" w:cs="Times New Roman"/>
                <w:sz w:val="24"/>
                <w:szCs w:val="24"/>
              </w:rPr>
            </w:pPr>
            <w:r w:rsidRPr="009767AF">
              <w:rPr>
                <w:rFonts w:ascii="Times New Roman" w:hAnsi="Times New Roman" w:cs="Times New Roman"/>
                <w:color w:val="000000"/>
                <w:position w:val="-2"/>
                <w:sz w:val="24"/>
                <w:szCs w:val="24"/>
              </w:rPr>
              <w:t>Kraj in datum:</w:t>
            </w:r>
          </w:p>
        </w:tc>
        <w:tc>
          <w:tcPr>
            <w:tcW w:w="0" w:type="auto"/>
            <w:tcMar>
              <w:top w:w="75" w:type="dxa"/>
              <w:bottom w:w="75" w:type="dxa"/>
            </w:tcMar>
            <w:vAlign w:val="center"/>
          </w:tcPr>
          <w:p w14:paraId="31F6A68A" w14:textId="77777777" w:rsidR="00D90388" w:rsidRPr="009767AF" w:rsidRDefault="00D90388" w:rsidP="00D65E8D">
            <w:pPr>
              <w:rPr>
                <w:rFonts w:ascii="Times New Roman" w:hAnsi="Times New Roman" w:cs="Times New Roman"/>
                <w:sz w:val="24"/>
                <w:szCs w:val="24"/>
              </w:rPr>
            </w:pPr>
            <w:r w:rsidRPr="009767AF">
              <w:rPr>
                <w:rFonts w:ascii="Times New Roman" w:hAnsi="Times New Roman" w:cs="Times New Roman"/>
                <w:color w:val="000000"/>
                <w:position w:val="-2"/>
                <w:sz w:val="24"/>
                <w:szCs w:val="24"/>
              </w:rPr>
              <w:t>Ime in priimek: _____________________</w:t>
            </w:r>
          </w:p>
        </w:tc>
      </w:tr>
      <w:tr w:rsidR="00D90388" w:rsidRPr="009767AF" w14:paraId="22CF595F" w14:textId="77777777" w:rsidTr="00D65E8D">
        <w:tc>
          <w:tcPr>
            <w:tcW w:w="4080" w:type="dxa"/>
            <w:tcMar>
              <w:top w:w="75" w:type="dxa"/>
              <w:bottom w:w="75" w:type="dxa"/>
            </w:tcMar>
            <w:vAlign w:val="center"/>
          </w:tcPr>
          <w:p w14:paraId="19DD8E75" w14:textId="77777777" w:rsidR="00D90388" w:rsidRPr="009767AF" w:rsidRDefault="00D90388" w:rsidP="00D65E8D">
            <w:pPr>
              <w:rPr>
                <w:rFonts w:ascii="Times New Roman" w:hAnsi="Times New Roman" w:cs="Times New Roman"/>
                <w:sz w:val="24"/>
                <w:szCs w:val="24"/>
              </w:rPr>
            </w:pPr>
            <w:r w:rsidRPr="009767AF">
              <w:rPr>
                <w:rFonts w:ascii="Times New Roman" w:hAnsi="Times New Roman" w:cs="Times New Roman"/>
                <w:color w:val="000000"/>
                <w:position w:val="-2"/>
                <w:sz w:val="24"/>
                <w:szCs w:val="24"/>
              </w:rPr>
              <w:t> </w:t>
            </w:r>
          </w:p>
        </w:tc>
        <w:tc>
          <w:tcPr>
            <w:tcW w:w="0" w:type="auto"/>
            <w:tcMar>
              <w:top w:w="75" w:type="dxa"/>
              <w:bottom w:w="75" w:type="dxa"/>
            </w:tcMar>
            <w:vAlign w:val="center"/>
          </w:tcPr>
          <w:p w14:paraId="63AED101" w14:textId="77777777" w:rsidR="00D90388" w:rsidRPr="009767AF" w:rsidRDefault="00D90388" w:rsidP="00D65E8D">
            <w:pPr>
              <w:rPr>
                <w:rFonts w:ascii="Times New Roman" w:hAnsi="Times New Roman" w:cs="Times New Roman"/>
                <w:sz w:val="24"/>
                <w:szCs w:val="24"/>
              </w:rPr>
            </w:pPr>
          </w:p>
          <w:p w14:paraId="4494FD89" w14:textId="77777777" w:rsidR="00D90388" w:rsidRPr="009767AF" w:rsidRDefault="00D90388" w:rsidP="00D65E8D">
            <w:pPr>
              <w:jc w:val="center"/>
              <w:rPr>
                <w:rFonts w:ascii="Times New Roman" w:hAnsi="Times New Roman" w:cs="Times New Roman"/>
                <w:sz w:val="24"/>
                <w:szCs w:val="24"/>
              </w:rPr>
            </w:pPr>
            <w:r w:rsidRPr="009767AF">
              <w:rPr>
                <w:rFonts w:ascii="Times New Roman" w:hAnsi="Times New Roman" w:cs="Times New Roman"/>
                <w:color w:val="A9A9A9"/>
                <w:position w:val="-2"/>
                <w:sz w:val="24"/>
                <w:szCs w:val="24"/>
              </w:rPr>
              <w:t>(žig in podpis)</w:t>
            </w:r>
          </w:p>
        </w:tc>
      </w:tr>
    </w:tbl>
    <w:p w14:paraId="07A45ADF" w14:textId="77777777" w:rsidR="00D90388" w:rsidRPr="009767AF" w:rsidRDefault="00D90388" w:rsidP="00D90388">
      <w:pPr>
        <w:spacing w:before="225" w:after="225" w:line="240" w:lineRule="auto"/>
        <w:jc w:val="both"/>
        <w:rPr>
          <w:rFonts w:ascii="Times New Roman" w:hAnsi="Times New Roman" w:cs="Times New Roman"/>
          <w:sz w:val="24"/>
          <w:szCs w:val="24"/>
        </w:rPr>
      </w:pPr>
      <w:r w:rsidRPr="009767AF">
        <w:rPr>
          <w:rFonts w:ascii="Times New Roman" w:hAnsi="Times New Roman" w:cs="Times New Roman"/>
          <w:color w:val="000000"/>
          <w:sz w:val="24"/>
          <w:szCs w:val="24"/>
        </w:rPr>
        <w:t> </w:t>
      </w:r>
    </w:p>
    <w:p w14:paraId="473EC9D2" w14:textId="77777777" w:rsidR="00D90388" w:rsidRDefault="00D90388" w:rsidP="00D90388">
      <w:pPr>
        <w:spacing w:before="225" w:after="225" w:line="240" w:lineRule="auto"/>
        <w:jc w:val="both"/>
        <w:rPr>
          <w:rFonts w:ascii="Times New Roman" w:hAnsi="Times New Roman" w:cs="Times New Roman"/>
          <w:color w:val="000000"/>
          <w:sz w:val="24"/>
          <w:szCs w:val="24"/>
        </w:rPr>
      </w:pPr>
      <w:r w:rsidRPr="009767AF">
        <w:rPr>
          <w:rFonts w:ascii="Times New Roman" w:hAnsi="Times New Roman" w:cs="Times New Roman"/>
          <w:color w:val="000000"/>
          <w:sz w:val="24"/>
          <w:szCs w:val="24"/>
        </w:rPr>
        <w:t> </w:t>
      </w:r>
    </w:p>
    <w:p w14:paraId="4ED14897" w14:textId="77777777" w:rsidR="00D90388" w:rsidRDefault="00D90388" w:rsidP="00D90388">
      <w:pPr>
        <w:spacing w:before="225" w:after="225" w:line="240" w:lineRule="auto"/>
        <w:jc w:val="both"/>
        <w:rPr>
          <w:rFonts w:ascii="Times New Roman" w:hAnsi="Times New Roman" w:cs="Times New Roman"/>
          <w:color w:val="000000"/>
          <w:sz w:val="24"/>
          <w:szCs w:val="24"/>
        </w:rPr>
      </w:pPr>
    </w:p>
    <w:p w14:paraId="4DDAB7C0" w14:textId="77777777" w:rsidR="00D90388" w:rsidRPr="009767AF" w:rsidRDefault="00D90388" w:rsidP="00D90388">
      <w:pPr>
        <w:spacing w:before="225" w:after="225" w:line="240" w:lineRule="auto"/>
        <w:jc w:val="both"/>
        <w:rPr>
          <w:rFonts w:ascii="Times New Roman" w:hAnsi="Times New Roman" w:cs="Times New Roman"/>
          <w:sz w:val="24"/>
          <w:szCs w:val="24"/>
        </w:rPr>
      </w:pPr>
    </w:p>
    <w:p w14:paraId="5AC813FE" w14:textId="77777777" w:rsidR="00D90388" w:rsidRPr="009767AF" w:rsidRDefault="00D90388" w:rsidP="00D90388">
      <w:pPr>
        <w:spacing w:before="225" w:after="225" w:line="240" w:lineRule="auto"/>
        <w:jc w:val="both"/>
        <w:rPr>
          <w:rFonts w:ascii="Times New Roman" w:hAnsi="Times New Roman" w:cs="Times New Roman"/>
          <w:sz w:val="24"/>
          <w:szCs w:val="24"/>
        </w:rPr>
      </w:pPr>
      <w:r w:rsidRPr="009767AF">
        <w:rPr>
          <w:rFonts w:ascii="Times New Roman" w:hAnsi="Times New Roman" w:cs="Times New Roman"/>
          <w:color w:val="000000"/>
          <w:sz w:val="24"/>
          <w:szCs w:val="24"/>
        </w:rPr>
        <w:t> </w:t>
      </w:r>
    </w:p>
    <w:p w14:paraId="48B3EFE8" w14:textId="77777777" w:rsidR="00D90388" w:rsidRPr="009767AF" w:rsidRDefault="00D90388" w:rsidP="00D90388">
      <w:pPr>
        <w:spacing w:before="225" w:after="225" w:line="240" w:lineRule="auto"/>
        <w:jc w:val="both"/>
        <w:rPr>
          <w:rFonts w:ascii="Times New Roman" w:hAnsi="Times New Roman" w:cs="Times New Roman"/>
          <w:sz w:val="24"/>
          <w:szCs w:val="24"/>
        </w:rPr>
      </w:pPr>
      <w:r w:rsidRPr="009767AF">
        <w:rPr>
          <w:rFonts w:ascii="Times New Roman" w:hAnsi="Times New Roman" w:cs="Times New Roman"/>
          <w:b/>
          <w:bCs/>
          <w:i/>
          <w:iCs/>
          <w:color w:val="000000"/>
          <w:sz w:val="24"/>
          <w:szCs w:val="24"/>
          <w:u w:val="single"/>
        </w:rPr>
        <w:t>Opomba:</w:t>
      </w:r>
    </w:p>
    <w:p w14:paraId="3A07820E" w14:textId="77777777" w:rsidR="00D90388" w:rsidRPr="009767AF" w:rsidRDefault="00D90388" w:rsidP="00D90388">
      <w:pPr>
        <w:spacing w:before="225" w:after="225" w:line="240" w:lineRule="auto"/>
        <w:jc w:val="both"/>
        <w:rPr>
          <w:rFonts w:ascii="Times New Roman" w:hAnsi="Times New Roman" w:cs="Times New Roman"/>
          <w:sz w:val="24"/>
          <w:szCs w:val="24"/>
        </w:rPr>
      </w:pPr>
      <w:r w:rsidRPr="009767AF">
        <w:rPr>
          <w:rFonts w:ascii="Times New Roman" w:hAnsi="Times New Roman" w:cs="Times New Roman"/>
          <w:i/>
          <w:iCs/>
          <w:color w:val="000000"/>
          <w:sz w:val="24"/>
          <w:szCs w:val="24"/>
        </w:rPr>
        <w:t>V primeru večjega števila podizvajalcev se obrazec fotokopira.</w:t>
      </w:r>
    </w:p>
    <w:p w14:paraId="4D1526B5" w14:textId="77777777" w:rsidR="00D90388" w:rsidRDefault="00D90388" w:rsidP="00D90388">
      <w:pPr>
        <w:spacing w:after="0"/>
        <w:jc w:val="right"/>
        <w:rPr>
          <w:rFonts w:ascii="Times New Roman" w:hAnsi="Times New Roman" w:cs="Times New Roman"/>
          <w:sz w:val="24"/>
          <w:szCs w:val="24"/>
        </w:rPr>
      </w:pPr>
    </w:p>
    <w:p w14:paraId="3F7ABC81" w14:textId="77777777" w:rsidR="00D90388" w:rsidRDefault="00D90388" w:rsidP="00D90388">
      <w:pPr>
        <w:spacing w:after="0"/>
        <w:jc w:val="right"/>
        <w:rPr>
          <w:rFonts w:ascii="Times New Roman" w:hAnsi="Times New Roman" w:cs="Times New Roman"/>
          <w:sz w:val="24"/>
          <w:szCs w:val="24"/>
        </w:rPr>
      </w:pPr>
    </w:p>
    <w:p w14:paraId="629E7707" w14:textId="77777777" w:rsidR="00D90388" w:rsidRDefault="00D90388" w:rsidP="00D90388">
      <w:pPr>
        <w:spacing w:after="0"/>
        <w:rPr>
          <w:rFonts w:ascii="Times New Roman" w:hAnsi="Times New Roman" w:cs="Times New Roman"/>
          <w:sz w:val="24"/>
          <w:szCs w:val="24"/>
        </w:rPr>
      </w:pPr>
    </w:p>
    <w:p w14:paraId="74494366" w14:textId="68D977FB" w:rsidR="00D90388" w:rsidRDefault="00D90388" w:rsidP="00D90388">
      <w:pPr>
        <w:spacing w:after="0"/>
        <w:jc w:val="right"/>
        <w:rPr>
          <w:rFonts w:ascii="Times New Roman" w:hAnsi="Times New Roman" w:cs="Times New Roman"/>
          <w:sz w:val="24"/>
          <w:szCs w:val="24"/>
        </w:rPr>
      </w:pPr>
      <w:r>
        <w:rPr>
          <w:rFonts w:ascii="Times New Roman" w:hAnsi="Times New Roman" w:cs="Times New Roman"/>
          <w:sz w:val="24"/>
          <w:szCs w:val="24"/>
        </w:rPr>
        <w:lastRenderedPageBreak/>
        <w:t>Obrazec št. 1</w:t>
      </w:r>
      <w:r w:rsidR="00DE0227">
        <w:rPr>
          <w:rFonts w:ascii="Times New Roman" w:hAnsi="Times New Roman" w:cs="Times New Roman"/>
          <w:sz w:val="24"/>
          <w:szCs w:val="24"/>
        </w:rPr>
        <w:t>4</w:t>
      </w:r>
    </w:p>
    <w:p w14:paraId="39AB838F" w14:textId="77777777" w:rsidR="00D90388" w:rsidRPr="00220C47" w:rsidRDefault="00D90388" w:rsidP="00D90388">
      <w:pPr>
        <w:pStyle w:val="Naslov1"/>
        <w:pBdr>
          <w:top w:val="single" w:sz="36" w:space="1" w:color="7EFF09"/>
          <w:left w:val="single" w:sz="36" w:space="5" w:color="7EFF09"/>
          <w:bottom w:val="single" w:sz="36" w:space="0" w:color="7EFF09"/>
          <w:right w:val="single" w:sz="36" w:space="4" w:color="7EFF09"/>
        </w:pBdr>
        <w:shd w:val="clear" w:color="auto" w:fill="7BF949"/>
        <w:spacing w:before="0" w:after="120"/>
        <w:ind w:left="567"/>
        <w:rPr>
          <w:rFonts w:ascii="Times New Roman" w:hAnsi="Times New Roman" w:cs="Times New Roman"/>
          <w:sz w:val="22"/>
          <w:szCs w:val="22"/>
        </w:rPr>
      </w:pPr>
      <w:r w:rsidRPr="00220C47">
        <w:rPr>
          <w:rFonts w:ascii="Times New Roman" w:hAnsi="Times New Roman" w:cs="Times New Roman"/>
          <w:sz w:val="22"/>
          <w:szCs w:val="22"/>
        </w:rPr>
        <w:t>Izjava zastopnika podizvajalca v zvezi z izpolnjevanjem obveznih pogojev za podizvajalce</w:t>
      </w:r>
    </w:p>
    <w:p w14:paraId="03E2E72F" w14:textId="77777777" w:rsidR="00D90388" w:rsidRDefault="00D90388" w:rsidP="00D90388">
      <w:pPr>
        <w:spacing w:before="225" w:after="225" w:line="240" w:lineRule="auto"/>
        <w:jc w:val="both"/>
        <w:rPr>
          <w:rFonts w:ascii="Times New Roman" w:hAnsi="Times New Roman" w:cs="Times New Roman"/>
          <w:color w:val="000000"/>
        </w:rPr>
      </w:pPr>
    </w:p>
    <w:p w14:paraId="32CBAE92" w14:textId="77777777" w:rsidR="00D90388" w:rsidRPr="002F2DC6" w:rsidRDefault="00D90388" w:rsidP="00D90388">
      <w:pPr>
        <w:spacing w:before="225" w:after="225" w:line="240" w:lineRule="auto"/>
        <w:jc w:val="both"/>
        <w:rPr>
          <w:rFonts w:ascii="Times New Roman" w:hAnsi="Times New Roman" w:cs="Times New Roman"/>
        </w:rPr>
      </w:pPr>
      <w:r w:rsidRPr="002F2DC6">
        <w:rPr>
          <w:rFonts w:ascii="Times New Roman" w:hAnsi="Times New Roman" w:cs="Times New Roman"/>
          <w:color w:val="000000"/>
        </w:rPr>
        <w:t>Pod kazensko in materialno odgovornostjo izjavljamo, da naša družba, ______________ (Firma), _____________________ (Naslov), matična številka: _______________</w:t>
      </w:r>
      <w:r>
        <w:rPr>
          <w:rFonts w:ascii="Times New Roman" w:hAnsi="Times New Roman" w:cs="Times New Roman"/>
          <w:color w:val="000000"/>
        </w:rPr>
        <w:t>,</w:t>
      </w:r>
      <w:r w:rsidRPr="002F2DC6">
        <w:rPr>
          <w:rFonts w:ascii="Times New Roman" w:hAnsi="Times New Roman" w:cs="Times New Roman"/>
          <w:color w:val="000000"/>
        </w:rPr>
        <w:t> ni bila pravnomočno obsojena zaradi kaznivih dejanj, ki so našteta v prvem odst. 75. člena ZJN-3.</w:t>
      </w:r>
    </w:p>
    <w:p w14:paraId="4AF4EF3B" w14:textId="77777777" w:rsidR="00D90388" w:rsidRPr="002F2DC6" w:rsidRDefault="00D90388" w:rsidP="00D90388">
      <w:pPr>
        <w:spacing w:after="0" w:line="240" w:lineRule="auto"/>
        <w:jc w:val="both"/>
        <w:rPr>
          <w:rFonts w:ascii="Times New Roman" w:hAnsi="Times New Roman" w:cs="Times New Roman"/>
        </w:rPr>
      </w:pPr>
      <w:r w:rsidRPr="002F2DC6">
        <w:rPr>
          <w:rFonts w:ascii="Times New Roman" w:hAnsi="Times New Roman" w:cs="Times New Roman"/>
          <w:color w:val="000000"/>
        </w:rPr>
        <w:t>Obenem izjavljamo, da:</w:t>
      </w:r>
    </w:p>
    <w:tbl>
      <w:tblPr>
        <w:tblStyle w:val="NormalTablePHPDOCX"/>
        <w:tblW w:w="0" w:type="auto"/>
        <w:tblInd w:w="108" w:type="dxa"/>
        <w:tblLook w:val="04A0" w:firstRow="1" w:lastRow="0" w:firstColumn="1" w:lastColumn="0" w:noHBand="0" w:noVBand="1"/>
      </w:tblPr>
      <w:tblGrid>
        <w:gridCol w:w="8962"/>
      </w:tblGrid>
      <w:tr w:rsidR="00D90388" w:rsidRPr="002F2DC6" w14:paraId="68F51E43" w14:textId="77777777" w:rsidTr="00D65E8D">
        <w:tc>
          <w:tcPr>
            <w:tcW w:w="0" w:type="auto"/>
            <w:tcMar>
              <w:top w:w="0" w:type="auto"/>
              <w:bottom w:w="0" w:type="auto"/>
            </w:tcMar>
          </w:tcPr>
          <w:p w14:paraId="318A7C42" w14:textId="77777777" w:rsidR="00D90388" w:rsidRPr="002F2DC6" w:rsidRDefault="00D90388" w:rsidP="00D90388">
            <w:pPr>
              <w:numPr>
                <w:ilvl w:val="0"/>
                <w:numId w:val="38"/>
              </w:numPr>
              <w:jc w:val="both"/>
              <w:rPr>
                <w:rFonts w:ascii="Times New Roman" w:hAnsi="Times New Roman" w:cs="Times New Roman"/>
                <w:color w:val="000000"/>
              </w:rPr>
            </w:pPr>
            <w:r w:rsidRPr="002F2DC6">
              <w:rPr>
                <w:rFonts w:ascii="Times New Roman" w:hAnsi="Times New Roman" w:cs="Times New Roman"/>
                <w:color w:val="000000"/>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8CDB0F1" w14:textId="77777777" w:rsidR="00D90388" w:rsidRPr="002F2DC6" w:rsidRDefault="00D90388" w:rsidP="00D90388">
            <w:pPr>
              <w:numPr>
                <w:ilvl w:val="0"/>
                <w:numId w:val="38"/>
              </w:numPr>
              <w:jc w:val="both"/>
              <w:rPr>
                <w:rFonts w:ascii="Times New Roman" w:hAnsi="Times New Roman" w:cs="Times New Roman"/>
                <w:color w:val="000000"/>
              </w:rPr>
            </w:pPr>
            <w:r w:rsidRPr="002F2DC6">
              <w:rPr>
                <w:rFonts w:ascii="Times New Roman" w:hAnsi="Times New Roman" w:cs="Times New Roman"/>
                <w:color w:val="000000"/>
              </w:rPr>
              <w:t xml:space="preserve">na dan oddaje ponudbe ali prijave nimamo </w:t>
            </w:r>
            <w:proofErr w:type="spellStart"/>
            <w:r w:rsidRPr="002F2DC6">
              <w:rPr>
                <w:rFonts w:ascii="Times New Roman" w:hAnsi="Times New Roman" w:cs="Times New Roman"/>
                <w:color w:val="000000"/>
              </w:rPr>
              <w:t>nepredloženih</w:t>
            </w:r>
            <w:proofErr w:type="spellEnd"/>
            <w:r w:rsidRPr="002F2DC6">
              <w:rPr>
                <w:rFonts w:ascii="Times New Roman" w:hAnsi="Times New Roman" w:cs="Times New Roman"/>
                <w:color w:val="000000"/>
              </w:rPr>
              <w:t xml:space="preserve"> obračunov davčnih odtegljajev za dohodke iz delovnega razmerja za obdobje zadnjih petih let do dne oddaje ponudbe ali prijave,</w:t>
            </w:r>
          </w:p>
          <w:p w14:paraId="34B3907B" w14:textId="77777777" w:rsidR="007005F0" w:rsidRPr="00B15A85" w:rsidRDefault="007005F0" w:rsidP="007005F0">
            <w:pPr>
              <w:numPr>
                <w:ilvl w:val="0"/>
                <w:numId w:val="38"/>
              </w:numPr>
              <w:jc w:val="both"/>
              <w:rPr>
                <w:rFonts w:ascii="Times New Roman" w:hAnsi="Times New Roman" w:cs="Times New Roman"/>
                <w:color w:val="000000"/>
              </w:rPr>
            </w:pPr>
            <w:r w:rsidRPr="00B15A85">
              <w:rPr>
                <w:rFonts w:ascii="Times New Roman" w:hAnsi="Times New Roman" w:cs="Times New Roman"/>
                <w:color w:val="000000"/>
              </w:rPr>
              <w:t>na dan, ko poteče rok za oddajo ponudb ali prijav, nismo izločeni iz postopkov oddaje javnih naročil zaradi uvrstitve v evidenco gospodarskih subjektov z izrečenimi stranskimi sankcijami izločitve iz postopkov javnega naročanja,</w:t>
            </w:r>
          </w:p>
          <w:p w14:paraId="7204FB45" w14:textId="77777777" w:rsidR="00D90388" w:rsidRPr="002F2DC6" w:rsidRDefault="00D90388" w:rsidP="00D90388">
            <w:pPr>
              <w:numPr>
                <w:ilvl w:val="0"/>
                <w:numId w:val="38"/>
              </w:numPr>
              <w:jc w:val="both"/>
              <w:rPr>
                <w:rFonts w:ascii="Times New Roman" w:hAnsi="Times New Roman" w:cs="Times New Roman"/>
                <w:color w:val="000000"/>
              </w:rPr>
            </w:pPr>
            <w:r w:rsidRPr="002F2DC6">
              <w:rPr>
                <w:rFonts w:ascii="Times New Roman" w:hAnsi="Times New Roman" w:cs="Times New Roman"/>
                <w:color w:val="000000"/>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4287170" w14:textId="77777777" w:rsidR="00D90388" w:rsidRPr="002F2DC6" w:rsidRDefault="00D90388" w:rsidP="00D90388">
            <w:pPr>
              <w:numPr>
                <w:ilvl w:val="0"/>
                <w:numId w:val="38"/>
              </w:numPr>
              <w:jc w:val="both"/>
              <w:rPr>
                <w:rFonts w:ascii="Times New Roman" w:hAnsi="Times New Roman" w:cs="Times New Roman"/>
              </w:rPr>
            </w:pPr>
            <w:r w:rsidRPr="002F2DC6">
              <w:rPr>
                <w:rFonts w:ascii="Times New Roman" w:hAnsi="Times New Roman" w:cs="Times New Roman"/>
              </w:rPr>
              <w:t>nam v zadnjih treh letih pred potekom roka za oddajo ponudbe ali prijave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črtno, za kateri bi nam  bila s pravnomočno odločitvijo ali več pravnomočnimi odločitvami izrečena globa za prekršek,</w:t>
            </w:r>
          </w:p>
          <w:p w14:paraId="5E94BAC4" w14:textId="77777777" w:rsidR="00D90388" w:rsidRPr="002F2DC6" w:rsidRDefault="00D90388" w:rsidP="00D90388">
            <w:pPr>
              <w:numPr>
                <w:ilvl w:val="0"/>
                <w:numId w:val="38"/>
              </w:numPr>
              <w:jc w:val="both"/>
              <w:rPr>
                <w:rFonts w:ascii="Times New Roman" w:hAnsi="Times New Roman" w:cs="Times New Roman"/>
                <w:color w:val="000000"/>
              </w:rPr>
            </w:pPr>
            <w:r w:rsidRPr="002F2DC6">
              <w:rPr>
                <w:rFonts w:ascii="Times New Roman" w:hAnsi="Times New Roman" w:cs="Times New Roman"/>
                <w:color w:val="000000"/>
              </w:rPr>
              <w:t>smo vpisani v poklicni oziroma poslovni register v državi sedeža,</w:t>
            </w:r>
          </w:p>
          <w:p w14:paraId="0ACDCC52" w14:textId="77777777" w:rsidR="00D90388" w:rsidRPr="002F2DC6" w:rsidRDefault="00D90388" w:rsidP="00D90388">
            <w:pPr>
              <w:numPr>
                <w:ilvl w:val="0"/>
                <w:numId w:val="38"/>
              </w:numPr>
              <w:jc w:val="both"/>
              <w:rPr>
                <w:rFonts w:ascii="Times New Roman" w:hAnsi="Times New Roman" w:cs="Times New Roman"/>
                <w:color w:val="000000"/>
              </w:rPr>
            </w:pPr>
            <w:r w:rsidRPr="002F2DC6">
              <w:rPr>
                <w:rFonts w:ascii="Times New Roman" w:hAnsi="Times New Roman" w:cs="Times New Roman"/>
                <w:color w:val="000000"/>
              </w:rPr>
              <w:t>nismo bili s pravnomočno sodbo v katerikoli državi obsojeni za prestopek v zvezi s poklicnim ravnanjem,</w:t>
            </w:r>
          </w:p>
          <w:p w14:paraId="14241479" w14:textId="77777777" w:rsidR="00D90388" w:rsidRPr="002F2DC6" w:rsidRDefault="00D90388" w:rsidP="00D90388">
            <w:pPr>
              <w:numPr>
                <w:ilvl w:val="0"/>
                <w:numId w:val="38"/>
              </w:numPr>
              <w:jc w:val="both"/>
              <w:rPr>
                <w:rFonts w:ascii="Times New Roman" w:hAnsi="Times New Roman" w:cs="Times New Roman"/>
                <w:color w:val="000000"/>
              </w:rPr>
            </w:pPr>
            <w:r w:rsidRPr="002F2DC6">
              <w:rPr>
                <w:rFonts w:ascii="Times New Roman" w:hAnsi="Times New Roman" w:cs="Times New Roman"/>
                <w:color w:val="000000"/>
              </w:rPr>
              <w:t>z drugimi gospodarskimi subjekti nismo sklenili dogovora, katerega cilj ali učinek je preprečevati, omejevati ali izkrivljati konkurenco,</w:t>
            </w:r>
          </w:p>
          <w:p w14:paraId="47321FA7" w14:textId="77777777" w:rsidR="00D90388" w:rsidRPr="002F2DC6" w:rsidRDefault="00D90388" w:rsidP="00D90388">
            <w:pPr>
              <w:numPr>
                <w:ilvl w:val="0"/>
                <w:numId w:val="38"/>
              </w:numPr>
              <w:jc w:val="both"/>
              <w:rPr>
                <w:rFonts w:ascii="Times New Roman" w:hAnsi="Times New Roman" w:cs="Times New Roman"/>
                <w:color w:val="000000"/>
              </w:rPr>
            </w:pPr>
            <w:r w:rsidRPr="002F2DC6">
              <w:rPr>
                <w:rFonts w:ascii="Times New Roman" w:hAnsi="Times New Roman" w:cs="Times New Roman"/>
                <w:color w:val="00000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A41739A" w14:textId="77777777" w:rsidR="00D90388" w:rsidRPr="002F2DC6" w:rsidRDefault="00D90388" w:rsidP="00D90388">
      <w:pPr>
        <w:spacing w:before="225" w:after="225" w:line="240" w:lineRule="auto"/>
        <w:jc w:val="both"/>
        <w:rPr>
          <w:rFonts w:ascii="Times New Roman" w:hAnsi="Times New Roman" w:cs="Times New Roman"/>
          <w:color w:val="000000"/>
          <w:u w:val="single"/>
        </w:rPr>
      </w:pPr>
      <w:r w:rsidRPr="002F2DC6">
        <w:rPr>
          <w:rFonts w:ascii="Times New Roman" w:hAnsi="Times New Roman" w:cs="Times New Roman"/>
          <w:color w:val="000000"/>
          <w:u w:val="single"/>
        </w:rPr>
        <w:t>S podpisom te izjave izjavljamo, da izpolnjujemo vse pogoje iz razpisne dokumentacije, za katere je navedeno, da se izpolnjevanje izkazuje s podpisom te izjave.</w:t>
      </w:r>
    </w:p>
    <w:p w14:paraId="5BFC8EF2" w14:textId="4334B3A9" w:rsidR="00D90388" w:rsidRPr="002F2DC6" w:rsidRDefault="00D90388" w:rsidP="00D90388">
      <w:pPr>
        <w:spacing w:before="225" w:after="225" w:line="240" w:lineRule="auto"/>
        <w:jc w:val="both"/>
        <w:rPr>
          <w:rFonts w:ascii="Times New Roman" w:hAnsi="Times New Roman" w:cs="Times New Roman"/>
        </w:rPr>
      </w:pPr>
      <w:r w:rsidRPr="002F2DC6">
        <w:rPr>
          <w:rFonts w:ascii="Times New Roman" w:hAnsi="Times New Roman" w:cs="Times New Roman"/>
        </w:rPr>
        <w:t>Spodaj podpisani dajem/o uradno soglasje, da </w:t>
      </w:r>
      <w:r w:rsidRPr="002F2DC6">
        <w:rPr>
          <w:rFonts w:ascii="Times New Roman" w:hAnsi="Times New Roman" w:cs="Times New Roman"/>
          <w:b/>
          <w:bCs/>
        </w:rPr>
        <w:t xml:space="preserve">OBČINA LJUTOMER, Vrazova ulica 1, 9240 Ljutomer, </w:t>
      </w:r>
      <w:r w:rsidRPr="002F2DC6">
        <w:rPr>
          <w:rFonts w:ascii="Times New Roman" w:hAnsi="Times New Roman" w:cs="Times New Roman"/>
        </w:rPr>
        <w:t xml:space="preserve">v zvezi z oddajo javnega </w:t>
      </w:r>
      <w:proofErr w:type="spellStart"/>
      <w:r w:rsidRPr="002F2DC6">
        <w:rPr>
          <w:rFonts w:ascii="Times New Roman" w:hAnsi="Times New Roman" w:cs="Times New Roman"/>
        </w:rPr>
        <w:t>naročila</w:t>
      </w:r>
      <w:proofErr w:type="spellEnd"/>
      <w:r w:rsidRPr="002F2DC6">
        <w:rPr>
          <w:rFonts w:ascii="Times New Roman" w:hAnsi="Times New Roman" w:cs="Times New Roman"/>
        </w:rPr>
        <w:t xml:space="preserve"> za </w:t>
      </w:r>
      <w:r w:rsidR="000A2C48" w:rsidRPr="000A2C48">
        <w:rPr>
          <w:rFonts w:ascii="Times New Roman" w:hAnsi="Times New Roman" w:cs="Times New Roman"/>
          <w:b/>
          <w:bCs/>
          <w:sz w:val="24"/>
          <w:szCs w:val="24"/>
        </w:rPr>
        <w:t>Prevoz</w:t>
      </w:r>
      <w:r w:rsidR="000A2C48">
        <w:rPr>
          <w:rFonts w:ascii="Times New Roman" w:hAnsi="Times New Roman" w:cs="Times New Roman"/>
          <w:b/>
          <w:bCs/>
          <w:sz w:val="24"/>
          <w:szCs w:val="24"/>
        </w:rPr>
        <w:t>e</w:t>
      </w:r>
      <w:r w:rsidR="000A2C48" w:rsidRPr="000A2C48">
        <w:rPr>
          <w:rFonts w:ascii="Times New Roman" w:hAnsi="Times New Roman" w:cs="Times New Roman"/>
          <w:b/>
          <w:bCs/>
          <w:sz w:val="24"/>
          <w:szCs w:val="24"/>
        </w:rPr>
        <w:t xml:space="preserve"> učencev iz občine Ljutomer v osnovne šole v šolskih letih 202</w:t>
      </w:r>
      <w:r w:rsidR="007005F0">
        <w:rPr>
          <w:rFonts w:ascii="Times New Roman" w:hAnsi="Times New Roman" w:cs="Times New Roman"/>
          <w:b/>
          <w:bCs/>
          <w:sz w:val="24"/>
          <w:szCs w:val="24"/>
        </w:rPr>
        <w:t>2</w:t>
      </w:r>
      <w:r w:rsidR="000A2C48" w:rsidRPr="000A2C48">
        <w:rPr>
          <w:rFonts w:ascii="Times New Roman" w:hAnsi="Times New Roman" w:cs="Times New Roman"/>
          <w:b/>
          <w:bCs/>
          <w:sz w:val="24"/>
          <w:szCs w:val="24"/>
        </w:rPr>
        <w:t>/202</w:t>
      </w:r>
      <w:r w:rsidR="007005F0">
        <w:rPr>
          <w:rFonts w:ascii="Times New Roman" w:hAnsi="Times New Roman" w:cs="Times New Roman"/>
          <w:b/>
          <w:bCs/>
          <w:sz w:val="24"/>
          <w:szCs w:val="24"/>
        </w:rPr>
        <w:t>3</w:t>
      </w:r>
      <w:r w:rsidR="000A2C48" w:rsidRPr="000A2C48">
        <w:rPr>
          <w:rFonts w:ascii="Times New Roman" w:hAnsi="Times New Roman" w:cs="Times New Roman"/>
          <w:b/>
          <w:bCs/>
          <w:sz w:val="24"/>
          <w:szCs w:val="24"/>
        </w:rPr>
        <w:t>, 202</w:t>
      </w:r>
      <w:r w:rsidR="007005F0">
        <w:rPr>
          <w:rFonts w:ascii="Times New Roman" w:hAnsi="Times New Roman" w:cs="Times New Roman"/>
          <w:b/>
          <w:bCs/>
          <w:sz w:val="24"/>
          <w:szCs w:val="24"/>
        </w:rPr>
        <w:t>3</w:t>
      </w:r>
      <w:r w:rsidR="000A2C48" w:rsidRPr="000A2C48">
        <w:rPr>
          <w:rFonts w:ascii="Times New Roman" w:hAnsi="Times New Roman" w:cs="Times New Roman"/>
          <w:b/>
          <w:bCs/>
          <w:sz w:val="24"/>
          <w:szCs w:val="24"/>
        </w:rPr>
        <w:t>/202</w:t>
      </w:r>
      <w:r w:rsidR="007005F0">
        <w:rPr>
          <w:rFonts w:ascii="Times New Roman" w:hAnsi="Times New Roman" w:cs="Times New Roman"/>
          <w:b/>
          <w:bCs/>
          <w:sz w:val="24"/>
          <w:szCs w:val="24"/>
        </w:rPr>
        <w:t>4</w:t>
      </w:r>
      <w:r w:rsidR="000A2C48" w:rsidRPr="000A2C48">
        <w:rPr>
          <w:rFonts w:ascii="Times New Roman" w:hAnsi="Times New Roman" w:cs="Times New Roman"/>
          <w:b/>
          <w:bCs/>
          <w:sz w:val="24"/>
          <w:szCs w:val="24"/>
        </w:rPr>
        <w:t xml:space="preserve"> in 202</w:t>
      </w:r>
      <w:r w:rsidR="007005F0">
        <w:rPr>
          <w:rFonts w:ascii="Times New Roman" w:hAnsi="Times New Roman" w:cs="Times New Roman"/>
          <w:b/>
          <w:bCs/>
          <w:sz w:val="24"/>
          <w:szCs w:val="24"/>
        </w:rPr>
        <w:t>4</w:t>
      </w:r>
      <w:r w:rsidR="000A2C48" w:rsidRPr="000A2C48">
        <w:rPr>
          <w:rFonts w:ascii="Times New Roman" w:hAnsi="Times New Roman" w:cs="Times New Roman"/>
          <w:b/>
          <w:bCs/>
          <w:sz w:val="24"/>
          <w:szCs w:val="24"/>
        </w:rPr>
        <w:t>/202</w:t>
      </w:r>
      <w:r w:rsidR="007005F0">
        <w:rPr>
          <w:rFonts w:ascii="Times New Roman" w:hAnsi="Times New Roman" w:cs="Times New Roman"/>
          <w:b/>
          <w:bCs/>
          <w:sz w:val="24"/>
          <w:szCs w:val="24"/>
        </w:rPr>
        <w:t>5</w:t>
      </w:r>
      <w:r w:rsidRPr="002F2DC6">
        <w:rPr>
          <w:rFonts w:ascii="Times New Roman" w:hAnsi="Times New Roman" w:cs="Times New Roman"/>
          <w:b/>
          <w:bCs/>
        </w:rPr>
        <w:t>, </w:t>
      </w:r>
      <w:r w:rsidRPr="002F2DC6">
        <w:rPr>
          <w:rFonts w:ascii="Times New Roman" w:hAnsi="Times New Roman" w:cs="Times New Roman"/>
          <w:bCs/>
        </w:rPr>
        <w:t>objavljen na Portalu javnih naročil pod številko</w:t>
      </w:r>
      <w:r w:rsidRPr="002F2DC6">
        <w:rPr>
          <w:rFonts w:ascii="Times New Roman" w:hAnsi="Times New Roman" w:cs="Times New Roman"/>
          <w:b/>
          <w:bCs/>
        </w:rPr>
        <w:t xml:space="preserve"> _____________, </w:t>
      </w:r>
      <w:r w:rsidRPr="002F2DC6">
        <w:rPr>
          <w:rFonts w:ascii="Times New Roman" w:hAnsi="Times New Roman" w:cs="Times New Roman"/>
        </w:rPr>
        <w:t xml:space="preserve">pridobi podatke za preveritev ponudbe v skladu 89. </w:t>
      </w:r>
      <w:proofErr w:type="spellStart"/>
      <w:r w:rsidRPr="002F2DC6">
        <w:rPr>
          <w:rFonts w:ascii="Times New Roman" w:hAnsi="Times New Roman" w:cs="Times New Roman"/>
        </w:rPr>
        <w:t>členom</w:t>
      </w:r>
      <w:proofErr w:type="spellEnd"/>
      <w:r w:rsidRPr="002F2DC6">
        <w:rPr>
          <w:rFonts w:ascii="Times New Roman" w:hAnsi="Times New Roman" w:cs="Times New Roman"/>
        </w:rPr>
        <w:t xml:space="preserve"> ZJN-3 v enotnem informacijskem sistemu – </w:t>
      </w:r>
      <w:proofErr w:type="spellStart"/>
      <w:r w:rsidRPr="002F2DC6">
        <w:rPr>
          <w:rFonts w:ascii="Times New Roman" w:hAnsi="Times New Roman" w:cs="Times New Roman"/>
        </w:rPr>
        <w:t>eDosje</w:t>
      </w:r>
      <w:proofErr w:type="spellEnd"/>
      <w:r w:rsidRPr="002F2DC6">
        <w:rPr>
          <w:rFonts w:ascii="Times New Roman" w:hAnsi="Times New Roman" w:cs="Times New Roman"/>
        </w:rPr>
        <w:t xml:space="preserve"> iz deve</w:t>
      </w:r>
      <w:r>
        <w:rPr>
          <w:rFonts w:ascii="Times New Roman" w:hAnsi="Times New Roman" w:cs="Times New Roman"/>
        </w:rPr>
        <w:t xml:space="preserve">tega odstavka 77. </w:t>
      </w:r>
      <w:proofErr w:type="spellStart"/>
      <w:r>
        <w:rPr>
          <w:rFonts w:ascii="Times New Roman" w:hAnsi="Times New Roman" w:cs="Times New Roman"/>
        </w:rPr>
        <w:t>člena</w:t>
      </w:r>
      <w:proofErr w:type="spellEnd"/>
      <w:r>
        <w:rPr>
          <w:rFonts w:ascii="Times New Roman" w:hAnsi="Times New Roman" w:cs="Times New Roman"/>
        </w:rPr>
        <w:t xml:space="preserve"> ZJN-3 in v drugih uradnih evidencah ter pri pristojnih organih.</w:t>
      </w:r>
    </w:p>
    <w:tbl>
      <w:tblPr>
        <w:tblStyle w:val="NormalTablePHPDOCX"/>
        <w:tblW w:w="8745" w:type="dxa"/>
        <w:tblInd w:w="108" w:type="dxa"/>
        <w:tblLook w:val="04A0" w:firstRow="1" w:lastRow="0" w:firstColumn="1" w:lastColumn="0" w:noHBand="0" w:noVBand="1"/>
      </w:tblPr>
      <w:tblGrid>
        <w:gridCol w:w="4080"/>
        <w:gridCol w:w="4665"/>
      </w:tblGrid>
      <w:tr w:rsidR="00D90388" w:rsidRPr="002F2DC6" w14:paraId="47D382DE" w14:textId="77777777" w:rsidTr="00D65E8D">
        <w:tc>
          <w:tcPr>
            <w:tcW w:w="4080" w:type="dxa"/>
            <w:tcMar>
              <w:top w:w="75" w:type="dxa"/>
              <w:bottom w:w="75" w:type="dxa"/>
            </w:tcMar>
            <w:vAlign w:val="center"/>
          </w:tcPr>
          <w:p w14:paraId="0304B601" w14:textId="77777777" w:rsidR="00D90388" w:rsidRDefault="00D90388" w:rsidP="00D65E8D">
            <w:pPr>
              <w:rPr>
                <w:rFonts w:ascii="Times New Roman" w:hAnsi="Times New Roman" w:cs="Times New Roman"/>
                <w:color w:val="000000"/>
                <w:position w:val="-2"/>
              </w:rPr>
            </w:pPr>
          </w:p>
          <w:p w14:paraId="66C700E7" w14:textId="77777777" w:rsidR="00D90388" w:rsidRPr="002F2DC6" w:rsidRDefault="00D90388" w:rsidP="00D65E8D">
            <w:pPr>
              <w:rPr>
                <w:rFonts w:ascii="Times New Roman" w:hAnsi="Times New Roman" w:cs="Times New Roman"/>
              </w:rPr>
            </w:pPr>
            <w:r w:rsidRPr="002F2DC6">
              <w:rPr>
                <w:rFonts w:ascii="Times New Roman" w:hAnsi="Times New Roman" w:cs="Times New Roman"/>
                <w:color w:val="000000"/>
                <w:position w:val="-2"/>
              </w:rPr>
              <w:t>Kraj in datum:</w:t>
            </w:r>
          </w:p>
        </w:tc>
        <w:tc>
          <w:tcPr>
            <w:tcW w:w="0" w:type="auto"/>
            <w:tcMar>
              <w:top w:w="75" w:type="dxa"/>
              <w:bottom w:w="75" w:type="dxa"/>
            </w:tcMar>
            <w:vAlign w:val="center"/>
          </w:tcPr>
          <w:p w14:paraId="7B7A9521" w14:textId="77777777" w:rsidR="00D90388" w:rsidRDefault="00D90388" w:rsidP="00D65E8D">
            <w:pPr>
              <w:rPr>
                <w:rFonts w:ascii="Times New Roman" w:hAnsi="Times New Roman" w:cs="Times New Roman"/>
                <w:color w:val="000000"/>
                <w:position w:val="-2"/>
              </w:rPr>
            </w:pPr>
            <w:r>
              <w:rPr>
                <w:rFonts w:ascii="Times New Roman" w:hAnsi="Times New Roman" w:cs="Times New Roman"/>
                <w:color w:val="000000"/>
                <w:position w:val="-2"/>
              </w:rPr>
              <w:t xml:space="preserve">                                    </w:t>
            </w:r>
          </w:p>
          <w:p w14:paraId="28B80375" w14:textId="77777777" w:rsidR="00D90388" w:rsidRDefault="00D90388" w:rsidP="00D65E8D">
            <w:pPr>
              <w:rPr>
                <w:rFonts w:ascii="Times New Roman" w:hAnsi="Times New Roman" w:cs="Times New Roman"/>
                <w:color w:val="000000"/>
                <w:position w:val="-2"/>
              </w:rPr>
            </w:pPr>
          </w:p>
          <w:p w14:paraId="36696BB5" w14:textId="77777777" w:rsidR="00D90388" w:rsidRDefault="00D90388" w:rsidP="00D65E8D">
            <w:pPr>
              <w:rPr>
                <w:rFonts w:ascii="Times New Roman" w:hAnsi="Times New Roman" w:cs="Times New Roman"/>
                <w:color w:val="000000"/>
                <w:position w:val="-2"/>
              </w:rPr>
            </w:pPr>
            <w:r>
              <w:rPr>
                <w:rFonts w:ascii="Times New Roman" w:hAnsi="Times New Roman" w:cs="Times New Roman"/>
                <w:color w:val="000000"/>
                <w:position w:val="-2"/>
              </w:rPr>
              <w:t xml:space="preserve">                                     </w:t>
            </w:r>
            <w:r w:rsidRPr="002F2DC6">
              <w:rPr>
                <w:rFonts w:ascii="Times New Roman" w:hAnsi="Times New Roman" w:cs="Times New Roman"/>
                <w:color w:val="000000"/>
                <w:position w:val="-2"/>
              </w:rPr>
              <w:t xml:space="preserve">Ime in priimek: </w:t>
            </w:r>
            <w:r>
              <w:rPr>
                <w:rFonts w:ascii="Times New Roman" w:hAnsi="Times New Roman" w:cs="Times New Roman"/>
                <w:color w:val="000000"/>
                <w:position w:val="-2"/>
              </w:rPr>
              <w:t xml:space="preserve">                                  </w:t>
            </w:r>
          </w:p>
          <w:p w14:paraId="0555CE2F" w14:textId="77777777" w:rsidR="00D90388" w:rsidRPr="002F2DC6" w:rsidRDefault="00D90388" w:rsidP="00D65E8D">
            <w:pPr>
              <w:rPr>
                <w:rFonts w:ascii="Times New Roman" w:hAnsi="Times New Roman" w:cs="Times New Roman"/>
              </w:rPr>
            </w:pPr>
            <w:r>
              <w:rPr>
                <w:rFonts w:ascii="Times New Roman" w:hAnsi="Times New Roman" w:cs="Times New Roman"/>
                <w:color w:val="000000"/>
                <w:position w:val="-2"/>
              </w:rPr>
              <w:t xml:space="preserve">                                     </w:t>
            </w:r>
            <w:r w:rsidRPr="002F2DC6">
              <w:rPr>
                <w:rFonts w:ascii="Times New Roman" w:hAnsi="Times New Roman" w:cs="Times New Roman"/>
                <w:color w:val="000000"/>
                <w:position w:val="-2"/>
              </w:rPr>
              <w:t>_____________________</w:t>
            </w:r>
          </w:p>
        </w:tc>
      </w:tr>
      <w:tr w:rsidR="00D90388" w:rsidRPr="002F2DC6" w14:paraId="0B3A5A81" w14:textId="77777777" w:rsidTr="00D65E8D">
        <w:tc>
          <w:tcPr>
            <w:tcW w:w="4080" w:type="dxa"/>
            <w:tcMar>
              <w:top w:w="75" w:type="dxa"/>
              <w:bottom w:w="75" w:type="dxa"/>
            </w:tcMar>
            <w:vAlign w:val="center"/>
          </w:tcPr>
          <w:p w14:paraId="1850556B" w14:textId="77777777" w:rsidR="00D90388" w:rsidRPr="002F2DC6" w:rsidRDefault="00D90388" w:rsidP="00D65E8D">
            <w:pPr>
              <w:rPr>
                <w:rFonts w:ascii="Times New Roman" w:hAnsi="Times New Roman" w:cs="Times New Roman"/>
              </w:rPr>
            </w:pPr>
            <w:r w:rsidRPr="002F2DC6">
              <w:rPr>
                <w:rFonts w:ascii="Times New Roman" w:hAnsi="Times New Roman" w:cs="Times New Roman"/>
                <w:color w:val="000000"/>
                <w:position w:val="-2"/>
              </w:rPr>
              <w:t> </w:t>
            </w:r>
          </w:p>
        </w:tc>
        <w:tc>
          <w:tcPr>
            <w:tcW w:w="0" w:type="auto"/>
            <w:tcMar>
              <w:top w:w="75" w:type="dxa"/>
              <w:bottom w:w="75" w:type="dxa"/>
            </w:tcMar>
            <w:vAlign w:val="center"/>
          </w:tcPr>
          <w:p w14:paraId="5CE9AA62" w14:textId="77777777" w:rsidR="00D90388" w:rsidRPr="002F2DC6" w:rsidRDefault="00D90388" w:rsidP="00D65E8D">
            <w:pPr>
              <w:rPr>
                <w:rFonts w:ascii="Times New Roman" w:hAnsi="Times New Roman" w:cs="Times New Roman"/>
              </w:rPr>
            </w:pPr>
            <w:r>
              <w:rPr>
                <w:rFonts w:ascii="Times New Roman" w:hAnsi="Times New Roman" w:cs="Times New Roman"/>
                <w:color w:val="A9A9A9"/>
                <w:position w:val="-2"/>
              </w:rPr>
              <w:t xml:space="preserve">                                     </w:t>
            </w:r>
            <w:r w:rsidRPr="002F2DC6">
              <w:rPr>
                <w:rFonts w:ascii="Times New Roman" w:hAnsi="Times New Roman" w:cs="Times New Roman"/>
                <w:color w:val="A9A9A9"/>
                <w:position w:val="-2"/>
              </w:rPr>
              <w:t>(žig in podpis)</w:t>
            </w:r>
          </w:p>
        </w:tc>
      </w:tr>
    </w:tbl>
    <w:p w14:paraId="570C361A" w14:textId="77777777" w:rsidR="00D90388" w:rsidRDefault="00D90388" w:rsidP="00AD5058">
      <w:pPr>
        <w:spacing w:after="0"/>
        <w:jc w:val="right"/>
        <w:rPr>
          <w:rFonts w:ascii="Times New Roman" w:hAnsi="Times New Roman" w:cs="Times New Roman"/>
          <w:sz w:val="24"/>
          <w:szCs w:val="24"/>
        </w:rPr>
      </w:pPr>
    </w:p>
    <w:p w14:paraId="35E611F9" w14:textId="276EEAC3" w:rsidR="00AA1A42" w:rsidRDefault="00AA1A42" w:rsidP="00AA1A42">
      <w:pPr>
        <w:spacing w:after="0"/>
        <w:rPr>
          <w:rFonts w:ascii="Times New Roman" w:hAnsi="Times New Roman" w:cs="Times New Roman"/>
          <w:sz w:val="24"/>
          <w:szCs w:val="24"/>
        </w:rPr>
      </w:pPr>
      <w:r>
        <w:rPr>
          <w:rFonts w:ascii="Times New Roman" w:hAnsi="Times New Roman" w:cs="Times New Roman"/>
          <w:sz w:val="24"/>
          <w:szCs w:val="24"/>
        </w:rPr>
        <w:t xml:space="preserve">                                                                                                                                Obrazec št. 1</w:t>
      </w:r>
      <w:r w:rsidR="00DE0227">
        <w:rPr>
          <w:rFonts w:ascii="Times New Roman" w:hAnsi="Times New Roman" w:cs="Times New Roman"/>
          <w:sz w:val="24"/>
          <w:szCs w:val="24"/>
        </w:rPr>
        <w:t>5</w:t>
      </w:r>
    </w:p>
    <w:p w14:paraId="564C40BE" w14:textId="77777777" w:rsidR="00AA1A42" w:rsidRDefault="00AA1A42" w:rsidP="00AA1A42">
      <w:pPr>
        <w:spacing w:after="0"/>
        <w:rPr>
          <w:rFonts w:ascii="Times New Roman" w:hAnsi="Times New Roman" w:cs="Times New Roman"/>
          <w:sz w:val="24"/>
          <w:szCs w:val="24"/>
        </w:rPr>
      </w:pPr>
    </w:p>
    <w:p w14:paraId="465C9735" w14:textId="77777777" w:rsidR="00AA1A42" w:rsidRPr="00BB08F1" w:rsidRDefault="00AA1A42" w:rsidP="00AA1A42">
      <w:pPr>
        <w:pStyle w:val="Naslov1"/>
        <w:pBdr>
          <w:top w:val="single" w:sz="36" w:space="1" w:color="7EFF09"/>
          <w:left w:val="single" w:sz="36" w:space="5" w:color="7EFF09"/>
          <w:bottom w:val="single" w:sz="36" w:space="0" w:color="7EFF09"/>
          <w:right w:val="single" w:sz="36" w:space="4" w:color="7EFF09"/>
        </w:pBdr>
        <w:shd w:val="clear" w:color="auto" w:fill="7BF949"/>
        <w:spacing w:before="0" w:after="120"/>
        <w:ind w:left="567" w:firstLine="284"/>
        <w:rPr>
          <w:rFonts w:ascii="Times New Roman" w:hAnsi="Times New Roman" w:cs="Times New Roman"/>
          <w:sz w:val="24"/>
          <w:szCs w:val="24"/>
        </w:rPr>
      </w:pPr>
      <w:r w:rsidRPr="00BB08F1">
        <w:rPr>
          <w:rFonts w:ascii="Times New Roman" w:hAnsi="Times New Roman" w:cs="Times New Roman"/>
          <w:sz w:val="24"/>
          <w:szCs w:val="24"/>
        </w:rPr>
        <w:t>Pooblastilo za</w:t>
      </w:r>
      <w:r>
        <w:rPr>
          <w:rFonts w:ascii="Times New Roman" w:hAnsi="Times New Roman" w:cs="Times New Roman"/>
          <w:sz w:val="24"/>
          <w:szCs w:val="24"/>
        </w:rPr>
        <w:t xml:space="preserve"> pridobitev podatkov iz kazenske</w:t>
      </w:r>
      <w:r w:rsidRPr="00BB08F1">
        <w:rPr>
          <w:rFonts w:ascii="Times New Roman" w:hAnsi="Times New Roman" w:cs="Times New Roman"/>
          <w:sz w:val="24"/>
          <w:szCs w:val="24"/>
        </w:rPr>
        <w:t xml:space="preserve"> evidence fizičnih in pravnih oseb</w:t>
      </w:r>
    </w:p>
    <w:p w14:paraId="6921B274" w14:textId="77777777" w:rsidR="00AA1A42" w:rsidRDefault="00AA1A42" w:rsidP="00AA1A42">
      <w:pPr>
        <w:jc w:val="center"/>
        <w:rPr>
          <w:rFonts w:ascii="Times New Roman" w:hAnsi="Times New Roman" w:cs="Times New Roman"/>
          <w:b/>
          <w:sz w:val="24"/>
          <w:szCs w:val="24"/>
        </w:rPr>
      </w:pPr>
    </w:p>
    <w:p w14:paraId="4CC8030D" w14:textId="77777777" w:rsidR="00AA1A42" w:rsidRDefault="00AA1A42" w:rsidP="00AA1A42">
      <w:pPr>
        <w:jc w:val="center"/>
        <w:rPr>
          <w:rFonts w:ascii="Times New Roman" w:hAnsi="Times New Roman" w:cs="Times New Roman"/>
          <w:b/>
          <w:sz w:val="24"/>
          <w:szCs w:val="24"/>
        </w:rPr>
      </w:pPr>
    </w:p>
    <w:p w14:paraId="3029EDAE" w14:textId="77777777" w:rsidR="00AA1A42" w:rsidRPr="00DD5A2C" w:rsidRDefault="00AA1A42" w:rsidP="00AA1A42">
      <w:pPr>
        <w:pBdr>
          <w:bottom w:val="single" w:sz="4" w:space="1" w:color="auto"/>
        </w:pBdr>
        <w:jc w:val="center"/>
        <w:rPr>
          <w:rFonts w:ascii="Times New Roman" w:hAnsi="Times New Roman" w:cs="Times New Roman"/>
          <w:b/>
          <w:i/>
          <w:sz w:val="24"/>
          <w:szCs w:val="24"/>
        </w:rPr>
      </w:pPr>
      <w:r w:rsidRPr="00DD5A2C">
        <w:rPr>
          <w:rFonts w:ascii="Times New Roman" w:hAnsi="Times New Roman" w:cs="Times New Roman"/>
          <w:b/>
          <w:i/>
          <w:sz w:val="24"/>
          <w:szCs w:val="24"/>
        </w:rPr>
        <w:tab/>
      </w:r>
      <w:r w:rsidRPr="00DD5A2C">
        <w:rPr>
          <w:rFonts w:ascii="Times New Roman" w:hAnsi="Times New Roman" w:cs="Times New Roman"/>
          <w:b/>
          <w:i/>
          <w:sz w:val="24"/>
          <w:szCs w:val="24"/>
        </w:rPr>
        <w:tab/>
      </w:r>
    </w:p>
    <w:p w14:paraId="538FEB86" w14:textId="77777777" w:rsidR="00AA1A42" w:rsidRPr="00DD5A2C" w:rsidRDefault="00AA1A42" w:rsidP="00AA1A42">
      <w:pPr>
        <w:jc w:val="center"/>
        <w:rPr>
          <w:rFonts w:ascii="Times New Roman" w:hAnsi="Times New Roman" w:cs="Times New Roman"/>
          <w:sz w:val="24"/>
          <w:szCs w:val="24"/>
        </w:rPr>
      </w:pPr>
      <w:r w:rsidRPr="00DD5A2C">
        <w:rPr>
          <w:rFonts w:ascii="Times New Roman" w:hAnsi="Times New Roman" w:cs="Times New Roman"/>
          <w:sz w:val="24"/>
          <w:szCs w:val="24"/>
        </w:rPr>
        <w:t>(naziv in naslov ponudnika/</w:t>
      </w:r>
      <w:r>
        <w:rPr>
          <w:rFonts w:ascii="Times New Roman" w:hAnsi="Times New Roman" w:cs="Times New Roman"/>
          <w:sz w:val="24"/>
          <w:szCs w:val="24"/>
        </w:rPr>
        <w:t>partnerja</w:t>
      </w:r>
      <w:r w:rsidRPr="00DD5A2C">
        <w:rPr>
          <w:rFonts w:ascii="Times New Roman" w:hAnsi="Times New Roman" w:cs="Times New Roman"/>
          <w:sz w:val="24"/>
          <w:szCs w:val="24"/>
        </w:rPr>
        <w:t xml:space="preserve"> v skupn</w:t>
      </w:r>
      <w:r>
        <w:rPr>
          <w:rFonts w:ascii="Times New Roman" w:hAnsi="Times New Roman" w:cs="Times New Roman"/>
          <w:sz w:val="24"/>
          <w:szCs w:val="24"/>
        </w:rPr>
        <w:t>i ponudbi</w:t>
      </w:r>
      <w:r w:rsidRPr="00DD5A2C">
        <w:rPr>
          <w:rFonts w:ascii="Times New Roman" w:hAnsi="Times New Roman" w:cs="Times New Roman"/>
          <w:sz w:val="24"/>
          <w:szCs w:val="24"/>
        </w:rPr>
        <w:t>/podizvajalca )</w:t>
      </w:r>
    </w:p>
    <w:p w14:paraId="534B602D" w14:textId="77777777" w:rsidR="00AA1A42" w:rsidRDefault="00AA1A42" w:rsidP="00AA1A42">
      <w:pPr>
        <w:pStyle w:val="Glava"/>
        <w:tabs>
          <w:tab w:val="clear" w:pos="4536"/>
          <w:tab w:val="clear" w:pos="9072"/>
        </w:tabs>
        <w:jc w:val="both"/>
        <w:rPr>
          <w:rFonts w:ascii="Times New Roman" w:hAnsi="Times New Roman" w:cs="Times New Roman"/>
          <w:sz w:val="24"/>
          <w:szCs w:val="24"/>
        </w:rPr>
      </w:pPr>
    </w:p>
    <w:p w14:paraId="0DB578CA" w14:textId="77777777" w:rsidR="00AA1A42" w:rsidRPr="00DD5A2C" w:rsidRDefault="00AA1A42" w:rsidP="00AA1A42">
      <w:pPr>
        <w:pStyle w:val="Glava"/>
        <w:tabs>
          <w:tab w:val="clear" w:pos="4536"/>
          <w:tab w:val="clear" w:pos="9072"/>
        </w:tabs>
        <w:jc w:val="both"/>
        <w:rPr>
          <w:rFonts w:ascii="Times New Roman" w:hAnsi="Times New Roman" w:cs="Times New Roman"/>
          <w:sz w:val="24"/>
          <w:szCs w:val="24"/>
        </w:rPr>
      </w:pPr>
    </w:p>
    <w:p w14:paraId="05E79A14" w14:textId="77777777" w:rsidR="00AA1A42" w:rsidRDefault="00AA1A42" w:rsidP="00AA1A42">
      <w:pPr>
        <w:pStyle w:val="Glava"/>
        <w:tabs>
          <w:tab w:val="clear" w:pos="4536"/>
          <w:tab w:val="clear" w:pos="9072"/>
        </w:tabs>
        <w:jc w:val="both"/>
        <w:rPr>
          <w:rFonts w:ascii="Times New Roman" w:hAnsi="Times New Roman" w:cs="Times New Roman"/>
          <w:b/>
          <w:sz w:val="24"/>
          <w:szCs w:val="24"/>
        </w:rPr>
      </w:pPr>
      <w:r w:rsidRPr="00DD5A2C">
        <w:rPr>
          <w:rFonts w:ascii="Times New Roman" w:hAnsi="Times New Roman" w:cs="Times New Roman"/>
          <w:sz w:val="24"/>
          <w:szCs w:val="24"/>
        </w:rPr>
        <w:t>Pooblaščam:</w:t>
      </w:r>
      <w:r>
        <w:rPr>
          <w:rFonts w:ascii="Times New Roman" w:hAnsi="Times New Roman" w:cs="Times New Roman"/>
          <w:sz w:val="24"/>
          <w:szCs w:val="24"/>
        </w:rPr>
        <w:t xml:space="preserve"> </w:t>
      </w:r>
      <w:r w:rsidRPr="00DD5A2C">
        <w:rPr>
          <w:rFonts w:ascii="Times New Roman" w:hAnsi="Times New Roman" w:cs="Times New Roman"/>
          <w:sz w:val="24"/>
          <w:szCs w:val="24"/>
        </w:rPr>
        <w:t xml:space="preserve">naročnika </w:t>
      </w:r>
      <w:r w:rsidRPr="00DD5A2C">
        <w:rPr>
          <w:rFonts w:ascii="Times New Roman" w:hAnsi="Times New Roman" w:cs="Times New Roman"/>
          <w:b/>
          <w:sz w:val="24"/>
          <w:szCs w:val="24"/>
        </w:rPr>
        <w:t>OBČINA LJUTOMER, Vrazova ulica 1, 9240 LJUTOMER</w:t>
      </w:r>
      <w:r>
        <w:rPr>
          <w:rFonts w:ascii="Times New Roman" w:hAnsi="Times New Roman" w:cs="Times New Roman"/>
          <w:b/>
          <w:sz w:val="24"/>
          <w:szCs w:val="24"/>
        </w:rPr>
        <w:t>,</w:t>
      </w:r>
    </w:p>
    <w:p w14:paraId="210EA9B0" w14:textId="77777777" w:rsidR="00AA1A42" w:rsidRPr="00DD5A2C" w:rsidRDefault="00AA1A42" w:rsidP="00AA1A42">
      <w:pPr>
        <w:pStyle w:val="Glava"/>
        <w:tabs>
          <w:tab w:val="clear" w:pos="4536"/>
          <w:tab w:val="clear" w:pos="9072"/>
        </w:tabs>
        <w:jc w:val="both"/>
        <w:rPr>
          <w:rFonts w:ascii="Times New Roman" w:hAnsi="Times New Roman" w:cs="Times New Roman"/>
          <w:sz w:val="24"/>
          <w:szCs w:val="24"/>
        </w:rPr>
      </w:pPr>
    </w:p>
    <w:p w14:paraId="4A909629" w14:textId="3AE481F8" w:rsidR="00AA1A42" w:rsidRPr="00DD5A2C" w:rsidRDefault="00AA1A42" w:rsidP="00AA1A42">
      <w:pPr>
        <w:pStyle w:val="Glava"/>
        <w:tabs>
          <w:tab w:val="clear" w:pos="4536"/>
          <w:tab w:val="clear" w:pos="9072"/>
        </w:tabs>
        <w:jc w:val="both"/>
        <w:rPr>
          <w:rFonts w:ascii="Times New Roman" w:hAnsi="Times New Roman" w:cs="Times New Roman"/>
          <w:sz w:val="24"/>
          <w:szCs w:val="24"/>
        </w:rPr>
      </w:pPr>
      <w:r w:rsidRPr="00DD5A2C">
        <w:rPr>
          <w:rFonts w:ascii="Times New Roman" w:hAnsi="Times New Roman" w:cs="Times New Roman"/>
          <w:sz w:val="24"/>
          <w:szCs w:val="24"/>
        </w:rPr>
        <w:t>da za potrebe preverjanja izpolnjevanja pogojev v postopku oddaje naročila</w:t>
      </w:r>
      <w:r>
        <w:rPr>
          <w:rFonts w:ascii="Times New Roman" w:hAnsi="Times New Roman" w:cs="Times New Roman"/>
          <w:sz w:val="24"/>
          <w:szCs w:val="24"/>
        </w:rPr>
        <w:t xml:space="preserve"> </w:t>
      </w:r>
      <w:r w:rsidR="0060595F">
        <w:rPr>
          <w:rFonts w:ascii="Times New Roman" w:hAnsi="Times New Roman" w:cs="Times New Roman"/>
          <w:sz w:val="24"/>
          <w:szCs w:val="24"/>
        </w:rPr>
        <w:t>»</w:t>
      </w:r>
      <w:r w:rsidR="000A2C48" w:rsidRPr="000A2C48">
        <w:rPr>
          <w:rFonts w:ascii="Times New Roman" w:hAnsi="Times New Roman" w:cs="Times New Roman"/>
          <w:b/>
          <w:bCs/>
          <w:sz w:val="24"/>
          <w:szCs w:val="24"/>
        </w:rPr>
        <w:t>Prevoz učencev iz občine Ljutomer v osnovne šole v šolskih letih 202</w:t>
      </w:r>
      <w:r w:rsidR="007005F0">
        <w:rPr>
          <w:rFonts w:ascii="Times New Roman" w:hAnsi="Times New Roman" w:cs="Times New Roman"/>
          <w:b/>
          <w:bCs/>
          <w:sz w:val="24"/>
          <w:szCs w:val="24"/>
        </w:rPr>
        <w:t>2</w:t>
      </w:r>
      <w:r w:rsidR="000A2C48" w:rsidRPr="000A2C48">
        <w:rPr>
          <w:rFonts w:ascii="Times New Roman" w:hAnsi="Times New Roman" w:cs="Times New Roman"/>
          <w:b/>
          <w:bCs/>
          <w:sz w:val="24"/>
          <w:szCs w:val="24"/>
        </w:rPr>
        <w:t>/202</w:t>
      </w:r>
      <w:r w:rsidR="007005F0">
        <w:rPr>
          <w:rFonts w:ascii="Times New Roman" w:hAnsi="Times New Roman" w:cs="Times New Roman"/>
          <w:b/>
          <w:bCs/>
          <w:sz w:val="24"/>
          <w:szCs w:val="24"/>
        </w:rPr>
        <w:t>3</w:t>
      </w:r>
      <w:r w:rsidR="000A2C48" w:rsidRPr="000A2C48">
        <w:rPr>
          <w:rFonts w:ascii="Times New Roman" w:hAnsi="Times New Roman" w:cs="Times New Roman"/>
          <w:b/>
          <w:bCs/>
          <w:sz w:val="24"/>
          <w:szCs w:val="24"/>
        </w:rPr>
        <w:t>, 202</w:t>
      </w:r>
      <w:r w:rsidR="007005F0">
        <w:rPr>
          <w:rFonts w:ascii="Times New Roman" w:hAnsi="Times New Roman" w:cs="Times New Roman"/>
          <w:b/>
          <w:bCs/>
          <w:sz w:val="24"/>
          <w:szCs w:val="24"/>
        </w:rPr>
        <w:t>3</w:t>
      </w:r>
      <w:r w:rsidR="000A2C48" w:rsidRPr="000A2C48">
        <w:rPr>
          <w:rFonts w:ascii="Times New Roman" w:hAnsi="Times New Roman" w:cs="Times New Roman"/>
          <w:b/>
          <w:bCs/>
          <w:sz w:val="24"/>
          <w:szCs w:val="24"/>
        </w:rPr>
        <w:t>/202</w:t>
      </w:r>
      <w:r w:rsidR="007005F0">
        <w:rPr>
          <w:rFonts w:ascii="Times New Roman" w:hAnsi="Times New Roman" w:cs="Times New Roman"/>
          <w:b/>
          <w:bCs/>
          <w:sz w:val="24"/>
          <w:szCs w:val="24"/>
        </w:rPr>
        <w:t>4</w:t>
      </w:r>
      <w:r w:rsidR="000A2C48" w:rsidRPr="000A2C48">
        <w:rPr>
          <w:rFonts w:ascii="Times New Roman" w:hAnsi="Times New Roman" w:cs="Times New Roman"/>
          <w:b/>
          <w:bCs/>
          <w:sz w:val="24"/>
          <w:szCs w:val="24"/>
        </w:rPr>
        <w:t xml:space="preserve"> in 202</w:t>
      </w:r>
      <w:r w:rsidR="007005F0">
        <w:rPr>
          <w:rFonts w:ascii="Times New Roman" w:hAnsi="Times New Roman" w:cs="Times New Roman"/>
          <w:b/>
          <w:bCs/>
          <w:sz w:val="24"/>
          <w:szCs w:val="24"/>
        </w:rPr>
        <w:t>4</w:t>
      </w:r>
      <w:r w:rsidR="000A2C48" w:rsidRPr="000A2C48">
        <w:rPr>
          <w:rFonts w:ascii="Times New Roman" w:hAnsi="Times New Roman" w:cs="Times New Roman"/>
          <w:b/>
          <w:bCs/>
          <w:sz w:val="24"/>
          <w:szCs w:val="24"/>
        </w:rPr>
        <w:t>/202</w:t>
      </w:r>
      <w:r w:rsidR="007005F0">
        <w:rPr>
          <w:rFonts w:ascii="Times New Roman" w:hAnsi="Times New Roman" w:cs="Times New Roman"/>
          <w:b/>
          <w:bCs/>
          <w:sz w:val="24"/>
          <w:szCs w:val="24"/>
        </w:rPr>
        <w:t>5</w:t>
      </w:r>
      <w:r w:rsidR="0060595F">
        <w:rPr>
          <w:rFonts w:ascii="Times New Roman" w:hAnsi="Times New Roman" w:cs="Times New Roman"/>
          <w:b/>
          <w:sz w:val="24"/>
          <w:szCs w:val="24"/>
        </w:rPr>
        <w:t>«</w:t>
      </w:r>
      <w:r w:rsidRPr="00DD5A2C">
        <w:rPr>
          <w:rFonts w:ascii="Times New Roman" w:hAnsi="Times New Roman" w:cs="Times New Roman"/>
          <w:sz w:val="24"/>
          <w:szCs w:val="24"/>
        </w:rPr>
        <w:t>,</w:t>
      </w:r>
      <w:r w:rsidRPr="00DD5A2C">
        <w:rPr>
          <w:rFonts w:ascii="Times New Roman" w:hAnsi="Times New Roman" w:cs="Times New Roman"/>
          <w:b/>
          <w:sz w:val="24"/>
          <w:szCs w:val="24"/>
        </w:rPr>
        <w:t xml:space="preserve"> </w:t>
      </w:r>
      <w:r w:rsidRPr="00DD5A2C">
        <w:rPr>
          <w:rFonts w:ascii="Times New Roman" w:hAnsi="Times New Roman" w:cs="Times New Roman"/>
          <w:sz w:val="24"/>
          <w:szCs w:val="24"/>
        </w:rPr>
        <w:t>pridobi od Ministrstva za pravosodje potrdila iz kazenske evidence fizičnih in pravnih oseb.</w:t>
      </w:r>
    </w:p>
    <w:p w14:paraId="27DD78D7" w14:textId="77777777" w:rsidR="00AA1A42" w:rsidRPr="00DD5A2C" w:rsidRDefault="00AA1A42" w:rsidP="00AA1A42">
      <w:pPr>
        <w:pStyle w:val="Glava"/>
        <w:tabs>
          <w:tab w:val="clear" w:pos="4536"/>
          <w:tab w:val="clear" w:pos="9072"/>
        </w:tabs>
        <w:jc w:val="both"/>
        <w:rPr>
          <w:rFonts w:ascii="Times New Roman" w:hAnsi="Times New Roman" w:cs="Times New Roman"/>
          <w:sz w:val="24"/>
          <w:szCs w:val="24"/>
        </w:rPr>
      </w:pPr>
    </w:p>
    <w:p w14:paraId="767190B1" w14:textId="77777777" w:rsidR="00AA1A42" w:rsidRPr="00DD5A2C" w:rsidRDefault="00AA1A42" w:rsidP="00AA1A42">
      <w:pPr>
        <w:pStyle w:val="Glava"/>
        <w:tabs>
          <w:tab w:val="clear" w:pos="4536"/>
          <w:tab w:val="clear" w:pos="9072"/>
        </w:tabs>
        <w:jc w:val="both"/>
        <w:rPr>
          <w:rFonts w:ascii="Times New Roman" w:hAnsi="Times New Roman" w:cs="Times New Roman"/>
          <w:sz w:val="24"/>
          <w:szCs w:val="24"/>
        </w:rPr>
      </w:pPr>
    </w:p>
    <w:p w14:paraId="7DC8C62A" w14:textId="77777777" w:rsidR="00AA1A42" w:rsidRDefault="00AA1A42" w:rsidP="00AA1A42">
      <w:pPr>
        <w:pStyle w:val="Glava"/>
        <w:tabs>
          <w:tab w:val="clear" w:pos="4536"/>
          <w:tab w:val="clear" w:pos="9072"/>
        </w:tabs>
        <w:jc w:val="both"/>
        <w:rPr>
          <w:rFonts w:ascii="Times New Roman" w:hAnsi="Times New Roman" w:cs="Times New Roman"/>
          <w:b/>
          <w:sz w:val="24"/>
          <w:szCs w:val="24"/>
          <w:u w:val="single"/>
        </w:rPr>
      </w:pPr>
      <w:r w:rsidRPr="00DD5A2C">
        <w:rPr>
          <w:rFonts w:ascii="Times New Roman" w:hAnsi="Times New Roman" w:cs="Times New Roman"/>
          <w:b/>
          <w:sz w:val="24"/>
          <w:szCs w:val="24"/>
          <w:u w:val="single"/>
        </w:rPr>
        <w:t>Podatki za pravno osebo:</w:t>
      </w:r>
    </w:p>
    <w:p w14:paraId="1A6740CE" w14:textId="77777777" w:rsidR="00AA1A42" w:rsidRPr="00DD5A2C" w:rsidRDefault="00AA1A42" w:rsidP="00AA1A42">
      <w:pPr>
        <w:pStyle w:val="Glava"/>
        <w:tabs>
          <w:tab w:val="clear" w:pos="4536"/>
          <w:tab w:val="clear" w:pos="9072"/>
        </w:tabs>
        <w:jc w:val="both"/>
        <w:rPr>
          <w:rFonts w:ascii="Times New Roman" w:hAnsi="Times New Roman" w:cs="Times New Roman"/>
          <w:b/>
          <w:sz w:val="24"/>
          <w:szCs w:val="24"/>
          <w:u w:val="single"/>
        </w:rPr>
      </w:pPr>
    </w:p>
    <w:tbl>
      <w:tblPr>
        <w:tblStyle w:val="Tabelamrea"/>
        <w:tblW w:w="0" w:type="auto"/>
        <w:tblLook w:val="04A0" w:firstRow="1" w:lastRow="0" w:firstColumn="1" w:lastColumn="0" w:noHBand="0" w:noVBand="1"/>
      </w:tblPr>
      <w:tblGrid>
        <w:gridCol w:w="4405"/>
        <w:gridCol w:w="4373"/>
      </w:tblGrid>
      <w:tr w:rsidR="00AA1A42" w:rsidRPr="00DD5A2C" w14:paraId="14D4A8AB" w14:textId="77777777" w:rsidTr="00D65E8D">
        <w:trPr>
          <w:trHeight w:val="440"/>
        </w:trPr>
        <w:tc>
          <w:tcPr>
            <w:tcW w:w="4405" w:type="dxa"/>
            <w:vAlign w:val="center"/>
          </w:tcPr>
          <w:p w14:paraId="062DE8F2" w14:textId="77777777" w:rsidR="00AA1A42" w:rsidRPr="00DD5A2C" w:rsidRDefault="00AA1A42" w:rsidP="00D65E8D">
            <w:pPr>
              <w:pStyle w:val="Glava"/>
              <w:tabs>
                <w:tab w:val="clear" w:pos="4536"/>
                <w:tab w:val="clear" w:pos="9072"/>
              </w:tabs>
              <w:rPr>
                <w:rFonts w:ascii="Times New Roman" w:hAnsi="Times New Roman" w:cs="Times New Roman"/>
                <w:b/>
                <w:sz w:val="24"/>
                <w:szCs w:val="24"/>
                <w:u w:val="single"/>
              </w:rPr>
            </w:pPr>
            <w:r w:rsidRPr="00DD5A2C">
              <w:rPr>
                <w:rFonts w:ascii="Times New Roman" w:hAnsi="Times New Roman" w:cs="Times New Roman"/>
                <w:sz w:val="24"/>
                <w:szCs w:val="24"/>
              </w:rPr>
              <w:t>POLNO IME PRAVNE OSEBE:</w:t>
            </w:r>
          </w:p>
        </w:tc>
        <w:tc>
          <w:tcPr>
            <w:tcW w:w="4373" w:type="dxa"/>
          </w:tcPr>
          <w:p w14:paraId="2A4E31AE" w14:textId="77777777" w:rsidR="00AA1A42" w:rsidRPr="00DD5A2C" w:rsidRDefault="00AA1A42" w:rsidP="00D65E8D">
            <w:pPr>
              <w:pStyle w:val="Glava"/>
              <w:tabs>
                <w:tab w:val="clear" w:pos="4536"/>
                <w:tab w:val="clear" w:pos="9072"/>
              </w:tabs>
              <w:jc w:val="both"/>
              <w:rPr>
                <w:rFonts w:ascii="Times New Roman" w:hAnsi="Times New Roman" w:cs="Times New Roman"/>
                <w:b/>
                <w:sz w:val="24"/>
                <w:szCs w:val="24"/>
                <w:u w:val="single"/>
              </w:rPr>
            </w:pPr>
          </w:p>
        </w:tc>
      </w:tr>
      <w:tr w:rsidR="00AA1A42" w:rsidRPr="00DD5A2C" w14:paraId="673D56CF" w14:textId="77777777" w:rsidTr="00D65E8D">
        <w:trPr>
          <w:trHeight w:val="418"/>
        </w:trPr>
        <w:tc>
          <w:tcPr>
            <w:tcW w:w="4405" w:type="dxa"/>
            <w:vAlign w:val="center"/>
          </w:tcPr>
          <w:p w14:paraId="3D577466" w14:textId="77777777" w:rsidR="00AA1A42" w:rsidRPr="00DD5A2C" w:rsidRDefault="00AA1A42" w:rsidP="00D65E8D">
            <w:pPr>
              <w:pStyle w:val="Glava"/>
              <w:tabs>
                <w:tab w:val="clear" w:pos="4536"/>
                <w:tab w:val="clear" w:pos="9072"/>
              </w:tabs>
              <w:rPr>
                <w:rFonts w:ascii="Times New Roman" w:hAnsi="Times New Roman" w:cs="Times New Roman"/>
                <w:b/>
                <w:sz w:val="24"/>
                <w:szCs w:val="24"/>
                <w:u w:val="single"/>
              </w:rPr>
            </w:pPr>
            <w:r w:rsidRPr="00DD5A2C">
              <w:rPr>
                <w:rFonts w:ascii="Times New Roman" w:hAnsi="Times New Roman" w:cs="Times New Roman"/>
                <w:sz w:val="24"/>
                <w:szCs w:val="24"/>
              </w:rPr>
              <w:t>SEDEŽ PRAVNE OSEBE:</w:t>
            </w:r>
          </w:p>
        </w:tc>
        <w:tc>
          <w:tcPr>
            <w:tcW w:w="4373" w:type="dxa"/>
          </w:tcPr>
          <w:p w14:paraId="5F194372" w14:textId="77777777" w:rsidR="00AA1A42" w:rsidRPr="00DD5A2C" w:rsidRDefault="00AA1A42" w:rsidP="00D65E8D">
            <w:pPr>
              <w:pStyle w:val="Glava"/>
              <w:tabs>
                <w:tab w:val="clear" w:pos="4536"/>
                <w:tab w:val="clear" w:pos="9072"/>
              </w:tabs>
              <w:jc w:val="both"/>
              <w:rPr>
                <w:rFonts w:ascii="Times New Roman" w:hAnsi="Times New Roman" w:cs="Times New Roman"/>
                <w:b/>
                <w:sz w:val="24"/>
                <w:szCs w:val="24"/>
                <w:u w:val="single"/>
              </w:rPr>
            </w:pPr>
          </w:p>
        </w:tc>
      </w:tr>
      <w:tr w:rsidR="00AA1A42" w:rsidRPr="00DD5A2C" w14:paraId="05B69FAF" w14:textId="77777777" w:rsidTr="00D65E8D">
        <w:trPr>
          <w:trHeight w:val="410"/>
        </w:trPr>
        <w:tc>
          <w:tcPr>
            <w:tcW w:w="4405" w:type="dxa"/>
            <w:vAlign w:val="center"/>
          </w:tcPr>
          <w:p w14:paraId="373840B4" w14:textId="77777777" w:rsidR="00AA1A42" w:rsidRPr="00DD5A2C" w:rsidRDefault="00AA1A42" w:rsidP="00D65E8D">
            <w:pPr>
              <w:pStyle w:val="Glava"/>
              <w:tabs>
                <w:tab w:val="clear" w:pos="4536"/>
                <w:tab w:val="clear" w:pos="9072"/>
              </w:tabs>
              <w:rPr>
                <w:rFonts w:ascii="Times New Roman" w:hAnsi="Times New Roman" w:cs="Times New Roman"/>
                <w:b/>
                <w:sz w:val="24"/>
                <w:szCs w:val="24"/>
                <w:u w:val="single"/>
              </w:rPr>
            </w:pPr>
            <w:r w:rsidRPr="00DD5A2C">
              <w:rPr>
                <w:rFonts w:ascii="Times New Roman" w:hAnsi="Times New Roman" w:cs="Times New Roman"/>
                <w:sz w:val="24"/>
                <w:szCs w:val="24"/>
              </w:rPr>
              <w:t>OBČINA PRAVNE OSEBE:</w:t>
            </w:r>
          </w:p>
        </w:tc>
        <w:tc>
          <w:tcPr>
            <w:tcW w:w="4373" w:type="dxa"/>
          </w:tcPr>
          <w:p w14:paraId="04171CC0" w14:textId="77777777" w:rsidR="00AA1A42" w:rsidRPr="00DD5A2C" w:rsidRDefault="00AA1A42" w:rsidP="00D65E8D">
            <w:pPr>
              <w:pStyle w:val="Glava"/>
              <w:tabs>
                <w:tab w:val="clear" w:pos="4536"/>
                <w:tab w:val="clear" w:pos="9072"/>
              </w:tabs>
              <w:jc w:val="both"/>
              <w:rPr>
                <w:rFonts w:ascii="Times New Roman" w:hAnsi="Times New Roman" w:cs="Times New Roman"/>
                <w:b/>
                <w:sz w:val="24"/>
                <w:szCs w:val="24"/>
                <w:u w:val="single"/>
              </w:rPr>
            </w:pPr>
          </w:p>
        </w:tc>
      </w:tr>
      <w:tr w:rsidR="00AA1A42" w:rsidRPr="00DD5A2C" w14:paraId="169296BB" w14:textId="77777777" w:rsidTr="00D65E8D">
        <w:trPr>
          <w:trHeight w:val="415"/>
        </w:trPr>
        <w:tc>
          <w:tcPr>
            <w:tcW w:w="4405" w:type="dxa"/>
            <w:vAlign w:val="center"/>
          </w:tcPr>
          <w:p w14:paraId="4A18BD50" w14:textId="77777777" w:rsidR="00AA1A42" w:rsidRPr="00DD5A2C" w:rsidRDefault="00AA1A42" w:rsidP="00D65E8D">
            <w:pPr>
              <w:pStyle w:val="Glava"/>
              <w:tabs>
                <w:tab w:val="clear" w:pos="4536"/>
                <w:tab w:val="clear" w:pos="9072"/>
              </w:tabs>
              <w:rPr>
                <w:rFonts w:ascii="Times New Roman" w:hAnsi="Times New Roman" w:cs="Times New Roman"/>
                <w:b/>
                <w:sz w:val="24"/>
                <w:szCs w:val="24"/>
                <w:u w:val="single"/>
              </w:rPr>
            </w:pPr>
            <w:r w:rsidRPr="00DD5A2C">
              <w:rPr>
                <w:rFonts w:ascii="Times New Roman" w:hAnsi="Times New Roman" w:cs="Times New Roman"/>
                <w:sz w:val="24"/>
                <w:szCs w:val="24"/>
              </w:rPr>
              <w:t>MATIČNA ŠT. PRAVNE OSEBE:</w:t>
            </w:r>
          </w:p>
        </w:tc>
        <w:tc>
          <w:tcPr>
            <w:tcW w:w="4373" w:type="dxa"/>
          </w:tcPr>
          <w:p w14:paraId="32237D81" w14:textId="77777777" w:rsidR="00AA1A42" w:rsidRPr="00DD5A2C" w:rsidRDefault="00AA1A42" w:rsidP="00D65E8D">
            <w:pPr>
              <w:pStyle w:val="Glava"/>
              <w:tabs>
                <w:tab w:val="clear" w:pos="4536"/>
                <w:tab w:val="clear" w:pos="9072"/>
              </w:tabs>
              <w:jc w:val="both"/>
              <w:rPr>
                <w:rFonts w:ascii="Times New Roman" w:hAnsi="Times New Roman" w:cs="Times New Roman"/>
                <w:b/>
                <w:sz w:val="24"/>
                <w:szCs w:val="24"/>
                <w:u w:val="single"/>
              </w:rPr>
            </w:pPr>
          </w:p>
        </w:tc>
      </w:tr>
    </w:tbl>
    <w:p w14:paraId="10AD47BF" w14:textId="77777777" w:rsidR="00AA1A42" w:rsidRPr="00DD5A2C" w:rsidRDefault="00AA1A42" w:rsidP="00AA1A42">
      <w:pPr>
        <w:pStyle w:val="Glava"/>
        <w:tabs>
          <w:tab w:val="clear" w:pos="4536"/>
          <w:tab w:val="clear" w:pos="9072"/>
        </w:tabs>
        <w:jc w:val="both"/>
        <w:rPr>
          <w:rFonts w:ascii="Times New Roman" w:hAnsi="Times New Roman" w:cs="Times New Roman"/>
          <w:b/>
          <w:sz w:val="24"/>
          <w:szCs w:val="24"/>
          <w:u w:val="single"/>
        </w:rPr>
      </w:pPr>
    </w:p>
    <w:p w14:paraId="62A62C9F" w14:textId="77777777" w:rsidR="00AA1A42" w:rsidRPr="00DD5A2C" w:rsidRDefault="00AA1A42" w:rsidP="00AA1A42">
      <w:pPr>
        <w:pStyle w:val="Glava"/>
        <w:tabs>
          <w:tab w:val="clear" w:pos="4536"/>
          <w:tab w:val="clear" w:pos="9072"/>
        </w:tabs>
        <w:jc w:val="both"/>
        <w:rPr>
          <w:rFonts w:ascii="Times New Roman" w:hAnsi="Times New Roman" w:cs="Times New Roman"/>
          <w:b/>
          <w:sz w:val="24"/>
          <w:szCs w:val="24"/>
          <w:u w:val="single"/>
        </w:rPr>
      </w:pPr>
    </w:p>
    <w:p w14:paraId="1C0ABF7B" w14:textId="77777777" w:rsidR="00AA1A42" w:rsidRPr="00DD5A2C" w:rsidRDefault="00AA1A42" w:rsidP="00AA1A42">
      <w:pPr>
        <w:pStyle w:val="Glava"/>
        <w:tabs>
          <w:tab w:val="clear" w:pos="4536"/>
          <w:tab w:val="clear" w:pos="9072"/>
        </w:tabs>
        <w:jc w:val="both"/>
        <w:rPr>
          <w:rFonts w:ascii="Times New Roman" w:hAnsi="Times New Roman" w:cs="Times New Roman"/>
          <w:b/>
          <w:sz w:val="24"/>
          <w:szCs w:val="24"/>
        </w:rPr>
      </w:pPr>
      <w:r w:rsidRPr="00DD5A2C">
        <w:rPr>
          <w:rFonts w:ascii="Times New Roman" w:hAnsi="Times New Roman" w:cs="Times New Roman"/>
          <w:b/>
          <w:sz w:val="24"/>
          <w:szCs w:val="24"/>
        </w:rPr>
        <w:t>PODPIS in ŽIG:</w:t>
      </w:r>
      <w:r w:rsidRPr="00DD5A2C">
        <w:rPr>
          <w:rFonts w:ascii="Times New Roman" w:hAnsi="Times New Roman" w:cs="Times New Roman"/>
          <w:b/>
          <w:sz w:val="24"/>
          <w:szCs w:val="24"/>
        </w:rPr>
        <w:tab/>
      </w:r>
      <w:r w:rsidRPr="00DD5A2C">
        <w:rPr>
          <w:rFonts w:ascii="Times New Roman" w:hAnsi="Times New Roman" w:cs="Times New Roman"/>
          <w:b/>
          <w:sz w:val="24"/>
          <w:szCs w:val="24"/>
        </w:rPr>
        <w:tab/>
        <w:t>_______________________________________</w:t>
      </w:r>
    </w:p>
    <w:p w14:paraId="6360A4DA" w14:textId="77777777" w:rsidR="00AA1A42" w:rsidRPr="00DD5A2C" w:rsidRDefault="00AA1A42" w:rsidP="00AA1A42">
      <w:pPr>
        <w:pStyle w:val="Glava"/>
        <w:tabs>
          <w:tab w:val="clear" w:pos="4536"/>
          <w:tab w:val="clear" w:pos="9072"/>
        </w:tabs>
        <w:jc w:val="both"/>
        <w:rPr>
          <w:rFonts w:ascii="Times New Roman" w:hAnsi="Times New Roman" w:cs="Times New Roman"/>
          <w:sz w:val="24"/>
          <w:szCs w:val="24"/>
        </w:rPr>
      </w:pPr>
    </w:p>
    <w:p w14:paraId="0DA130DD" w14:textId="77777777" w:rsidR="00AA1A42" w:rsidRPr="00DD5A2C" w:rsidRDefault="00AA1A42" w:rsidP="00AA1A42">
      <w:pPr>
        <w:pStyle w:val="Glava"/>
        <w:tabs>
          <w:tab w:val="clear" w:pos="4536"/>
          <w:tab w:val="clear" w:pos="9072"/>
        </w:tabs>
        <w:jc w:val="both"/>
        <w:rPr>
          <w:rFonts w:ascii="Times New Roman" w:hAnsi="Times New Roman" w:cs="Times New Roman"/>
          <w:sz w:val="24"/>
          <w:szCs w:val="24"/>
        </w:rPr>
      </w:pPr>
    </w:p>
    <w:p w14:paraId="7BDC56D0" w14:textId="77777777" w:rsidR="00AA1A42" w:rsidRDefault="00AA1A42" w:rsidP="00AA1A42">
      <w:pPr>
        <w:pStyle w:val="Glava"/>
        <w:tabs>
          <w:tab w:val="clear" w:pos="4536"/>
          <w:tab w:val="clear" w:pos="9072"/>
        </w:tabs>
        <w:jc w:val="both"/>
        <w:rPr>
          <w:rFonts w:ascii="Times New Roman" w:hAnsi="Times New Roman" w:cs="Times New Roman"/>
          <w:b/>
          <w:sz w:val="24"/>
          <w:szCs w:val="24"/>
          <w:u w:val="single"/>
        </w:rPr>
      </w:pPr>
      <w:r w:rsidRPr="00DD5A2C">
        <w:rPr>
          <w:rFonts w:ascii="Times New Roman" w:hAnsi="Times New Roman" w:cs="Times New Roman"/>
          <w:b/>
          <w:sz w:val="24"/>
          <w:szCs w:val="24"/>
          <w:u w:val="single"/>
        </w:rPr>
        <w:t>Podatki za fizično osebo:</w:t>
      </w:r>
    </w:p>
    <w:p w14:paraId="4EFB632C" w14:textId="77777777" w:rsidR="00AA1A42" w:rsidRPr="00DD5A2C" w:rsidRDefault="00AA1A42" w:rsidP="00AA1A42">
      <w:pPr>
        <w:pStyle w:val="Glava"/>
        <w:tabs>
          <w:tab w:val="clear" w:pos="4536"/>
          <w:tab w:val="clear" w:pos="9072"/>
        </w:tabs>
        <w:jc w:val="both"/>
        <w:rPr>
          <w:rFonts w:ascii="Times New Roman" w:hAnsi="Times New Roman" w:cs="Times New Roman"/>
          <w:b/>
          <w:sz w:val="24"/>
          <w:szCs w:val="24"/>
          <w:u w:val="single"/>
        </w:rPr>
      </w:pPr>
    </w:p>
    <w:tbl>
      <w:tblPr>
        <w:tblStyle w:val="Tabelamrea"/>
        <w:tblW w:w="0" w:type="auto"/>
        <w:tblLook w:val="04A0" w:firstRow="1" w:lastRow="0" w:firstColumn="1" w:lastColumn="0" w:noHBand="0" w:noVBand="1"/>
      </w:tblPr>
      <w:tblGrid>
        <w:gridCol w:w="4435"/>
        <w:gridCol w:w="4343"/>
      </w:tblGrid>
      <w:tr w:rsidR="00AA1A42" w:rsidRPr="00DD5A2C" w14:paraId="744E4479" w14:textId="77777777" w:rsidTr="00D65E8D">
        <w:trPr>
          <w:trHeight w:val="363"/>
        </w:trPr>
        <w:tc>
          <w:tcPr>
            <w:tcW w:w="4435" w:type="dxa"/>
            <w:vAlign w:val="center"/>
          </w:tcPr>
          <w:p w14:paraId="1D186155"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IME IN PRIIMEK:</w:t>
            </w:r>
          </w:p>
        </w:tc>
        <w:tc>
          <w:tcPr>
            <w:tcW w:w="4343" w:type="dxa"/>
          </w:tcPr>
          <w:p w14:paraId="4B5AC542"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r w:rsidR="00AA1A42" w:rsidRPr="00DD5A2C" w14:paraId="4467D1C6" w14:textId="77777777" w:rsidTr="00D65E8D">
        <w:trPr>
          <w:trHeight w:val="426"/>
        </w:trPr>
        <w:tc>
          <w:tcPr>
            <w:tcW w:w="4435" w:type="dxa"/>
            <w:vAlign w:val="center"/>
          </w:tcPr>
          <w:p w14:paraId="79A5CB71"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EMŠO:</w:t>
            </w:r>
          </w:p>
        </w:tc>
        <w:tc>
          <w:tcPr>
            <w:tcW w:w="4343" w:type="dxa"/>
          </w:tcPr>
          <w:p w14:paraId="687AA70F"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r w:rsidR="00AA1A42" w:rsidRPr="00DD5A2C" w14:paraId="5034458B" w14:textId="77777777" w:rsidTr="00D65E8D">
        <w:trPr>
          <w:trHeight w:val="404"/>
        </w:trPr>
        <w:tc>
          <w:tcPr>
            <w:tcW w:w="4435" w:type="dxa"/>
            <w:vAlign w:val="center"/>
          </w:tcPr>
          <w:p w14:paraId="5DE78546"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DATUM IN KRAJ ROJSTVA:</w:t>
            </w:r>
          </w:p>
        </w:tc>
        <w:tc>
          <w:tcPr>
            <w:tcW w:w="4343" w:type="dxa"/>
          </w:tcPr>
          <w:p w14:paraId="15F0C14C"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r w:rsidR="00AA1A42" w:rsidRPr="00DD5A2C" w14:paraId="267A6F47" w14:textId="77777777" w:rsidTr="00D65E8D">
        <w:trPr>
          <w:trHeight w:val="410"/>
        </w:trPr>
        <w:tc>
          <w:tcPr>
            <w:tcW w:w="4435" w:type="dxa"/>
            <w:vAlign w:val="center"/>
          </w:tcPr>
          <w:p w14:paraId="005CC389"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OBČINA ROJSTVA:</w:t>
            </w:r>
          </w:p>
        </w:tc>
        <w:tc>
          <w:tcPr>
            <w:tcW w:w="4343" w:type="dxa"/>
          </w:tcPr>
          <w:p w14:paraId="01C610AD"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r w:rsidR="00AA1A42" w:rsidRPr="00DD5A2C" w14:paraId="2C2363E1" w14:textId="77777777" w:rsidTr="00D65E8D">
        <w:trPr>
          <w:trHeight w:val="415"/>
        </w:trPr>
        <w:tc>
          <w:tcPr>
            <w:tcW w:w="4435" w:type="dxa"/>
            <w:vAlign w:val="center"/>
          </w:tcPr>
          <w:p w14:paraId="420BC202"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NASLOV STALNEGA/ZAČASNEGA PREBIVALIŠČA:</w:t>
            </w:r>
          </w:p>
        </w:tc>
        <w:tc>
          <w:tcPr>
            <w:tcW w:w="4343" w:type="dxa"/>
          </w:tcPr>
          <w:p w14:paraId="581EAEC3"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r w:rsidR="00AA1A42" w:rsidRPr="00DD5A2C" w14:paraId="0045509B" w14:textId="77777777" w:rsidTr="00D65E8D">
        <w:trPr>
          <w:trHeight w:val="422"/>
        </w:trPr>
        <w:tc>
          <w:tcPr>
            <w:tcW w:w="4435" w:type="dxa"/>
            <w:vAlign w:val="center"/>
          </w:tcPr>
          <w:p w14:paraId="64BB7DF0"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DRŽAVLJANSTVO:</w:t>
            </w:r>
          </w:p>
        </w:tc>
        <w:tc>
          <w:tcPr>
            <w:tcW w:w="4343" w:type="dxa"/>
          </w:tcPr>
          <w:p w14:paraId="07DB39CE"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bl>
    <w:p w14:paraId="7E3209B2" w14:textId="77777777" w:rsidR="00AA1A42" w:rsidRPr="00DD5A2C" w:rsidRDefault="00AA1A42" w:rsidP="00AA1A42">
      <w:pPr>
        <w:pStyle w:val="Glava"/>
        <w:tabs>
          <w:tab w:val="clear" w:pos="4536"/>
          <w:tab w:val="clear" w:pos="9072"/>
        </w:tabs>
        <w:jc w:val="both"/>
        <w:rPr>
          <w:rFonts w:ascii="Times New Roman" w:hAnsi="Times New Roman" w:cs="Times New Roman"/>
          <w:sz w:val="24"/>
          <w:szCs w:val="24"/>
        </w:rPr>
      </w:pPr>
    </w:p>
    <w:p w14:paraId="60AAE521" w14:textId="77777777" w:rsidR="00AA1A42" w:rsidRPr="00DD5A2C" w:rsidRDefault="00AA1A42" w:rsidP="00AA1A42">
      <w:pPr>
        <w:pStyle w:val="Glava"/>
        <w:tabs>
          <w:tab w:val="clear" w:pos="4536"/>
          <w:tab w:val="clear" w:pos="9072"/>
        </w:tabs>
        <w:jc w:val="both"/>
        <w:rPr>
          <w:rFonts w:ascii="Times New Roman" w:hAnsi="Times New Roman" w:cs="Times New Roman"/>
          <w:b/>
          <w:sz w:val="24"/>
          <w:szCs w:val="24"/>
        </w:rPr>
      </w:pPr>
    </w:p>
    <w:p w14:paraId="172507C5" w14:textId="77777777" w:rsidR="00AA1A42" w:rsidRPr="00DD5A2C" w:rsidRDefault="00AA1A42" w:rsidP="00AA1A42">
      <w:pPr>
        <w:pStyle w:val="Glava"/>
        <w:tabs>
          <w:tab w:val="clear" w:pos="4536"/>
          <w:tab w:val="clear" w:pos="9072"/>
        </w:tabs>
        <w:jc w:val="both"/>
        <w:rPr>
          <w:rFonts w:ascii="Times New Roman" w:hAnsi="Times New Roman" w:cs="Times New Roman"/>
          <w:b/>
          <w:sz w:val="24"/>
          <w:szCs w:val="24"/>
        </w:rPr>
      </w:pPr>
      <w:r w:rsidRPr="00DD5A2C">
        <w:rPr>
          <w:rFonts w:ascii="Times New Roman" w:hAnsi="Times New Roman" w:cs="Times New Roman"/>
          <w:b/>
          <w:sz w:val="24"/>
          <w:szCs w:val="24"/>
        </w:rPr>
        <w:t>Podpis fizične osebe:</w:t>
      </w:r>
      <w:r w:rsidRPr="00DD5A2C">
        <w:rPr>
          <w:rFonts w:ascii="Times New Roman" w:hAnsi="Times New Roman" w:cs="Times New Roman"/>
          <w:b/>
          <w:sz w:val="24"/>
          <w:szCs w:val="24"/>
        </w:rPr>
        <w:tab/>
      </w:r>
      <w:r w:rsidRPr="00DD5A2C">
        <w:rPr>
          <w:rFonts w:ascii="Times New Roman" w:hAnsi="Times New Roman" w:cs="Times New Roman"/>
          <w:b/>
          <w:sz w:val="24"/>
          <w:szCs w:val="24"/>
        </w:rPr>
        <w:tab/>
        <w:t>_________________________________</w:t>
      </w:r>
      <w:r w:rsidRPr="00DD5A2C">
        <w:rPr>
          <w:rFonts w:ascii="Times New Roman" w:hAnsi="Times New Roman" w:cs="Times New Roman"/>
          <w:b/>
          <w:sz w:val="24"/>
          <w:szCs w:val="24"/>
        </w:rPr>
        <w:tab/>
      </w:r>
    </w:p>
    <w:p w14:paraId="02A7CFCF" w14:textId="77777777" w:rsidR="00AA1A42" w:rsidRPr="00DD5A2C" w:rsidRDefault="00AA1A42" w:rsidP="00AA1A42">
      <w:pPr>
        <w:pStyle w:val="Glava"/>
        <w:tabs>
          <w:tab w:val="clear" w:pos="4536"/>
          <w:tab w:val="clear" w:pos="9072"/>
        </w:tabs>
        <w:jc w:val="both"/>
        <w:rPr>
          <w:rFonts w:ascii="Times New Roman" w:hAnsi="Times New Roman" w:cs="Times New Roman"/>
          <w:b/>
          <w:sz w:val="24"/>
          <w:szCs w:val="24"/>
        </w:rPr>
      </w:pPr>
    </w:p>
    <w:p w14:paraId="7ADBF75C" w14:textId="77777777" w:rsidR="00AA1A42" w:rsidRDefault="00AA1A42" w:rsidP="00AA1A42">
      <w:pPr>
        <w:pStyle w:val="Glava"/>
        <w:tabs>
          <w:tab w:val="clear" w:pos="4536"/>
          <w:tab w:val="clear" w:pos="9072"/>
        </w:tabs>
        <w:jc w:val="both"/>
        <w:rPr>
          <w:rFonts w:ascii="Times New Roman" w:hAnsi="Times New Roman" w:cs="Times New Roman"/>
          <w:b/>
          <w:sz w:val="24"/>
          <w:szCs w:val="24"/>
          <w:u w:val="single"/>
        </w:rPr>
      </w:pPr>
      <w:r w:rsidRPr="00DD5A2C">
        <w:rPr>
          <w:rFonts w:ascii="Times New Roman" w:hAnsi="Times New Roman" w:cs="Times New Roman"/>
          <w:b/>
          <w:sz w:val="24"/>
          <w:szCs w:val="24"/>
          <w:u w:val="single"/>
        </w:rPr>
        <w:t>Podatki za fizično osebo:</w:t>
      </w:r>
    </w:p>
    <w:p w14:paraId="63AD8958" w14:textId="77777777" w:rsidR="00AA1A42" w:rsidRPr="00DD5A2C" w:rsidRDefault="00AA1A42" w:rsidP="00AA1A42">
      <w:pPr>
        <w:pStyle w:val="Glava"/>
        <w:tabs>
          <w:tab w:val="clear" w:pos="4536"/>
          <w:tab w:val="clear" w:pos="9072"/>
        </w:tabs>
        <w:jc w:val="both"/>
        <w:rPr>
          <w:rFonts w:ascii="Times New Roman" w:hAnsi="Times New Roman" w:cs="Times New Roman"/>
          <w:b/>
          <w:sz w:val="24"/>
          <w:szCs w:val="24"/>
          <w:u w:val="single"/>
        </w:rPr>
      </w:pPr>
    </w:p>
    <w:tbl>
      <w:tblPr>
        <w:tblStyle w:val="Tabelamrea"/>
        <w:tblW w:w="0" w:type="auto"/>
        <w:tblLook w:val="04A0" w:firstRow="1" w:lastRow="0" w:firstColumn="1" w:lastColumn="0" w:noHBand="0" w:noVBand="1"/>
      </w:tblPr>
      <w:tblGrid>
        <w:gridCol w:w="4435"/>
        <w:gridCol w:w="4343"/>
      </w:tblGrid>
      <w:tr w:rsidR="00AA1A42" w:rsidRPr="00DD5A2C" w14:paraId="248CF5D3" w14:textId="77777777" w:rsidTr="00D65E8D">
        <w:trPr>
          <w:trHeight w:val="363"/>
        </w:trPr>
        <w:tc>
          <w:tcPr>
            <w:tcW w:w="4435" w:type="dxa"/>
            <w:vAlign w:val="center"/>
          </w:tcPr>
          <w:p w14:paraId="137AEEBB"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IME IN PRIIMEK:</w:t>
            </w:r>
          </w:p>
        </w:tc>
        <w:tc>
          <w:tcPr>
            <w:tcW w:w="4343" w:type="dxa"/>
          </w:tcPr>
          <w:p w14:paraId="6E2535C7"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r w:rsidR="00AA1A42" w:rsidRPr="00DD5A2C" w14:paraId="1E112EAE" w14:textId="77777777" w:rsidTr="00D65E8D">
        <w:trPr>
          <w:trHeight w:val="426"/>
        </w:trPr>
        <w:tc>
          <w:tcPr>
            <w:tcW w:w="4435" w:type="dxa"/>
            <w:vAlign w:val="center"/>
          </w:tcPr>
          <w:p w14:paraId="4EBF7419"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EMŠO:</w:t>
            </w:r>
          </w:p>
        </w:tc>
        <w:tc>
          <w:tcPr>
            <w:tcW w:w="4343" w:type="dxa"/>
          </w:tcPr>
          <w:p w14:paraId="21D5B1C2"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r w:rsidR="00AA1A42" w:rsidRPr="00DD5A2C" w14:paraId="16B92564" w14:textId="77777777" w:rsidTr="00D65E8D">
        <w:trPr>
          <w:trHeight w:val="404"/>
        </w:trPr>
        <w:tc>
          <w:tcPr>
            <w:tcW w:w="4435" w:type="dxa"/>
            <w:vAlign w:val="center"/>
          </w:tcPr>
          <w:p w14:paraId="14387C77"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DATUM IN KRAJ ROJSTVA:</w:t>
            </w:r>
          </w:p>
        </w:tc>
        <w:tc>
          <w:tcPr>
            <w:tcW w:w="4343" w:type="dxa"/>
          </w:tcPr>
          <w:p w14:paraId="560B9DFF"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r w:rsidR="00AA1A42" w:rsidRPr="00DD5A2C" w14:paraId="27A5DB3A" w14:textId="77777777" w:rsidTr="00D65E8D">
        <w:trPr>
          <w:trHeight w:val="410"/>
        </w:trPr>
        <w:tc>
          <w:tcPr>
            <w:tcW w:w="4435" w:type="dxa"/>
            <w:vAlign w:val="center"/>
          </w:tcPr>
          <w:p w14:paraId="57DC3A6E"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OBČINA ROJSTVA:</w:t>
            </w:r>
          </w:p>
        </w:tc>
        <w:tc>
          <w:tcPr>
            <w:tcW w:w="4343" w:type="dxa"/>
          </w:tcPr>
          <w:p w14:paraId="36BA6447"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r w:rsidR="00AA1A42" w:rsidRPr="00DD5A2C" w14:paraId="2EDEFDB8" w14:textId="77777777" w:rsidTr="00D65E8D">
        <w:trPr>
          <w:trHeight w:val="415"/>
        </w:trPr>
        <w:tc>
          <w:tcPr>
            <w:tcW w:w="4435" w:type="dxa"/>
            <w:vAlign w:val="center"/>
          </w:tcPr>
          <w:p w14:paraId="20D7F4F9"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NASLOV STALNEGA/ZAČASNEGA PREBIVALIŠČA:</w:t>
            </w:r>
          </w:p>
        </w:tc>
        <w:tc>
          <w:tcPr>
            <w:tcW w:w="4343" w:type="dxa"/>
          </w:tcPr>
          <w:p w14:paraId="17DDB114"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r w:rsidR="00AA1A42" w:rsidRPr="00DD5A2C" w14:paraId="50E234D6" w14:textId="77777777" w:rsidTr="00D65E8D">
        <w:trPr>
          <w:trHeight w:val="422"/>
        </w:trPr>
        <w:tc>
          <w:tcPr>
            <w:tcW w:w="4435" w:type="dxa"/>
            <w:vAlign w:val="center"/>
          </w:tcPr>
          <w:p w14:paraId="3BB85130"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DRŽAVLJANSTVO:</w:t>
            </w:r>
          </w:p>
        </w:tc>
        <w:tc>
          <w:tcPr>
            <w:tcW w:w="4343" w:type="dxa"/>
          </w:tcPr>
          <w:p w14:paraId="290F7402"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bl>
    <w:p w14:paraId="1111D3DB" w14:textId="77777777" w:rsidR="00AA1A42" w:rsidRPr="00DD5A2C" w:rsidRDefault="00AA1A42" w:rsidP="00AA1A42">
      <w:pPr>
        <w:pStyle w:val="Glava"/>
        <w:tabs>
          <w:tab w:val="clear" w:pos="4536"/>
          <w:tab w:val="clear" w:pos="9072"/>
        </w:tabs>
        <w:jc w:val="both"/>
        <w:rPr>
          <w:rFonts w:ascii="Times New Roman" w:hAnsi="Times New Roman" w:cs="Times New Roman"/>
          <w:sz w:val="24"/>
          <w:szCs w:val="24"/>
        </w:rPr>
      </w:pPr>
    </w:p>
    <w:p w14:paraId="73F9316D" w14:textId="77777777" w:rsidR="00AA1A42" w:rsidRPr="00DD5A2C" w:rsidRDefault="00AA1A42" w:rsidP="00AA1A42">
      <w:pPr>
        <w:pStyle w:val="Glava"/>
        <w:tabs>
          <w:tab w:val="clear" w:pos="4536"/>
          <w:tab w:val="clear" w:pos="9072"/>
        </w:tabs>
        <w:jc w:val="both"/>
        <w:rPr>
          <w:rFonts w:ascii="Times New Roman" w:hAnsi="Times New Roman" w:cs="Times New Roman"/>
          <w:b/>
          <w:sz w:val="24"/>
          <w:szCs w:val="24"/>
        </w:rPr>
      </w:pPr>
      <w:r w:rsidRPr="00DD5A2C">
        <w:rPr>
          <w:rFonts w:ascii="Times New Roman" w:hAnsi="Times New Roman" w:cs="Times New Roman"/>
          <w:b/>
          <w:sz w:val="24"/>
          <w:szCs w:val="24"/>
        </w:rPr>
        <w:t>Podpis fizične osebe:</w:t>
      </w:r>
      <w:r w:rsidRPr="00DD5A2C">
        <w:rPr>
          <w:rFonts w:ascii="Times New Roman" w:hAnsi="Times New Roman" w:cs="Times New Roman"/>
          <w:b/>
          <w:sz w:val="24"/>
          <w:szCs w:val="24"/>
        </w:rPr>
        <w:tab/>
      </w:r>
      <w:r w:rsidRPr="00DD5A2C">
        <w:rPr>
          <w:rFonts w:ascii="Times New Roman" w:hAnsi="Times New Roman" w:cs="Times New Roman"/>
          <w:b/>
          <w:sz w:val="24"/>
          <w:szCs w:val="24"/>
        </w:rPr>
        <w:tab/>
        <w:t>_________________________________</w:t>
      </w:r>
      <w:r w:rsidRPr="00DD5A2C">
        <w:rPr>
          <w:rFonts w:ascii="Times New Roman" w:hAnsi="Times New Roman" w:cs="Times New Roman"/>
          <w:b/>
          <w:sz w:val="24"/>
          <w:szCs w:val="24"/>
        </w:rPr>
        <w:tab/>
      </w:r>
    </w:p>
    <w:p w14:paraId="39EA1DA1" w14:textId="77777777" w:rsidR="00AA1A42" w:rsidRPr="00DD5A2C" w:rsidRDefault="00AA1A42" w:rsidP="00AA1A42">
      <w:pPr>
        <w:pStyle w:val="Glava"/>
        <w:tabs>
          <w:tab w:val="clear" w:pos="4536"/>
          <w:tab w:val="clear" w:pos="9072"/>
        </w:tabs>
        <w:jc w:val="both"/>
        <w:rPr>
          <w:rFonts w:ascii="Times New Roman" w:hAnsi="Times New Roman" w:cs="Times New Roman"/>
          <w:b/>
          <w:sz w:val="24"/>
          <w:szCs w:val="24"/>
        </w:rPr>
      </w:pPr>
    </w:p>
    <w:tbl>
      <w:tblPr>
        <w:tblStyle w:val="Tabelamrea"/>
        <w:tblW w:w="0" w:type="auto"/>
        <w:tblLook w:val="04A0" w:firstRow="1" w:lastRow="0" w:firstColumn="1" w:lastColumn="0" w:noHBand="0" w:noVBand="1"/>
      </w:tblPr>
      <w:tblGrid>
        <w:gridCol w:w="4530"/>
        <w:gridCol w:w="4530"/>
      </w:tblGrid>
      <w:tr w:rsidR="00AA1A42" w:rsidRPr="00DD5A2C" w14:paraId="26E24765" w14:textId="77777777" w:rsidTr="00D65E8D">
        <w:trPr>
          <w:trHeight w:val="363"/>
        </w:trPr>
        <w:tc>
          <w:tcPr>
            <w:tcW w:w="4531" w:type="dxa"/>
            <w:vAlign w:val="center"/>
          </w:tcPr>
          <w:p w14:paraId="657F8D37"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IME IN PRIIMEK:</w:t>
            </w:r>
          </w:p>
        </w:tc>
        <w:tc>
          <w:tcPr>
            <w:tcW w:w="4531" w:type="dxa"/>
          </w:tcPr>
          <w:p w14:paraId="69596E1D"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r w:rsidR="00AA1A42" w:rsidRPr="00DD5A2C" w14:paraId="64ACB96B" w14:textId="77777777" w:rsidTr="00D65E8D">
        <w:trPr>
          <w:trHeight w:val="426"/>
        </w:trPr>
        <w:tc>
          <w:tcPr>
            <w:tcW w:w="4531" w:type="dxa"/>
            <w:vAlign w:val="center"/>
          </w:tcPr>
          <w:p w14:paraId="51D9C701"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EMŠO:</w:t>
            </w:r>
          </w:p>
        </w:tc>
        <w:tc>
          <w:tcPr>
            <w:tcW w:w="4531" w:type="dxa"/>
          </w:tcPr>
          <w:p w14:paraId="2AB45EFC"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r w:rsidR="00AA1A42" w:rsidRPr="00DD5A2C" w14:paraId="3E25B991" w14:textId="77777777" w:rsidTr="00D65E8D">
        <w:trPr>
          <w:trHeight w:val="404"/>
        </w:trPr>
        <w:tc>
          <w:tcPr>
            <w:tcW w:w="4531" w:type="dxa"/>
            <w:vAlign w:val="center"/>
          </w:tcPr>
          <w:p w14:paraId="51522FD6"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DATUM IN KRAJ ROJSTVA:</w:t>
            </w:r>
          </w:p>
        </w:tc>
        <w:tc>
          <w:tcPr>
            <w:tcW w:w="4531" w:type="dxa"/>
          </w:tcPr>
          <w:p w14:paraId="59020925"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r w:rsidR="00AA1A42" w:rsidRPr="00DD5A2C" w14:paraId="5419B85F" w14:textId="77777777" w:rsidTr="00D65E8D">
        <w:trPr>
          <w:trHeight w:val="410"/>
        </w:trPr>
        <w:tc>
          <w:tcPr>
            <w:tcW w:w="4531" w:type="dxa"/>
            <w:vAlign w:val="center"/>
          </w:tcPr>
          <w:p w14:paraId="484CC372"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OBČINA ROJSTVA:</w:t>
            </w:r>
          </w:p>
        </w:tc>
        <w:tc>
          <w:tcPr>
            <w:tcW w:w="4531" w:type="dxa"/>
          </w:tcPr>
          <w:p w14:paraId="43F2C91A"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r w:rsidR="00AA1A42" w:rsidRPr="00DD5A2C" w14:paraId="43CC48F0" w14:textId="77777777" w:rsidTr="00D65E8D">
        <w:trPr>
          <w:trHeight w:val="415"/>
        </w:trPr>
        <w:tc>
          <w:tcPr>
            <w:tcW w:w="4531" w:type="dxa"/>
            <w:vAlign w:val="center"/>
          </w:tcPr>
          <w:p w14:paraId="79C2EAC0"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NASLOV STALNEGA/ZAČASNEGA PREBIVALIŠČA:</w:t>
            </w:r>
          </w:p>
        </w:tc>
        <w:tc>
          <w:tcPr>
            <w:tcW w:w="4531" w:type="dxa"/>
          </w:tcPr>
          <w:p w14:paraId="45B4CA93"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r w:rsidR="00AA1A42" w:rsidRPr="00DD5A2C" w14:paraId="0C74CB3A" w14:textId="77777777" w:rsidTr="00D65E8D">
        <w:trPr>
          <w:trHeight w:val="422"/>
        </w:trPr>
        <w:tc>
          <w:tcPr>
            <w:tcW w:w="4531" w:type="dxa"/>
            <w:vAlign w:val="center"/>
          </w:tcPr>
          <w:p w14:paraId="0F16E95F"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DRŽAVLJANSTVO:</w:t>
            </w:r>
          </w:p>
        </w:tc>
        <w:tc>
          <w:tcPr>
            <w:tcW w:w="4531" w:type="dxa"/>
          </w:tcPr>
          <w:p w14:paraId="7D038E3E"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bl>
    <w:p w14:paraId="77A5165B" w14:textId="77777777" w:rsidR="00AA1A42" w:rsidRPr="00DD5A2C" w:rsidRDefault="00AA1A42" w:rsidP="00AA1A42">
      <w:pPr>
        <w:pStyle w:val="Glava"/>
        <w:tabs>
          <w:tab w:val="clear" w:pos="4536"/>
          <w:tab w:val="clear" w:pos="9072"/>
        </w:tabs>
        <w:jc w:val="both"/>
        <w:rPr>
          <w:rFonts w:ascii="Times New Roman" w:hAnsi="Times New Roman" w:cs="Times New Roman"/>
          <w:b/>
          <w:sz w:val="24"/>
          <w:szCs w:val="24"/>
        </w:rPr>
      </w:pPr>
    </w:p>
    <w:p w14:paraId="13579A4C" w14:textId="77777777" w:rsidR="00AA1A42" w:rsidRPr="00DD5A2C" w:rsidRDefault="00AA1A42" w:rsidP="00AA1A42">
      <w:pPr>
        <w:pStyle w:val="Glava"/>
        <w:tabs>
          <w:tab w:val="clear" w:pos="4536"/>
          <w:tab w:val="clear" w:pos="9072"/>
        </w:tabs>
        <w:jc w:val="both"/>
        <w:rPr>
          <w:rFonts w:ascii="Times New Roman" w:hAnsi="Times New Roman" w:cs="Times New Roman"/>
          <w:b/>
          <w:sz w:val="24"/>
          <w:szCs w:val="24"/>
        </w:rPr>
      </w:pPr>
      <w:r w:rsidRPr="00DD5A2C">
        <w:rPr>
          <w:rFonts w:ascii="Times New Roman" w:hAnsi="Times New Roman" w:cs="Times New Roman"/>
          <w:b/>
          <w:sz w:val="24"/>
          <w:szCs w:val="24"/>
        </w:rPr>
        <w:t>Podpis fizične osebe:</w:t>
      </w:r>
      <w:r w:rsidRPr="00DD5A2C">
        <w:rPr>
          <w:rFonts w:ascii="Times New Roman" w:hAnsi="Times New Roman" w:cs="Times New Roman"/>
          <w:b/>
          <w:sz w:val="24"/>
          <w:szCs w:val="24"/>
        </w:rPr>
        <w:tab/>
      </w:r>
      <w:r w:rsidRPr="00DD5A2C">
        <w:rPr>
          <w:rFonts w:ascii="Times New Roman" w:hAnsi="Times New Roman" w:cs="Times New Roman"/>
          <w:b/>
          <w:sz w:val="24"/>
          <w:szCs w:val="24"/>
        </w:rPr>
        <w:tab/>
        <w:t>_________________________________</w:t>
      </w:r>
      <w:r w:rsidRPr="00DD5A2C">
        <w:rPr>
          <w:rFonts w:ascii="Times New Roman" w:hAnsi="Times New Roman" w:cs="Times New Roman"/>
          <w:b/>
          <w:sz w:val="24"/>
          <w:szCs w:val="24"/>
        </w:rPr>
        <w:tab/>
      </w:r>
    </w:p>
    <w:p w14:paraId="22C70531" w14:textId="77777777" w:rsidR="00AA1A42" w:rsidRPr="00DD5A2C" w:rsidRDefault="00AA1A42" w:rsidP="00AA1A42">
      <w:pPr>
        <w:pStyle w:val="Glava"/>
        <w:tabs>
          <w:tab w:val="clear" w:pos="4536"/>
          <w:tab w:val="clear" w:pos="9072"/>
        </w:tabs>
        <w:jc w:val="both"/>
        <w:rPr>
          <w:rFonts w:ascii="Times New Roman" w:hAnsi="Times New Roman" w:cs="Times New Roman"/>
          <w:b/>
          <w:sz w:val="24"/>
          <w:szCs w:val="24"/>
        </w:rPr>
      </w:pPr>
    </w:p>
    <w:p w14:paraId="481EE964" w14:textId="77777777" w:rsidR="00AA1A42" w:rsidRDefault="00AA1A42" w:rsidP="00AA1A42">
      <w:pPr>
        <w:pStyle w:val="Glava"/>
        <w:tabs>
          <w:tab w:val="clear" w:pos="4536"/>
          <w:tab w:val="clear" w:pos="9072"/>
        </w:tabs>
        <w:jc w:val="both"/>
        <w:rPr>
          <w:rFonts w:ascii="Times New Roman" w:hAnsi="Times New Roman" w:cs="Times New Roman"/>
          <w:b/>
          <w:sz w:val="24"/>
          <w:szCs w:val="24"/>
          <w:u w:val="single"/>
        </w:rPr>
      </w:pPr>
      <w:r w:rsidRPr="00DD5A2C">
        <w:rPr>
          <w:rFonts w:ascii="Times New Roman" w:hAnsi="Times New Roman" w:cs="Times New Roman"/>
          <w:b/>
          <w:sz w:val="24"/>
          <w:szCs w:val="24"/>
          <w:u w:val="single"/>
        </w:rPr>
        <w:t>Podatki za fizično osebo:</w:t>
      </w:r>
    </w:p>
    <w:p w14:paraId="64EC6AD5" w14:textId="77777777" w:rsidR="00AA1A42" w:rsidRPr="00DD5A2C" w:rsidRDefault="00AA1A42" w:rsidP="00AA1A42">
      <w:pPr>
        <w:pStyle w:val="Glava"/>
        <w:tabs>
          <w:tab w:val="clear" w:pos="4536"/>
          <w:tab w:val="clear" w:pos="9072"/>
        </w:tabs>
        <w:jc w:val="both"/>
        <w:rPr>
          <w:rFonts w:ascii="Times New Roman" w:hAnsi="Times New Roman" w:cs="Times New Roman"/>
          <w:b/>
          <w:sz w:val="24"/>
          <w:szCs w:val="24"/>
          <w:u w:val="single"/>
        </w:rPr>
      </w:pPr>
    </w:p>
    <w:tbl>
      <w:tblPr>
        <w:tblStyle w:val="Tabelamrea"/>
        <w:tblW w:w="0" w:type="auto"/>
        <w:tblLook w:val="04A0" w:firstRow="1" w:lastRow="0" w:firstColumn="1" w:lastColumn="0" w:noHBand="0" w:noVBand="1"/>
      </w:tblPr>
      <w:tblGrid>
        <w:gridCol w:w="4435"/>
        <w:gridCol w:w="4343"/>
      </w:tblGrid>
      <w:tr w:rsidR="00AA1A42" w:rsidRPr="00DD5A2C" w14:paraId="4879EF3D" w14:textId="77777777" w:rsidTr="00D65E8D">
        <w:trPr>
          <w:trHeight w:val="363"/>
        </w:trPr>
        <w:tc>
          <w:tcPr>
            <w:tcW w:w="4435" w:type="dxa"/>
            <w:vAlign w:val="center"/>
          </w:tcPr>
          <w:p w14:paraId="5CCB4E7C"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IME IN PRIIMEK:</w:t>
            </w:r>
          </w:p>
        </w:tc>
        <w:tc>
          <w:tcPr>
            <w:tcW w:w="4343" w:type="dxa"/>
          </w:tcPr>
          <w:p w14:paraId="7E8ED478"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r w:rsidR="00AA1A42" w:rsidRPr="00DD5A2C" w14:paraId="7936318D" w14:textId="77777777" w:rsidTr="00D65E8D">
        <w:trPr>
          <w:trHeight w:val="426"/>
        </w:trPr>
        <w:tc>
          <w:tcPr>
            <w:tcW w:w="4435" w:type="dxa"/>
            <w:vAlign w:val="center"/>
          </w:tcPr>
          <w:p w14:paraId="08DBC384"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EMŠO:</w:t>
            </w:r>
          </w:p>
        </w:tc>
        <w:tc>
          <w:tcPr>
            <w:tcW w:w="4343" w:type="dxa"/>
          </w:tcPr>
          <w:p w14:paraId="71E855F3"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r w:rsidR="00AA1A42" w:rsidRPr="00DD5A2C" w14:paraId="12BAB09C" w14:textId="77777777" w:rsidTr="00D65E8D">
        <w:trPr>
          <w:trHeight w:val="404"/>
        </w:trPr>
        <w:tc>
          <w:tcPr>
            <w:tcW w:w="4435" w:type="dxa"/>
            <w:vAlign w:val="center"/>
          </w:tcPr>
          <w:p w14:paraId="2F17EC2E"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DATUM IN KRAJ ROJSTVA:</w:t>
            </w:r>
          </w:p>
        </w:tc>
        <w:tc>
          <w:tcPr>
            <w:tcW w:w="4343" w:type="dxa"/>
          </w:tcPr>
          <w:p w14:paraId="43CC6139"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r w:rsidR="00AA1A42" w:rsidRPr="00DD5A2C" w14:paraId="4F56BC17" w14:textId="77777777" w:rsidTr="00D65E8D">
        <w:trPr>
          <w:trHeight w:val="410"/>
        </w:trPr>
        <w:tc>
          <w:tcPr>
            <w:tcW w:w="4435" w:type="dxa"/>
            <w:vAlign w:val="center"/>
          </w:tcPr>
          <w:p w14:paraId="1F160F8A"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OBČINA ROJSTVA:</w:t>
            </w:r>
          </w:p>
        </w:tc>
        <w:tc>
          <w:tcPr>
            <w:tcW w:w="4343" w:type="dxa"/>
          </w:tcPr>
          <w:p w14:paraId="2C5EE3D2"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r w:rsidR="00AA1A42" w:rsidRPr="00DD5A2C" w14:paraId="44556DF7" w14:textId="77777777" w:rsidTr="00D65E8D">
        <w:trPr>
          <w:trHeight w:val="415"/>
        </w:trPr>
        <w:tc>
          <w:tcPr>
            <w:tcW w:w="4435" w:type="dxa"/>
            <w:vAlign w:val="center"/>
          </w:tcPr>
          <w:p w14:paraId="4D7A9F2A"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NASLOV STALNEGA/ZAČASNEGA PREBIVALIŠČA:</w:t>
            </w:r>
          </w:p>
        </w:tc>
        <w:tc>
          <w:tcPr>
            <w:tcW w:w="4343" w:type="dxa"/>
          </w:tcPr>
          <w:p w14:paraId="7438DBCE"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r w:rsidR="00AA1A42" w:rsidRPr="00DD5A2C" w14:paraId="6D4EB55F" w14:textId="77777777" w:rsidTr="00D65E8D">
        <w:trPr>
          <w:trHeight w:val="422"/>
        </w:trPr>
        <w:tc>
          <w:tcPr>
            <w:tcW w:w="4435" w:type="dxa"/>
            <w:vAlign w:val="center"/>
          </w:tcPr>
          <w:p w14:paraId="1C686796"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DRŽAVLJANSTVO:</w:t>
            </w:r>
          </w:p>
        </w:tc>
        <w:tc>
          <w:tcPr>
            <w:tcW w:w="4343" w:type="dxa"/>
          </w:tcPr>
          <w:p w14:paraId="6C5AAA93"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bl>
    <w:p w14:paraId="7F90F3F8" w14:textId="77777777" w:rsidR="00AA1A42" w:rsidRPr="00DD5A2C" w:rsidRDefault="00AA1A42" w:rsidP="00AA1A42">
      <w:pPr>
        <w:pStyle w:val="Glava"/>
        <w:tabs>
          <w:tab w:val="clear" w:pos="4536"/>
          <w:tab w:val="clear" w:pos="9072"/>
        </w:tabs>
        <w:jc w:val="both"/>
        <w:rPr>
          <w:rFonts w:ascii="Times New Roman" w:hAnsi="Times New Roman" w:cs="Times New Roman"/>
          <w:b/>
          <w:sz w:val="24"/>
          <w:szCs w:val="24"/>
        </w:rPr>
      </w:pPr>
    </w:p>
    <w:p w14:paraId="76EC7809" w14:textId="77777777" w:rsidR="00AA1A42" w:rsidRPr="00DD5A2C" w:rsidRDefault="00AA1A42" w:rsidP="00AA1A42">
      <w:pPr>
        <w:pStyle w:val="Glava"/>
        <w:tabs>
          <w:tab w:val="clear" w:pos="4536"/>
          <w:tab w:val="clear" w:pos="9072"/>
        </w:tabs>
        <w:jc w:val="both"/>
        <w:rPr>
          <w:rFonts w:ascii="Times New Roman" w:hAnsi="Times New Roman" w:cs="Times New Roman"/>
          <w:b/>
          <w:sz w:val="24"/>
          <w:szCs w:val="24"/>
        </w:rPr>
      </w:pPr>
      <w:r w:rsidRPr="00DD5A2C">
        <w:rPr>
          <w:rFonts w:ascii="Times New Roman" w:hAnsi="Times New Roman" w:cs="Times New Roman"/>
          <w:b/>
          <w:sz w:val="24"/>
          <w:szCs w:val="24"/>
        </w:rPr>
        <w:t>Podpis fizične osebe:</w:t>
      </w:r>
      <w:r w:rsidRPr="00DD5A2C">
        <w:rPr>
          <w:rFonts w:ascii="Times New Roman" w:hAnsi="Times New Roman" w:cs="Times New Roman"/>
          <w:b/>
          <w:sz w:val="24"/>
          <w:szCs w:val="24"/>
        </w:rPr>
        <w:tab/>
      </w:r>
      <w:r w:rsidRPr="00DD5A2C">
        <w:rPr>
          <w:rFonts w:ascii="Times New Roman" w:hAnsi="Times New Roman" w:cs="Times New Roman"/>
          <w:b/>
          <w:sz w:val="24"/>
          <w:szCs w:val="24"/>
        </w:rPr>
        <w:tab/>
      </w:r>
      <w:r w:rsidRPr="00DD5A2C">
        <w:rPr>
          <w:rFonts w:ascii="Times New Roman" w:hAnsi="Times New Roman" w:cs="Times New Roman"/>
          <w:b/>
          <w:sz w:val="24"/>
          <w:szCs w:val="24"/>
        </w:rPr>
        <w:tab/>
      </w:r>
      <w:r w:rsidRPr="00DD5A2C">
        <w:rPr>
          <w:rFonts w:ascii="Times New Roman" w:hAnsi="Times New Roman" w:cs="Times New Roman"/>
          <w:b/>
          <w:sz w:val="24"/>
          <w:szCs w:val="24"/>
        </w:rPr>
        <w:tab/>
        <w:t>_________________________________</w:t>
      </w:r>
      <w:r w:rsidRPr="00DD5A2C">
        <w:rPr>
          <w:rFonts w:ascii="Times New Roman" w:hAnsi="Times New Roman" w:cs="Times New Roman"/>
          <w:b/>
          <w:sz w:val="24"/>
          <w:szCs w:val="24"/>
        </w:rPr>
        <w:tab/>
      </w:r>
    </w:p>
    <w:p w14:paraId="68C5F6B7" w14:textId="77777777" w:rsidR="00AA1A42" w:rsidRPr="00DD5A2C" w:rsidRDefault="00AA1A42" w:rsidP="00AA1A42">
      <w:pPr>
        <w:pStyle w:val="Glava"/>
        <w:tabs>
          <w:tab w:val="clear" w:pos="4536"/>
          <w:tab w:val="clear" w:pos="9072"/>
        </w:tabs>
        <w:jc w:val="both"/>
        <w:rPr>
          <w:rFonts w:ascii="Times New Roman" w:hAnsi="Times New Roman" w:cs="Times New Roman"/>
          <w:b/>
          <w:sz w:val="24"/>
          <w:szCs w:val="24"/>
        </w:rPr>
      </w:pPr>
    </w:p>
    <w:p w14:paraId="0D96B7A8" w14:textId="77777777" w:rsidR="00AA1A42" w:rsidRDefault="00AA1A42" w:rsidP="00AA1A42">
      <w:pPr>
        <w:pStyle w:val="Glava"/>
        <w:tabs>
          <w:tab w:val="clear" w:pos="4536"/>
          <w:tab w:val="clear" w:pos="9072"/>
        </w:tabs>
        <w:jc w:val="both"/>
        <w:rPr>
          <w:rFonts w:ascii="Times New Roman" w:hAnsi="Times New Roman" w:cs="Times New Roman"/>
          <w:b/>
          <w:sz w:val="24"/>
          <w:szCs w:val="24"/>
        </w:rPr>
      </w:pPr>
    </w:p>
    <w:p w14:paraId="6A104E18" w14:textId="77777777" w:rsidR="00AA1A42" w:rsidRPr="00DD5A2C" w:rsidRDefault="00AA1A42" w:rsidP="00AA1A42">
      <w:pPr>
        <w:pStyle w:val="Glava"/>
        <w:tabs>
          <w:tab w:val="clear" w:pos="4536"/>
          <w:tab w:val="clear" w:pos="9072"/>
        </w:tabs>
        <w:jc w:val="both"/>
        <w:rPr>
          <w:rFonts w:ascii="Times New Roman" w:hAnsi="Times New Roman" w:cs="Times New Roman"/>
          <w:b/>
          <w:sz w:val="24"/>
          <w:szCs w:val="24"/>
        </w:rPr>
      </w:pPr>
    </w:p>
    <w:tbl>
      <w:tblPr>
        <w:tblW w:w="0" w:type="auto"/>
        <w:tblInd w:w="708" w:type="dxa"/>
        <w:tblCellMar>
          <w:left w:w="70" w:type="dxa"/>
          <w:right w:w="70" w:type="dxa"/>
        </w:tblCellMar>
        <w:tblLook w:val="04A0" w:firstRow="1" w:lastRow="0" w:firstColumn="1" w:lastColumn="0" w:noHBand="0" w:noVBand="1"/>
      </w:tblPr>
      <w:tblGrid>
        <w:gridCol w:w="2722"/>
        <w:gridCol w:w="2749"/>
        <w:gridCol w:w="2749"/>
      </w:tblGrid>
      <w:tr w:rsidR="00AA1A42" w:rsidRPr="00DD5A2C" w14:paraId="0B49BAC9" w14:textId="77777777" w:rsidTr="00D65E8D">
        <w:tc>
          <w:tcPr>
            <w:tcW w:w="2722" w:type="dxa"/>
            <w:hideMark/>
          </w:tcPr>
          <w:p w14:paraId="0E90D30D" w14:textId="77777777" w:rsidR="00AA1A42" w:rsidRPr="00DD5A2C" w:rsidRDefault="00AA1A42" w:rsidP="00D65E8D">
            <w:pPr>
              <w:pStyle w:val="Glava"/>
              <w:tabs>
                <w:tab w:val="left" w:pos="4395"/>
              </w:tabs>
              <w:spacing w:after="240" w:line="256" w:lineRule="auto"/>
              <w:jc w:val="center"/>
              <w:rPr>
                <w:rFonts w:ascii="Times New Roman" w:hAnsi="Times New Roman" w:cs="Times New Roman"/>
                <w:sz w:val="24"/>
                <w:szCs w:val="24"/>
              </w:rPr>
            </w:pPr>
            <w:r w:rsidRPr="00DD5A2C">
              <w:rPr>
                <w:rFonts w:ascii="Times New Roman" w:hAnsi="Times New Roman" w:cs="Times New Roman"/>
                <w:sz w:val="24"/>
                <w:szCs w:val="24"/>
              </w:rPr>
              <w:t>Datum:</w:t>
            </w:r>
          </w:p>
        </w:tc>
        <w:tc>
          <w:tcPr>
            <w:tcW w:w="2749" w:type="dxa"/>
            <w:hideMark/>
          </w:tcPr>
          <w:p w14:paraId="64FD5583" w14:textId="77777777" w:rsidR="00AA1A42" w:rsidRPr="00DD5A2C" w:rsidRDefault="00AA1A42" w:rsidP="00D65E8D">
            <w:pPr>
              <w:pStyle w:val="Glava"/>
              <w:tabs>
                <w:tab w:val="left" w:pos="4395"/>
              </w:tabs>
              <w:spacing w:after="240" w:line="256" w:lineRule="auto"/>
              <w:jc w:val="center"/>
              <w:rPr>
                <w:rFonts w:ascii="Times New Roman" w:hAnsi="Times New Roman" w:cs="Times New Roman"/>
                <w:sz w:val="24"/>
                <w:szCs w:val="24"/>
              </w:rPr>
            </w:pPr>
            <w:r w:rsidRPr="00DD5A2C">
              <w:rPr>
                <w:rFonts w:ascii="Times New Roman" w:hAnsi="Times New Roman" w:cs="Times New Roman"/>
                <w:sz w:val="24"/>
                <w:szCs w:val="24"/>
              </w:rPr>
              <w:t>Žig:</w:t>
            </w:r>
          </w:p>
        </w:tc>
        <w:tc>
          <w:tcPr>
            <w:tcW w:w="2749" w:type="dxa"/>
            <w:hideMark/>
          </w:tcPr>
          <w:p w14:paraId="65C680D8" w14:textId="77777777" w:rsidR="00AA1A42" w:rsidRPr="00DD5A2C" w:rsidRDefault="00AA1A42" w:rsidP="00D65E8D">
            <w:pPr>
              <w:pStyle w:val="Glava"/>
              <w:tabs>
                <w:tab w:val="left" w:pos="4395"/>
              </w:tabs>
              <w:spacing w:after="240" w:line="256" w:lineRule="auto"/>
              <w:jc w:val="center"/>
              <w:rPr>
                <w:rFonts w:ascii="Times New Roman" w:hAnsi="Times New Roman" w:cs="Times New Roman"/>
                <w:sz w:val="24"/>
                <w:szCs w:val="24"/>
              </w:rPr>
            </w:pPr>
            <w:r w:rsidRPr="00DD5A2C">
              <w:rPr>
                <w:rFonts w:ascii="Times New Roman" w:hAnsi="Times New Roman" w:cs="Times New Roman"/>
                <w:sz w:val="24"/>
                <w:szCs w:val="24"/>
              </w:rPr>
              <w:t>Podpis:</w:t>
            </w:r>
          </w:p>
        </w:tc>
      </w:tr>
      <w:tr w:rsidR="00AA1A42" w:rsidRPr="00DD5A2C" w14:paraId="74C7535E" w14:textId="77777777" w:rsidTr="00D65E8D">
        <w:trPr>
          <w:trHeight w:val="273"/>
        </w:trPr>
        <w:tc>
          <w:tcPr>
            <w:tcW w:w="2722" w:type="dxa"/>
            <w:tcBorders>
              <w:top w:val="nil"/>
              <w:left w:val="nil"/>
              <w:bottom w:val="single" w:sz="4" w:space="0" w:color="auto"/>
              <w:right w:val="nil"/>
            </w:tcBorders>
            <w:vAlign w:val="center"/>
          </w:tcPr>
          <w:p w14:paraId="268F5C1B" w14:textId="77777777" w:rsidR="00AA1A42" w:rsidRPr="00DD5A2C" w:rsidRDefault="00AA1A42" w:rsidP="00D65E8D">
            <w:pPr>
              <w:pStyle w:val="Glava"/>
              <w:tabs>
                <w:tab w:val="left" w:pos="4395"/>
              </w:tabs>
              <w:spacing w:after="240" w:line="256" w:lineRule="auto"/>
              <w:rPr>
                <w:rFonts w:ascii="Times New Roman" w:hAnsi="Times New Roman" w:cs="Times New Roman"/>
                <w:b/>
                <w:sz w:val="24"/>
                <w:szCs w:val="24"/>
              </w:rPr>
            </w:pPr>
          </w:p>
        </w:tc>
        <w:tc>
          <w:tcPr>
            <w:tcW w:w="2749" w:type="dxa"/>
          </w:tcPr>
          <w:p w14:paraId="64CD3C4B" w14:textId="77777777" w:rsidR="00AA1A42" w:rsidRPr="00DD5A2C" w:rsidRDefault="00AA1A42" w:rsidP="00D65E8D">
            <w:pPr>
              <w:pStyle w:val="Glava"/>
              <w:tabs>
                <w:tab w:val="left" w:pos="4395"/>
              </w:tabs>
              <w:spacing w:after="240" w:line="256" w:lineRule="auto"/>
              <w:rPr>
                <w:rFonts w:ascii="Times New Roman" w:hAnsi="Times New Roman" w:cs="Times New Roman"/>
                <w:b/>
                <w:sz w:val="24"/>
                <w:szCs w:val="24"/>
              </w:rPr>
            </w:pPr>
          </w:p>
        </w:tc>
        <w:tc>
          <w:tcPr>
            <w:tcW w:w="2749" w:type="dxa"/>
            <w:tcBorders>
              <w:top w:val="nil"/>
              <w:left w:val="nil"/>
              <w:bottom w:val="single" w:sz="4" w:space="0" w:color="auto"/>
              <w:right w:val="nil"/>
            </w:tcBorders>
          </w:tcPr>
          <w:p w14:paraId="308EE3D6" w14:textId="77777777" w:rsidR="00AA1A42" w:rsidRPr="00DD5A2C" w:rsidRDefault="00AA1A42" w:rsidP="00D65E8D">
            <w:pPr>
              <w:pStyle w:val="Glava"/>
              <w:tabs>
                <w:tab w:val="left" w:pos="4395"/>
              </w:tabs>
              <w:spacing w:after="240" w:line="256" w:lineRule="auto"/>
              <w:rPr>
                <w:rFonts w:ascii="Times New Roman" w:hAnsi="Times New Roman" w:cs="Times New Roman"/>
                <w:b/>
                <w:sz w:val="24"/>
                <w:szCs w:val="24"/>
              </w:rPr>
            </w:pPr>
          </w:p>
        </w:tc>
      </w:tr>
    </w:tbl>
    <w:p w14:paraId="1DD63A0E" w14:textId="77777777" w:rsidR="00AA1A42" w:rsidRDefault="00AA1A42" w:rsidP="00AA1A42">
      <w:pPr>
        <w:jc w:val="both"/>
        <w:rPr>
          <w:rFonts w:ascii="Times New Roman" w:hAnsi="Times New Roman" w:cs="Times New Roman"/>
          <w:b/>
          <w:sz w:val="24"/>
          <w:szCs w:val="24"/>
          <w:u w:val="single"/>
        </w:rPr>
      </w:pPr>
    </w:p>
    <w:p w14:paraId="0264D739" w14:textId="2280DC19" w:rsidR="00AA1A42" w:rsidRPr="00DD5A2C" w:rsidRDefault="00AA1A42" w:rsidP="00AA1A42">
      <w:pPr>
        <w:spacing w:after="0"/>
        <w:rPr>
          <w:rFonts w:ascii="Times New Roman" w:hAnsi="Times New Roman" w:cs="Times New Roman"/>
          <w:sz w:val="24"/>
          <w:szCs w:val="24"/>
        </w:rPr>
      </w:pPr>
      <w:r>
        <w:rPr>
          <w:rFonts w:ascii="Times New Roman" w:hAnsi="Times New Roman" w:cs="Times New Roman"/>
          <w:sz w:val="24"/>
          <w:szCs w:val="24"/>
        </w:rPr>
        <w:lastRenderedPageBreak/>
        <w:t xml:space="preserve">                                                                                                                            Obrazec št. 1</w:t>
      </w:r>
      <w:r w:rsidR="00DE0227">
        <w:rPr>
          <w:rFonts w:ascii="Times New Roman" w:hAnsi="Times New Roman" w:cs="Times New Roman"/>
          <w:sz w:val="24"/>
          <w:szCs w:val="24"/>
        </w:rPr>
        <w:t>6</w:t>
      </w:r>
    </w:p>
    <w:p w14:paraId="71A15F53" w14:textId="77777777" w:rsidR="00AA1A42" w:rsidRDefault="00AA1A42" w:rsidP="00AA1A42">
      <w:pPr>
        <w:spacing w:after="0"/>
        <w:rPr>
          <w:rFonts w:ascii="Times New Roman" w:hAnsi="Times New Roman" w:cs="Times New Roman"/>
          <w:sz w:val="24"/>
          <w:szCs w:val="24"/>
        </w:rPr>
      </w:pPr>
    </w:p>
    <w:p w14:paraId="56D2E725" w14:textId="77777777" w:rsidR="00AA1A42" w:rsidRPr="00220C47" w:rsidRDefault="00AA1A42" w:rsidP="00AA1A4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3544"/>
        <w:rPr>
          <w:rFonts w:ascii="Times New Roman" w:hAnsi="Times New Roman" w:cs="Times New Roman"/>
          <w:sz w:val="24"/>
          <w:szCs w:val="24"/>
        </w:rPr>
      </w:pPr>
      <w:r w:rsidRPr="00220C47">
        <w:rPr>
          <w:rFonts w:ascii="Times New Roman" w:hAnsi="Times New Roman" w:cs="Times New Roman"/>
          <w:sz w:val="24"/>
          <w:szCs w:val="24"/>
        </w:rPr>
        <w:t>Izjava o lastniških deležih</w:t>
      </w:r>
    </w:p>
    <w:p w14:paraId="73FA47E3" w14:textId="77777777" w:rsidR="00AA1A42" w:rsidRPr="00220C47" w:rsidRDefault="00AA1A42" w:rsidP="00AA1A42">
      <w:pPr>
        <w:spacing w:before="225" w:after="225" w:line="240" w:lineRule="auto"/>
        <w:jc w:val="both"/>
        <w:rPr>
          <w:rFonts w:ascii="Times New Roman" w:hAnsi="Times New Roman" w:cs="Times New Roman"/>
          <w:sz w:val="24"/>
          <w:szCs w:val="24"/>
        </w:rPr>
      </w:pPr>
      <w:r w:rsidRPr="00220C47">
        <w:rPr>
          <w:rFonts w:ascii="Times New Roman" w:hAnsi="Times New Roman" w:cs="Times New Roman"/>
          <w:color w:val="000000"/>
          <w:sz w:val="24"/>
          <w:szCs w:val="24"/>
        </w:rPr>
        <w:t>Skladno z določili 14. člena Zakona o integriteti in preprečevanju korupcije spodaj podpisani zakoniti zastopnik gospodarskega subjekta:</w:t>
      </w:r>
    </w:p>
    <w:p w14:paraId="63A4BA50" w14:textId="77777777" w:rsidR="00AA1A42" w:rsidRPr="00220C47" w:rsidRDefault="00AA1A42" w:rsidP="00AA1A42">
      <w:pPr>
        <w:spacing w:before="225" w:after="225" w:line="240" w:lineRule="auto"/>
        <w:jc w:val="both"/>
        <w:rPr>
          <w:rFonts w:ascii="Times New Roman" w:hAnsi="Times New Roman" w:cs="Times New Roman"/>
          <w:sz w:val="24"/>
          <w:szCs w:val="24"/>
        </w:rPr>
      </w:pPr>
      <w:r w:rsidRPr="00220C47">
        <w:rPr>
          <w:rFonts w:ascii="Times New Roman" w:hAnsi="Times New Roman" w:cs="Times New Roman"/>
          <w:color w:val="000000"/>
          <w:sz w:val="24"/>
          <w:szCs w:val="24"/>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AA1A42" w:rsidRPr="00220C47" w14:paraId="5DE389FB" w14:textId="77777777" w:rsidTr="00D65E8D">
        <w:trPr>
          <w:trHeight w:val="1280"/>
        </w:trPr>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8C69CD"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b/>
                <w:bCs/>
                <w:color w:val="000000"/>
                <w:position w:val="-2"/>
                <w:sz w:val="24"/>
                <w:szCs w:val="24"/>
              </w:rPr>
              <w:t>Ime in priimek</w:t>
            </w:r>
          </w:p>
          <w:p w14:paraId="42C3B60A"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b/>
                <w:bCs/>
                <w:color w:val="000000"/>
                <w:position w:val="-2"/>
                <w:sz w:val="24"/>
                <w:szCs w:val="24"/>
              </w:rPr>
              <w:t>ali</w:t>
            </w:r>
          </w:p>
          <w:p w14:paraId="692B6BEE" w14:textId="77777777" w:rsidR="00AA1A42" w:rsidRPr="00220C47" w:rsidRDefault="00AA1A42" w:rsidP="00D65E8D">
            <w:pPr>
              <w:spacing w:before="135" w:after="135"/>
              <w:textAlignment w:val="center"/>
              <w:rPr>
                <w:rFonts w:ascii="Times New Roman" w:hAnsi="Times New Roman" w:cs="Times New Roman"/>
                <w:sz w:val="24"/>
                <w:szCs w:val="24"/>
              </w:rPr>
            </w:pPr>
            <w:r w:rsidRPr="00220C47">
              <w:rPr>
                <w:rFonts w:ascii="Times New Roman" w:hAnsi="Times New Roman" w:cs="Times New Roman"/>
                <w:b/>
                <w:bCs/>
                <w:color w:val="000000"/>
                <w:position w:val="-2"/>
                <w:sz w:val="24"/>
                <w:szCs w:val="24"/>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D8828C"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b/>
                <w:bCs/>
                <w:color w:val="000000"/>
                <w:position w:val="-2"/>
                <w:sz w:val="24"/>
                <w:szCs w:val="24"/>
              </w:rPr>
              <w:t>Naslov prebivališča</w:t>
            </w:r>
          </w:p>
          <w:p w14:paraId="2A14FCB8"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b/>
                <w:bCs/>
                <w:color w:val="000000"/>
                <w:position w:val="-2"/>
                <w:sz w:val="24"/>
                <w:szCs w:val="24"/>
              </w:rPr>
              <w:t>ali</w:t>
            </w:r>
          </w:p>
          <w:p w14:paraId="022FD9BE"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b/>
                <w:bCs/>
                <w:color w:val="000000"/>
                <w:position w:val="-2"/>
                <w:sz w:val="24"/>
                <w:szCs w:val="24"/>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C0F8A9"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b/>
                <w:bCs/>
                <w:color w:val="000000"/>
                <w:position w:val="-2"/>
                <w:sz w:val="24"/>
                <w:szCs w:val="24"/>
              </w:rPr>
              <w:t>Delež lastništva</w:t>
            </w:r>
          </w:p>
          <w:p w14:paraId="06102C70"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b/>
                <w:bCs/>
                <w:color w:val="000000"/>
                <w:position w:val="-2"/>
                <w:sz w:val="24"/>
                <w:szCs w:val="24"/>
              </w:rPr>
              <w:t>ali</w:t>
            </w:r>
          </w:p>
          <w:p w14:paraId="35858246" w14:textId="77777777" w:rsidR="00AA1A42" w:rsidRPr="00220C47" w:rsidRDefault="00AA1A42" w:rsidP="00D65E8D">
            <w:pPr>
              <w:spacing w:before="135" w:after="135"/>
              <w:textAlignment w:val="center"/>
              <w:rPr>
                <w:rFonts w:ascii="Times New Roman" w:hAnsi="Times New Roman" w:cs="Times New Roman"/>
                <w:sz w:val="24"/>
                <w:szCs w:val="24"/>
              </w:rPr>
            </w:pPr>
            <w:r w:rsidRPr="00220C47">
              <w:rPr>
                <w:rFonts w:ascii="Times New Roman" w:hAnsi="Times New Roman" w:cs="Times New Roman"/>
                <w:b/>
                <w:bCs/>
                <w:color w:val="000000"/>
                <w:position w:val="-2"/>
                <w:sz w:val="24"/>
                <w:szCs w:val="24"/>
              </w:rPr>
              <w:t>Delež lastništva gospodarskega subjekta</w:t>
            </w:r>
          </w:p>
        </w:tc>
      </w:tr>
      <w:tr w:rsidR="00AA1A42" w:rsidRPr="00220C47" w14:paraId="75ECCE50" w14:textId="77777777" w:rsidTr="00D65E8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314A55"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FD8B26"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D01CC7"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r>
      <w:tr w:rsidR="00AA1A42" w:rsidRPr="00220C47" w14:paraId="00DEA503" w14:textId="77777777" w:rsidTr="00D65E8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B3D2F8"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B129F8"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A3D993"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r>
      <w:tr w:rsidR="00AA1A42" w:rsidRPr="00220C47" w14:paraId="35761667" w14:textId="77777777" w:rsidTr="00D65E8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6D17F0"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3C46B5"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7137C9"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r>
      <w:tr w:rsidR="00AA1A42" w:rsidRPr="00220C47" w14:paraId="33E1BE6A" w14:textId="77777777" w:rsidTr="00D65E8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4634FA"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6B2034"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BF4C5F"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r>
    </w:tbl>
    <w:p w14:paraId="7652C38B" w14:textId="77777777" w:rsidR="00AA1A42" w:rsidRPr="00220C47" w:rsidRDefault="00AA1A42" w:rsidP="00AA1A42">
      <w:pPr>
        <w:spacing w:before="225" w:after="225" w:line="240" w:lineRule="auto"/>
        <w:jc w:val="both"/>
        <w:rPr>
          <w:rFonts w:ascii="Times New Roman" w:hAnsi="Times New Roman" w:cs="Times New Roman"/>
          <w:sz w:val="24"/>
          <w:szCs w:val="24"/>
        </w:rPr>
      </w:pPr>
      <w:r w:rsidRPr="00220C47">
        <w:rPr>
          <w:rFonts w:ascii="Times New Roman" w:hAnsi="Times New Roman" w:cs="Times New Roman"/>
          <w:color w:val="000000"/>
          <w:sz w:val="24"/>
          <w:szCs w:val="24"/>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AA1A42" w:rsidRPr="00220C47" w14:paraId="1C511232" w14:textId="77777777" w:rsidTr="00D65E8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249FEF"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b/>
                <w:bCs/>
                <w:color w:val="000000"/>
                <w:position w:val="-2"/>
                <w:sz w:val="24"/>
                <w:szCs w:val="24"/>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187826"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b/>
                <w:bCs/>
                <w:color w:val="000000"/>
                <w:position w:val="-2"/>
                <w:sz w:val="24"/>
                <w:szCs w:val="24"/>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C65253" w14:textId="77777777" w:rsidR="00AA1A42" w:rsidRPr="00220C47" w:rsidRDefault="00AA1A42" w:rsidP="00D65E8D">
            <w:pPr>
              <w:spacing w:before="135" w:after="135"/>
              <w:textAlignment w:val="center"/>
              <w:rPr>
                <w:rFonts w:ascii="Times New Roman" w:hAnsi="Times New Roman" w:cs="Times New Roman"/>
                <w:sz w:val="24"/>
                <w:szCs w:val="24"/>
              </w:rPr>
            </w:pPr>
            <w:r w:rsidRPr="00220C47">
              <w:rPr>
                <w:rFonts w:ascii="Times New Roman" w:hAnsi="Times New Roman" w:cs="Times New Roman"/>
                <w:b/>
                <w:bCs/>
                <w:color w:val="000000"/>
                <w:position w:val="-2"/>
                <w:sz w:val="24"/>
                <w:szCs w:val="24"/>
              </w:rPr>
              <w:t>Delež lastništva gospodarskega subjekta</w:t>
            </w:r>
          </w:p>
        </w:tc>
      </w:tr>
      <w:tr w:rsidR="00AA1A42" w:rsidRPr="00220C47" w14:paraId="0D3F8228" w14:textId="77777777" w:rsidTr="00D65E8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33CC0C"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27D7ED"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938AC5"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r>
      <w:tr w:rsidR="00AA1A42" w:rsidRPr="00220C47" w14:paraId="6186364B" w14:textId="77777777" w:rsidTr="00D65E8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710329"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931271"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3724A8"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r>
      <w:tr w:rsidR="00AA1A42" w:rsidRPr="00220C47" w14:paraId="557DCEE0" w14:textId="77777777" w:rsidTr="00D65E8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DDD65A"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75253D"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22A0C1"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r>
      <w:tr w:rsidR="00AA1A42" w:rsidRPr="00220C47" w14:paraId="329F1940" w14:textId="77777777" w:rsidTr="00D65E8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763B25"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C7D722"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94DAEA"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r>
    </w:tbl>
    <w:p w14:paraId="1C9888B7" w14:textId="77777777" w:rsidR="00AA1A42" w:rsidRPr="00865461" w:rsidRDefault="00AA1A42" w:rsidP="00AA1A42">
      <w:pPr>
        <w:spacing w:before="225" w:after="225" w:line="240" w:lineRule="auto"/>
        <w:jc w:val="both"/>
        <w:rPr>
          <w:rFonts w:ascii="Times New Roman" w:hAnsi="Times New Roman" w:cs="Times New Roman"/>
          <w:color w:val="000000"/>
          <w:sz w:val="24"/>
          <w:szCs w:val="24"/>
        </w:rPr>
      </w:pPr>
      <w:r w:rsidRPr="00220C47">
        <w:rPr>
          <w:rFonts w:ascii="Times New Roman" w:hAnsi="Times New Roman" w:cs="Times New Roman"/>
          <w:color w:val="000000"/>
          <w:sz w:val="24"/>
          <w:szCs w:val="24"/>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AA1A42" w:rsidRPr="00220C47" w14:paraId="1A4DC926" w14:textId="77777777" w:rsidTr="00D65E8D">
        <w:tc>
          <w:tcPr>
            <w:tcW w:w="4080" w:type="dxa"/>
            <w:tcMar>
              <w:top w:w="75" w:type="dxa"/>
              <w:bottom w:w="75" w:type="dxa"/>
            </w:tcMar>
            <w:vAlign w:val="center"/>
          </w:tcPr>
          <w:p w14:paraId="22C18D81" w14:textId="77777777" w:rsidR="00AA1A42" w:rsidRPr="00220C47" w:rsidRDefault="00AA1A42" w:rsidP="00D65E8D">
            <w:pPr>
              <w:rPr>
                <w:rFonts w:ascii="Times New Roman" w:hAnsi="Times New Roman" w:cs="Times New Roman"/>
                <w:sz w:val="24"/>
                <w:szCs w:val="24"/>
              </w:rPr>
            </w:pPr>
            <w:r w:rsidRPr="00220C47">
              <w:rPr>
                <w:rFonts w:ascii="Times New Roman" w:hAnsi="Times New Roman" w:cs="Times New Roman"/>
                <w:color w:val="000000"/>
                <w:position w:val="-2"/>
                <w:sz w:val="24"/>
                <w:szCs w:val="24"/>
              </w:rPr>
              <w:t>Kraj in datum:</w:t>
            </w:r>
          </w:p>
        </w:tc>
        <w:tc>
          <w:tcPr>
            <w:tcW w:w="0" w:type="auto"/>
            <w:tcMar>
              <w:top w:w="75" w:type="dxa"/>
              <w:bottom w:w="75" w:type="dxa"/>
            </w:tcMar>
            <w:vAlign w:val="center"/>
          </w:tcPr>
          <w:p w14:paraId="765E4A1A" w14:textId="77777777" w:rsidR="00AA1A42" w:rsidRPr="00220C47" w:rsidRDefault="00AA1A42" w:rsidP="00D65E8D">
            <w:pPr>
              <w:rPr>
                <w:rFonts w:ascii="Times New Roman" w:hAnsi="Times New Roman" w:cs="Times New Roman"/>
                <w:sz w:val="24"/>
                <w:szCs w:val="24"/>
              </w:rPr>
            </w:pPr>
            <w:r w:rsidRPr="00220C47">
              <w:rPr>
                <w:rFonts w:ascii="Times New Roman" w:hAnsi="Times New Roman" w:cs="Times New Roman"/>
                <w:color w:val="000000"/>
                <w:position w:val="-2"/>
                <w:sz w:val="24"/>
                <w:szCs w:val="24"/>
              </w:rPr>
              <w:t>Ime in priimek: _____________________</w:t>
            </w:r>
          </w:p>
        </w:tc>
      </w:tr>
      <w:tr w:rsidR="00AA1A42" w:rsidRPr="00220C47" w14:paraId="23BA7FCA" w14:textId="77777777" w:rsidTr="00D65E8D">
        <w:tc>
          <w:tcPr>
            <w:tcW w:w="4080" w:type="dxa"/>
            <w:tcMar>
              <w:top w:w="75" w:type="dxa"/>
              <w:bottom w:w="75" w:type="dxa"/>
            </w:tcMar>
            <w:vAlign w:val="center"/>
          </w:tcPr>
          <w:p w14:paraId="352A7A77" w14:textId="77777777" w:rsidR="00AA1A42" w:rsidRPr="00220C47" w:rsidRDefault="00AA1A42" w:rsidP="00D65E8D">
            <w:pP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0" w:type="auto"/>
            <w:tcMar>
              <w:top w:w="75" w:type="dxa"/>
              <w:bottom w:w="75" w:type="dxa"/>
            </w:tcMar>
            <w:vAlign w:val="center"/>
          </w:tcPr>
          <w:p w14:paraId="39A901E5" w14:textId="77777777" w:rsidR="00AA1A42" w:rsidRPr="00220C47" w:rsidRDefault="00AA1A42" w:rsidP="00D65E8D">
            <w:pPr>
              <w:jc w:val="center"/>
              <w:rPr>
                <w:rFonts w:ascii="Times New Roman" w:hAnsi="Times New Roman" w:cs="Times New Roman"/>
                <w:sz w:val="24"/>
                <w:szCs w:val="24"/>
              </w:rPr>
            </w:pPr>
            <w:r>
              <w:rPr>
                <w:rFonts w:ascii="Times New Roman" w:hAnsi="Times New Roman" w:cs="Times New Roman"/>
                <w:color w:val="A9A9A9"/>
                <w:position w:val="-2"/>
                <w:sz w:val="24"/>
                <w:szCs w:val="24"/>
              </w:rPr>
              <w:t xml:space="preserve">                  </w:t>
            </w:r>
            <w:r w:rsidRPr="00220C47">
              <w:rPr>
                <w:rFonts w:ascii="Times New Roman" w:hAnsi="Times New Roman" w:cs="Times New Roman"/>
                <w:color w:val="A9A9A9"/>
                <w:position w:val="-2"/>
                <w:sz w:val="24"/>
                <w:szCs w:val="24"/>
              </w:rPr>
              <w:t>(žig in podpis)</w:t>
            </w:r>
          </w:p>
        </w:tc>
      </w:tr>
    </w:tbl>
    <w:p w14:paraId="44C53ACE" w14:textId="77777777" w:rsidR="00AA1A42" w:rsidRPr="00C80C73" w:rsidRDefault="00AA1A42" w:rsidP="00AA1A42">
      <w:pPr>
        <w:spacing w:before="225" w:after="225" w:line="240" w:lineRule="auto"/>
        <w:jc w:val="both"/>
        <w:rPr>
          <w:rFonts w:ascii="Times New Roman" w:hAnsi="Times New Roman" w:cs="Times New Roman"/>
        </w:rPr>
      </w:pPr>
      <w:r w:rsidRPr="00C80C73">
        <w:rPr>
          <w:rFonts w:ascii="Times New Roman" w:hAnsi="Times New Roman" w:cs="Times New Roman"/>
          <w:b/>
          <w:bCs/>
          <w:i/>
          <w:iCs/>
          <w:color w:val="000000"/>
          <w:u w:val="single"/>
        </w:rPr>
        <w:t>OPOMBA:</w:t>
      </w:r>
      <w:r w:rsidRPr="00C80C73">
        <w:rPr>
          <w:rFonts w:ascii="Times New Roman" w:hAnsi="Times New Roman" w:cs="Times New Roman"/>
          <w:i/>
          <w:iCs/>
          <w:color w:val="000000"/>
        </w:rPr>
        <w:t xml:space="preserve"> V primeru skupnega nastopa več partnerjev, mora vsak izmed partnerjev predložiti to izjavo. V primeru več podatkov, se predloži nov obrazec z navedenimi preostalimi podatki.</w:t>
      </w:r>
    </w:p>
    <w:p w14:paraId="4C52745E" w14:textId="41A882B4" w:rsidR="000C5D17" w:rsidRDefault="000C5D17" w:rsidP="000C5D17">
      <w:pPr>
        <w:spacing w:before="225" w:after="225"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Obrazec št. 1</w:t>
      </w:r>
      <w:r w:rsidR="00DE0227">
        <w:rPr>
          <w:rFonts w:ascii="Times New Roman" w:hAnsi="Times New Roman" w:cs="Times New Roman"/>
          <w:color w:val="000000"/>
          <w:sz w:val="24"/>
          <w:szCs w:val="24"/>
        </w:rPr>
        <w:t>7</w:t>
      </w:r>
    </w:p>
    <w:p w14:paraId="12470C20" w14:textId="77777777" w:rsidR="000C5D17" w:rsidRPr="00C92EEF" w:rsidRDefault="000C5D17" w:rsidP="000C5D17">
      <w:pPr>
        <w:pStyle w:val="Naslov1"/>
        <w:pBdr>
          <w:top w:val="single" w:sz="36" w:space="1" w:color="7EFF09"/>
          <w:left w:val="single" w:sz="36" w:space="0" w:color="7EFF09"/>
          <w:bottom w:val="single" w:sz="36" w:space="1" w:color="7EFF09"/>
          <w:right w:val="single" w:sz="36" w:space="4" w:color="7EFF09"/>
        </w:pBdr>
        <w:shd w:val="clear" w:color="auto" w:fill="7BF949"/>
        <w:spacing w:before="0" w:after="120"/>
        <w:ind w:left="1985"/>
        <w:jc w:val="both"/>
        <w:rPr>
          <w:rFonts w:ascii="Times New Roman" w:hAnsi="Times New Roman" w:cs="Times New Roman"/>
          <w:sz w:val="24"/>
          <w:szCs w:val="24"/>
        </w:rPr>
      </w:pPr>
      <w:r>
        <w:rPr>
          <w:rFonts w:ascii="Times New Roman" w:hAnsi="Times New Roman" w:cs="Times New Roman"/>
          <w:sz w:val="24"/>
          <w:szCs w:val="24"/>
        </w:rPr>
        <w:t xml:space="preserve">Izjava po 35. členu </w:t>
      </w:r>
      <w:proofErr w:type="spellStart"/>
      <w:r>
        <w:rPr>
          <w:rFonts w:ascii="Times New Roman" w:hAnsi="Times New Roman" w:cs="Times New Roman"/>
          <w:sz w:val="24"/>
          <w:szCs w:val="24"/>
        </w:rPr>
        <w:t>ZIntPK</w:t>
      </w:r>
      <w:proofErr w:type="spellEnd"/>
    </w:p>
    <w:p w14:paraId="4AA8D029" w14:textId="77777777" w:rsidR="000C5D17" w:rsidRDefault="000C5D17" w:rsidP="000C5D17">
      <w:pPr>
        <w:spacing w:after="0" w:line="240" w:lineRule="auto"/>
        <w:jc w:val="center"/>
        <w:rPr>
          <w:rFonts w:ascii="Times New Roman" w:hAnsi="Times New Roman" w:cs="Times New Roman"/>
          <w:sz w:val="24"/>
          <w:szCs w:val="24"/>
        </w:rPr>
      </w:pPr>
    </w:p>
    <w:p w14:paraId="49469900" w14:textId="77777777" w:rsidR="000C5D17" w:rsidRPr="00C92EEF" w:rsidRDefault="000C5D17" w:rsidP="000C5D17">
      <w:pPr>
        <w:spacing w:after="0" w:line="240" w:lineRule="auto"/>
        <w:jc w:val="center"/>
        <w:rPr>
          <w:rFonts w:ascii="Times New Roman" w:hAnsi="Times New Roman" w:cs="Times New Roman"/>
          <w:sz w:val="24"/>
          <w:szCs w:val="24"/>
        </w:rPr>
      </w:pPr>
      <w:r w:rsidRPr="00C92EEF">
        <w:rPr>
          <w:rFonts w:ascii="Times New Roman" w:hAnsi="Times New Roman" w:cs="Times New Roman"/>
          <w:sz w:val="24"/>
          <w:szCs w:val="24"/>
        </w:rPr>
        <w:t>V zvezi z javnim naročilom</w:t>
      </w:r>
    </w:p>
    <w:p w14:paraId="0420BE4B" w14:textId="77777777" w:rsidR="000A2C48" w:rsidRDefault="000C5D17" w:rsidP="000A2C48">
      <w:pPr>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w:t>
      </w:r>
      <w:r w:rsidR="000A2C48" w:rsidRPr="000A2C48">
        <w:rPr>
          <w:rFonts w:ascii="Times New Roman" w:hAnsi="Times New Roman" w:cs="Times New Roman"/>
          <w:b/>
          <w:bCs/>
          <w:sz w:val="24"/>
          <w:szCs w:val="24"/>
        </w:rPr>
        <w:t xml:space="preserve">Prevoz učencev iz občine Ljutomer v osnovne šole </w:t>
      </w:r>
    </w:p>
    <w:p w14:paraId="238E1582" w14:textId="20BEDD49" w:rsidR="000C5D17" w:rsidRPr="00C92EEF" w:rsidRDefault="000A2C48" w:rsidP="000A2C48">
      <w:pPr>
        <w:spacing w:after="0" w:line="240" w:lineRule="auto"/>
        <w:jc w:val="center"/>
        <w:rPr>
          <w:rFonts w:ascii="Times New Roman" w:hAnsi="Times New Roman" w:cs="Times New Roman"/>
          <w:sz w:val="24"/>
          <w:szCs w:val="24"/>
        </w:rPr>
      </w:pPr>
      <w:r w:rsidRPr="000A2C48">
        <w:rPr>
          <w:rFonts w:ascii="Times New Roman" w:hAnsi="Times New Roman" w:cs="Times New Roman"/>
          <w:b/>
          <w:bCs/>
          <w:sz w:val="24"/>
          <w:szCs w:val="24"/>
        </w:rPr>
        <w:t>v šolskih letih 202</w:t>
      </w:r>
      <w:r w:rsidR="007005F0">
        <w:rPr>
          <w:rFonts w:ascii="Times New Roman" w:hAnsi="Times New Roman" w:cs="Times New Roman"/>
          <w:b/>
          <w:bCs/>
          <w:sz w:val="24"/>
          <w:szCs w:val="24"/>
        </w:rPr>
        <w:t>2</w:t>
      </w:r>
      <w:r w:rsidRPr="000A2C48">
        <w:rPr>
          <w:rFonts w:ascii="Times New Roman" w:hAnsi="Times New Roman" w:cs="Times New Roman"/>
          <w:b/>
          <w:bCs/>
          <w:sz w:val="24"/>
          <w:szCs w:val="24"/>
        </w:rPr>
        <w:t>/202</w:t>
      </w:r>
      <w:r w:rsidR="007005F0">
        <w:rPr>
          <w:rFonts w:ascii="Times New Roman" w:hAnsi="Times New Roman" w:cs="Times New Roman"/>
          <w:b/>
          <w:bCs/>
          <w:sz w:val="24"/>
          <w:szCs w:val="24"/>
        </w:rPr>
        <w:t>3</w:t>
      </w:r>
      <w:r w:rsidRPr="000A2C48">
        <w:rPr>
          <w:rFonts w:ascii="Times New Roman" w:hAnsi="Times New Roman" w:cs="Times New Roman"/>
          <w:b/>
          <w:bCs/>
          <w:sz w:val="24"/>
          <w:szCs w:val="24"/>
        </w:rPr>
        <w:t>, 202</w:t>
      </w:r>
      <w:r w:rsidR="007005F0">
        <w:rPr>
          <w:rFonts w:ascii="Times New Roman" w:hAnsi="Times New Roman" w:cs="Times New Roman"/>
          <w:b/>
          <w:bCs/>
          <w:sz w:val="24"/>
          <w:szCs w:val="24"/>
        </w:rPr>
        <w:t>3</w:t>
      </w:r>
      <w:r w:rsidRPr="000A2C48">
        <w:rPr>
          <w:rFonts w:ascii="Times New Roman" w:hAnsi="Times New Roman" w:cs="Times New Roman"/>
          <w:b/>
          <w:bCs/>
          <w:sz w:val="24"/>
          <w:szCs w:val="24"/>
        </w:rPr>
        <w:t>/202</w:t>
      </w:r>
      <w:r w:rsidR="007005F0">
        <w:rPr>
          <w:rFonts w:ascii="Times New Roman" w:hAnsi="Times New Roman" w:cs="Times New Roman"/>
          <w:b/>
          <w:bCs/>
          <w:sz w:val="24"/>
          <w:szCs w:val="24"/>
        </w:rPr>
        <w:t>4</w:t>
      </w:r>
      <w:r w:rsidRPr="000A2C48">
        <w:rPr>
          <w:rFonts w:ascii="Times New Roman" w:hAnsi="Times New Roman" w:cs="Times New Roman"/>
          <w:b/>
          <w:bCs/>
          <w:sz w:val="24"/>
          <w:szCs w:val="24"/>
        </w:rPr>
        <w:t xml:space="preserve"> in 202</w:t>
      </w:r>
      <w:r w:rsidR="007005F0">
        <w:rPr>
          <w:rFonts w:ascii="Times New Roman" w:hAnsi="Times New Roman" w:cs="Times New Roman"/>
          <w:b/>
          <w:bCs/>
          <w:sz w:val="24"/>
          <w:szCs w:val="24"/>
        </w:rPr>
        <w:t>4</w:t>
      </w:r>
      <w:r w:rsidRPr="000A2C48">
        <w:rPr>
          <w:rFonts w:ascii="Times New Roman" w:hAnsi="Times New Roman" w:cs="Times New Roman"/>
          <w:b/>
          <w:bCs/>
          <w:sz w:val="24"/>
          <w:szCs w:val="24"/>
        </w:rPr>
        <w:t>/202</w:t>
      </w:r>
      <w:r w:rsidR="007005F0">
        <w:rPr>
          <w:rFonts w:ascii="Times New Roman" w:hAnsi="Times New Roman" w:cs="Times New Roman"/>
          <w:b/>
          <w:bCs/>
          <w:sz w:val="24"/>
          <w:szCs w:val="24"/>
        </w:rPr>
        <w:t>5</w:t>
      </w:r>
      <w:r w:rsidR="000C5D17">
        <w:rPr>
          <w:rFonts w:ascii="Times New Roman" w:hAnsi="Times New Roman" w:cs="Times New Roman"/>
          <w:b/>
          <w:sz w:val="24"/>
          <w:szCs w:val="24"/>
        </w:rPr>
        <w:t>«</w:t>
      </w:r>
    </w:p>
    <w:p w14:paraId="1CDBD10E" w14:textId="77777777" w:rsidR="000C5D17" w:rsidRPr="00C92EEF" w:rsidRDefault="000C5D17" w:rsidP="000C5D17">
      <w:pPr>
        <w:spacing w:after="0" w:line="240" w:lineRule="auto"/>
        <w:jc w:val="both"/>
        <w:rPr>
          <w:rFonts w:ascii="Times New Roman" w:hAnsi="Times New Roman" w:cs="Times New Roman"/>
          <w:sz w:val="24"/>
          <w:szCs w:val="24"/>
        </w:rPr>
      </w:pPr>
      <w:r w:rsidRPr="00C92EEF">
        <w:rPr>
          <w:rFonts w:ascii="Times New Roman" w:eastAsia="Times New Roman" w:hAnsi="Times New Roman" w:cs="Times New Roman"/>
          <w:bCs/>
          <w:sz w:val="24"/>
          <w:szCs w:val="24"/>
          <w:lang w:eastAsia="sl-SI"/>
        </w:rPr>
        <w:t xml:space="preserve">________________________________________________________________________ </w:t>
      </w:r>
    </w:p>
    <w:p w14:paraId="37EFBBBC" w14:textId="77777777" w:rsidR="000C5D17" w:rsidRPr="00C92EEF" w:rsidRDefault="000C5D17" w:rsidP="000C5D17">
      <w:pPr>
        <w:jc w:val="both"/>
        <w:rPr>
          <w:rFonts w:ascii="Times New Roman" w:hAnsi="Times New Roman" w:cs="Times New Roman"/>
          <w:color w:val="808080"/>
          <w:sz w:val="24"/>
          <w:szCs w:val="24"/>
        </w:rPr>
      </w:pPr>
      <w:r w:rsidRPr="00C92EEF">
        <w:rPr>
          <w:rFonts w:ascii="Times New Roman" w:hAnsi="Times New Roman" w:cs="Times New Roman"/>
          <w:color w:val="808080"/>
          <w:sz w:val="24"/>
          <w:szCs w:val="24"/>
        </w:rPr>
        <w:t>(ime in priimek fizične osebe ali odgovorne osebe poslovnega subjekta)</w:t>
      </w:r>
    </w:p>
    <w:p w14:paraId="0301F73D" w14:textId="77777777" w:rsidR="000C5D17" w:rsidRPr="00C92EEF" w:rsidRDefault="000C5D17" w:rsidP="000C5D17">
      <w:pPr>
        <w:spacing w:after="0" w:line="240" w:lineRule="auto"/>
        <w:rPr>
          <w:rFonts w:ascii="Times New Roman" w:eastAsia="Times New Roman" w:hAnsi="Times New Roman" w:cs="Times New Roman"/>
          <w:b/>
          <w:sz w:val="24"/>
          <w:szCs w:val="24"/>
          <w:lang w:eastAsia="sl-SI"/>
        </w:rPr>
      </w:pPr>
    </w:p>
    <w:p w14:paraId="7D768DC3" w14:textId="77777777" w:rsidR="000C5D17" w:rsidRPr="00C92EEF" w:rsidRDefault="000C5D17" w:rsidP="000C5D17">
      <w:pPr>
        <w:pStyle w:val="Sprotnaopomba-besedilo"/>
        <w:spacing w:after="0"/>
        <w:jc w:val="center"/>
        <w:rPr>
          <w:rFonts w:ascii="Times New Roman" w:hAnsi="Times New Roman"/>
          <w:b/>
          <w:sz w:val="24"/>
          <w:szCs w:val="24"/>
          <w:lang w:val="sl-SI"/>
        </w:rPr>
      </w:pPr>
      <w:r w:rsidRPr="00C92EEF">
        <w:rPr>
          <w:rFonts w:ascii="Times New Roman" w:hAnsi="Times New Roman"/>
          <w:b/>
          <w:sz w:val="24"/>
          <w:szCs w:val="24"/>
          <w:lang w:val="sl-SI"/>
        </w:rPr>
        <w:t xml:space="preserve">izjavljam, da poslovni subjekt </w:t>
      </w:r>
    </w:p>
    <w:p w14:paraId="4829714C" w14:textId="77777777" w:rsidR="000C5D17" w:rsidRPr="00C92EEF" w:rsidRDefault="000C5D17" w:rsidP="000C5D17">
      <w:pPr>
        <w:pStyle w:val="Sprotnaopomba-besedilo"/>
        <w:spacing w:after="0"/>
        <w:jc w:val="center"/>
        <w:rPr>
          <w:rFonts w:ascii="Times New Roman" w:hAnsi="Times New Roman"/>
          <w:sz w:val="24"/>
          <w:szCs w:val="24"/>
          <w:lang w:val="sl-SI"/>
        </w:rPr>
      </w:pPr>
    </w:p>
    <w:p w14:paraId="78EC39F6" w14:textId="77777777" w:rsidR="000C5D17" w:rsidRPr="00C92EEF" w:rsidRDefault="000C5D17" w:rsidP="000C5D17">
      <w:pPr>
        <w:pStyle w:val="Sprotnaopomba-besedilo"/>
        <w:spacing w:after="0"/>
        <w:jc w:val="center"/>
        <w:rPr>
          <w:rFonts w:ascii="Times New Roman" w:hAnsi="Times New Roman"/>
          <w:sz w:val="24"/>
          <w:szCs w:val="24"/>
          <w:lang w:val="sl-SI"/>
        </w:rPr>
      </w:pPr>
    </w:p>
    <w:p w14:paraId="19788BE7" w14:textId="77777777" w:rsidR="000C5D17" w:rsidRPr="00C92EEF" w:rsidRDefault="000C5D17" w:rsidP="000C5D17">
      <w:pPr>
        <w:pStyle w:val="Sprotnaopomba-besedilo"/>
        <w:spacing w:after="0"/>
        <w:rPr>
          <w:rFonts w:ascii="Times New Roman" w:hAnsi="Times New Roman"/>
          <w:sz w:val="24"/>
          <w:szCs w:val="24"/>
        </w:rPr>
      </w:pPr>
      <w:r w:rsidRPr="00C92EEF">
        <w:rPr>
          <w:rFonts w:ascii="Times New Roman" w:hAnsi="Times New Roman"/>
          <w:sz w:val="24"/>
          <w:szCs w:val="24"/>
        </w:rPr>
        <w:t>___________________________________________________________________________</w:t>
      </w:r>
    </w:p>
    <w:p w14:paraId="409BE85F" w14:textId="77777777" w:rsidR="000C5D17" w:rsidRPr="00C92EEF" w:rsidRDefault="000C5D17" w:rsidP="000C5D17">
      <w:pPr>
        <w:pStyle w:val="Sprotnaopomba-besedilo"/>
        <w:spacing w:after="0"/>
        <w:rPr>
          <w:rFonts w:ascii="Times New Roman" w:hAnsi="Times New Roman"/>
          <w:sz w:val="24"/>
          <w:szCs w:val="24"/>
        </w:rPr>
      </w:pPr>
      <w:r w:rsidRPr="00C92EEF">
        <w:rPr>
          <w:rFonts w:ascii="Times New Roman" w:hAnsi="Times New Roman"/>
          <w:sz w:val="24"/>
          <w:szCs w:val="24"/>
        </w:rPr>
        <w:t xml:space="preserve"> </w:t>
      </w:r>
    </w:p>
    <w:p w14:paraId="382E5AFB" w14:textId="77777777" w:rsidR="000C5D17" w:rsidRPr="00C92EEF" w:rsidRDefault="000C5D17" w:rsidP="000C5D17">
      <w:pPr>
        <w:pStyle w:val="Sprotnaopomba-besedilo"/>
        <w:spacing w:after="0"/>
        <w:rPr>
          <w:rFonts w:ascii="Times New Roman" w:hAnsi="Times New Roman"/>
          <w:sz w:val="24"/>
          <w:szCs w:val="24"/>
        </w:rPr>
      </w:pPr>
      <w:r w:rsidRPr="00C92EEF">
        <w:rPr>
          <w:rFonts w:ascii="Times New Roman" w:hAnsi="Times New Roman"/>
          <w:sz w:val="24"/>
          <w:szCs w:val="24"/>
        </w:rPr>
        <w:t>___________________________________________________________________________</w:t>
      </w:r>
    </w:p>
    <w:p w14:paraId="65651A2F" w14:textId="77777777" w:rsidR="000C5D17" w:rsidRPr="00C92EEF" w:rsidRDefault="000C5D17" w:rsidP="000C5D17">
      <w:pPr>
        <w:spacing w:after="0" w:line="240" w:lineRule="auto"/>
        <w:jc w:val="both"/>
        <w:rPr>
          <w:rFonts w:ascii="Times New Roman" w:hAnsi="Times New Roman" w:cs="Times New Roman"/>
          <w:color w:val="808080"/>
          <w:sz w:val="24"/>
          <w:szCs w:val="24"/>
        </w:rPr>
      </w:pPr>
      <w:r w:rsidRPr="00C92EEF">
        <w:rPr>
          <w:rFonts w:ascii="Times New Roman" w:hAnsi="Times New Roman" w:cs="Times New Roman"/>
          <w:color w:val="808080"/>
          <w:sz w:val="24"/>
          <w:szCs w:val="24"/>
        </w:rPr>
        <w:t>(navedba poslovnega subjekta naj vsebuje naziv (firma) poslovnega subjekta kot izhaja iz uradnih evidenc)</w:t>
      </w:r>
    </w:p>
    <w:p w14:paraId="72AA7675" w14:textId="77777777" w:rsidR="000C5D17" w:rsidRPr="00C92EEF" w:rsidRDefault="000C5D17" w:rsidP="000C5D17">
      <w:pPr>
        <w:spacing w:after="0" w:line="240" w:lineRule="auto"/>
        <w:ind w:right="72"/>
        <w:rPr>
          <w:rFonts w:ascii="Times New Roman" w:eastAsia="Times New Roman" w:hAnsi="Times New Roman" w:cs="Times New Roman"/>
          <w:b/>
          <w:sz w:val="24"/>
          <w:szCs w:val="24"/>
          <w:lang w:eastAsia="sl-SI"/>
        </w:rPr>
      </w:pPr>
    </w:p>
    <w:p w14:paraId="108F4A3D" w14:textId="77777777" w:rsidR="000C5D17" w:rsidRPr="00C92EEF" w:rsidRDefault="000C5D17" w:rsidP="000C5D17">
      <w:pPr>
        <w:spacing w:after="0" w:line="240" w:lineRule="auto"/>
        <w:ind w:right="72"/>
        <w:jc w:val="both"/>
        <w:rPr>
          <w:rFonts w:ascii="Times New Roman" w:eastAsia="Times New Roman" w:hAnsi="Times New Roman" w:cs="Times New Roman"/>
          <w:b/>
          <w:sz w:val="24"/>
          <w:szCs w:val="24"/>
          <w:lang w:eastAsia="sl-SI"/>
        </w:rPr>
      </w:pPr>
    </w:p>
    <w:p w14:paraId="641FB0A5" w14:textId="77777777" w:rsidR="000C5D17" w:rsidRPr="00C92EEF" w:rsidRDefault="000C5D17" w:rsidP="000C5D17">
      <w:pPr>
        <w:spacing w:after="0" w:line="240" w:lineRule="auto"/>
        <w:ind w:right="72"/>
        <w:jc w:val="both"/>
        <w:rPr>
          <w:rFonts w:ascii="Times New Roman" w:hAnsi="Times New Roman" w:cs="Times New Roman"/>
          <w:sz w:val="24"/>
          <w:szCs w:val="24"/>
        </w:rPr>
      </w:pPr>
      <w:r w:rsidRPr="00C92EEF">
        <w:rPr>
          <w:rFonts w:ascii="Times New Roman" w:eastAsia="Times New Roman" w:hAnsi="Times New Roman" w:cs="Times New Roman"/>
          <w:b/>
          <w:sz w:val="24"/>
          <w:szCs w:val="24"/>
          <w:lang w:eastAsia="sl-SI"/>
        </w:rPr>
        <w:t>ni / nisem povezan s funkcionarjem in po mojem vedenju ni / nisem povezan z družinskim članom funkcionarja na način, določen v prvem odstavku 35. člena</w:t>
      </w:r>
      <w:r w:rsidRPr="00C92EEF">
        <w:rPr>
          <w:rFonts w:ascii="Times New Roman" w:eastAsia="Times New Roman" w:hAnsi="Times New Roman" w:cs="Times New Roman"/>
          <w:b/>
          <w:sz w:val="24"/>
          <w:szCs w:val="24"/>
          <w:vertAlign w:val="superscript"/>
          <w:lang w:eastAsia="sl-SI"/>
        </w:rPr>
        <w:t xml:space="preserve"> </w:t>
      </w:r>
      <w:r w:rsidRPr="00C92EEF">
        <w:rPr>
          <w:rFonts w:ascii="Times New Roman" w:eastAsia="Times New Roman" w:hAnsi="Times New Roman" w:cs="Times New Roman"/>
          <w:b/>
          <w:sz w:val="24"/>
          <w:szCs w:val="24"/>
          <w:lang w:eastAsia="sl-SI"/>
        </w:rPr>
        <w:t xml:space="preserve">Zakona o integriteti in preprečevanju korupcije (Uradni list RS, št. 69/11- uradno prečiščeno besedilo in 158/20, </w:t>
      </w:r>
      <w:proofErr w:type="spellStart"/>
      <w:r w:rsidRPr="00C92EEF">
        <w:rPr>
          <w:rFonts w:ascii="Times New Roman" w:eastAsia="Times New Roman" w:hAnsi="Times New Roman" w:cs="Times New Roman"/>
          <w:b/>
          <w:sz w:val="24"/>
          <w:szCs w:val="24"/>
          <w:lang w:eastAsia="sl-SI"/>
        </w:rPr>
        <w:t>ZIntPK</w:t>
      </w:r>
      <w:proofErr w:type="spellEnd"/>
      <w:r w:rsidRPr="00C92EEF">
        <w:rPr>
          <w:rFonts w:ascii="Times New Roman" w:eastAsia="Times New Roman" w:hAnsi="Times New Roman" w:cs="Times New Roman"/>
          <w:b/>
          <w:sz w:val="24"/>
          <w:szCs w:val="24"/>
          <w:lang w:eastAsia="sl-SI"/>
        </w:rPr>
        <w:t xml:space="preserve">). </w:t>
      </w:r>
    </w:p>
    <w:p w14:paraId="2EC88368" w14:textId="77777777" w:rsidR="000C5D17" w:rsidRPr="00C92EEF" w:rsidRDefault="000C5D17" w:rsidP="000C5D17">
      <w:pPr>
        <w:spacing w:after="0" w:line="240" w:lineRule="auto"/>
        <w:ind w:right="72"/>
        <w:jc w:val="both"/>
        <w:rPr>
          <w:rFonts w:ascii="Times New Roman" w:eastAsia="Times New Roman" w:hAnsi="Times New Roman" w:cs="Times New Roman"/>
          <w:b/>
          <w:sz w:val="24"/>
          <w:szCs w:val="24"/>
          <w:lang w:eastAsia="sl-SI"/>
        </w:rPr>
      </w:pPr>
    </w:p>
    <w:p w14:paraId="5D6601F9" w14:textId="77777777" w:rsidR="000C5D17" w:rsidRPr="00C92EEF" w:rsidRDefault="000C5D17" w:rsidP="000C5D17">
      <w:pPr>
        <w:spacing w:after="0" w:line="240" w:lineRule="auto"/>
        <w:rPr>
          <w:rFonts w:ascii="Times New Roman" w:hAnsi="Times New Roman" w:cs="Times New Roman"/>
          <w:sz w:val="24"/>
          <w:szCs w:val="24"/>
        </w:rPr>
      </w:pPr>
    </w:p>
    <w:p w14:paraId="2D669B74" w14:textId="77777777" w:rsidR="000C5D17" w:rsidRPr="00C92EEF" w:rsidRDefault="000C5D17" w:rsidP="000C5D17">
      <w:pPr>
        <w:spacing w:after="0"/>
        <w:jc w:val="both"/>
        <w:rPr>
          <w:rFonts w:ascii="Times New Roman" w:hAnsi="Times New Roman" w:cs="Times New Roman"/>
          <w:i/>
          <w:iCs/>
          <w:color w:val="000000"/>
          <w:sz w:val="24"/>
          <w:szCs w:val="24"/>
        </w:rPr>
      </w:pPr>
    </w:p>
    <w:tbl>
      <w:tblPr>
        <w:tblW w:w="9072" w:type="dxa"/>
        <w:tblCellMar>
          <w:left w:w="10" w:type="dxa"/>
          <w:right w:w="10" w:type="dxa"/>
        </w:tblCellMar>
        <w:tblLook w:val="04A0" w:firstRow="1" w:lastRow="0" w:firstColumn="1" w:lastColumn="0" w:noHBand="0" w:noVBand="1"/>
      </w:tblPr>
      <w:tblGrid>
        <w:gridCol w:w="2930"/>
        <w:gridCol w:w="1254"/>
        <w:gridCol w:w="4888"/>
      </w:tblGrid>
      <w:tr w:rsidR="000C5D17" w:rsidRPr="00C92EEF" w14:paraId="17FAA615" w14:textId="77777777" w:rsidTr="00D65E8D">
        <w:tc>
          <w:tcPr>
            <w:tcW w:w="2930" w:type="dxa"/>
            <w:shd w:val="clear" w:color="auto" w:fill="auto"/>
            <w:tcMar>
              <w:top w:w="0" w:type="dxa"/>
              <w:left w:w="108" w:type="dxa"/>
              <w:bottom w:w="0" w:type="dxa"/>
              <w:right w:w="108" w:type="dxa"/>
            </w:tcMar>
          </w:tcPr>
          <w:p w14:paraId="54667D7E" w14:textId="77777777" w:rsidR="000C5D17" w:rsidRPr="00C92EEF" w:rsidRDefault="000C5D17" w:rsidP="00D65E8D">
            <w:pPr>
              <w:keepNext/>
              <w:keepLines/>
              <w:tabs>
                <w:tab w:val="left" w:pos="567"/>
                <w:tab w:val="left" w:pos="851"/>
                <w:tab w:val="left" w:pos="993"/>
              </w:tabs>
              <w:spacing w:after="0"/>
              <w:jc w:val="both"/>
              <w:rPr>
                <w:rFonts w:ascii="Times New Roman" w:hAnsi="Times New Roman" w:cs="Times New Roman"/>
                <w:sz w:val="24"/>
                <w:szCs w:val="24"/>
              </w:rPr>
            </w:pPr>
            <w:r w:rsidRPr="00C92EEF">
              <w:rPr>
                <w:rFonts w:ascii="Times New Roman" w:hAnsi="Times New Roman" w:cs="Times New Roman"/>
                <w:sz w:val="24"/>
                <w:szCs w:val="24"/>
              </w:rPr>
              <w:t>Kraj in datum:</w:t>
            </w:r>
          </w:p>
        </w:tc>
        <w:tc>
          <w:tcPr>
            <w:tcW w:w="1254" w:type="dxa"/>
            <w:shd w:val="clear" w:color="auto" w:fill="auto"/>
            <w:tcMar>
              <w:top w:w="0" w:type="dxa"/>
              <w:left w:w="108" w:type="dxa"/>
              <w:bottom w:w="0" w:type="dxa"/>
              <w:right w:w="108" w:type="dxa"/>
            </w:tcMar>
          </w:tcPr>
          <w:p w14:paraId="7AE92821" w14:textId="77777777" w:rsidR="000C5D17" w:rsidRPr="00C92EEF" w:rsidRDefault="000C5D17" w:rsidP="00D65E8D">
            <w:pPr>
              <w:keepNext/>
              <w:keepLines/>
              <w:tabs>
                <w:tab w:val="left" w:pos="567"/>
                <w:tab w:val="left" w:pos="851"/>
                <w:tab w:val="left" w:pos="993"/>
              </w:tabs>
              <w:spacing w:after="0"/>
              <w:jc w:val="center"/>
              <w:rPr>
                <w:rFonts w:ascii="Times New Roman" w:hAnsi="Times New Roman" w:cs="Times New Roman"/>
                <w:sz w:val="24"/>
                <w:szCs w:val="24"/>
              </w:rPr>
            </w:pPr>
            <w:r w:rsidRPr="00C92EEF">
              <w:rPr>
                <w:rFonts w:ascii="Times New Roman" w:hAnsi="Times New Roman" w:cs="Times New Roman"/>
                <w:color w:val="7F7F7F"/>
                <w:position w:val="-2"/>
                <w:sz w:val="24"/>
                <w:szCs w:val="24"/>
              </w:rPr>
              <w:t>žig:</w:t>
            </w:r>
          </w:p>
        </w:tc>
        <w:tc>
          <w:tcPr>
            <w:tcW w:w="4888" w:type="dxa"/>
            <w:shd w:val="clear" w:color="auto" w:fill="auto"/>
            <w:tcMar>
              <w:top w:w="0" w:type="dxa"/>
              <w:left w:w="108" w:type="dxa"/>
              <w:bottom w:w="0" w:type="dxa"/>
              <w:right w:w="108" w:type="dxa"/>
            </w:tcMar>
          </w:tcPr>
          <w:p w14:paraId="5DB586A1" w14:textId="77777777" w:rsidR="000C5D17" w:rsidRPr="00C92EEF" w:rsidRDefault="000C5D17" w:rsidP="00D65E8D">
            <w:pPr>
              <w:keepNext/>
              <w:keepLines/>
              <w:tabs>
                <w:tab w:val="left" w:pos="567"/>
                <w:tab w:val="left" w:pos="851"/>
                <w:tab w:val="left" w:pos="993"/>
              </w:tabs>
              <w:spacing w:after="0"/>
              <w:jc w:val="both"/>
              <w:rPr>
                <w:rFonts w:ascii="Times New Roman" w:hAnsi="Times New Roman" w:cs="Times New Roman"/>
                <w:sz w:val="24"/>
                <w:szCs w:val="24"/>
              </w:rPr>
            </w:pPr>
            <w:r w:rsidRPr="00C92EEF">
              <w:rPr>
                <w:rFonts w:ascii="Times New Roman" w:hAnsi="Times New Roman" w:cs="Times New Roman"/>
                <w:sz w:val="24"/>
                <w:szCs w:val="24"/>
              </w:rPr>
              <w:t xml:space="preserve">          ___________________________________</w:t>
            </w:r>
          </w:p>
        </w:tc>
      </w:tr>
      <w:tr w:rsidR="000C5D17" w:rsidRPr="00C92EEF" w14:paraId="6BE20E7E" w14:textId="77777777" w:rsidTr="00D65E8D">
        <w:tc>
          <w:tcPr>
            <w:tcW w:w="2930" w:type="dxa"/>
            <w:shd w:val="clear" w:color="auto" w:fill="auto"/>
            <w:tcMar>
              <w:top w:w="0" w:type="dxa"/>
              <w:left w:w="108" w:type="dxa"/>
              <w:bottom w:w="0" w:type="dxa"/>
              <w:right w:w="108" w:type="dxa"/>
            </w:tcMar>
          </w:tcPr>
          <w:p w14:paraId="05C23412" w14:textId="77777777" w:rsidR="000C5D17" w:rsidRPr="00C92EEF" w:rsidRDefault="000C5D17" w:rsidP="00D65E8D">
            <w:pPr>
              <w:keepNext/>
              <w:keepLines/>
              <w:tabs>
                <w:tab w:val="left" w:pos="567"/>
                <w:tab w:val="left" w:pos="851"/>
                <w:tab w:val="left" w:pos="993"/>
              </w:tabs>
              <w:spacing w:after="0"/>
              <w:jc w:val="both"/>
              <w:rPr>
                <w:rFonts w:ascii="Times New Roman" w:hAnsi="Times New Roman" w:cs="Times New Roman"/>
                <w:sz w:val="24"/>
                <w:szCs w:val="24"/>
              </w:rPr>
            </w:pPr>
          </w:p>
          <w:p w14:paraId="0654521C" w14:textId="77777777" w:rsidR="000C5D17" w:rsidRPr="00C92EEF" w:rsidRDefault="000C5D17" w:rsidP="00D65E8D">
            <w:pPr>
              <w:keepNext/>
              <w:keepLines/>
              <w:tabs>
                <w:tab w:val="left" w:pos="567"/>
                <w:tab w:val="left" w:pos="851"/>
                <w:tab w:val="left" w:pos="993"/>
              </w:tabs>
              <w:spacing w:after="0"/>
              <w:jc w:val="both"/>
              <w:rPr>
                <w:rFonts w:ascii="Times New Roman" w:hAnsi="Times New Roman" w:cs="Times New Roman"/>
                <w:sz w:val="24"/>
                <w:szCs w:val="24"/>
              </w:rPr>
            </w:pPr>
            <w:r w:rsidRPr="00C92EEF">
              <w:rPr>
                <w:rFonts w:ascii="Times New Roman" w:hAnsi="Times New Roman" w:cs="Times New Roman"/>
                <w:sz w:val="24"/>
                <w:szCs w:val="24"/>
              </w:rPr>
              <w:t>______________________</w:t>
            </w:r>
          </w:p>
        </w:tc>
        <w:tc>
          <w:tcPr>
            <w:tcW w:w="1254" w:type="dxa"/>
            <w:shd w:val="clear" w:color="auto" w:fill="auto"/>
            <w:tcMar>
              <w:top w:w="0" w:type="dxa"/>
              <w:left w:w="108" w:type="dxa"/>
              <w:bottom w:w="0" w:type="dxa"/>
              <w:right w:w="108" w:type="dxa"/>
            </w:tcMar>
          </w:tcPr>
          <w:p w14:paraId="6BDEBF28" w14:textId="77777777" w:rsidR="000C5D17" w:rsidRPr="00C92EEF" w:rsidRDefault="000C5D17" w:rsidP="00D65E8D">
            <w:pPr>
              <w:keepNext/>
              <w:keepLines/>
              <w:tabs>
                <w:tab w:val="left" w:pos="567"/>
                <w:tab w:val="left" w:pos="851"/>
                <w:tab w:val="left" w:pos="993"/>
              </w:tabs>
              <w:spacing w:after="0"/>
              <w:jc w:val="both"/>
              <w:rPr>
                <w:rFonts w:ascii="Times New Roman" w:hAnsi="Times New Roman" w:cs="Times New Roman"/>
                <w:sz w:val="24"/>
                <w:szCs w:val="24"/>
              </w:rPr>
            </w:pPr>
          </w:p>
        </w:tc>
        <w:tc>
          <w:tcPr>
            <w:tcW w:w="4888" w:type="dxa"/>
            <w:shd w:val="clear" w:color="auto" w:fill="auto"/>
            <w:tcMar>
              <w:top w:w="0" w:type="dxa"/>
              <w:left w:w="108" w:type="dxa"/>
              <w:bottom w:w="0" w:type="dxa"/>
              <w:right w:w="108" w:type="dxa"/>
            </w:tcMar>
          </w:tcPr>
          <w:p w14:paraId="5B584A34" w14:textId="77777777" w:rsidR="000C5D17" w:rsidRPr="00C92EEF" w:rsidRDefault="000C5D17" w:rsidP="00D65E8D">
            <w:pPr>
              <w:keepNext/>
              <w:keepLines/>
              <w:tabs>
                <w:tab w:val="left" w:pos="567"/>
                <w:tab w:val="left" w:pos="851"/>
                <w:tab w:val="left" w:pos="993"/>
              </w:tabs>
              <w:spacing w:after="0"/>
              <w:jc w:val="both"/>
              <w:rPr>
                <w:rFonts w:ascii="Times New Roman" w:hAnsi="Times New Roman" w:cs="Times New Roman"/>
                <w:sz w:val="24"/>
                <w:szCs w:val="24"/>
              </w:rPr>
            </w:pPr>
            <w:r w:rsidRPr="00C92EEF">
              <w:rPr>
                <w:rFonts w:ascii="Times New Roman" w:hAnsi="Times New Roman" w:cs="Times New Roman"/>
                <w:sz w:val="24"/>
                <w:szCs w:val="24"/>
              </w:rPr>
              <w:t xml:space="preserve">                            </w:t>
            </w:r>
            <w:r w:rsidRPr="00C92EEF">
              <w:rPr>
                <w:rFonts w:ascii="Times New Roman" w:hAnsi="Times New Roman" w:cs="Times New Roman"/>
                <w:color w:val="808080"/>
                <w:sz w:val="24"/>
                <w:szCs w:val="24"/>
              </w:rPr>
              <w:t>(ime in priimek)</w:t>
            </w:r>
          </w:p>
          <w:p w14:paraId="6523A3A6" w14:textId="77777777" w:rsidR="000C5D17" w:rsidRPr="00C92EEF" w:rsidRDefault="000C5D17" w:rsidP="00D65E8D">
            <w:pPr>
              <w:keepNext/>
              <w:keepLines/>
              <w:tabs>
                <w:tab w:val="left" w:pos="567"/>
                <w:tab w:val="left" w:pos="851"/>
                <w:tab w:val="left" w:pos="993"/>
              </w:tabs>
              <w:spacing w:after="0"/>
              <w:jc w:val="both"/>
              <w:rPr>
                <w:rFonts w:ascii="Times New Roman" w:hAnsi="Times New Roman" w:cs="Times New Roman"/>
                <w:sz w:val="24"/>
                <w:szCs w:val="24"/>
              </w:rPr>
            </w:pPr>
            <w:r w:rsidRPr="00C92EEF">
              <w:rPr>
                <w:rFonts w:ascii="Times New Roman" w:hAnsi="Times New Roman" w:cs="Times New Roman"/>
                <w:sz w:val="24"/>
                <w:szCs w:val="24"/>
              </w:rPr>
              <w:t xml:space="preserve">          </w:t>
            </w:r>
          </w:p>
          <w:p w14:paraId="234A13B0" w14:textId="77777777" w:rsidR="000C5D17" w:rsidRPr="00C92EEF" w:rsidRDefault="000C5D17" w:rsidP="00D65E8D">
            <w:pPr>
              <w:keepNext/>
              <w:keepLines/>
              <w:tabs>
                <w:tab w:val="left" w:pos="567"/>
                <w:tab w:val="left" w:pos="851"/>
                <w:tab w:val="left" w:pos="993"/>
              </w:tabs>
              <w:spacing w:after="0"/>
              <w:jc w:val="both"/>
              <w:rPr>
                <w:rFonts w:ascii="Times New Roman" w:hAnsi="Times New Roman" w:cs="Times New Roman"/>
                <w:sz w:val="24"/>
                <w:szCs w:val="24"/>
              </w:rPr>
            </w:pPr>
            <w:r w:rsidRPr="00C92EEF">
              <w:rPr>
                <w:rFonts w:ascii="Times New Roman" w:hAnsi="Times New Roman" w:cs="Times New Roman"/>
                <w:sz w:val="24"/>
                <w:szCs w:val="24"/>
              </w:rPr>
              <w:t xml:space="preserve">         ____________________________________               </w:t>
            </w:r>
          </w:p>
        </w:tc>
      </w:tr>
      <w:tr w:rsidR="000C5D17" w:rsidRPr="00C92EEF" w14:paraId="5EC0AFE8" w14:textId="77777777" w:rsidTr="00D65E8D">
        <w:tc>
          <w:tcPr>
            <w:tcW w:w="2930" w:type="dxa"/>
            <w:shd w:val="clear" w:color="auto" w:fill="auto"/>
            <w:tcMar>
              <w:top w:w="0" w:type="dxa"/>
              <w:left w:w="108" w:type="dxa"/>
              <w:bottom w:w="0" w:type="dxa"/>
              <w:right w:w="108" w:type="dxa"/>
            </w:tcMar>
          </w:tcPr>
          <w:p w14:paraId="5A52E385" w14:textId="77777777" w:rsidR="000C5D17" w:rsidRPr="00C92EEF" w:rsidRDefault="000C5D17" w:rsidP="00D65E8D">
            <w:pPr>
              <w:keepNext/>
              <w:keepLines/>
              <w:tabs>
                <w:tab w:val="left" w:pos="567"/>
                <w:tab w:val="left" w:pos="851"/>
                <w:tab w:val="left" w:pos="993"/>
              </w:tabs>
              <w:spacing w:after="0"/>
              <w:jc w:val="both"/>
              <w:rPr>
                <w:rFonts w:ascii="Times New Roman" w:hAnsi="Times New Roman" w:cs="Times New Roman"/>
                <w:sz w:val="24"/>
                <w:szCs w:val="24"/>
              </w:rPr>
            </w:pPr>
            <w:r w:rsidRPr="00C92EEF">
              <w:rPr>
                <w:rFonts w:ascii="Times New Roman" w:hAnsi="Times New Roman" w:cs="Times New Roman"/>
                <w:sz w:val="24"/>
                <w:szCs w:val="24"/>
              </w:rPr>
              <w:t xml:space="preserve"> </w:t>
            </w:r>
          </w:p>
        </w:tc>
        <w:tc>
          <w:tcPr>
            <w:tcW w:w="1254" w:type="dxa"/>
            <w:shd w:val="clear" w:color="auto" w:fill="auto"/>
            <w:tcMar>
              <w:top w:w="0" w:type="dxa"/>
              <w:left w:w="108" w:type="dxa"/>
              <w:bottom w:w="0" w:type="dxa"/>
              <w:right w:w="108" w:type="dxa"/>
            </w:tcMar>
          </w:tcPr>
          <w:p w14:paraId="38EF46F3" w14:textId="77777777" w:rsidR="000C5D17" w:rsidRPr="00C92EEF" w:rsidRDefault="000C5D17" w:rsidP="00D65E8D">
            <w:pPr>
              <w:keepNext/>
              <w:keepLines/>
              <w:tabs>
                <w:tab w:val="left" w:pos="567"/>
                <w:tab w:val="left" w:pos="851"/>
                <w:tab w:val="left" w:pos="993"/>
              </w:tabs>
              <w:spacing w:after="0"/>
              <w:jc w:val="both"/>
              <w:rPr>
                <w:rFonts w:ascii="Times New Roman" w:hAnsi="Times New Roman" w:cs="Times New Roman"/>
                <w:sz w:val="24"/>
                <w:szCs w:val="24"/>
              </w:rPr>
            </w:pPr>
          </w:p>
        </w:tc>
        <w:tc>
          <w:tcPr>
            <w:tcW w:w="4888" w:type="dxa"/>
            <w:shd w:val="clear" w:color="auto" w:fill="auto"/>
            <w:tcMar>
              <w:top w:w="0" w:type="dxa"/>
              <w:left w:w="108" w:type="dxa"/>
              <w:bottom w:w="0" w:type="dxa"/>
              <w:right w:w="108" w:type="dxa"/>
            </w:tcMar>
          </w:tcPr>
          <w:p w14:paraId="4E81A5C1" w14:textId="77777777" w:rsidR="000C5D17" w:rsidRPr="00C92EEF" w:rsidRDefault="000C5D17" w:rsidP="00D65E8D">
            <w:pPr>
              <w:keepNext/>
              <w:keepLines/>
              <w:tabs>
                <w:tab w:val="left" w:pos="567"/>
                <w:tab w:val="left" w:pos="851"/>
                <w:tab w:val="left" w:pos="993"/>
                <w:tab w:val="left" w:pos="2544"/>
              </w:tabs>
              <w:spacing w:after="0"/>
              <w:jc w:val="center"/>
              <w:rPr>
                <w:rFonts w:ascii="Times New Roman" w:hAnsi="Times New Roman" w:cs="Times New Roman"/>
                <w:sz w:val="24"/>
                <w:szCs w:val="24"/>
              </w:rPr>
            </w:pPr>
            <w:r w:rsidRPr="00C92EEF">
              <w:rPr>
                <w:rFonts w:ascii="Times New Roman" w:hAnsi="Times New Roman" w:cs="Times New Roman"/>
                <w:color w:val="808080"/>
                <w:sz w:val="24"/>
                <w:szCs w:val="24"/>
              </w:rPr>
              <w:t>(podpis odgovorne osebe)</w:t>
            </w:r>
          </w:p>
        </w:tc>
      </w:tr>
    </w:tbl>
    <w:p w14:paraId="486774BB" w14:textId="77777777" w:rsidR="000C5D17" w:rsidRPr="00C92EEF" w:rsidRDefault="000C5D17" w:rsidP="000C5D17">
      <w:pPr>
        <w:pStyle w:val="Sprotnaopomba-besedilo"/>
        <w:spacing w:after="0"/>
        <w:jc w:val="both"/>
        <w:rPr>
          <w:rFonts w:ascii="Times New Roman" w:eastAsia="Calibri" w:hAnsi="Times New Roman"/>
          <w:bCs w:val="0"/>
          <w:i/>
          <w:iCs/>
          <w:color w:val="7F7F7F"/>
          <w:sz w:val="24"/>
          <w:szCs w:val="24"/>
          <w:lang w:val="sl-SI"/>
        </w:rPr>
      </w:pPr>
    </w:p>
    <w:p w14:paraId="43F5FB4E" w14:textId="77777777" w:rsidR="000C5D17" w:rsidRPr="00C92EEF" w:rsidRDefault="000C5D17" w:rsidP="000C5D17">
      <w:pPr>
        <w:pStyle w:val="Sprotnaopomba-besedilo"/>
        <w:spacing w:after="0"/>
        <w:jc w:val="both"/>
        <w:rPr>
          <w:rFonts w:ascii="Times New Roman" w:eastAsia="Calibri" w:hAnsi="Times New Roman"/>
          <w:bCs w:val="0"/>
          <w:i/>
          <w:iCs/>
          <w:color w:val="7F7F7F"/>
          <w:sz w:val="24"/>
          <w:szCs w:val="24"/>
          <w:lang w:val="sl-SI"/>
        </w:rPr>
      </w:pPr>
    </w:p>
    <w:p w14:paraId="4EB6C337" w14:textId="1F0C3914" w:rsidR="000C5D17" w:rsidRDefault="000C5D17" w:rsidP="000C5D17">
      <w:pPr>
        <w:pStyle w:val="Sprotnaopomba-besedilo"/>
        <w:spacing w:after="0"/>
        <w:jc w:val="both"/>
        <w:rPr>
          <w:rFonts w:ascii="Times New Roman" w:eastAsia="Calibri" w:hAnsi="Times New Roman"/>
          <w:bCs w:val="0"/>
          <w:i/>
          <w:iCs/>
          <w:color w:val="7F7F7F"/>
          <w:sz w:val="24"/>
          <w:szCs w:val="24"/>
          <w:lang w:val="sl-SI"/>
        </w:rPr>
      </w:pPr>
    </w:p>
    <w:p w14:paraId="32F67767" w14:textId="77777777" w:rsidR="00801B33" w:rsidRPr="00C92EEF" w:rsidRDefault="00801B33" w:rsidP="000C5D17">
      <w:pPr>
        <w:pStyle w:val="Sprotnaopomba-besedilo"/>
        <w:spacing w:after="0"/>
        <w:jc w:val="both"/>
        <w:rPr>
          <w:rFonts w:ascii="Times New Roman" w:eastAsia="Calibri" w:hAnsi="Times New Roman"/>
          <w:bCs w:val="0"/>
          <w:i/>
          <w:iCs/>
          <w:color w:val="7F7F7F"/>
          <w:sz w:val="24"/>
          <w:szCs w:val="24"/>
          <w:lang w:val="sl-SI"/>
        </w:rPr>
      </w:pPr>
    </w:p>
    <w:p w14:paraId="546BF3B0" w14:textId="77777777" w:rsidR="000C5D17" w:rsidRPr="00C92EEF" w:rsidRDefault="000C5D17" w:rsidP="000C5D17">
      <w:pPr>
        <w:pStyle w:val="Sprotnaopomba-besedilo"/>
        <w:spacing w:after="0"/>
        <w:jc w:val="both"/>
        <w:rPr>
          <w:rFonts w:ascii="Times New Roman" w:eastAsia="Calibri" w:hAnsi="Times New Roman"/>
          <w:bCs w:val="0"/>
          <w:i/>
          <w:iCs/>
          <w:color w:val="7F7F7F"/>
          <w:sz w:val="22"/>
          <w:szCs w:val="22"/>
          <w:lang w:val="sl-SI"/>
        </w:rPr>
      </w:pPr>
      <w:r w:rsidRPr="00C92EEF">
        <w:rPr>
          <w:rFonts w:ascii="Times New Roman" w:eastAsia="Calibri" w:hAnsi="Times New Roman"/>
          <w:bCs w:val="0"/>
          <w:i/>
          <w:iCs/>
          <w:color w:val="7F7F7F"/>
          <w:sz w:val="22"/>
          <w:szCs w:val="22"/>
          <w:lang w:val="sl-SI"/>
        </w:rPr>
        <w:t xml:space="preserve">Prvi odstavek 35. člena </w:t>
      </w:r>
      <w:proofErr w:type="spellStart"/>
      <w:r w:rsidRPr="00C92EEF">
        <w:rPr>
          <w:rFonts w:ascii="Times New Roman" w:eastAsia="Calibri" w:hAnsi="Times New Roman"/>
          <w:bCs w:val="0"/>
          <w:i/>
          <w:iCs/>
          <w:color w:val="7F7F7F"/>
          <w:sz w:val="22"/>
          <w:szCs w:val="22"/>
          <w:lang w:val="sl-SI"/>
        </w:rPr>
        <w:t>ZIntPK</w:t>
      </w:r>
      <w:proofErr w:type="spellEnd"/>
      <w:r w:rsidRPr="00C92EEF">
        <w:rPr>
          <w:rFonts w:ascii="Times New Roman" w:eastAsia="Calibri" w:hAnsi="Times New Roman"/>
          <w:bCs w:val="0"/>
          <w:i/>
          <w:iCs/>
          <w:color w:val="7F7F7F"/>
          <w:sz w:val="22"/>
          <w:szCs w:val="22"/>
          <w:lang w:val="sl-SI"/>
        </w:rPr>
        <w:t xml:space="preserve">: </w:t>
      </w:r>
    </w:p>
    <w:p w14:paraId="4C70978E" w14:textId="77777777" w:rsidR="000C5D17" w:rsidRPr="00C92EEF" w:rsidRDefault="000C5D17" w:rsidP="000C5D17">
      <w:pPr>
        <w:pStyle w:val="Sprotnaopomba-besedilo"/>
        <w:spacing w:after="0"/>
        <w:jc w:val="both"/>
        <w:rPr>
          <w:rFonts w:ascii="Times New Roman" w:eastAsia="Calibri" w:hAnsi="Times New Roman"/>
          <w:bCs w:val="0"/>
          <w:i/>
          <w:iCs/>
          <w:color w:val="7F7F7F"/>
          <w:sz w:val="22"/>
          <w:szCs w:val="22"/>
          <w:lang w:val="sl-SI"/>
        </w:rPr>
      </w:pPr>
      <w:r w:rsidRPr="00C92EEF">
        <w:rPr>
          <w:rFonts w:ascii="Times New Roman" w:eastAsia="Calibri" w:hAnsi="Times New Roman"/>
          <w:bCs w:val="0"/>
          <w:i/>
          <w:iCs/>
          <w:color w:val="7F7F7F"/>
          <w:sz w:val="22"/>
          <w:szCs w:val="22"/>
          <w:lang w:val="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672FCA7" w14:textId="77777777" w:rsidR="000C5D17" w:rsidRPr="00C92EEF" w:rsidRDefault="000C5D17" w:rsidP="000C5D17">
      <w:pPr>
        <w:pStyle w:val="Sprotnaopomba-besedilo"/>
        <w:spacing w:after="0"/>
        <w:jc w:val="both"/>
        <w:rPr>
          <w:rFonts w:ascii="Times New Roman" w:eastAsia="Calibri" w:hAnsi="Times New Roman"/>
          <w:bCs w:val="0"/>
          <w:i/>
          <w:iCs/>
          <w:color w:val="7F7F7F"/>
          <w:sz w:val="22"/>
          <w:szCs w:val="22"/>
          <w:lang w:val="sl-SI"/>
        </w:rPr>
      </w:pPr>
      <w:r w:rsidRPr="00C92EEF">
        <w:rPr>
          <w:rFonts w:ascii="Times New Roman" w:eastAsia="Calibri" w:hAnsi="Times New Roman"/>
          <w:bCs w:val="0"/>
          <w:i/>
          <w:iCs/>
          <w:color w:val="7F7F7F"/>
          <w:sz w:val="22"/>
          <w:szCs w:val="22"/>
          <w:lang w:val="sl-SI"/>
        </w:rPr>
        <w:t>-udeležen kot poslovodja, član poslovodstva ali zakoniti zastopnik ali</w:t>
      </w:r>
    </w:p>
    <w:p w14:paraId="545352E1" w14:textId="77777777" w:rsidR="000C5D17" w:rsidRPr="00FD4023" w:rsidRDefault="000C5D17" w:rsidP="000C5D17">
      <w:pPr>
        <w:pStyle w:val="Sprotnaopomba-besedilo"/>
        <w:spacing w:after="0"/>
        <w:jc w:val="both"/>
        <w:rPr>
          <w:rFonts w:ascii="Times New Roman" w:hAnsi="Times New Roman"/>
          <w:sz w:val="22"/>
          <w:szCs w:val="22"/>
          <w:lang w:val="sl-SI"/>
        </w:rPr>
      </w:pPr>
      <w:r w:rsidRPr="00C92EEF">
        <w:rPr>
          <w:rFonts w:ascii="Times New Roman" w:eastAsia="Calibri" w:hAnsi="Times New Roman"/>
          <w:bCs w:val="0"/>
          <w:i/>
          <w:iCs/>
          <w:color w:val="7F7F7F"/>
          <w:sz w:val="22"/>
          <w:szCs w:val="22"/>
          <w:lang w:val="sl-SI"/>
        </w:rPr>
        <w:t>-neposredno ali prek drugih pravnih oseb v več kot pet odstotnem deležu udeležen pri ustanoviteljskih pravicah, upravljanju ali kapitalu.</w:t>
      </w:r>
    </w:p>
    <w:p w14:paraId="4F5D4256" w14:textId="77777777" w:rsidR="000C5D17" w:rsidRDefault="000C5D17" w:rsidP="000C5D17">
      <w:pPr>
        <w:spacing w:after="0"/>
        <w:jc w:val="right"/>
        <w:rPr>
          <w:rFonts w:ascii="Times New Roman" w:hAnsi="Times New Roman" w:cs="Times New Roman"/>
          <w:sz w:val="24"/>
          <w:szCs w:val="24"/>
        </w:rPr>
      </w:pPr>
    </w:p>
    <w:p w14:paraId="47C6C4CB" w14:textId="55106324" w:rsidR="000C5D17" w:rsidRDefault="000C5D17" w:rsidP="000C5D17">
      <w:pPr>
        <w:spacing w:after="0"/>
        <w:jc w:val="right"/>
        <w:rPr>
          <w:rFonts w:ascii="Times New Roman" w:hAnsi="Times New Roman" w:cs="Times New Roman"/>
          <w:sz w:val="24"/>
          <w:szCs w:val="24"/>
        </w:rPr>
      </w:pPr>
      <w:r>
        <w:rPr>
          <w:rFonts w:ascii="Times New Roman" w:hAnsi="Times New Roman" w:cs="Times New Roman"/>
          <w:sz w:val="24"/>
          <w:szCs w:val="24"/>
        </w:rPr>
        <w:lastRenderedPageBreak/>
        <w:t>Obrazec št. 1</w:t>
      </w:r>
      <w:r w:rsidR="00DE0227">
        <w:rPr>
          <w:rFonts w:ascii="Times New Roman" w:hAnsi="Times New Roman" w:cs="Times New Roman"/>
          <w:sz w:val="24"/>
          <w:szCs w:val="24"/>
        </w:rPr>
        <w:t>8</w:t>
      </w:r>
    </w:p>
    <w:p w14:paraId="2F787AA3" w14:textId="77777777" w:rsidR="000C5D17" w:rsidRDefault="000C5D17" w:rsidP="000C5D17">
      <w:pPr>
        <w:spacing w:after="0"/>
        <w:jc w:val="right"/>
        <w:rPr>
          <w:rFonts w:ascii="Times New Roman" w:hAnsi="Times New Roman" w:cs="Times New Roman"/>
          <w:sz w:val="24"/>
          <w:szCs w:val="24"/>
        </w:rPr>
      </w:pPr>
    </w:p>
    <w:p w14:paraId="3C057F5B" w14:textId="77777777" w:rsidR="000C5D17" w:rsidRDefault="000C5D17" w:rsidP="000C5D17">
      <w:pPr>
        <w:pStyle w:val="Naslov1"/>
        <w:pBdr>
          <w:top w:val="single" w:sz="36" w:space="1" w:color="7EFF09"/>
          <w:left w:val="single" w:sz="36" w:space="0" w:color="7EFF09"/>
          <w:bottom w:val="single" w:sz="36" w:space="1" w:color="7EFF09"/>
          <w:right w:val="single" w:sz="36" w:space="4" w:color="7EFF09"/>
        </w:pBdr>
        <w:shd w:val="clear" w:color="auto" w:fill="7BF949"/>
        <w:spacing w:before="0" w:after="120"/>
        <w:ind w:left="1985"/>
        <w:jc w:val="both"/>
        <w:rPr>
          <w:rFonts w:ascii="Times New Roman" w:hAnsi="Times New Roman" w:cs="Times New Roman"/>
          <w:sz w:val="24"/>
          <w:szCs w:val="24"/>
        </w:rPr>
      </w:pPr>
      <w:r>
        <w:rPr>
          <w:rFonts w:ascii="Times New Roman" w:hAnsi="Times New Roman" w:cs="Times New Roman"/>
          <w:sz w:val="24"/>
          <w:szCs w:val="24"/>
        </w:rPr>
        <w:t>Soglasje ponudnika/partnerja v skupni ponudbi k odpravi morebitnih računskih napak v ponudbi</w:t>
      </w:r>
    </w:p>
    <w:p w14:paraId="39F38C1E" w14:textId="77777777" w:rsidR="000C5D17" w:rsidRDefault="000C5D17" w:rsidP="000C5D17">
      <w:pPr>
        <w:spacing w:before="225" w:after="225" w:line="240" w:lineRule="auto"/>
        <w:jc w:val="both"/>
        <w:rPr>
          <w:rFonts w:ascii="Times New Roman" w:hAnsi="Times New Roman" w:cs="Times New Roman"/>
          <w:color w:val="000000"/>
          <w:sz w:val="24"/>
          <w:szCs w:val="24"/>
        </w:rPr>
      </w:pPr>
    </w:p>
    <w:p w14:paraId="4F532E5E" w14:textId="77777777" w:rsidR="000C5D17" w:rsidRDefault="000C5D17" w:rsidP="000C5D17">
      <w:pPr>
        <w:spacing w:before="225" w:after="225" w:line="240" w:lineRule="auto"/>
        <w:jc w:val="both"/>
        <w:rPr>
          <w:rFonts w:ascii="Times New Roman" w:hAnsi="Times New Roman" w:cs="Times New Roman"/>
          <w:color w:val="000000"/>
          <w:sz w:val="24"/>
          <w:szCs w:val="24"/>
        </w:rPr>
      </w:pPr>
    </w:p>
    <w:p w14:paraId="1F714A0F" w14:textId="4B093027" w:rsidR="000C5D17" w:rsidRPr="00805AFD" w:rsidRDefault="000C5D17" w:rsidP="000C5D17">
      <w:pPr>
        <w:spacing w:after="0" w:line="240" w:lineRule="auto"/>
        <w:jc w:val="both"/>
        <w:rPr>
          <w:b/>
          <w:bCs/>
        </w:rPr>
      </w:pPr>
      <w:r w:rsidRPr="00805AFD">
        <w:rPr>
          <w:rFonts w:ascii="Times New Roman" w:hAnsi="Times New Roman" w:cs="Times New Roman"/>
          <w:sz w:val="24"/>
          <w:szCs w:val="24"/>
        </w:rPr>
        <w:t xml:space="preserve">Ponudnik (partner pri skupni ponudbi) __________________________ izjavljam, da soglašam s popravkom morebitnih računskih napak v svoji ponudbi za projekt </w:t>
      </w:r>
      <w:r>
        <w:rPr>
          <w:rFonts w:ascii="Times New Roman" w:hAnsi="Times New Roman" w:cs="Times New Roman"/>
          <w:sz w:val="24"/>
          <w:szCs w:val="24"/>
        </w:rPr>
        <w:t>»</w:t>
      </w:r>
      <w:r w:rsidR="000A2C48" w:rsidRPr="000A2C48">
        <w:rPr>
          <w:rFonts w:ascii="Times New Roman" w:hAnsi="Times New Roman" w:cs="Times New Roman"/>
          <w:b/>
          <w:bCs/>
          <w:sz w:val="24"/>
          <w:szCs w:val="24"/>
        </w:rPr>
        <w:t>Prevoz učencev iz občine Ljutomer v osnovne šole v šolskih letih 202</w:t>
      </w:r>
      <w:r w:rsidR="007005F0">
        <w:rPr>
          <w:rFonts w:ascii="Times New Roman" w:hAnsi="Times New Roman" w:cs="Times New Roman"/>
          <w:b/>
          <w:bCs/>
          <w:sz w:val="24"/>
          <w:szCs w:val="24"/>
        </w:rPr>
        <w:t>2</w:t>
      </w:r>
      <w:r w:rsidR="000A2C48" w:rsidRPr="000A2C48">
        <w:rPr>
          <w:rFonts w:ascii="Times New Roman" w:hAnsi="Times New Roman" w:cs="Times New Roman"/>
          <w:b/>
          <w:bCs/>
          <w:sz w:val="24"/>
          <w:szCs w:val="24"/>
        </w:rPr>
        <w:t>/202</w:t>
      </w:r>
      <w:r w:rsidR="007005F0">
        <w:rPr>
          <w:rFonts w:ascii="Times New Roman" w:hAnsi="Times New Roman" w:cs="Times New Roman"/>
          <w:b/>
          <w:bCs/>
          <w:sz w:val="24"/>
          <w:szCs w:val="24"/>
        </w:rPr>
        <w:t>3</w:t>
      </w:r>
      <w:r w:rsidR="000A2C48" w:rsidRPr="000A2C48">
        <w:rPr>
          <w:rFonts w:ascii="Times New Roman" w:hAnsi="Times New Roman" w:cs="Times New Roman"/>
          <w:b/>
          <w:bCs/>
          <w:sz w:val="24"/>
          <w:szCs w:val="24"/>
        </w:rPr>
        <w:t>, 202</w:t>
      </w:r>
      <w:r w:rsidR="007005F0">
        <w:rPr>
          <w:rFonts w:ascii="Times New Roman" w:hAnsi="Times New Roman" w:cs="Times New Roman"/>
          <w:b/>
          <w:bCs/>
          <w:sz w:val="24"/>
          <w:szCs w:val="24"/>
        </w:rPr>
        <w:t>3</w:t>
      </w:r>
      <w:r w:rsidR="000A2C48" w:rsidRPr="000A2C48">
        <w:rPr>
          <w:rFonts w:ascii="Times New Roman" w:hAnsi="Times New Roman" w:cs="Times New Roman"/>
          <w:b/>
          <w:bCs/>
          <w:sz w:val="24"/>
          <w:szCs w:val="24"/>
        </w:rPr>
        <w:t>/202</w:t>
      </w:r>
      <w:r w:rsidR="007005F0">
        <w:rPr>
          <w:rFonts w:ascii="Times New Roman" w:hAnsi="Times New Roman" w:cs="Times New Roman"/>
          <w:b/>
          <w:bCs/>
          <w:sz w:val="24"/>
          <w:szCs w:val="24"/>
        </w:rPr>
        <w:t>4</w:t>
      </w:r>
      <w:r w:rsidR="000A2C48" w:rsidRPr="000A2C48">
        <w:rPr>
          <w:rFonts w:ascii="Times New Roman" w:hAnsi="Times New Roman" w:cs="Times New Roman"/>
          <w:b/>
          <w:bCs/>
          <w:sz w:val="24"/>
          <w:szCs w:val="24"/>
        </w:rPr>
        <w:t xml:space="preserve"> in 202</w:t>
      </w:r>
      <w:r w:rsidR="007005F0">
        <w:rPr>
          <w:rFonts w:ascii="Times New Roman" w:hAnsi="Times New Roman" w:cs="Times New Roman"/>
          <w:b/>
          <w:bCs/>
          <w:sz w:val="24"/>
          <w:szCs w:val="24"/>
        </w:rPr>
        <w:t>4</w:t>
      </w:r>
      <w:r w:rsidR="000A2C48" w:rsidRPr="000A2C48">
        <w:rPr>
          <w:rFonts w:ascii="Times New Roman" w:hAnsi="Times New Roman" w:cs="Times New Roman"/>
          <w:b/>
          <w:bCs/>
          <w:sz w:val="24"/>
          <w:szCs w:val="24"/>
        </w:rPr>
        <w:t>/202</w:t>
      </w:r>
      <w:r w:rsidR="007005F0">
        <w:rPr>
          <w:rFonts w:ascii="Times New Roman" w:hAnsi="Times New Roman" w:cs="Times New Roman"/>
          <w:b/>
          <w:bCs/>
          <w:sz w:val="24"/>
          <w:szCs w:val="24"/>
        </w:rPr>
        <w:t>5</w:t>
      </w:r>
      <w:r>
        <w:rPr>
          <w:rFonts w:ascii="Times New Roman" w:hAnsi="Times New Roman" w:cs="Times New Roman"/>
          <w:b/>
          <w:sz w:val="24"/>
          <w:szCs w:val="24"/>
        </w:rPr>
        <w:t>«</w:t>
      </w:r>
      <w:r w:rsidR="000A2C48">
        <w:rPr>
          <w:rFonts w:ascii="Times New Roman" w:hAnsi="Times New Roman" w:cs="Times New Roman"/>
          <w:b/>
          <w:sz w:val="24"/>
          <w:szCs w:val="24"/>
        </w:rPr>
        <w:t>.</w:t>
      </w:r>
    </w:p>
    <w:p w14:paraId="5832E5B5" w14:textId="77777777" w:rsidR="000C5D17" w:rsidRDefault="000C5D17" w:rsidP="000C5D17">
      <w:pPr>
        <w:pStyle w:val="Telobesedila"/>
        <w:rPr>
          <w:b/>
          <w:bCs/>
        </w:rPr>
      </w:pPr>
    </w:p>
    <w:p w14:paraId="33A33CCD" w14:textId="77777777" w:rsidR="000C5D17" w:rsidRDefault="000C5D17" w:rsidP="000C5D17">
      <w:pPr>
        <w:tabs>
          <w:tab w:val="left" w:pos="9072"/>
        </w:tabs>
        <w:ind w:firstLine="2268"/>
        <w:jc w:val="both"/>
        <w:rPr>
          <w:rFonts w:ascii="Times New Roman" w:hAnsi="Times New Roman" w:cs="Times New Roman"/>
          <w:sz w:val="24"/>
          <w:szCs w:val="24"/>
        </w:rPr>
      </w:pPr>
    </w:p>
    <w:tbl>
      <w:tblPr>
        <w:tblW w:w="8745" w:type="dxa"/>
        <w:tblInd w:w="108" w:type="dxa"/>
        <w:tblLook w:val="04A0" w:firstRow="1" w:lastRow="0" w:firstColumn="1" w:lastColumn="0" w:noHBand="0" w:noVBand="1"/>
      </w:tblPr>
      <w:tblGrid>
        <w:gridCol w:w="4080"/>
        <w:gridCol w:w="4665"/>
      </w:tblGrid>
      <w:tr w:rsidR="000C5D17" w14:paraId="2E5BF1D8" w14:textId="77777777" w:rsidTr="00D65E8D">
        <w:tc>
          <w:tcPr>
            <w:tcW w:w="4080" w:type="dxa"/>
            <w:tcMar>
              <w:top w:w="75" w:type="dxa"/>
              <w:left w:w="108" w:type="dxa"/>
              <w:bottom w:w="75" w:type="dxa"/>
              <w:right w:w="108" w:type="dxa"/>
            </w:tcMar>
            <w:vAlign w:val="center"/>
            <w:hideMark/>
          </w:tcPr>
          <w:p w14:paraId="18605B78" w14:textId="77777777" w:rsidR="000C5D17" w:rsidRDefault="000C5D17" w:rsidP="00D65E8D">
            <w:pPr>
              <w:jc w:val="both"/>
              <w:rPr>
                <w:rFonts w:ascii="Times New Roman" w:hAnsi="Times New Roman" w:cs="Times New Roman"/>
                <w:sz w:val="24"/>
                <w:szCs w:val="24"/>
              </w:rPr>
            </w:pPr>
            <w:r>
              <w:rPr>
                <w:rFonts w:ascii="Times New Roman" w:hAnsi="Times New Roman" w:cs="Times New Roman"/>
                <w:color w:val="000000"/>
                <w:position w:val="-2"/>
                <w:sz w:val="24"/>
                <w:szCs w:val="24"/>
              </w:rPr>
              <w:t>Kraj in datum:</w:t>
            </w:r>
          </w:p>
        </w:tc>
        <w:tc>
          <w:tcPr>
            <w:tcW w:w="0" w:type="auto"/>
            <w:tcMar>
              <w:top w:w="75" w:type="dxa"/>
              <w:left w:w="108" w:type="dxa"/>
              <w:bottom w:w="75" w:type="dxa"/>
              <w:right w:w="108" w:type="dxa"/>
            </w:tcMar>
            <w:vAlign w:val="center"/>
            <w:hideMark/>
          </w:tcPr>
          <w:p w14:paraId="43A1B9A6" w14:textId="77777777" w:rsidR="000C5D17" w:rsidRDefault="000C5D17" w:rsidP="00D65E8D">
            <w:pPr>
              <w:jc w:val="both"/>
              <w:rPr>
                <w:rFonts w:ascii="Times New Roman" w:hAnsi="Times New Roman" w:cs="Times New Roman"/>
                <w:sz w:val="24"/>
                <w:szCs w:val="24"/>
              </w:rPr>
            </w:pPr>
            <w:r>
              <w:rPr>
                <w:rFonts w:ascii="Times New Roman" w:hAnsi="Times New Roman" w:cs="Times New Roman"/>
                <w:color w:val="000000"/>
                <w:position w:val="-2"/>
                <w:sz w:val="24"/>
                <w:szCs w:val="24"/>
              </w:rPr>
              <w:t>Ime in priimek: _____________________</w:t>
            </w:r>
          </w:p>
        </w:tc>
      </w:tr>
      <w:tr w:rsidR="000C5D17" w14:paraId="5458B830" w14:textId="77777777" w:rsidTr="00D65E8D">
        <w:tc>
          <w:tcPr>
            <w:tcW w:w="4080" w:type="dxa"/>
            <w:tcMar>
              <w:top w:w="75" w:type="dxa"/>
              <w:left w:w="108" w:type="dxa"/>
              <w:bottom w:w="75" w:type="dxa"/>
              <w:right w:w="108" w:type="dxa"/>
            </w:tcMar>
            <w:vAlign w:val="center"/>
            <w:hideMark/>
          </w:tcPr>
          <w:p w14:paraId="1859AB76" w14:textId="77777777" w:rsidR="000C5D17" w:rsidRDefault="000C5D17" w:rsidP="00D65E8D">
            <w:pPr>
              <w:jc w:val="both"/>
              <w:rPr>
                <w:rFonts w:ascii="Times New Roman" w:hAnsi="Times New Roman" w:cs="Times New Roman"/>
                <w:sz w:val="24"/>
                <w:szCs w:val="24"/>
              </w:rPr>
            </w:pPr>
            <w:r>
              <w:rPr>
                <w:rFonts w:ascii="Times New Roman" w:hAnsi="Times New Roman" w:cs="Times New Roman"/>
                <w:color w:val="000000"/>
                <w:position w:val="-2"/>
                <w:sz w:val="24"/>
                <w:szCs w:val="24"/>
              </w:rPr>
              <w:t> </w:t>
            </w:r>
          </w:p>
        </w:tc>
        <w:tc>
          <w:tcPr>
            <w:tcW w:w="0" w:type="auto"/>
            <w:tcMar>
              <w:top w:w="75" w:type="dxa"/>
              <w:left w:w="108" w:type="dxa"/>
              <w:bottom w:w="75" w:type="dxa"/>
              <w:right w:w="108" w:type="dxa"/>
            </w:tcMar>
            <w:vAlign w:val="center"/>
          </w:tcPr>
          <w:p w14:paraId="431385FD" w14:textId="77777777" w:rsidR="000C5D17" w:rsidRDefault="000C5D17" w:rsidP="00D65E8D">
            <w:pPr>
              <w:jc w:val="both"/>
              <w:rPr>
                <w:rFonts w:ascii="Times New Roman" w:hAnsi="Times New Roman" w:cs="Times New Roman"/>
                <w:sz w:val="24"/>
                <w:szCs w:val="24"/>
              </w:rPr>
            </w:pPr>
          </w:p>
          <w:p w14:paraId="5F08169F" w14:textId="77777777" w:rsidR="000C5D17" w:rsidRDefault="000C5D17" w:rsidP="00D65E8D">
            <w:pPr>
              <w:jc w:val="both"/>
              <w:rPr>
                <w:rFonts w:ascii="Times New Roman" w:hAnsi="Times New Roman" w:cs="Times New Roman"/>
                <w:sz w:val="24"/>
                <w:szCs w:val="24"/>
              </w:rPr>
            </w:pPr>
            <w:r>
              <w:rPr>
                <w:rFonts w:ascii="Times New Roman" w:hAnsi="Times New Roman" w:cs="Times New Roman"/>
                <w:color w:val="A9A9A9"/>
                <w:position w:val="-2"/>
                <w:sz w:val="24"/>
                <w:szCs w:val="24"/>
              </w:rPr>
              <w:t>(žig in podpis)</w:t>
            </w:r>
          </w:p>
        </w:tc>
      </w:tr>
    </w:tbl>
    <w:p w14:paraId="6A9EEEE3" w14:textId="4F7CE0DA" w:rsidR="000C5D17" w:rsidRDefault="000C5D17" w:rsidP="000C5D17">
      <w:pPr>
        <w:spacing w:before="225" w:after="225" w:line="240" w:lineRule="auto"/>
        <w:jc w:val="both"/>
        <w:rPr>
          <w:rFonts w:ascii="Times New Roman" w:hAnsi="Times New Roman" w:cs="Times New Roman"/>
          <w:color w:val="000000"/>
          <w:sz w:val="24"/>
          <w:szCs w:val="24"/>
        </w:rPr>
      </w:pPr>
    </w:p>
    <w:p w14:paraId="04CADD9F" w14:textId="75A4C8BE" w:rsidR="000C5D17" w:rsidRDefault="000C5D17" w:rsidP="000C5D17">
      <w:pPr>
        <w:spacing w:before="225" w:after="225" w:line="240" w:lineRule="auto"/>
        <w:jc w:val="both"/>
        <w:rPr>
          <w:rFonts w:ascii="Times New Roman" w:hAnsi="Times New Roman" w:cs="Times New Roman"/>
          <w:color w:val="000000"/>
          <w:sz w:val="24"/>
          <w:szCs w:val="24"/>
        </w:rPr>
      </w:pPr>
    </w:p>
    <w:p w14:paraId="4DB612C4" w14:textId="5CFAB8DA" w:rsidR="000C5D17" w:rsidRDefault="000C5D17" w:rsidP="000C5D17">
      <w:pPr>
        <w:spacing w:before="225" w:after="225" w:line="240" w:lineRule="auto"/>
        <w:jc w:val="both"/>
        <w:rPr>
          <w:rFonts w:ascii="Times New Roman" w:hAnsi="Times New Roman" w:cs="Times New Roman"/>
          <w:color w:val="000000"/>
          <w:sz w:val="24"/>
          <w:szCs w:val="24"/>
        </w:rPr>
      </w:pPr>
    </w:p>
    <w:p w14:paraId="19926042" w14:textId="1F838E62" w:rsidR="000C5D17" w:rsidRDefault="000C5D17" w:rsidP="000C5D17">
      <w:pPr>
        <w:spacing w:before="225" w:after="225" w:line="240" w:lineRule="auto"/>
        <w:jc w:val="both"/>
        <w:rPr>
          <w:rFonts w:ascii="Times New Roman" w:hAnsi="Times New Roman" w:cs="Times New Roman"/>
          <w:color w:val="000000"/>
          <w:sz w:val="24"/>
          <w:szCs w:val="24"/>
        </w:rPr>
      </w:pPr>
    </w:p>
    <w:p w14:paraId="14FA073E" w14:textId="56F48D7E" w:rsidR="000C5D17" w:rsidRDefault="000C5D17" w:rsidP="000C5D17">
      <w:pPr>
        <w:spacing w:before="225" w:after="225" w:line="240" w:lineRule="auto"/>
        <w:jc w:val="both"/>
        <w:rPr>
          <w:rFonts w:ascii="Times New Roman" w:hAnsi="Times New Roman" w:cs="Times New Roman"/>
          <w:color w:val="000000"/>
          <w:sz w:val="24"/>
          <w:szCs w:val="24"/>
        </w:rPr>
      </w:pPr>
    </w:p>
    <w:p w14:paraId="7EE50EE9" w14:textId="757D1481" w:rsidR="000C5D17" w:rsidRDefault="000C5D17" w:rsidP="000C5D17">
      <w:pPr>
        <w:spacing w:before="225" w:after="225" w:line="240" w:lineRule="auto"/>
        <w:jc w:val="both"/>
        <w:rPr>
          <w:rFonts w:ascii="Times New Roman" w:hAnsi="Times New Roman" w:cs="Times New Roman"/>
          <w:color w:val="000000"/>
          <w:sz w:val="24"/>
          <w:szCs w:val="24"/>
        </w:rPr>
      </w:pPr>
    </w:p>
    <w:p w14:paraId="5A888164" w14:textId="41D8B2B8" w:rsidR="0089026E" w:rsidRDefault="0089026E" w:rsidP="000C5D17">
      <w:pPr>
        <w:spacing w:before="225" w:after="225" w:line="240" w:lineRule="auto"/>
        <w:jc w:val="both"/>
        <w:rPr>
          <w:rFonts w:ascii="Times New Roman" w:hAnsi="Times New Roman" w:cs="Times New Roman"/>
          <w:color w:val="000000"/>
          <w:sz w:val="24"/>
          <w:szCs w:val="24"/>
        </w:rPr>
      </w:pPr>
    </w:p>
    <w:p w14:paraId="314D0B12" w14:textId="73AE7D4A" w:rsidR="0089026E" w:rsidRDefault="0089026E" w:rsidP="000C5D17">
      <w:pPr>
        <w:spacing w:before="225" w:after="225" w:line="240" w:lineRule="auto"/>
        <w:jc w:val="both"/>
        <w:rPr>
          <w:rFonts w:ascii="Times New Roman" w:hAnsi="Times New Roman" w:cs="Times New Roman"/>
          <w:color w:val="000000"/>
          <w:sz w:val="24"/>
          <w:szCs w:val="24"/>
        </w:rPr>
      </w:pPr>
    </w:p>
    <w:p w14:paraId="0809723A" w14:textId="77777777" w:rsidR="0089026E" w:rsidRDefault="0089026E" w:rsidP="000C5D17">
      <w:pPr>
        <w:spacing w:before="225" w:after="225" w:line="240" w:lineRule="auto"/>
        <w:jc w:val="both"/>
        <w:rPr>
          <w:rFonts w:ascii="Times New Roman" w:hAnsi="Times New Roman" w:cs="Times New Roman"/>
          <w:color w:val="000000"/>
          <w:sz w:val="24"/>
          <w:szCs w:val="24"/>
        </w:rPr>
      </w:pPr>
    </w:p>
    <w:p w14:paraId="44DEB4D7" w14:textId="2ECC81B6" w:rsidR="000C5D17" w:rsidRDefault="000C5D17" w:rsidP="000C5D17">
      <w:pPr>
        <w:spacing w:before="225" w:after="225" w:line="240" w:lineRule="auto"/>
        <w:jc w:val="both"/>
        <w:rPr>
          <w:rFonts w:ascii="Times New Roman" w:hAnsi="Times New Roman" w:cs="Times New Roman"/>
          <w:color w:val="000000"/>
          <w:sz w:val="24"/>
          <w:szCs w:val="24"/>
        </w:rPr>
      </w:pPr>
    </w:p>
    <w:p w14:paraId="7698E247" w14:textId="6D6FD5BD" w:rsidR="000C5D17" w:rsidRDefault="000C5D17" w:rsidP="000C5D17">
      <w:pPr>
        <w:spacing w:before="225" w:after="225" w:line="240" w:lineRule="auto"/>
        <w:jc w:val="both"/>
        <w:rPr>
          <w:rFonts w:ascii="Times New Roman" w:hAnsi="Times New Roman" w:cs="Times New Roman"/>
          <w:color w:val="000000"/>
          <w:sz w:val="24"/>
          <w:szCs w:val="24"/>
        </w:rPr>
      </w:pPr>
    </w:p>
    <w:p w14:paraId="7667961D" w14:textId="7EF6CA72" w:rsidR="0089026E" w:rsidRDefault="0089026E" w:rsidP="000C5D17">
      <w:pPr>
        <w:spacing w:before="225" w:after="225" w:line="240" w:lineRule="auto"/>
        <w:jc w:val="both"/>
        <w:rPr>
          <w:rFonts w:ascii="Times New Roman" w:hAnsi="Times New Roman" w:cs="Times New Roman"/>
          <w:color w:val="000000"/>
          <w:sz w:val="24"/>
          <w:szCs w:val="24"/>
        </w:rPr>
      </w:pPr>
    </w:p>
    <w:p w14:paraId="5CC1779D" w14:textId="77777777" w:rsidR="0089026E" w:rsidRDefault="0089026E" w:rsidP="000C5D17">
      <w:pPr>
        <w:spacing w:before="225" w:after="225" w:line="240" w:lineRule="auto"/>
        <w:jc w:val="both"/>
        <w:rPr>
          <w:rFonts w:ascii="Times New Roman" w:hAnsi="Times New Roman" w:cs="Times New Roman"/>
          <w:color w:val="000000"/>
          <w:sz w:val="24"/>
          <w:szCs w:val="24"/>
        </w:rPr>
      </w:pPr>
    </w:p>
    <w:p w14:paraId="1093C950" w14:textId="109ECBF2" w:rsidR="000C5D17" w:rsidRDefault="000C5D17" w:rsidP="000C5D17">
      <w:pPr>
        <w:spacing w:before="225" w:after="225" w:line="240" w:lineRule="auto"/>
        <w:jc w:val="both"/>
        <w:rPr>
          <w:rFonts w:ascii="Times New Roman" w:hAnsi="Times New Roman" w:cs="Times New Roman"/>
          <w:color w:val="000000"/>
          <w:sz w:val="24"/>
          <w:szCs w:val="24"/>
        </w:rPr>
      </w:pPr>
    </w:p>
    <w:p w14:paraId="3702BA23" w14:textId="7EABA588" w:rsidR="000C5D17" w:rsidRDefault="000C5D17" w:rsidP="000C5D17">
      <w:pPr>
        <w:spacing w:before="225" w:after="225" w:line="240" w:lineRule="auto"/>
        <w:jc w:val="both"/>
        <w:rPr>
          <w:rFonts w:ascii="Times New Roman" w:hAnsi="Times New Roman" w:cs="Times New Roman"/>
          <w:color w:val="000000"/>
          <w:sz w:val="24"/>
          <w:szCs w:val="24"/>
        </w:rPr>
      </w:pPr>
    </w:p>
    <w:p w14:paraId="19FA43ED" w14:textId="310C95C5" w:rsidR="000C5D17" w:rsidRDefault="000C5D17" w:rsidP="000C5D17">
      <w:pPr>
        <w:spacing w:before="225" w:after="225" w:line="240" w:lineRule="auto"/>
        <w:jc w:val="both"/>
        <w:rPr>
          <w:rFonts w:ascii="Times New Roman" w:hAnsi="Times New Roman" w:cs="Times New Roman"/>
          <w:color w:val="000000"/>
          <w:sz w:val="24"/>
          <w:szCs w:val="24"/>
        </w:rPr>
      </w:pPr>
    </w:p>
    <w:p w14:paraId="651ED3DF" w14:textId="091345A4" w:rsidR="00DE0227" w:rsidRDefault="00DE0227" w:rsidP="00DE0227">
      <w:pPr>
        <w:spacing w:after="0"/>
        <w:jc w:val="right"/>
        <w:rPr>
          <w:rFonts w:ascii="Times New Roman" w:hAnsi="Times New Roman" w:cs="Times New Roman"/>
          <w:sz w:val="24"/>
          <w:szCs w:val="24"/>
        </w:rPr>
      </w:pPr>
      <w:r>
        <w:rPr>
          <w:rFonts w:ascii="Times New Roman" w:hAnsi="Times New Roman" w:cs="Times New Roman"/>
          <w:sz w:val="24"/>
          <w:szCs w:val="24"/>
        </w:rPr>
        <w:t>Obrazec št. 19</w:t>
      </w:r>
    </w:p>
    <w:p w14:paraId="55C0D6F2" w14:textId="77777777" w:rsidR="0034529A" w:rsidRDefault="0034529A" w:rsidP="00DE0227">
      <w:pPr>
        <w:rPr>
          <w:rFonts w:ascii="Times New Roman" w:hAnsi="Times New Roman" w:cs="Times New Roman"/>
          <w:b/>
          <w:sz w:val="24"/>
          <w:szCs w:val="24"/>
        </w:rPr>
      </w:pPr>
    </w:p>
    <w:p w14:paraId="534A58DF" w14:textId="7D879735" w:rsidR="00DE0227" w:rsidRPr="00C80F0D" w:rsidRDefault="00DE0227" w:rsidP="00DE0227">
      <w:pPr>
        <w:rPr>
          <w:rFonts w:ascii="Times New Roman" w:hAnsi="Times New Roman" w:cs="Times New Roman"/>
          <w:sz w:val="24"/>
          <w:szCs w:val="24"/>
        </w:rPr>
      </w:pPr>
      <w:r w:rsidRPr="00C80F0D">
        <w:rPr>
          <w:rFonts w:ascii="Times New Roman" w:hAnsi="Times New Roman" w:cs="Times New Roman"/>
          <w:b/>
          <w:sz w:val="24"/>
          <w:szCs w:val="24"/>
        </w:rPr>
        <w:t>POŠILJATELJ:</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C80F0D">
        <w:rPr>
          <w:rFonts w:ascii="Times New Roman" w:hAnsi="Times New Roman" w:cs="Times New Roman"/>
          <w:b/>
          <w:sz w:val="24"/>
          <w:szCs w:val="24"/>
        </w:rPr>
        <w:tab/>
      </w:r>
      <w:r w:rsidRPr="00C80F0D">
        <w:rPr>
          <w:rFonts w:ascii="Times New Roman" w:hAnsi="Times New Roman" w:cs="Times New Roman"/>
          <w:b/>
          <w:sz w:val="24"/>
          <w:szCs w:val="24"/>
        </w:rPr>
        <w:tab/>
      </w:r>
      <w:r w:rsidRPr="00C80F0D">
        <w:rPr>
          <w:rFonts w:ascii="Times New Roman" w:hAnsi="Times New Roman" w:cs="Times New Roman"/>
          <w:b/>
          <w:sz w:val="24"/>
          <w:szCs w:val="24"/>
        </w:rPr>
        <w:tab/>
      </w:r>
      <w:r w:rsidRPr="00C80F0D">
        <w:rPr>
          <w:rFonts w:ascii="Times New Roman" w:hAnsi="Times New Roman" w:cs="Times New Roman"/>
          <w:b/>
          <w:sz w:val="24"/>
          <w:szCs w:val="24"/>
        </w:rPr>
        <w:tab/>
      </w:r>
    </w:p>
    <w:tbl>
      <w:tblPr>
        <w:tblW w:w="0" w:type="auto"/>
        <w:tblInd w:w="38" w:type="dxa"/>
        <w:tblLook w:val="04A0" w:firstRow="1" w:lastRow="0" w:firstColumn="1" w:lastColumn="0" w:noHBand="0" w:noVBand="1"/>
      </w:tblPr>
      <w:tblGrid>
        <w:gridCol w:w="5183"/>
        <w:gridCol w:w="3849"/>
      </w:tblGrid>
      <w:tr w:rsidR="00DE0227" w:rsidRPr="00C80F0D" w14:paraId="082CF808" w14:textId="77777777" w:rsidTr="000434AC">
        <w:trPr>
          <w:trHeight w:val="397"/>
        </w:trPr>
        <w:tc>
          <w:tcPr>
            <w:tcW w:w="5315" w:type="dxa"/>
            <w:tcBorders>
              <w:top w:val="nil"/>
              <w:left w:val="nil"/>
              <w:bottom w:val="single" w:sz="4" w:space="0" w:color="auto"/>
              <w:right w:val="nil"/>
            </w:tcBorders>
            <w:vAlign w:val="center"/>
          </w:tcPr>
          <w:p w14:paraId="66404A90" w14:textId="77777777" w:rsidR="00DE0227" w:rsidRPr="00C80F0D" w:rsidRDefault="00DE0227" w:rsidP="000434AC">
            <w:pPr>
              <w:tabs>
                <w:tab w:val="left" w:pos="5760"/>
              </w:tabs>
              <w:spacing w:after="0" w:line="256" w:lineRule="auto"/>
              <w:rPr>
                <w:rFonts w:ascii="Times New Roman" w:hAnsi="Times New Roman" w:cs="Times New Roman"/>
                <w:b/>
                <w:sz w:val="24"/>
                <w:szCs w:val="24"/>
              </w:rPr>
            </w:pPr>
            <w:r w:rsidRPr="00C80F0D">
              <w:rPr>
                <w:rFonts w:ascii="Times New Roman" w:hAnsi="Times New Roman" w:cs="Times New Roman"/>
                <w:b/>
                <w:sz w:val="24"/>
                <w:szCs w:val="24"/>
              </w:rPr>
              <w:fldChar w:fldCharType="begin">
                <w:ffData>
                  <w:name w:val="Text21"/>
                  <w:enabled/>
                  <w:calcOnExit w:val="0"/>
                  <w:textInput/>
                </w:ffData>
              </w:fldChar>
            </w:r>
            <w:r w:rsidRPr="00C80F0D">
              <w:rPr>
                <w:rFonts w:ascii="Times New Roman" w:hAnsi="Times New Roman" w:cs="Times New Roman"/>
                <w:b/>
                <w:sz w:val="24"/>
                <w:szCs w:val="24"/>
              </w:rPr>
              <w:instrText xml:space="preserve"> FORMTEXT </w:instrText>
            </w:r>
            <w:r w:rsidRPr="00C80F0D">
              <w:rPr>
                <w:rFonts w:ascii="Times New Roman" w:hAnsi="Times New Roman" w:cs="Times New Roman"/>
                <w:b/>
                <w:sz w:val="24"/>
                <w:szCs w:val="24"/>
              </w:rPr>
            </w:r>
            <w:r w:rsidRPr="00C80F0D">
              <w:rPr>
                <w:rFonts w:ascii="Times New Roman" w:hAnsi="Times New Roman" w:cs="Times New Roman"/>
                <w:b/>
                <w:sz w:val="24"/>
                <w:szCs w:val="24"/>
              </w:rPr>
              <w:fldChar w:fldCharType="separate"/>
            </w:r>
            <w:r w:rsidRPr="00C80F0D">
              <w:rPr>
                <w:rFonts w:ascii="Times New Roman" w:hAnsi="Times New Roman" w:cs="Times New Roman"/>
                <w:b/>
                <w:sz w:val="24"/>
                <w:szCs w:val="24"/>
              </w:rPr>
              <w:t xml:space="preserve">     </w:t>
            </w:r>
            <w:r w:rsidRPr="00C80F0D">
              <w:rPr>
                <w:rFonts w:ascii="Times New Roman" w:hAnsi="Times New Roman" w:cs="Times New Roman"/>
                <w:b/>
                <w:sz w:val="24"/>
                <w:szCs w:val="24"/>
              </w:rPr>
              <w:fldChar w:fldCharType="end"/>
            </w:r>
          </w:p>
        </w:tc>
        <w:tc>
          <w:tcPr>
            <w:tcW w:w="3969" w:type="dxa"/>
            <w:vAlign w:val="center"/>
            <w:hideMark/>
          </w:tcPr>
          <w:p w14:paraId="4B795133" w14:textId="77777777" w:rsidR="00DE0227" w:rsidRPr="00C80F0D" w:rsidRDefault="00DE0227" w:rsidP="000434AC">
            <w:pPr>
              <w:tabs>
                <w:tab w:val="left" w:pos="5760"/>
              </w:tabs>
              <w:spacing w:after="0" w:line="256" w:lineRule="auto"/>
              <w:rPr>
                <w:rFonts w:ascii="Times New Roman" w:hAnsi="Times New Roman" w:cs="Times New Roman"/>
                <w:sz w:val="24"/>
                <w:szCs w:val="24"/>
              </w:rPr>
            </w:pPr>
          </w:p>
        </w:tc>
      </w:tr>
      <w:tr w:rsidR="00DE0227" w:rsidRPr="00C80F0D" w14:paraId="2AA175CD" w14:textId="77777777" w:rsidTr="000434AC">
        <w:trPr>
          <w:trHeight w:val="397"/>
        </w:trPr>
        <w:tc>
          <w:tcPr>
            <w:tcW w:w="5315" w:type="dxa"/>
            <w:tcBorders>
              <w:top w:val="single" w:sz="4" w:space="0" w:color="auto"/>
              <w:left w:val="nil"/>
              <w:bottom w:val="single" w:sz="4" w:space="0" w:color="auto"/>
              <w:right w:val="nil"/>
            </w:tcBorders>
            <w:vAlign w:val="center"/>
          </w:tcPr>
          <w:p w14:paraId="403410F7" w14:textId="77777777" w:rsidR="00DE0227" w:rsidRPr="00C80F0D" w:rsidRDefault="00DE0227" w:rsidP="000434AC">
            <w:pPr>
              <w:tabs>
                <w:tab w:val="left" w:pos="5760"/>
              </w:tabs>
              <w:spacing w:after="0" w:line="256" w:lineRule="auto"/>
              <w:jc w:val="center"/>
              <w:rPr>
                <w:rFonts w:ascii="Times New Roman" w:hAnsi="Times New Roman" w:cs="Times New Roman"/>
                <w:sz w:val="20"/>
                <w:szCs w:val="20"/>
              </w:rPr>
            </w:pPr>
            <w:r w:rsidRPr="00C80F0D">
              <w:rPr>
                <w:rFonts w:ascii="Times New Roman" w:hAnsi="Times New Roman" w:cs="Times New Roman"/>
                <w:sz w:val="20"/>
                <w:szCs w:val="20"/>
              </w:rPr>
              <w:t>(naziv pošiljatelja)</w:t>
            </w:r>
          </w:p>
          <w:p w14:paraId="287BA734" w14:textId="77777777" w:rsidR="00DE0227" w:rsidRPr="00C80F0D" w:rsidRDefault="00DE0227" w:rsidP="000434AC">
            <w:pPr>
              <w:tabs>
                <w:tab w:val="left" w:pos="5760"/>
              </w:tabs>
              <w:spacing w:after="0" w:line="256" w:lineRule="auto"/>
              <w:rPr>
                <w:rFonts w:ascii="Times New Roman" w:hAnsi="Times New Roman" w:cs="Times New Roman"/>
                <w:sz w:val="24"/>
                <w:szCs w:val="24"/>
              </w:rPr>
            </w:pPr>
            <w:r w:rsidRPr="00C80F0D">
              <w:rPr>
                <w:rFonts w:ascii="Times New Roman" w:hAnsi="Times New Roman" w:cs="Times New Roman"/>
                <w:b/>
                <w:sz w:val="24"/>
                <w:szCs w:val="24"/>
              </w:rPr>
              <w:fldChar w:fldCharType="begin">
                <w:ffData>
                  <w:name w:val="Text21"/>
                  <w:enabled/>
                  <w:calcOnExit w:val="0"/>
                  <w:textInput/>
                </w:ffData>
              </w:fldChar>
            </w:r>
            <w:r w:rsidRPr="00C80F0D">
              <w:rPr>
                <w:rFonts w:ascii="Times New Roman" w:hAnsi="Times New Roman" w:cs="Times New Roman"/>
                <w:b/>
                <w:sz w:val="24"/>
                <w:szCs w:val="24"/>
              </w:rPr>
              <w:instrText xml:space="preserve"> FORMTEXT </w:instrText>
            </w:r>
            <w:r w:rsidRPr="00C80F0D">
              <w:rPr>
                <w:rFonts w:ascii="Times New Roman" w:hAnsi="Times New Roman" w:cs="Times New Roman"/>
                <w:b/>
                <w:sz w:val="24"/>
                <w:szCs w:val="24"/>
              </w:rPr>
            </w:r>
            <w:r w:rsidRPr="00C80F0D">
              <w:rPr>
                <w:rFonts w:ascii="Times New Roman" w:hAnsi="Times New Roman" w:cs="Times New Roman"/>
                <w:b/>
                <w:sz w:val="24"/>
                <w:szCs w:val="24"/>
              </w:rPr>
              <w:fldChar w:fldCharType="separate"/>
            </w:r>
            <w:r w:rsidRPr="00C80F0D">
              <w:rPr>
                <w:rFonts w:ascii="Times New Roman" w:hAnsi="Times New Roman" w:cs="Times New Roman"/>
                <w:b/>
                <w:sz w:val="24"/>
                <w:szCs w:val="24"/>
              </w:rPr>
              <w:t xml:space="preserve">     </w:t>
            </w:r>
            <w:r w:rsidRPr="00C80F0D">
              <w:rPr>
                <w:rFonts w:ascii="Times New Roman" w:hAnsi="Times New Roman" w:cs="Times New Roman"/>
                <w:b/>
                <w:sz w:val="24"/>
                <w:szCs w:val="24"/>
              </w:rPr>
              <w:fldChar w:fldCharType="end"/>
            </w:r>
          </w:p>
        </w:tc>
        <w:tc>
          <w:tcPr>
            <w:tcW w:w="3969" w:type="dxa"/>
            <w:vAlign w:val="center"/>
            <w:hideMark/>
          </w:tcPr>
          <w:p w14:paraId="2ACA36B5" w14:textId="77777777" w:rsidR="00DE0227" w:rsidRPr="00C80F0D" w:rsidRDefault="00DE0227" w:rsidP="000434AC">
            <w:pPr>
              <w:tabs>
                <w:tab w:val="left" w:pos="5760"/>
              </w:tabs>
              <w:spacing w:after="0" w:line="256" w:lineRule="auto"/>
              <w:rPr>
                <w:rFonts w:ascii="Times New Roman" w:hAnsi="Times New Roman" w:cs="Times New Roman"/>
                <w:sz w:val="24"/>
                <w:szCs w:val="24"/>
              </w:rPr>
            </w:pPr>
          </w:p>
        </w:tc>
      </w:tr>
      <w:tr w:rsidR="00DE0227" w:rsidRPr="00C80F0D" w14:paraId="43E3CE60" w14:textId="77777777" w:rsidTr="000434AC">
        <w:trPr>
          <w:trHeight w:val="397"/>
        </w:trPr>
        <w:tc>
          <w:tcPr>
            <w:tcW w:w="5315" w:type="dxa"/>
            <w:tcBorders>
              <w:top w:val="single" w:sz="4" w:space="0" w:color="auto"/>
              <w:left w:val="nil"/>
              <w:bottom w:val="single" w:sz="4" w:space="0" w:color="auto"/>
              <w:right w:val="nil"/>
            </w:tcBorders>
            <w:vAlign w:val="center"/>
          </w:tcPr>
          <w:p w14:paraId="0F310E38" w14:textId="77777777" w:rsidR="00DE0227" w:rsidRPr="00C80F0D" w:rsidRDefault="00DE0227" w:rsidP="000434AC">
            <w:pPr>
              <w:tabs>
                <w:tab w:val="left" w:pos="5760"/>
              </w:tabs>
              <w:spacing w:after="0" w:line="256" w:lineRule="auto"/>
              <w:jc w:val="center"/>
              <w:rPr>
                <w:rFonts w:ascii="Times New Roman" w:hAnsi="Times New Roman" w:cs="Times New Roman"/>
                <w:sz w:val="20"/>
                <w:szCs w:val="20"/>
              </w:rPr>
            </w:pPr>
            <w:r w:rsidRPr="00C80F0D">
              <w:rPr>
                <w:rFonts w:ascii="Times New Roman" w:hAnsi="Times New Roman" w:cs="Times New Roman"/>
                <w:sz w:val="20"/>
                <w:szCs w:val="20"/>
              </w:rPr>
              <w:t>(naslov pošiljatelja)</w:t>
            </w:r>
          </w:p>
          <w:p w14:paraId="67FB3E87" w14:textId="77777777" w:rsidR="00DE0227" w:rsidRPr="00C80F0D" w:rsidRDefault="00DE0227" w:rsidP="000434AC">
            <w:pPr>
              <w:tabs>
                <w:tab w:val="left" w:pos="5760"/>
              </w:tabs>
              <w:spacing w:after="0" w:line="256" w:lineRule="auto"/>
              <w:rPr>
                <w:rFonts w:ascii="Times New Roman" w:hAnsi="Times New Roman" w:cs="Times New Roman"/>
                <w:sz w:val="24"/>
                <w:szCs w:val="24"/>
              </w:rPr>
            </w:pPr>
            <w:r w:rsidRPr="00C80F0D">
              <w:rPr>
                <w:rFonts w:ascii="Times New Roman" w:hAnsi="Times New Roman" w:cs="Times New Roman"/>
                <w:b/>
                <w:sz w:val="24"/>
                <w:szCs w:val="24"/>
              </w:rPr>
              <w:fldChar w:fldCharType="begin">
                <w:ffData>
                  <w:name w:val="Text21"/>
                  <w:enabled/>
                  <w:calcOnExit w:val="0"/>
                  <w:textInput/>
                </w:ffData>
              </w:fldChar>
            </w:r>
            <w:r w:rsidRPr="00C80F0D">
              <w:rPr>
                <w:rFonts w:ascii="Times New Roman" w:hAnsi="Times New Roman" w:cs="Times New Roman"/>
                <w:b/>
                <w:sz w:val="24"/>
                <w:szCs w:val="24"/>
              </w:rPr>
              <w:instrText xml:space="preserve"> FORMTEXT </w:instrText>
            </w:r>
            <w:r w:rsidRPr="00C80F0D">
              <w:rPr>
                <w:rFonts w:ascii="Times New Roman" w:hAnsi="Times New Roman" w:cs="Times New Roman"/>
                <w:b/>
                <w:sz w:val="24"/>
                <w:szCs w:val="24"/>
              </w:rPr>
            </w:r>
            <w:r w:rsidRPr="00C80F0D">
              <w:rPr>
                <w:rFonts w:ascii="Times New Roman" w:hAnsi="Times New Roman" w:cs="Times New Roman"/>
                <w:b/>
                <w:sz w:val="24"/>
                <w:szCs w:val="24"/>
              </w:rPr>
              <w:fldChar w:fldCharType="separate"/>
            </w:r>
            <w:r w:rsidRPr="00C80F0D">
              <w:rPr>
                <w:rFonts w:ascii="Times New Roman" w:hAnsi="Times New Roman" w:cs="Times New Roman"/>
                <w:b/>
                <w:sz w:val="24"/>
                <w:szCs w:val="24"/>
              </w:rPr>
              <w:t xml:space="preserve">     </w:t>
            </w:r>
            <w:r w:rsidRPr="00C80F0D">
              <w:rPr>
                <w:rFonts w:ascii="Times New Roman" w:hAnsi="Times New Roman" w:cs="Times New Roman"/>
                <w:b/>
                <w:sz w:val="24"/>
                <w:szCs w:val="24"/>
              </w:rPr>
              <w:fldChar w:fldCharType="end"/>
            </w:r>
          </w:p>
        </w:tc>
        <w:tc>
          <w:tcPr>
            <w:tcW w:w="3969" w:type="dxa"/>
            <w:vAlign w:val="center"/>
          </w:tcPr>
          <w:p w14:paraId="2C9AA61F" w14:textId="77777777" w:rsidR="00DE0227" w:rsidRPr="00C80F0D" w:rsidRDefault="00DE0227" w:rsidP="000434AC">
            <w:pPr>
              <w:tabs>
                <w:tab w:val="left" w:pos="5760"/>
              </w:tabs>
              <w:spacing w:after="0" w:line="256" w:lineRule="auto"/>
              <w:rPr>
                <w:rFonts w:ascii="Times New Roman" w:hAnsi="Times New Roman" w:cs="Times New Roman"/>
                <w:sz w:val="24"/>
                <w:szCs w:val="24"/>
              </w:rPr>
            </w:pPr>
          </w:p>
        </w:tc>
      </w:tr>
      <w:tr w:rsidR="00DE0227" w:rsidRPr="00C80F0D" w14:paraId="1E5BE08F" w14:textId="77777777" w:rsidTr="000434AC">
        <w:trPr>
          <w:trHeight w:val="397"/>
        </w:trPr>
        <w:tc>
          <w:tcPr>
            <w:tcW w:w="5315" w:type="dxa"/>
            <w:tcBorders>
              <w:top w:val="single" w:sz="4" w:space="0" w:color="auto"/>
              <w:left w:val="nil"/>
              <w:bottom w:val="nil"/>
              <w:right w:val="nil"/>
            </w:tcBorders>
            <w:vAlign w:val="center"/>
            <w:hideMark/>
          </w:tcPr>
          <w:p w14:paraId="15710DEC" w14:textId="77777777" w:rsidR="00DE0227" w:rsidRPr="00C80F0D" w:rsidRDefault="00DE0227" w:rsidP="000434AC">
            <w:pPr>
              <w:tabs>
                <w:tab w:val="left" w:pos="5760"/>
              </w:tabs>
              <w:spacing w:line="256" w:lineRule="auto"/>
              <w:jc w:val="center"/>
              <w:rPr>
                <w:rFonts w:ascii="Times New Roman" w:hAnsi="Times New Roman" w:cs="Times New Roman"/>
                <w:sz w:val="20"/>
                <w:szCs w:val="20"/>
              </w:rPr>
            </w:pPr>
            <w:r w:rsidRPr="00C80F0D">
              <w:rPr>
                <w:rFonts w:ascii="Times New Roman" w:hAnsi="Times New Roman" w:cs="Times New Roman"/>
                <w:sz w:val="20"/>
                <w:szCs w:val="20"/>
              </w:rPr>
              <w:t>(poštna številka, kraj pošte)</w:t>
            </w:r>
          </w:p>
        </w:tc>
        <w:tc>
          <w:tcPr>
            <w:tcW w:w="3969" w:type="dxa"/>
            <w:vAlign w:val="center"/>
          </w:tcPr>
          <w:p w14:paraId="2D2FD06E" w14:textId="77777777" w:rsidR="00DE0227" w:rsidRPr="00C80F0D" w:rsidRDefault="00DE0227" w:rsidP="000434AC">
            <w:pPr>
              <w:tabs>
                <w:tab w:val="left" w:pos="5760"/>
              </w:tabs>
              <w:spacing w:line="256" w:lineRule="auto"/>
              <w:rPr>
                <w:rFonts w:ascii="Times New Roman" w:hAnsi="Times New Roman" w:cs="Times New Roman"/>
                <w:sz w:val="24"/>
                <w:szCs w:val="24"/>
              </w:rPr>
            </w:pPr>
          </w:p>
        </w:tc>
      </w:tr>
    </w:tbl>
    <w:p w14:paraId="45C28433" w14:textId="77777777" w:rsidR="00DE0227" w:rsidRPr="00C80F0D" w:rsidRDefault="00DE0227" w:rsidP="00DE0227">
      <w:pPr>
        <w:rPr>
          <w:rFonts w:ascii="Times New Roman" w:hAnsi="Times New Roman" w:cs="Times New Roman"/>
          <w:b/>
          <w:sz w:val="24"/>
          <w:szCs w:val="24"/>
        </w:rPr>
      </w:pPr>
    </w:p>
    <w:p w14:paraId="52565F7C" w14:textId="77777777" w:rsidR="00DE0227" w:rsidRPr="00C80F0D" w:rsidRDefault="00DE0227" w:rsidP="00DE0227">
      <w:pPr>
        <w:rPr>
          <w:rFonts w:ascii="Times New Roman" w:hAnsi="Times New Roman" w:cs="Times New Roman"/>
          <w:b/>
          <w:sz w:val="24"/>
          <w:szCs w:val="24"/>
        </w:rPr>
      </w:pPr>
      <w:r w:rsidRPr="00C80F0D">
        <w:rPr>
          <w:rFonts w:ascii="Times New Roman" w:hAnsi="Times New Roman" w:cs="Times New Roman"/>
          <w:b/>
          <w:sz w:val="24"/>
          <w:szCs w:val="24"/>
        </w:rPr>
        <w:t>Pošiljko prevzel:</w:t>
      </w:r>
    </w:p>
    <w:p w14:paraId="5699F269" w14:textId="77777777" w:rsidR="00DE0227" w:rsidRPr="00C80F0D" w:rsidRDefault="00DE0227" w:rsidP="00DE0227">
      <w:pPr>
        <w:rPr>
          <w:rFonts w:ascii="Times New Roman" w:hAnsi="Times New Roman" w:cs="Times New Roman"/>
          <w:sz w:val="24"/>
          <w:szCs w:val="24"/>
        </w:rPr>
      </w:pPr>
      <w:r w:rsidRPr="00C80F0D">
        <w:rPr>
          <w:rFonts w:ascii="Times New Roman" w:hAnsi="Times New Roman" w:cs="Times New Roman"/>
          <w:sz w:val="24"/>
          <w:szCs w:val="24"/>
        </w:rPr>
        <w:t>(vpiše vložišče)</w:t>
      </w:r>
    </w:p>
    <w:p w14:paraId="6AF5823B" w14:textId="55CCF8E3" w:rsidR="00DE0227" w:rsidRPr="00C80F0D" w:rsidRDefault="00DE0227" w:rsidP="00DE0227">
      <w:pPr>
        <w:rPr>
          <w:rFonts w:ascii="Times New Roman" w:hAnsi="Times New Roman" w:cs="Times New Roman"/>
          <w:b/>
          <w:sz w:val="24"/>
          <w:szCs w:val="24"/>
        </w:rPr>
      </w:pPr>
      <w:r w:rsidRPr="00C80F0D">
        <w:rPr>
          <w:rFonts w:ascii="Times New Roman" w:hAnsi="Times New Roman" w:cs="Times New Roman"/>
          <w:b/>
          <w:sz w:val="24"/>
          <w:szCs w:val="24"/>
        </w:rPr>
        <w:t xml:space="preserve">Datum in čas </w:t>
      </w:r>
      <w:r>
        <w:rPr>
          <w:rFonts w:ascii="Times New Roman" w:hAnsi="Times New Roman" w:cs="Times New Roman"/>
          <w:b/>
          <w:sz w:val="24"/>
          <w:szCs w:val="24"/>
        </w:rPr>
        <w:t>prejema kuverte: _</w:t>
      </w:r>
      <w:r w:rsidRPr="00C80F0D">
        <w:rPr>
          <w:rFonts w:ascii="Times New Roman" w:hAnsi="Times New Roman" w:cs="Times New Roman"/>
          <w:b/>
          <w:sz w:val="24"/>
          <w:szCs w:val="24"/>
        </w:rPr>
        <w:t xml:space="preserve">__. </w:t>
      </w:r>
      <w:r>
        <w:rPr>
          <w:rFonts w:ascii="Times New Roman" w:hAnsi="Times New Roman" w:cs="Times New Roman"/>
          <w:b/>
          <w:sz w:val="24"/>
          <w:szCs w:val="24"/>
        </w:rPr>
        <w:t>___</w:t>
      </w:r>
      <w:r w:rsidRPr="00C80F0D">
        <w:rPr>
          <w:rFonts w:ascii="Times New Roman" w:hAnsi="Times New Roman" w:cs="Times New Roman"/>
          <w:b/>
          <w:sz w:val="24"/>
          <w:szCs w:val="24"/>
        </w:rPr>
        <w:t>. 20</w:t>
      </w:r>
      <w:r>
        <w:rPr>
          <w:rFonts w:ascii="Times New Roman" w:hAnsi="Times New Roman" w:cs="Times New Roman"/>
          <w:b/>
          <w:sz w:val="24"/>
          <w:szCs w:val="24"/>
        </w:rPr>
        <w:t>22</w:t>
      </w:r>
      <w:r w:rsidRPr="00C80F0D">
        <w:rPr>
          <w:rFonts w:ascii="Times New Roman" w:hAnsi="Times New Roman" w:cs="Times New Roman"/>
          <w:b/>
          <w:sz w:val="24"/>
          <w:szCs w:val="24"/>
        </w:rPr>
        <w:t xml:space="preserve"> ob _______ uri</w:t>
      </w:r>
    </w:p>
    <w:p w14:paraId="6791F456" w14:textId="77777777" w:rsidR="00DE0227" w:rsidRPr="00C80F0D" w:rsidRDefault="00DE0227" w:rsidP="00DE0227">
      <w:pPr>
        <w:rPr>
          <w:rFonts w:ascii="Times New Roman" w:hAnsi="Times New Roman" w:cs="Times New Roman"/>
          <w:sz w:val="24"/>
          <w:szCs w:val="24"/>
        </w:rPr>
      </w:pPr>
    </w:p>
    <w:p w14:paraId="65577E73" w14:textId="77777777" w:rsidR="00DE0227" w:rsidRPr="00C80F0D" w:rsidRDefault="00DE0227" w:rsidP="00DE0227">
      <w:pPr>
        <w:rPr>
          <w:rFonts w:ascii="Times New Roman" w:hAnsi="Times New Roman" w:cs="Times New Roman"/>
          <w:sz w:val="24"/>
          <w:szCs w:val="24"/>
        </w:rPr>
      </w:pPr>
    </w:p>
    <w:p w14:paraId="689B019A" w14:textId="77777777" w:rsidR="00DE0227" w:rsidRPr="00C80F0D" w:rsidRDefault="00DE0227" w:rsidP="00DE0227">
      <w:pPr>
        <w:ind w:left="8490" w:hanging="8490"/>
        <w:rPr>
          <w:rFonts w:ascii="Times New Roman" w:hAnsi="Times New Roman" w:cs="Times New Roman"/>
          <w:b/>
          <w:i/>
          <w:sz w:val="24"/>
          <w:szCs w:val="24"/>
        </w:rPr>
      </w:pPr>
    </w:p>
    <w:p w14:paraId="1D996C81" w14:textId="4C7D6BEE" w:rsidR="00DE0227" w:rsidRPr="00C80F0D" w:rsidRDefault="00DE0227" w:rsidP="00DE0227">
      <w:pPr>
        <w:spacing w:after="0" w:line="240" w:lineRule="auto"/>
        <w:ind w:left="5103" w:hanging="5088"/>
        <w:rPr>
          <w:rFonts w:ascii="Times New Roman" w:hAnsi="Times New Roman" w:cs="Times New Roman"/>
          <w:b/>
          <w:sz w:val="24"/>
          <w:szCs w:val="24"/>
        </w:rPr>
      </w:pPr>
      <w:r w:rsidRPr="00C80F0D">
        <w:rPr>
          <w:rFonts w:ascii="Times New Roman" w:hAnsi="Times New Roman" w:cs="Times New Roman"/>
          <w:b/>
          <w:i/>
          <w:sz w:val="24"/>
          <w:szCs w:val="24"/>
        </w:rPr>
        <w:t>NE ODPIRAJ</w:t>
      </w:r>
      <w:r w:rsidR="006A3984">
        <w:rPr>
          <w:rFonts w:ascii="Times New Roman" w:hAnsi="Times New Roman" w:cs="Times New Roman"/>
          <w:b/>
          <w:i/>
          <w:sz w:val="24"/>
          <w:szCs w:val="24"/>
        </w:rPr>
        <w:t>!</w:t>
      </w:r>
      <w:r w:rsidRPr="00C80F0D">
        <w:rPr>
          <w:rFonts w:ascii="Times New Roman" w:hAnsi="Times New Roman" w:cs="Times New Roman"/>
          <w:b/>
          <w:sz w:val="24"/>
          <w:szCs w:val="24"/>
        </w:rPr>
        <w:tab/>
        <w:t xml:space="preserve">          </w:t>
      </w:r>
      <w:r>
        <w:rPr>
          <w:rFonts w:ascii="Times New Roman" w:hAnsi="Times New Roman" w:cs="Times New Roman"/>
          <w:b/>
          <w:sz w:val="24"/>
          <w:szCs w:val="24"/>
        </w:rPr>
        <w:t xml:space="preserve">    </w:t>
      </w:r>
      <w:r w:rsidRPr="00C80F0D">
        <w:rPr>
          <w:rFonts w:ascii="Times New Roman" w:hAnsi="Times New Roman" w:cs="Times New Roman"/>
          <w:b/>
          <w:sz w:val="24"/>
          <w:szCs w:val="24"/>
        </w:rPr>
        <w:t xml:space="preserve"> OBČINA LJUTOMER</w:t>
      </w:r>
    </w:p>
    <w:p w14:paraId="21E4587F" w14:textId="77777777" w:rsidR="00DE0227" w:rsidRPr="00C80F0D" w:rsidRDefault="00DE0227" w:rsidP="00DE0227">
      <w:pPr>
        <w:spacing w:after="0" w:line="240" w:lineRule="auto"/>
        <w:rPr>
          <w:rFonts w:ascii="Times New Roman" w:hAnsi="Times New Roman" w:cs="Times New Roman"/>
          <w:b/>
          <w:sz w:val="24"/>
          <w:szCs w:val="24"/>
        </w:rPr>
      </w:pPr>
      <w:r w:rsidRPr="00C80F0D">
        <w:rPr>
          <w:rFonts w:ascii="Times New Roman" w:hAnsi="Times New Roman" w:cs="Times New Roman"/>
          <w:sz w:val="24"/>
          <w:szCs w:val="24"/>
        </w:rPr>
        <w:tab/>
      </w:r>
      <w:r w:rsidRPr="00C80F0D">
        <w:rPr>
          <w:rFonts w:ascii="Times New Roman" w:hAnsi="Times New Roman" w:cs="Times New Roman"/>
          <w:sz w:val="24"/>
          <w:szCs w:val="24"/>
        </w:rPr>
        <w:tab/>
      </w:r>
      <w:r w:rsidRPr="00C80F0D">
        <w:rPr>
          <w:rFonts w:ascii="Times New Roman" w:hAnsi="Times New Roman" w:cs="Times New Roman"/>
          <w:sz w:val="24"/>
          <w:szCs w:val="24"/>
        </w:rPr>
        <w:tab/>
      </w:r>
      <w:r w:rsidRPr="00C80F0D">
        <w:rPr>
          <w:rFonts w:ascii="Times New Roman" w:hAnsi="Times New Roman" w:cs="Times New Roman"/>
          <w:sz w:val="24"/>
          <w:szCs w:val="24"/>
        </w:rPr>
        <w:tab/>
      </w:r>
      <w:r w:rsidRPr="00C80F0D">
        <w:rPr>
          <w:rFonts w:ascii="Times New Roman" w:hAnsi="Times New Roman" w:cs="Times New Roman"/>
          <w:sz w:val="24"/>
          <w:szCs w:val="24"/>
        </w:rPr>
        <w:tab/>
      </w:r>
      <w:r w:rsidRPr="00C80F0D">
        <w:rPr>
          <w:rFonts w:ascii="Times New Roman" w:hAnsi="Times New Roman" w:cs="Times New Roman"/>
          <w:sz w:val="24"/>
          <w:szCs w:val="24"/>
        </w:rPr>
        <w:tab/>
      </w:r>
      <w:r w:rsidRPr="00C80F0D">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Pr="00C80F0D">
        <w:rPr>
          <w:rFonts w:ascii="Times New Roman" w:hAnsi="Times New Roman" w:cs="Times New Roman"/>
          <w:sz w:val="24"/>
          <w:szCs w:val="24"/>
        </w:rPr>
        <w:t xml:space="preserve">  Vrazova ulica 1</w:t>
      </w:r>
    </w:p>
    <w:p w14:paraId="5023CC7D" w14:textId="77777777" w:rsidR="00DE0227" w:rsidRPr="00C80F0D" w:rsidRDefault="00DE0227" w:rsidP="00DE0227">
      <w:pPr>
        <w:spacing w:after="0" w:line="240" w:lineRule="auto"/>
        <w:ind w:left="4956" w:firstLine="708"/>
        <w:rPr>
          <w:rFonts w:ascii="Times New Roman" w:hAnsi="Times New Roman" w:cs="Times New Roman"/>
          <w:b/>
          <w:sz w:val="24"/>
          <w:szCs w:val="24"/>
        </w:rPr>
      </w:pPr>
      <w:r w:rsidRPr="00C80F0D">
        <w:rPr>
          <w:rFonts w:ascii="Times New Roman" w:hAnsi="Times New Roman" w:cs="Times New Roman"/>
          <w:b/>
          <w:sz w:val="24"/>
          <w:szCs w:val="24"/>
        </w:rPr>
        <w:t xml:space="preserve">      9240 LJUTOMER</w:t>
      </w:r>
    </w:p>
    <w:p w14:paraId="0868B4C6" w14:textId="77777777" w:rsidR="00DE0227" w:rsidRDefault="00DE0227" w:rsidP="00DE0227">
      <w:pPr>
        <w:spacing w:after="0" w:line="240" w:lineRule="auto"/>
        <w:rPr>
          <w:rFonts w:ascii="Times New Roman" w:hAnsi="Times New Roman" w:cs="Times New Roman"/>
          <w:b/>
          <w:sz w:val="24"/>
          <w:szCs w:val="24"/>
        </w:rPr>
      </w:pPr>
    </w:p>
    <w:p w14:paraId="33EBCFD8" w14:textId="77777777" w:rsidR="00DE0227" w:rsidRDefault="00DE0227" w:rsidP="00DE0227">
      <w:pPr>
        <w:spacing w:after="0" w:line="240" w:lineRule="auto"/>
        <w:rPr>
          <w:rFonts w:ascii="Times New Roman" w:hAnsi="Times New Roman" w:cs="Times New Roman"/>
          <w:b/>
          <w:sz w:val="24"/>
          <w:szCs w:val="24"/>
        </w:rPr>
      </w:pPr>
    </w:p>
    <w:p w14:paraId="789168FB" w14:textId="77777777" w:rsidR="00DE0227" w:rsidRDefault="00DE0227" w:rsidP="00DE0227">
      <w:pPr>
        <w:spacing w:after="0" w:line="240" w:lineRule="auto"/>
        <w:rPr>
          <w:rFonts w:ascii="Times New Roman" w:hAnsi="Times New Roman" w:cs="Times New Roman"/>
          <w:b/>
          <w:sz w:val="24"/>
          <w:szCs w:val="24"/>
        </w:rPr>
      </w:pPr>
    </w:p>
    <w:p w14:paraId="7D756B60" w14:textId="77777777" w:rsidR="00DE0227" w:rsidRDefault="00DE0227" w:rsidP="00DE0227">
      <w:pPr>
        <w:spacing w:after="0" w:line="240" w:lineRule="auto"/>
        <w:rPr>
          <w:rFonts w:ascii="Times New Roman" w:hAnsi="Times New Roman" w:cs="Times New Roman"/>
          <w:b/>
          <w:sz w:val="24"/>
          <w:szCs w:val="24"/>
        </w:rPr>
      </w:pPr>
    </w:p>
    <w:p w14:paraId="1CA54E5E" w14:textId="77777777" w:rsidR="00DE0227" w:rsidRDefault="00DE0227" w:rsidP="00DE0227">
      <w:pPr>
        <w:spacing w:after="0" w:line="240" w:lineRule="auto"/>
        <w:rPr>
          <w:rFonts w:ascii="Times New Roman" w:hAnsi="Times New Roman" w:cs="Times New Roman"/>
          <w:b/>
          <w:sz w:val="24"/>
          <w:szCs w:val="24"/>
        </w:rPr>
      </w:pPr>
    </w:p>
    <w:p w14:paraId="0CBC35CE" w14:textId="77777777" w:rsidR="00DE0227" w:rsidRDefault="00DE0227" w:rsidP="00DE0227">
      <w:pPr>
        <w:spacing w:after="0" w:line="240" w:lineRule="auto"/>
        <w:rPr>
          <w:rFonts w:ascii="Times New Roman" w:hAnsi="Times New Roman" w:cs="Times New Roman"/>
          <w:b/>
          <w:sz w:val="24"/>
          <w:szCs w:val="24"/>
        </w:rPr>
      </w:pPr>
    </w:p>
    <w:p w14:paraId="2B68E885" w14:textId="77777777" w:rsidR="00DE0227" w:rsidRPr="00C80F0D" w:rsidRDefault="00DE0227" w:rsidP="00DE0227">
      <w:pPr>
        <w:spacing w:after="0" w:line="240" w:lineRule="auto"/>
        <w:rPr>
          <w:rFonts w:ascii="Times New Roman" w:hAnsi="Times New Roman" w:cs="Times New Roman"/>
          <w:b/>
          <w:sz w:val="24"/>
          <w:szCs w:val="24"/>
        </w:rPr>
      </w:pPr>
    </w:p>
    <w:p w14:paraId="72ACF122" w14:textId="77777777" w:rsidR="00DE0227" w:rsidRPr="006A3984" w:rsidRDefault="00DE0227" w:rsidP="00DE0227">
      <w:pPr>
        <w:rPr>
          <w:rFonts w:ascii="Times New Roman" w:hAnsi="Times New Roman" w:cs="Times New Roman"/>
          <w:bCs/>
          <w:sz w:val="24"/>
          <w:szCs w:val="24"/>
        </w:rPr>
      </w:pPr>
      <w:r w:rsidRPr="006A3984">
        <w:rPr>
          <w:rFonts w:ascii="Times New Roman" w:hAnsi="Times New Roman" w:cs="Times New Roman"/>
          <w:bCs/>
          <w:sz w:val="24"/>
          <w:szCs w:val="24"/>
        </w:rPr>
        <w:t>PREDMET JAVNEGA NAROČILA:</w:t>
      </w:r>
    </w:p>
    <w:p w14:paraId="6FAB95BE" w14:textId="1BB8FE67" w:rsidR="00DE0227" w:rsidRPr="006A3984" w:rsidRDefault="00DE0227" w:rsidP="00DE0227">
      <w:pPr>
        <w:pStyle w:val="Telobesedila2"/>
        <w:jc w:val="both"/>
        <w:rPr>
          <w:rFonts w:ascii="Times New Roman" w:hAnsi="Times New Roman"/>
          <w:bCs/>
          <w:lang w:eastAsia="x-none"/>
        </w:rPr>
      </w:pPr>
      <w:r w:rsidRPr="006A3984">
        <w:rPr>
          <w:rFonts w:ascii="Times New Roman" w:hAnsi="Times New Roman"/>
          <w:bCs/>
        </w:rPr>
        <w:t>»Prevoz osnovnošolskih otrok v občini Ljutomer za šolska leta 2022/2023, 2023/2024 in 2024/2025«</w:t>
      </w:r>
    </w:p>
    <w:p w14:paraId="43634B3E" w14:textId="77777777" w:rsidR="00DE0227" w:rsidRDefault="00DE0227" w:rsidP="00DE0227">
      <w:pPr>
        <w:spacing w:after="0"/>
        <w:jc w:val="right"/>
        <w:rPr>
          <w:rFonts w:ascii="Times New Roman" w:hAnsi="Times New Roman" w:cs="Times New Roman"/>
          <w:sz w:val="24"/>
          <w:szCs w:val="24"/>
        </w:rPr>
      </w:pPr>
    </w:p>
    <w:p w14:paraId="4ADA62A9" w14:textId="70F12CB0" w:rsidR="000C5D17" w:rsidRDefault="000C5D17" w:rsidP="000C5D17">
      <w:pPr>
        <w:spacing w:before="225" w:after="225" w:line="240" w:lineRule="auto"/>
        <w:jc w:val="both"/>
        <w:rPr>
          <w:rFonts w:ascii="Times New Roman" w:hAnsi="Times New Roman" w:cs="Times New Roman"/>
          <w:color w:val="000000"/>
          <w:sz w:val="24"/>
          <w:szCs w:val="24"/>
        </w:rPr>
      </w:pPr>
    </w:p>
    <w:p w14:paraId="5FF2FE1C" w14:textId="77777777" w:rsidR="000C5D17" w:rsidRDefault="000C5D17" w:rsidP="000C5D17">
      <w:pPr>
        <w:spacing w:before="225" w:after="225" w:line="240" w:lineRule="auto"/>
        <w:jc w:val="both"/>
        <w:rPr>
          <w:rFonts w:ascii="Times New Roman" w:hAnsi="Times New Roman" w:cs="Times New Roman"/>
          <w:color w:val="000000"/>
          <w:sz w:val="24"/>
          <w:szCs w:val="24"/>
        </w:rPr>
      </w:pPr>
    </w:p>
    <w:p w14:paraId="0A800BE5" w14:textId="38E86B94" w:rsidR="00820B19" w:rsidRPr="00FE58B8" w:rsidRDefault="0089026E" w:rsidP="00B948FB">
      <w:pPr>
        <w:pStyle w:val="Naslov1"/>
        <w:pBdr>
          <w:top w:val="single" w:sz="24" w:space="2"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Times New Roman" w:hAnsi="Times New Roman" w:cs="Times New Roman"/>
          <w:color w:val="FFFFFF" w:themeColor="background1"/>
          <w:sz w:val="24"/>
          <w:szCs w:val="24"/>
        </w:rPr>
      </w:pPr>
      <w:r>
        <w:rPr>
          <w:rFonts w:ascii="Times New Roman" w:hAnsi="Times New Roman" w:cs="Times New Roman"/>
          <w:color w:val="FFFFFF" w:themeColor="background1"/>
          <w:sz w:val="24"/>
          <w:szCs w:val="24"/>
        </w:rPr>
        <w:lastRenderedPageBreak/>
        <w:t>V</w:t>
      </w:r>
      <w:r w:rsidR="00BC69B9" w:rsidRPr="00FE58B8">
        <w:rPr>
          <w:rFonts w:ascii="Times New Roman" w:hAnsi="Times New Roman" w:cs="Times New Roman"/>
          <w:color w:val="FFFFFF" w:themeColor="background1"/>
          <w:sz w:val="24"/>
          <w:szCs w:val="24"/>
        </w:rPr>
        <w:t>zorec pogodbe</w:t>
      </w:r>
    </w:p>
    <w:p w14:paraId="3DBB3B88" w14:textId="77777777" w:rsidR="00A84C24" w:rsidRDefault="00A84C24" w:rsidP="007D5468">
      <w:pPr>
        <w:spacing w:after="0" w:line="240" w:lineRule="auto"/>
        <w:jc w:val="both"/>
        <w:rPr>
          <w:rFonts w:ascii="Times New Roman" w:hAnsi="Times New Roman" w:cs="Times New Roman"/>
          <w:b/>
          <w:sz w:val="24"/>
          <w:szCs w:val="24"/>
        </w:rPr>
      </w:pPr>
    </w:p>
    <w:p w14:paraId="7207885E" w14:textId="77777777" w:rsidR="007D5468" w:rsidRPr="007D5468" w:rsidRDefault="007D5468" w:rsidP="007D5468">
      <w:pPr>
        <w:spacing w:after="0" w:line="240" w:lineRule="auto"/>
        <w:jc w:val="both"/>
        <w:rPr>
          <w:rFonts w:ascii="Times New Roman" w:hAnsi="Times New Roman" w:cs="Times New Roman"/>
          <w:b/>
          <w:sz w:val="24"/>
          <w:szCs w:val="24"/>
        </w:rPr>
      </w:pPr>
      <w:r w:rsidRPr="007D5468">
        <w:rPr>
          <w:rFonts w:ascii="Times New Roman" w:hAnsi="Times New Roman" w:cs="Times New Roman"/>
          <w:b/>
          <w:sz w:val="24"/>
          <w:szCs w:val="24"/>
        </w:rPr>
        <w:t xml:space="preserve">NAROČNIK: </w:t>
      </w:r>
    </w:p>
    <w:p w14:paraId="26077F40" w14:textId="305193E1" w:rsidR="007D5468" w:rsidRPr="007D5468" w:rsidRDefault="007D5468"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Občina Ljutomer,</w:t>
      </w:r>
      <w:r w:rsidR="008E0C8D">
        <w:rPr>
          <w:rFonts w:ascii="Times New Roman" w:hAnsi="Times New Roman" w:cs="Times New Roman"/>
          <w:b/>
          <w:sz w:val="24"/>
          <w:szCs w:val="24"/>
        </w:rPr>
        <w:t xml:space="preserve"> </w:t>
      </w:r>
      <w:r w:rsidRPr="007D5468">
        <w:rPr>
          <w:rFonts w:ascii="Times New Roman" w:hAnsi="Times New Roman" w:cs="Times New Roman"/>
          <w:b/>
          <w:sz w:val="24"/>
          <w:szCs w:val="24"/>
        </w:rPr>
        <w:t>Vrazova ulica 1, 9240 Ljutomer ki jo zastopa županja mag. Olga KARBA</w:t>
      </w:r>
    </w:p>
    <w:p w14:paraId="08A992E5" w14:textId="77777777" w:rsidR="007D5468" w:rsidRPr="007D5468" w:rsidRDefault="007D5468" w:rsidP="007D5468">
      <w:pPr>
        <w:spacing w:after="0" w:line="240" w:lineRule="auto"/>
        <w:rPr>
          <w:rFonts w:ascii="Times New Roman" w:hAnsi="Times New Roman" w:cs="Times New Roman"/>
          <w:sz w:val="24"/>
          <w:szCs w:val="24"/>
        </w:rPr>
      </w:pPr>
      <w:r w:rsidRPr="007D5468">
        <w:rPr>
          <w:rFonts w:ascii="Times New Roman" w:hAnsi="Times New Roman" w:cs="Times New Roman"/>
          <w:sz w:val="24"/>
          <w:szCs w:val="24"/>
        </w:rPr>
        <w:t xml:space="preserve">matična številka: </w:t>
      </w:r>
      <w:r w:rsidRPr="007D5468">
        <w:rPr>
          <w:rFonts w:ascii="Times New Roman" w:hAnsi="Times New Roman" w:cs="Times New Roman"/>
          <w:bCs/>
          <w:sz w:val="24"/>
          <w:szCs w:val="24"/>
        </w:rPr>
        <w:t>5874092000</w:t>
      </w:r>
    </w:p>
    <w:p w14:paraId="6C750A18" w14:textId="77777777" w:rsidR="007D5468" w:rsidRPr="007D5468" w:rsidRDefault="007D5468" w:rsidP="007D5468">
      <w:pPr>
        <w:spacing w:after="0" w:line="240" w:lineRule="auto"/>
        <w:rPr>
          <w:rFonts w:ascii="Times New Roman" w:hAnsi="Times New Roman" w:cs="Times New Roman"/>
          <w:sz w:val="24"/>
          <w:szCs w:val="24"/>
        </w:rPr>
      </w:pPr>
      <w:r w:rsidRPr="007D5468">
        <w:rPr>
          <w:rFonts w:ascii="Times New Roman" w:hAnsi="Times New Roman" w:cs="Times New Roman"/>
          <w:sz w:val="24"/>
          <w:szCs w:val="24"/>
        </w:rPr>
        <w:t xml:space="preserve">identifikacijska številka za DDV: SI60214406 </w:t>
      </w:r>
    </w:p>
    <w:p w14:paraId="61112FAE" w14:textId="77777777" w:rsidR="007D5468" w:rsidRPr="007D5468" w:rsidRDefault="007D5468" w:rsidP="007D5468">
      <w:pPr>
        <w:spacing w:after="0" w:line="240" w:lineRule="auto"/>
        <w:jc w:val="both"/>
        <w:rPr>
          <w:rFonts w:ascii="Times New Roman" w:hAnsi="Times New Roman" w:cs="Times New Roman"/>
          <w:sz w:val="24"/>
          <w:szCs w:val="24"/>
        </w:rPr>
      </w:pPr>
    </w:p>
    <w:p w14:paraId="6B5F14E1"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in</w:t>
      </w:r>
    </w:p>
    <w:p w14:paraId="39B0E071" w14:textId="77777777" w:rsidR="007D5468" w:rsidRPr="007D5468" w:rsidRDefault="007D5468" w:rsidP="007D5468">
      <w:pPr>
        <w:spacing w:after="0" w:line="240" w:lineRule="auto"/>
        <w:jc w:val="both"/>
        <w:rPr>
          <w:rFonts w:ascii="Times New Roman" w:hAnsi="Times New Roman" w:cs="Times New Roman"/>
          <w:sz w:val="24"/>
          <w:szCs w:val="24"/>
        </w:rPr>
      </w:pPr>
    </w:p>
    <w:p w14:paraId="519F2DAF" w14:textId="77777777" w:rsidR="007D5468" w:rsidRPr="007D5468" w:rsidRDefault="007D5468" w:rsidP="007D5468">
      <w:pPr>
        <w:spacing w:after="0" w:line="240" w:lineRule="auto"/>
        <w:jc w:val="both"/>
        <w:rPr>
          <w:rFonts w:ascii="Times New Roman" w:hAnsi="Times New Roman" w:cs="Times New Roman"/>
          <w:b/>
          <w:sz w:val="24"/>
          <w:szCs w:val="24"/>
        </w:rPr>
      </w:pPr>
      <w:r w:rsidRPr="007D5468">
        <w:rPr>
          <w:rFonts w:ascii="Times New Roman" w:hAnsi="Times New Roman" w:cs="Times New Roman"/>
          <w:b/>
          <w:sz w:val="24"/>
          <w:szCs w:val="24"/>
        </w:rPr>
        <w:t>IZVAJALEC:</w:t>
      </w:r>
    </w:p>
    <w:p w14:paraId="62A87C39" w14:textId="77777777" w:rsidR="007D5468" w:rsidRPr="007D5468" w:rsidRDefault="007D5468" w:rsidP="007D5468">
      <w:pPr>
        <w:spacing w:after="0" w:line="240" w:lineRule="auto"/>
        <w:jc w:val="both"/>
        <w:rPr>
          <w:rFonts w:ascii="Times New Roman" w:hAnsi="Times New Roman" w:cs="Times New Roman"/>
          <w:b/>
          <w:sz w:val="24"/>
          <w:szCs w:val="24"/>
        </w:rPr>
      </w:pPr>
      <w:r w:rsidRPr="007D5468">
        <w:rPr>
          <w:rFonts w:ascii="Times New Roman" w:hAnsi="Times New Roman" w:cs="Times New Roman"/>
          <w:b/>
          <w:sz w:val="24"/>
          <w:szCs w:val="24"/>
        </w:rPr>
        <w:t>................................................................................................................................................</w:t>
      </w:r>
    </w:p>
    <w:p w14:paraId="74B274E4" w14:textId="77777777" w:rsidR="007D5468" w:rsidRPr="007D5468" w:rsidRDefault="007D5468" w:rsidP="007D5468">
      <w:pPr>
        <w:spacing w:after="0" w:line="240" w:lineRule="auto"/>
        <w:jc w:val="both"/>
        <w:rPr>
          <w:rFonts w:ascii="Times New Roman" w:hAnsi="Times New Roman" w:cs="Times New Roman"/>
          <w:b/>
          <w:sz w:val="24"/>
          <w:szCs w:val="24"/>
        </w:rPr>
      </w:pPr>
      <w:r w:rsidRPr="007D5468">
        <w:rPr>
          <w:rFonts w:ascii="Times New Roman" w:hAnsi="Times New Roman" w:cs="Times New Roman"/>
          <w:b/>
          <w:sz w:val="24"/>
          <w:szCs w:val="24"/>
        </w:rPr>
        <w:t>ki ga zastopa:.........................................................................................................................</w:t>
      </w:r>
    </w:p>
    <w:p w14:paraId="7D3B3507"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matična številka:....................................................</w:t>
      </w:r>
    </w:p>
    <w:p w14:paraId="636E4474"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identifikacijska številka za DDV:.........................</w:t>
      </w:r>
    </w:p>
    <w:p w14:paraId="1844FA2C"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transakcijski račun :.................................................................................</w:t>
      </w:r>
    </w:p>
    <w:p w14:paraId="293E3045" w14:textId="77777777" w:rsidR="007D5468" w:rsidRPr="007D5468" w:rsidRDefault="007D5468" w:rsidP="007D5468">
      <w:pPr>
        <w:spacing w:after="0" w:line="240" w:lineRule="auto"/>
        <w:jc w:val="both"/>
        <w:rPr>
          <w:rFonts w:ascii="Times New Roman" w:hAnsi="Times New Roman" w:cs="Times New Roman"/>
          <w:sz w:val="24"/>
          <w:szCs w:val="24"/>
        </w:rPr>
      </w:pPr>
    </w:p>
    <w:p w14:paraId="51CE8914"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sklepata naslednjo</w:t>
      </w:r>
    </w:p>
    <w:p w14:paraId="7B6D9F13" w14:textId="77777777" w:rsidR="007D5468" w:rsidRPr="007D5468" w:rsidRDefault="007D5468" w:rsidP="007D5468">
      <w:pPr>
        <w:spacing w:after="0" w:line="240" w:lineRule="auto"/>
        <w:jc w:val="both"/>
        <w:rPr>
          <w:rFonts w:ascii="Times New Roman" w:hAnsi="Times New Roman" w:cs="Times New Roman"/>
          <w:sz w:val="24"/>
          <w:szCs w:val="24"/>
        </w:rPr>
      </w:pPr>
    </w:p>
    <w:p w14:paraId="4357FFBA" w14:textId="77777777" w:rsidR="007D5468" w:rsidRPr="007D5468" w:rsidRDefault="007D5468" w:rsidP="007D5468">
      <w:p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POGODBO št. _________</w:t>
      </w:r>
    </w:p>
    <w:p w14:paraId="21FA5CA3" w14:textId="7F739975" w:rsidR="007D5468" w:rsidRPr="007D5468" w:rsidRDefault="007D5468" w:rsidP="007D5468">
      <w:p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 xml:space="preserve"> izvajanju prevozov </w:t>
      </w:r>
      <w:r w:rsidR="000A2C48">
        <w:rPr>
          <w:rFonts w:ascii="Times New Roman" w:hAnsi="Times New Roman" w:cs="Times New Roman"/>
          <w:b/>
          <w:sz w:val="24"/>
          <w:szCs w:val="24"/>
        </w:rPr>
        <w:t>učencev</w:t>
      </w:r>
    </w:p>
    <w:p w14:paraId="1CC0996E" w14:textId="77777777" w:rsidR="007D5468" w:rsidRPr="007D5468" w:rsidRDefault="007D5468" w:rsidP="007D5468">
      <w:pPr>
        <w:spacing w:after="0" w:line="240" w:lineRule="auto"/>
        <w:rPr>
          <w:rFonts w:ascii="Times New Roman" w:hAnsi="Times New Roman" w:cs="Times New Roman"/>
          <w:sz w:val="24"/>
          <w:szCs w:val="24"/>
        </w:rPr>
      </w:pPr>
    </w:p>
    <w:p w14:paraId="38B30243" w14:textId="77777777" w:rsidR="007D5468" w:rsidRPr="007D5468" w:rsidRDefault="007D5468" w:rsidP="007D5468">
      <w:pPr>
        <w:spacing w:after="0" w:line="240" w:lineRule="auto"/>
        <w:rPr>
          <w:rFonts w:ascii="Times New Roman" w:hAnsi="Times New Roman" w:cs="Times New Roman"/>
          <w:sz w:val="24"/>
          <w:szCs w:val="24"/>
        </w:rPr>
      </w:pPr>
    </w:p>
    <w:p w14:paraId="466A8587" w14:textId="77777777" w:rsidR="007D5468" w:rsidRPr="007D5468" w:rsidRDefault="007D5468" w:rsidP="00AE56C3">
      <w:pPr>
        <w:numPr>
          <w:ilvl w:val="0"/>
          <w:numId w:val="23"/>
        </w:num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u w:val="single"/>
        </w:rPr>
        <w:t>UVODNA DOLOČILA</w:t>
      </w:r>
    </w:p>
    <w:p w14:paraId="7F9166ED" w14:textId="77777777" w:rsidR="007D5468" w:rsidRPr="007D5468" w:rsidRDefault="007D5468" w:rsidP="00AE56C3">
      <w:pPr>
        <w:numPr>
          <w:ilvl w:val="0"/>
          <w:numId w:val="24"/>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08269EF7" w14:textId="77777777" w:rsidR="007D5468" w:rsidRPr="007D5468" w:rsidRDefault="007D5468" w:rsidP="007D5468">
      <w:pPr>
        <w:spacing w:after="0" w:line="240" w:lineRule="auto"/>
        <w:ind w:left="360"/>
        <w:rPr>
          <w:rFonts w:ascii="Times New Roman" w:hAnsi="Times New Roman" w:cs="Times New Roman"/>
          <w:sz w:val="24"/>
          <w:szCs w:val="24"/>
          <w:u w:val="single"/>
        </w:rPr>
      </w:pPr>
    </w:p>
    <w:p w14:paraId="4CAD2FCA" w14:textId="0945A44B"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Na osnovi javnega razpisa za oddajo javnega naročila »</w:t>
      </w:r>
      <w:r w:rsidR="000A2C48" w:rsidRPr="000A2C48">
        <w:rPr>
          <w:rFonts w:ascii="Times New Roman" w:hAnsi="Times New Roman" w:cs="Times New Roman"/>
          <w:b/>
          <w:bCs/>
          <w:sz w:val="24"/>
          <w:szCs w:val="24"/>
        </w:rPr>
        <w:t>Prevoz učencev iz občine Ljutomer v osnovne šole v šolskih letih 202</w:t>
      </w:r>
      <w:r w:rsidR="007005F0">
        <w:rPr>
          <w:rFonts w:ascii="Times New Roman" w:hAnsi="Times New Roman" w:cs="Times New Roman"/>
          <w:b/>
          <w:bCs/>
          <w:sz w:val="24"/>
          <w:szCs w:val="24"/>
        </w:rPr>
        <w:t>2</w:t>
      </w:r>
      <w:r w:rsidR="000A2C48" w:rsidRPr="000A2C48">
        <w:rPr>
          <w:rFonts w:ascii="Times New Roman" w:hAnsi="Times New Roman" w:cs="Times New Roman"/>
          <w:b/>
          <w:bCs/>
          <w:sz w:val="24"/>
          <w:szCs w:val="24"/>
        </w:rPr>
        <w:t>/202</w:t>
      </w:r>
      <w:r w:rsidR="007005F0">
        <w:rPr>
          <w:rFonts w:ascii="Times New Roman" w:hAnsi="Times New Roman" w:cs="Times New Roman"/>
          <w:b/>
          <w:bCs/>
          <w:sz w:val="24"/>
          <w:szCs w:val="24"/>
        </w:rPr>
        <w:t>3</w:t>
      </w:r>
      <w:r w:rsidR="000A2C48" w:rsidRPr="000A2C48">
        <w:rPr>
          <w:rFonts w:ascii="Times New Roman" w:hAnsi="Times New Roman" w:cs="Times New Roman"/>
          <w:b/>
          <w:bCs/>
          <w:sz w:val="24"/>
          <w:szCs w:val="24"/>
        </w:rPr>
        <w:t>, 202</w:t>
      </w:r>
      <w:r w:rsidR="007005F0">
        <w:rPr>
          <w:rFonts w:ascii="Times New Roman" w:hAnsi="Times New Roman" w:cs="Times New Roman"/>
          <w:b/>
          <w:bCs/>
          <w:sz w:val="24"/>
          <w:szCs w:val="24"/>
        </w:rPr>
        <w:t>3</w:t>
      </w:r>
      <w:r w:rsidR="000A2C48" w:rsidRPr="000A2C48">
        <w:rPr>
          <w:rFonts w:ascii="Times New Roman" w:hAnsi="Times New Roman" w:cs="Times New Roman"/>
          <w:b/>
          <w:bCs/>
          <w:sz w:val="24"/>
          <w:szCs w:val="24"/>
        </w:rPr>
        <w:t>/202</w:t>
      </w:r>
      <w:r w:rsidR="007005F0">
        <w:rPr>
          <w:rFonts w:ascii="Times New Roman" w:hAnsi="Times New Roman" w:cs="Times New Roman"/>
          <w:b/>
          <w:bCs/>
          <w:sz w:val="24"/>
          <w:szCs w:val="24"/>
        </w:rPr>
        <w:t>4</w:t>
      </w:r>
      <w:r w:rsidR="000A2C48" w:rsidRPr="000A2C48">
        <w:rPr>
          <w:rFonts w:ascii="Times New Roman" w:hAnsi="Times New Roman" w:cs="Times New Roman"/>
          <w:b/>
          <w:bCs/>
          <w:sz w:val="24"/>
          <w:szCs w:val="24"/>
        </w:rPr>
        <w:t xml:space="preserve"> in 202</w:t>
      </w:r>
      <w:r w:rsidR="007005F0">
        <w:rPr>
          <w:rFonts w:ascii="Times New Roman" w:hAnsi="Times New Roman" w:cs="Times New Roman"/>
          <w:b/>
          <w:bCs/>
          <w:sz w:val="24"/>
          <w:szCs w:val="24"/>
        </w:rPr>
        <w:t>4</w:t>
      </w:r>
      <w:r w:rsidR="000A2C48" w:rsidRPr="000A2C48">
        <w:rPr>
          <w:rFonts w:ascii="Times New Roman" w:hAnsi="Times New Roman" w:cs="Times New Roman"/>
          <w:b/>
          <w:bCs/>
          <w:sz w:val="24"/>
          <w:szCs w:val="24"/>
        </w:rPr>
        <w:t>/202</w:t>
      </w:r>
      <w:r w:rsidR="007005F0">
        <w:rPr>
          <w:rFonts w:ascii="Times New Roman" w:hAnsi="Times New Roman" w:cs="Times New Roman"/>
          <w:b/>
          <w:bCs/>
          <w:sz w:val="24"/>
          <w:szCs w:val="24"/>
        </w:rPr>
        <w:t>5</w:t>
      </w:r>
      <w:r w:rsidRPr="007D5468">
        <w:rPr>
          <w:rFonts w:ascii="Times New Roman" w:hAnsi="Times New Roman" w:cs="Times New Roman"/>
          <w:sz w:val="24"/>
          <w:szCs w:val="24"/>
        </w:rPr>
        <w:t xml:space="preserve">«, številka objave JN _________, izvedenega po odprtem postopku, je bil s sklepom št. </w:t>
      </w:r>
      <w:r w:rsidR="00F535AE">
        <w:rPr>
          <w:rFonts w:ascii="Times New Roman" w:hAnsi="Times New Roman" w:cs="Times New Roman"/>
          <w:sz w:val="24"/>
          <w:szCs w:val="24"/>
        </w:rPr>
        <w:t>430-</w:t>
      </w:r>
      <w:r w:rsidR="009E0E32">
        <w:rPr>
          <w:rFonts w:ascii="Times New Roman" w:hAnsi="Times New Roman" w:cs="Times New Roman"/>
          <w:sz w:val="24"/>
          <w:szCs w:val="24"/>
        </w:rPr>
        <w:t>29</w:t>
      </w:r>
      <w:r w:rsidR="00F535AE">
        <w:rPr>
          <w:rFonts w:ascii="Times New Roman" w:hAnsi="Times New Roman" w:cs="Times New Roman"/>
          <w:sz w:val="24"/>
          <w:szCs w:val="24"/>
        </w:rPr>
        <w:t>/202</w:t>
      </w:r>
      <w:r w:rsidR="007005F0">
        <w:rPr>
          <w:rFonts w:ascii="Times New Roman" w:hAnsi="Times New Roman" w:cs="Times New Roman"/>
          <w:sz w:val="24"/>
          <w:szCs w:val="24"/>
        </w:rPr>
        <w:t>2</w:t>
      </w:r>
      <w:r w:rsidR="00F535AE">
        <w:rPr>
          <w:rFonts w:ascii="Times New Roman" w:hAnsi="Times New Roman" w:cs="Times New Roman"/>
          <w:sz w:val="24"/>
          <w:szCs w:val="24"/>
        </w:rPr>
        <w:t>-4202-JR-S/</w:t>
      </w:r>
      <w:r w:rsidR="009E0E32">
        <w:rPr>
          <w:rFonts w:ascii="Times New Roman" w:hAnsi="Times New Roman" w:cs="Times New Roman"/>
          <w:sz w:val="24"/>
          <w:szCs w:val="24"/>
        </w:rPr>
        <w:t>4</w:t>
      </w:r>
      <w:r w:rsidR="00F535AE">
        <w:rPr>
          <w:rFonts w:ascii="Times New Roman" w:hAnsi="Times New Roman" w:cs="Times New Roman"/>
          <w:sz w:val="24"/>
          <w:szCs w:val="24"/>
        </w:rPr>
        <w:t>-___</w:t>
      </w:r>
      <w:r w:rsidRPr="007D5468">
        <w:rPr>
          <w:rFonts w:ascii="Times New Roman" w:hAnsi="Times New Roman" w:cs="Times New Roman"/>
          <w:sz w:val="24"/>
          <w:szCs w:val="24"/>
        </w:rPr>
        <w:t xml:space="preserve"> z dne ______  izbran izvajalec po tej pogodbi.</w:t>
      </w:r>
    </w:p>
    <w:p w14:paraId="2B0F2BDB" w14:textId="77777777" w:rsidR="007D5468" w:rsidRPr="007D5468" w:rsidRDefault="007D5468" w:rsidP="007D5468">
      <w:pPr>
        <w:spacing w:after="0" w:line="240" w:lineRule="auto"/>
        <w:jc w:val="both"/>
        <w:rPr>
          <w:rFonts w:ascii="Times New Roman" w:hAnsi="Times New Roman" w:cs="Times New Roman"/>
          <w:sz w:val="24"/>
          <w:szCs w:val="24"/>
        </w:rPr>
      </w:pPr>
    </w:p>
    <w:p w14:paraId="00123160" w14:textId="77777777" w:rsidR="007D5468" w:rsidRPr="007D5468" w:rsidRDefault="007D5468" w:rsidP="00AE56C3">
      <w:pPr>
        <w:numPr>
          <w:ilvl w:val="0"/>
          <w:numId w:val="23"/>
        </w:numPr>
        <w:spacing w:after="0" w:line="240" w:lineRule="auto"/>
        <w:rPr>
          <w:rFonts w:ascii="Times New Roman" w:hAnsi="Times New Roman" w:cs="Times New Roman"/>
          <w:b/>
          <w:sz w:val="24"/>
          <w:szCs w:val="24"/>
          <w:u w:val="single"/>
        </w:rPr>
      </w:pPr>
      <w:r w:rsidRPr="007D5468">
        <w:rPr>
          <w:rFonts w:ascii="Times New Roman" w:hAnsi="Times New Roman" w:cs="Times New Roman"/>
          <w:b/>
          <w:sz w:val="24"/>
          <w:szCs w:val="24"/>
          <w:u w:val="single"/>
        </w:rPr>
        <w:t>PREDMET POGODBE</w:t>
      </w:r>
    </w:p>
    <w:p w14:paraId="54FCE7EC" w14:textId="77777777" w:rsidR="007D5468" w:rsidRPr="007D5468" w:rsidRDefault="007D5468" w:rsidP="00AE56C3">
      <w:pPr>
        <w:numPr>
          <w:ilvl w:val="0"/>
          <w:numId w:val="24"/>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055A1D7C" w14:textId="77777777" w:rsidR="007D5468" w:rsidRPr="007D5468" w:rsidRDefault="007D5468" w:rsidP="007D5468">
      <w:pPr>
        <w:spacing w:after="0" w:line="240" w:lineRule="auto"/>
        <w:ind w:left="360"/>
        <w:rPr>
          <w:rFonts w:ascii="Times New Roman" w:hAnsi="Times New Roman" w:cs="Times New Roman"/>
          <w:sz w:val="24"/>
          <w:szCs w:val="24"/>
          <w:u w:val="single"/>
        </w:rPr>
      </w:pPr>
    </w:p>
    <w:p w14:paraId="6D29C981" w14:textId="76CBC779"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 xml:space="preserve">Predmet pogodbe je izvajanje posebnih linijskih prevozov </w:t>
      </w:r>
      <w:r w:rsidR="0094549E">
        <w:rPr>
          <w:rFonts w:ascii="Times New Roman" w:hAnsi="Times New Roman" w:cs="Times New Roman"/>
          <w:sz w:val="24"/>
          <w:szCs w:val="24"/>
        </w:rPr>
        <w:t>učencev</w:t>
      </w:r>
      <w:r w:rsidRPr="007D5468">
        <w:rPr>
          <w:rFonts w:ascii="Times New Roman" w:hAnsi="Times New Roman" w:cs="Times New Roman"/>
          <w:sz w:val="24"/>
          <w:szCs w:val="24"/>
        </w:rPr>
        <w:t xml:space="preserve"> za </w:t>
      </w:r>
      <w:r w:rsidR="00C9455E">
        <w:rPr>
          <w:rFonts w:ascii="Times New Roman" w:hAnsi="Times New Roman" w:cs="Times New Roman"/>
          <w:sz w:val="24"/>
          <w:szCs w:val="24"/>
        </w:rPr>
        <w:t xml:space="preserve">javni zavod </w:t>
      </w:r>
      <w:r w:rsidRPr="007D5468">
        <w:rPr>
          <w:rFonts w:ascii="Times New Roman" w:hAnsi="Times New Roman" w:cs="Times New Roman"/>
          <w:sz w:val="24"/>
          <w:szCs w:val="24"/>
        </w:rPr>
        <w:t xml:space="preserve">________ (sklop ___ ), </w:t>
      </w:r>
      <w:r w:rsidR="00C9455E">
        <w:rPr>
          <w:rFonts w:ascii="Times New Roman" w:hAnsi="Times New Roman" w:cs="Times New Roman"/>
          <w:sz w:val="24"/>
          <w:szCs w:val="24"/>
        </w:rPr>
        <w:t>javni zavod</w:t>
      </w:r>
      <w:r w:rsidRPr="007D5468">
        <w:rPr>
          <w:rFonts w:ascii="Times New Roman" w:hAnsi="Times New Roman" w:cs="Times New Roman"/>
          <w:sz w:val="24"/>
          <w:szCs w:val="24"/>
        </w:rPr>
        <w:t xml:space="preserve"> _________ (sklop ___ ),</w:t>
      </w:r>
      <w:r w:rsidR="00C9455E">
        <w:rPr>
          <w:rFonts w:ascii="Times New Roman" w:hAnsi="Times New Roman" w:cs="Times New Roman"/>
          <w:sz w:val="24"/>
          <w:szCs w:val="24"/>
        </w:rPr>
        <w:t xml:space="preserve"> </w:t>
      </w:r>
      <w:r w:rsidRPr="007D5468">
        <w:rPr>
          <w:rFonts w:ascii="Times New Roman" w:hAnsi="Times New Roman" w:cs="Times New Roman"/>
          <w:sz w:val="24"/>
          <w:szCs w:val="24"/>
        </w:rPr>
        <w:t>… za obdobje od 1. 9. 20</w:t>
      </w:r>
      <w:r w:rsidR="007A5290">
        <w:rPr>
          <w:rFonts w:ascii="Times New Roman" w:hAnsi="Times New Roman" w:cs="Times New Roman"/>
          <w:sz w:val="24"/>
          <w:szCs w:val="24"/>
        </w:rPr>
        <w:t>2</w:t>
      </w:r>
      <w:r w:rsidR="007005F0">
        <w:rPr>
          <w:rFonts w:ascii="Times New Roman" w:hAnsi="Times New Roman" w:cs="Times New Roman"/>
          <w:sz w:val="24"/>
          <w:szCs w:val="24"/>
        </w:rPr>
        <w:t>2</w:t>
      </w:r>
      <w:r w:rsidRPr="007D5468">
        <w:rPr>
          <w:rFonts w:ascii="Times New Roman" w:hAnsi="Times New Roman" w:cs="Times New Roman"/>
          <w:sz w:val="24"/>
          <w:szCs w:val="24"/>
        </w:rPr>
        <w:t xml:space="preserve"> do 30. 6. 20</w:t>
      </w:r>
      <w:r>
        <w:rPr>
          <w:rFonts w:ascii="Times New Roman" w:hAnsi="Times New Roman" w:cs="Times New Roman"/>
          <w:sz w:val="24"/>
          <w:szCs w:val="24"/>
        </w:rPr>
        <w:t>2</w:t>
      </w:r>
      <w:r w:rsidR="007005F0">
        <w:rPr>
          <w:rFonts w:ascii="Times New Roman" w:hAnsi="Times New Roman" w:cs="Times New Roman"/>
          <w:sz w:val="24"/>
          <w:szCs w:val="24"/>
        </w:rPr>
        <w:t>5</w:t>
      </w:r>
      <w:r w:rsidR="002331CF">
        <w:rPr>
          <w:rFonts w:ascii="Times New Roman" w:hAnsi="Times New Roman" w:cs="Times New Roman"/>
          <w:sz w:val="24"/>
          <w:szCs w:val="24"/>
        </w:rPr>
        <w:t>.</w:t>
      </w:r>
    </w:p>
    <w:p w14:paraId="77244130" w14:textId="566E231B"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 xml:space="preserve">Izvajalec bo opravljal prevoze </w:t>
      </w:r>
      <w:r w:rsidR="0094549E">
        <w:rPr>
          <w:rFonts w:ascii="Times New Roman" w:hAnsi="Times New Roman" w:cs="Times New Roman"/>
          <w:sz w:val="24"/>
          <w:szCs w:val="24"/>
        </w:rPr>
        <w:t>učencev</w:t>
      </w:r>
      <w:r w:rsidRPr="007D5468">
        <w:rPr>
          <w:rFonts w:ascii="Times New Roman" w:hAnsi="Times New Roman" w:cs="Times New Roman"/>
          <w:sz w:val="24"/>
          <w:szCs w:val="24"/>
        </w:rPr>
        <w:t xml:space="preserve"> (v nadaljevanju: prevoz </w:t>
      </w:r>
      <w:r w:rsidR="0094549E">
        <w:rPr>
          <w:rFonts w:ascii="Times New Roman" w:hAnsi="Times New Roman" w:cs="Times New Roman"/>
          <w:sz w:val="24"/>
          <w:szCs w:val="24"/>
        </w:rPr>
        <w:t>učencev</w:t>
      </w:r>
      <w:r w:rsidRPr="007D5468">
        <w:rPr>
          <w:rFonts w:ascii="Times New Roman" w:hAnsi="Times New Roman" w:cs="Times New Roman"/>
          <w:sz w:val="24"/>
          <w:szCs w:val="24"/>
        </w:rPr>
        <w:t>) iz naslednjih krajev ________________________________________</w:t>
      </w:r>
      <w:r w:rsidR="00C9455E">
        <w:rPr>
          <w:rFonts w:ascii="Times New Roman" w:hAnsi="Times New Roman" w:cs="Times New Roman"/>
          <w:sz w:val="24"/>
          <w:szCs w:val="24"/>
        </w:rPr>
        <w:t xml:space="preserve"> (velja za sklope od 1 do 5) </w:t>
      </w:r>
      <w:r w:rsidR="0011652B">
        <w:rPr>
          <w:rFonts w:ascii="Times New Roman" w:hAnsi="Times New Roman" w:cs="Times New Roman"/>
          <w:sz w:val="24"/>
          <w:szCs w:val="24"/>
        </w:rPr>
        <w:t>oziroma</w:t>
      </w:r>
      <w:r w:rsidR="00C9455E">
        <w:rPr>
          <w:rFonts w:ascii="Times New Roman" w:hAnsi="Times New Roman" w:cs="Times New Roman"/>
          <w:sz w:val="24"/>
          <w:szCs w:val="24"/>
        </w:rPr>
        <w:t xml:space="preserve"> od stalnega prebivališča </w:t>
      </w:r>
      <w:r w:rsidR="0094549E">
        <w:rPr>
          <w:rFonts w:ascii="Times New Roman" w:hAnsi="Times New Roman" w:cs="Times New Roman"/>
          <w:sz w:val="24"/>
          <w:szCs w:val="24"/>
        </w:rPr>
        <w:t>učenca</w:t>
      </w:r>
      <w:r w:rsidR="00C9455E">
        <w:rPr>
          <w:rFonts w:ascii="Times New Roman" w:hAnsi="Times New Roman" w:cs="Times New Roman"/>
          <w:sz w:val="24"/>
          <w:szCs w:val="24"/>
        </w:rPr>
        <w:t xml:space="preserve"> do zavoda in nazaj (za sklop št. 6).</w:t>
      </w:r>
    </w:p>
    <w:p w14:paraId="44E5BADC" w14:textId="12EED1F3" w:rsidR="007D5468" w:rsidRPr="007F5F7D" w:rsidRDefault="007D5468" w:rsidP="007D5468">
      <w:pPr>
        <w:tabs>
          <w:tab w:val="center" w:pos="4513"/>
        </w:tabs>
        <w:suppressAutoHyphens/>
        <w:spacing w:after="0" w:line="240" w:lineRule="auto"/>
        <w:jc w:val="both"/>
        <w:rPr>
          <w:rFonts w:ascii="Times New Roman" w:hAnsi="Times New Roman" w:cs="Times New Roman"/>
          <w:spacing w:val="-2"/>
          <w:sz w:val="24"/>
          <w:szCs w:val="24"/>
        </w:rPr>
      </w:pPr>
      <w:r w:rsidRPr="007F5F7D">
        <w:rPr>
          <w:rFonts w:ascii="Times New Roman" w:hAnsi="Times New Roman" w:cs="Times New Roman"/>
          <w:spacing w:val="-2"/>
          <w:sz w:val="24"/>
          <w:szCs w:val="24"/>
        </w:rPr>
        <w:t>Naročnik si pridržuje pravico do povečanj ali zmanjšanj obsega prevozov v dogovoru s prevoznikom, če se spremeni</w:t>
      </w:r>
      <w:r w:rsidR="008728B0" w:rsidRPr="007F5F7D">
        <w:rPr>
          <w:rFonts w:ascii="Times New Roman" w:hAnsi="Times New Roman" w:cs="Times New Roman"/>
          <w:spacing w:val="-2"/>
          <w:sz w:val="24"/>
          <w:szCs w:val="24"/>
        </w:rPr>
        <w:t xml:space="preserve"> število vozačev, zakon, ki ureja prevoze </w:t>
      </w:r>
      <w:r w:rsidR="0094549E">
        <w:rPr>
          <w:rFonts w:ascii="Times New Roman" w:hAnsi="Times New Roman" w:cs="Times New Roman"/>
          <w:spacing w:val="-2"/>
          <w:sz w:val="24"/>
          <w:szCs w:val="24"/>
        </w:rPr>
        <w:t>učencev</w:t>
      </w:r>
      <w:r w:rsidR="008728B0" w:rsidRPr="007F5F7D">
        <w:rPr>
          <w:rFonts w:ascii="Times New Roman" w:hAnsi="Times New Roman" w:cs="Times New Roman"/>
          <w:spacing w:val="-2"/>
          <w:sz w:val="24"/>
          <w:szCs w:val="24"/>
        </w:rPr>
        <w:t xml:space="preserve"> ali sprememba izhaja iz odločb o usmerjanju </w:t>
      </w:r>
      <w:r w:rsidR="00CE0E40">
        <w:rPr>
          <w:rFonts w:ascii="Times New Roman" w:hAnsi="Times New Roman" w:cs="Times New Roman"/>
          <w:spacing w:val="-2"/>
          <w:sz w:val="24"/>
          <w:szCs w:val="24"/>
        </w:rPr>
        <w:t>učencev</w:t>
      </w:r>
      <w:r w:rsidR="008728B0" w:rsidRPr="007F5F7D">
        <w:rPr>
          <w:rFonts w:ascii="Times New Roman" w:hAnsi="Times New Roman" w:cs="Times New Roman"/>
          <w:spacing w:val="-2"/>
          <w:sz w:val="24"/>
          <w:szCs w:val="24"/>
        </w:rPr>
        <w:t xml:space="preserve"> s posebnimi potrebami</w:t>
      </w:r>
      <w:r w:rsidRPr="007F5F7D">
        <w:rPr>
          <w:rFonts w:ascii="Times New Roman" w:hAnsi="Times New Roman" w:cs="Times New Roman"/>
          <w:spacing w:val="-2"/>
          <w:sz w:val="24"/>
          <w:szCs w:val="24"/>
        </w:rPr>
        <w:t>.</w:t>
      </w:r>
    </w:p>
    <w:p w14:paraId="3C3E5D78" w14:textId="77777777" w:rsidR="007D5468" w:rsidRPr="007D5468" w:rsidRDefault="007D5468" w:rsidP="007D5468">
      <w:pPr>
        <w:pStyle w:val="Telobesedila3"/>
        <w:spacing w:after="0" w:line="240" w:lineRule="auto"/>
        <w:rPr>
          <w:rFonts w:ascii="Times New Roman" w:hAnsi="Times New Roman" w:cs="Times New Roman"/>
          <w:color w:val="0000FF"/>
          <w:sz w:val="24"/>
          <w:szCs w:val="24"/>
        </w:rPr>
      </w:pPr>
    </w:p>
    <w:p w14:paraId="3F948C60" w14:textId="77777777" w:rsidR="007D5468" w:rsidRPr="007D5468" w:rsidRDefault="007D5468" w:rsidP="00AE56C3">
      <w:pPr>
        <w:numPr>
          <w:ilvl w:val="0"/>
          <w:numId w:val="24"/>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40DA192A" w14:textId="77777777" w:rsidR="007D5468" w:rsidRPr="007D5468" w:rsidRDefault="007D5468" w:rsidP="007D5468">
      <w:pPr>
        <w:spacing w:after="0" w:line="240" w:lineRule="auto"/>
        <w:ind w:left="720"/>
        <w:jc w:val="center"/>
        <w:rPr>
          <w:rFonts w:ascii="Times New Roman" w:hAnsi="Times New Roman" w:cs="Times New Roman"/>
          <w:b/>
          <w:sz w:val="24"/>
          <w:szCs w:val="24"/>
          <w:u w:val="single"/>
        </w:rPr>
      </w:pPr>
    </w:p>
    <w:p w14:paraId="0A043561"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 xml:space="preserve">Prevozi se vršijo v skladu s šolskim koledarjem, razen v posebnih primerih, s katerimi šola seznani prevoznika vsaj en dan pred spremembo.  </w:t>
      </w:r>
    </w:p>
    <w:p w14:paraId="5E808AE6" w14:textId="4B4B822E" w:rsid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Odpovedane vožnje se poračunajo pri naslednjih opravljenih prevozih.</w:t>
      </w:r>
    </w:p>
    <w:p w14:paraId="2ACDEE49" w14:textId="77777777" w:rsidR="0094549E" w:rsidRPr="007D5468" w:rsidRDefault="0094549E" w:rsidP="007D5468">
      <w:pPr>
        <w:spacing w:after="0" w:line="240" w:lineRule="auto"/>
        <w:jc w:val="both"/>
        <w:rPr>
          <w:rFonts w:ascii="Times New Roman" w:hAnsi="Times New Roman" w:cs="Times New Roman"/>
          <w:sz w:val="24"/>
          <w:szCs w:val="24"/>
        </w:rPr>
      </w:pPr>
    </w:p>
    <w:p w14:paraId="42C3A30B" w14:textId="77777777" w:rsidR="007D5468" w:rsidRPr="007D5468" w:rsidRDefault="007D5468" w:rsidP="00AE56C3">
      <w:pPr>
        <w:numPr>
          <w:ilvl w:val="0"/>
          <w:numId w:val="23"/>
        </w:numPr>
        <w:spacing w:after="0" w:line="240" w:lineRule="auto"/>
        <w:jc w:val="both"/>
        <w:rPr>
          <w:rFonts w:ascii="Times New Roman" w:hAnsi="Times New Roman" w:cs="Times New Roman"/>
          <w:b/>
          <w:sz w:val="24"/>
          <w:szCs w:val="24"/>
          <w:u w:val="single"/>
        </w:rPr>
      </w:pPr>
      <w:r w:rsidRPr="007D5468">
        <w:rPr>
          <w:rFonts w:ascii="Times New Roman" w:hAnsi="Times New Roman" w:cs="Times New Roman"/>
          <w:b/>
          <w:sz w:val="24"/>
          <w:szCs w:val="24"/>
          <w:u w:val="single"/>
        </w:rPr>
        <w:lastRenderedPageBreak/>
        <w:t>OBVEZNOSTI IN PRAVICE IZVAJALCA</w:t>
      </w:r>
    </w:p>
    <w:p w14:paraId="6652BAF4" w14:textId="77777777" w:rsidR="007D5468" w:rsidRPr="007D5468" w:rsidRDefault="007D5468" w:rsidP="007D5468">
      <w:pPr>
        <w:spacing w:after="0" w:line="240" w:lineRule="auto"/>
        <w:jc w:val="both"/>
        <w:rPr>
          <w:rFonts w:ascii="Times New Roman" w:hAnsi="Times New Roman" w:cs="Times New Roman"/>
          <w:sz w:val="24"/>
          <w:szCs w:val="24"/>
        </w:rPr>
      </w:pPr>
    </w:p>
    <w:p w14:paraId="0EDB1A4E" w14:textId="77777777" w:rsidR="007D5468" w:rsidRPr="007D5468" w:rsidRDefault="007D5468" w:rsidP="00AE56C3">
      <w:pPr>
        <w:numPr>
          <w:ilvl w:val="0"/>
          <w:numId w:val="24"/>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068CD8E3"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Izvajalec se obvezuje:</w:t>
      </w:r>
    </w:p>
    <w:p w14:paraId="646938EE" w14:textId="77777777" w:rsidR="007D5468" w:rsidRPr="007D5468" w:rsidRDefault="007D5468" w:rsidP="00AE56C3">
      <w:pPr>
        <w:numPr>
          <w:ilvl w:val="0"/>
          <w:numId w:val="25"/>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pogodbene storitve opraviti na način in pod pogoji, kot je določeno s to pogodbo, razpisno dokumentacijo in v skladu s ponudbo,</w:t>
      </w:r>
    </w:p>
    <w:p w14:paraId="33B9F2B4" w14:textId="369292F1" w:rsidR="007D5468" w:rsidRPr="007D5468" w:rsidRDefault="007D5468" w:rsidP="00AE56C3">
      <w:pPr>
        <w:numPr>
          <w:ilvl w:val="0"/>
          <w:numId w:val="25"/>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 xml:space="preserve">pri izvrševanju pogodbe upoštevati Zakon o prevozih v cestnem prometu, Zakon o voznikih, Zakon o cestah, Zakon o motornih vozilih, Pravilnik o delih in opremi vozil, podzakonske predpise, ki določajo pogoje za izvrševanja prevoza </w:t>
      </w:r>
      <w:r w:rsidR="0094549E">
        <w:rPr>
          <w:rFonts w:ascii="Times New Roman" w:hAnsi="Times New Roman" w:cs="Times New Roman"/>
          <w:sz w:val="24"/>
          <w:szCs w:val="24"/>
        </w:rPr>
        <w:t>učencev</w:t>
      </w:r>
      <w:r w:rsidRPr="007D5468">
        <w:rPr>
          <w:rFonts w:ascii="Times New Roman" w:hAnsi="Times New Roman" w:cs="Times New Roman"/>
          <w:sz w:val="24"/>
          <w:szCs w:val="24"/>
        </w:rPr>
        <w:t xml:space="preserve"> ter predpise, ki urejajo zavarovanje potnikov in vozil v prometu,</w:t>
      </w:r>
    </w:p>
    <w:p w14:paraId="7FA0C0F9" w14:textId="77777777" w:rsidR="007D5468" w:rsidRPr="007D5468" w:rsidRDefault="007D5468" w:rsidP="00AE56C3">
      <w:pPr>
        <w:numPr>
          <w:ilvl w:val="0"/>
          <w:numId w:val="25"/>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pisno obveščati naročnika o vseh novih dejstvih in okoliščinah, ki lahko vplivajo na izvajanje te pogodbe,</w:t>
      </w:r>
    </w:p>
    <w:p w14:paraId="55180BA3" w14:textId="77777777" w:rsidR="007D5468" w:rsidRPr="007D5468" w:rsidRDefault="007D5468" w:rsidP="00AE56C3">
      <w:pPr>
        <w:numPr>
          <w:ilvl w:val="0"/>
          <w:numId w:val="25"/>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da bo imel v avtobusu med opravljanjem prevoza pogodbo in seznam potnikov, ki je sestavni del pogodbe,</w:t>
      </w:r>
    </w:p>
    <w:p w14:paraId="16835DBC" w14:textId="77777777" w:rsidR="007D5468" w:rsidRPr="007D5468" w:rsidRDefault="007D5468" w:rsidP="00AE56C3">
      <w:pPr>
        <w:numPr>
          <w:ilvl w:val="0"/>
          <w:numId w:val="25"/>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prevoze opravljati varno in pravočasno,</w:t>
      </w:r>
    </w:p>
    <w:p w14:paraId="48AFAFE4" w14:textId="77777777" w:rsidR="007D5468" w:rsidRPr="007D5468" w:rsidRDefault="007D5468" w:rsidP="00AE56C3">
      <w:pPr>
        <w:numPr>
          <w:ilvl w:val="0"/>
          <w:numId w:val="25"/>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za vsako spremembo pri izvajanju pogodbenih storitev predhodno pridobiti pisno soglasje naročnika,</w:t>
      </w:r>
    </w:p>
    <w:p w14:paraId="16FB9952" w14:textId="77777777" w:rsidR="007D5468" w:rsidRPr="007D5468" w:rsidRDefault="007D5468" w:rsidP="00AE56C3">
      <w:pPr>
        <w:numPr>
          <w:ilvl w:val="0"/>
          <w:numId w:val="25"/>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pravočasno opozoriti na morebitne ovire pri izvajanju storitev,</w:t>
      </w:r>
    </w:p>
    <w:p w14:paraId="4D3589F3" w14:textId="77777777" w:rsidR="007D5468" w:rsidRPr="007D5468" w:rsidRDefault="007D5468" w:rsidP="00AE56C3">
      <w:pPr>
        <w:numPr>
          <w:ilvl w:val="0"/>
          <w:numId w:val="25"/>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ščititi interese naročnika,</w:t>
      </w:r>
    </w:p>
    <w:p w14:paraId="19F9FABC" w14:textId="77777777" w:rsidR="007D5468" w:rsidRPr="007D5468" w:rsidRDefault="007D5468" w:rsidP="00AE56C3">
      <w:pPr>
        <w:numPr>
          <w:ilvl w:val="0"/>
          <w:numId w:val="25"/>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vse informacije in podatke v zvezi z izvajanjem pogodbenih storitev varovati kot poslovno skrivnost naročnika,</w:t>
      </w:r>
    </w:p>
    <w:p w14:paraId="2614AE67" w14:textId="77777777" w:rsidR="007D5468" w:rsidRPr="007D5468" w:rsidRDefault="007D5468" w:rsidP="00AE56C3">
      <w:pPr>
        <w:numPr>
          <w:ilvl w:val="0"/>
          <w:numId w:val="25"/>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podati predloge za racionalnejšo in bolj kakovostno izvedbo storitev,</w:t>
      </w:r>
    </w:p>
    <w:p w14:paraId="0273706D" w14:textId="77777777" w:rsidR="007D5468" w:rsidRPr="007D5468" w:rsidRDefault="007D5468" w:rsidP="00AE56C3">
      <w:pPr>
        <w:numPr>
          <w:ilvl w:val="0"/>
          <w:numId w:val="25"/>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naročniku v mesecu septembru predložiti vozne rede za prevoze po tej pogodbi,</w:t>
      </w:r>
    </w:p>
    <w:p w14:paraId="21ACB242" w14:textId="184190AA" w:rsidR="007D5468" w:rsidRPr="007D5468" w:rsidRDefault="007D5468" w:rsidP="00AE56C3">
      <w:pPr>
        <w:numPr>
          <w:ilvl w:val="0"/>
          <w:numId w:val="25"/>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 xml:space="preserve">bo na zahtevo naročnika vodil evidenco števila </w:t>
      </w:r>
      <w:r w:rsidR="0094549E">
        <w:rPr>
          <w:rFonts w:ascii="Times New Roman" w:hAnsi="Times New Roman" w:cs="Times New Roman"/>
          <w:sz w:val="24"/>
          <w:szCs w:val="24"/>
        </w:rPr>
        <w:t>učencev</w:t>
      </w:r>
      <w:r w:rsidRPr="007D5468">
        <w:rPr>
          <w:rFonts w:ascii="Times New Roman" w:hAnsi="Times New Roman" w:cs="Times New Roman"/>
          <w:sz w:val="24"/>
          <w:szCs w:val="24"/>
        </w:rPr>
        <w:t>, ki se dnevno vozijo na posamezni relaciji,</w:t>
      </w:r>
    </w:p>
    <w:p w14:paraId="353FFFDB" w14:textId="2E5AEB29" w:rsidR="009E7961" w:rsidRPr="009E7961" w:rsidRDefault="007D5468" w:rsidP="00AE56C3">
      <w:pPr>
        <w:numPr>
          <w:ilvl w:val="0"/>
          <w:numId w:val="25"/>
        </w:numPr>
        <w:tabs>
          <w:tab w:val="left" w:pos="-720"/>
        </w:tabs>
        <w:suppressAutoHyphens/>
        <w:spacing w:after="0" w:line="240" w:lineRule="auto"/>
        <w:jc w:val="both"/>
        <w:rPr>
          <w:rFonts w:ascii="Times New Roman" w:hAnsi="Times New Roman" w:cs="Times New Roman"/>
          <w:sz w:val="24"/>
          <w:szCs w:val="24"/>
        </w:rPr>
      </w:pPr>
      <w:r w:rsidRPr="007D5468">
        <w:rPr>
          <w:rFonts w:ascii="Times New Roman" w:hAnsi="Times New Roman" w:cs="Times New Roman"/>
          <w:spacing w:val="-2"/>
          <w:sz w:val="24"/>
          <w:szCs w:val="24"/>
        </w:rPr>
        <w:t xml:space="preserve">v primeru okvare vozila zagotoviti nadomestno vozilo v času </w:t>
      </w:r>
      <w:r w:rsidR="00361744">
        <w:rPr>
          <w:rFonts w:ascii="Times New Roman" w:hAnsi="Times New Roman" w:cs="Times New Roman"/>
          <w:spacing w:val="-2"/>
          <w:sz w:val="24"/>
          <w:szCs w:val="24"/>
        </w:rPr>
        <w:t xml:space="preserve"> 1 </w:t>
      </w:r>
      <w:r w:rsidRPr="007D5468">
        <w:rPr>
          <w:rFonts w:ascii="Times New Roman" w:hAnsi="Times New Roman" w:cs="Times New Roman"/>
          <w:spacing w:val="-2"/>
          <w:sz w:val="24"/>
          <w:szCs w:val="24"/>
        </w:rPr>
        <w:t>ur</w:t>
      </w:r>
      <w:r w:rsidR="00361744">
        <w:rPr>
          <w:rFonts w:ascii="Times New Roman" w:hAnsi="Times New Roman" w:cs="Times New Roman"/>
          <w:spacing w:val="-2"/>
          <w:sz w:val="24"/>
          <w:szCs w:val="24"/>
        </w:rPr>
        <w:t>e,</w:t>
      </w:r>
    </w:p>
    <w:p w14:paraId="0C3A56BF" w14:textId="77777777" w:rsidR="007D5468" w:rsidRPr="007D5468" w:rsidRDefault="007D5468" w:rsidP="00AE56C3">
      <w:pPr>
        <w:numPr>
          <w:ilvl w:val="0"/>
          <w:numId w:val="25"/>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od naročnika v celoti prevzeti vse obveznosti iz naslova varstva pri delu v zvezi z izvajanjem storitev po tej pogodbi,</w:t>
      </w:r>
    </w:p>
    <w:p w14:paraId="351EA6E4" w14:textId="125A93F9" w:rsidR="007D5468" w:rsidRPr="007D5468" w:rsidRDefault="008728B0" w:rsidP="00AE56C3">
      <w:pPr>
        <w:numPr>
          <w:ilvl w:val="0"/>
          <w:numId w:val="2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da bo prevoze izvajal s stalnimi vozniki in le v času njihove odsotnosti z nadomestnimi, ki pa morajo izpolnjevati zakonske določbe o ustreznosti za prevoz </w:t>
      </w:r>
      <w:r w:rsidR="00CE0E40">
        <w:rPr>
          <w:rFonts w:ascii="Times New Roman" w:hAnsi="Times New Roman" w:cs="Times New Roman"/>
          <w:sz w:val="24"/>
          <w:szCs w:val="24"/>
        </w:rPr>
        <w:t>učencev</w:t>
      </w:r>
      <w:r>
        <w:rPr>
          <w:rFonts w:ascii="Times New Roman" w:hAnsi="Times New Roman" w:cs="Times New Roman"/>
          <w:sz w:val="24"/>
          <w:szCs w:val="24"/>
        </w:rPr>
        <w:t>.</w:t>
      </w:r>
    </w:p>
    <w:p w14:paraId="73F559EF" w14:textId="04A5EC78" w:rsidR="007D5468" w:rsidRPr="007D5468" w:rsidRDefault="007D5468" w:rsidP="00AE56C3">
      <w:pPr>
        <w:numPr>
          <w:ilvl w:val="0"/>
          <w:numId w:val="25"/>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 xml:space="preserve">da bodo vsi gospodarski subjekti in samostojni podjetniki, pri katerih so zaposleni ali samozaposleni delavci, ki bodo izvajali storitev prevoza </w:t>
      </w:r>
      <w:r w:rsidR="0094549E">
        <w:rPr>
          <w:rFonts w:ascii="Times New Roman" w:hAnsi="Times New Roman" w:cs="Times New Roman"/>
          <w:sz w:val="24"/>
          <w:szCs w:val="24"/>
        </w:rPr>
        <w:t>učencev</w:t>
      </w:r>
      <w:r w:rsidRPr="007D5468">
        <w:rPr>
          <w:rFonts w:ascii="Times New Roman" w:hAnsi="Times New Roman" w:cs="Times New Roman"/>
          <w:sz w:val="24"/>
          <w:szCs w:val="24"/>
        </w:rPr>
        <w:t xml:space="preserve">, priglašeni kot podizvajalci ponudnika ali </w:t>
      </w:r>
      <w:proofErr w:type="spellStart"/>
      <w:r w:rsidRPr="007D5468">
        <w:rPr>
          <w:rFonts w:ascii="Times New Roman" w:hAnsi="Times New Roman" w:cs="Times New Roman"/>
          <w:sz w:val="24"/>
          <w:szCs w:val="24"/>
        </w:rPr>
        <w:t>konzorcijskega</w:t>
      </w:r>
      <w:proofErr w:type="spellEnd"/>
      <w:r w:rsidRPr="007D5468">
        <w:rPr>
          <w:rFonts w:ascii="Times New Roman" w:hAnsi="Times New Roman" w:cs="Times New Roman"/>
          <w:sz w:val="24"/>
          <w:szCs w:val="24"/>
        </w:rPr>
        <w:t xml:space="preserve"> člana, sicer ima naročnik pravico, da od pogodbe odstopi brez odpovednega roka;</w:t>
      </w:r>
    </w:p>
    <w:p w14:paraId="26880F40" w14:textId="020AE2E5" w:rsidR="007D5468" w:rsidRDefault="007D5468" w:rsidP="00AE56C3">
      <w:pPr>
        <w:numPr>
          <w:ilvl w:val="0"/>
          <w:numId w:val="25"/>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da bodo vsi novi podizvajalci, ki niso navedeni v ponudbi, izpolnjevali vse naročnikove pogoje, ki jih morajo izpolnjevati podizvajalci, sicer ima naročnik pravico, da od pogodb</w:t>
      </w:r>
      <w:r w:rsidR="009037D2">
        <w:rPr>
          <w:rFonts w:ascii="Times New Roman" w:hAnsi="Times New Roman" w:cs="Times New Roman"/>
          <w:sz w:val="24"/>
          <w:szCs w:val="24"/>
        </w:rPr>
        <w:t>e odstopi brez odpovednega roka;</w:t>
      </w:r>
    </w:p>
    <w:p w14:paraId="38F02402" w14:textId="3E8DD443" w:rsidR="009037D2" w:rsidRPr="009E7961" w:rsidRDefault="009037D2" w:rsidP="00AE56C3">
      <w:pPr>
        <w:numPr>
          <w:ilvl w:val="0"/>
          <w:numId w:val="25"/>
        </w:numPr>
        <w:spacing w:after="0" w:line="240" w:lineRule="auto"/>
        <w:jc w:val="both"/>
        <w:rPr>
          <w:rFonts w:ascii="Times New Roman" w:hAnsi="Times New Roman" w:cs="Times New Roman"/>
          <w:sz w:val="24"/>
          <w:szCs w:val="24"/>
        </w:rPr>
      </w:pPr>
      <w:r w:rsidRPr="009E7961">
        <w:rPr>
          <w:rFonts w:ascii="Times New Roman" w:hAnsi="Times New Roman" w:cs="Times New Roman"/>
          <w:sz w:val="24"/>
          <w:szCs w:val="24"/>
        </w:rPr>
        <w:t>da praviloma prevoz učenca ne bo trajal več kot 1,5 ure v eno smer (za sklop 6).</w:t>
      </w:r>
    </w:p>
    <w:p w14:paraId="4CBDD39B" w14:textId="77777777" w:rsidR="007D5468" w:rsidRPr="007D5468" w:rsidRDefault="007D5468" w:rsidP="007D5468">
      <w:pPr>
        <w:spacing w:after="0" w:line="240" w:lineRule="auto"/>
        <w:ind w:left="720"/>
        <w:jc w:val="both"/>
        <w:rPr>
          <w:rFonts w:ascii="Times New Roman" w:hAnsi="Times New Roman" w:cs="Times New Roman"/>
          <w:sz w:val="24"/>
          <w:szCs w:val="24"/>
        </w:rPr>
      </w:pPr>
    </w:p>
    <w:p w14:paraId="296BB47B" w14:textId="77777777" w:rsidR="007D5468" w:rsidRPr="007D5468" w:rsidRDefault="007D5468" w:rsidP="00AE56C3">
      <w:pPr>
        <w:numPr>
          <w:ilvl w:val="0"/>
          <w:numId w:val="24"/>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23F79DFD" w14:textId="77777777" w:rsidR="007D5468" w:rsidRPr="007D5468" w:rsidRDefault="007D5468" w:rsidP="007D5468">
      <w:pPr>
        <w:pStyle w:val="Telobesedila3"/>
        <w:spacing w:after="0" w:line="240" w:lineRule="auto"/>
        <w:rPr>
          <w:rFonts w:ascii="Times New Roman" w:hAnsi="Times New Roman" w:cs="Times New Roman"/>
          <w:sz w:val="24"/>
          <w:szCs w:val="24"/>
        </w:rPr>
      </w:pPr>
    </w:p>
    <w:p w14:paraId="6D74BB70" w14:textId="77777777" w:rsidR="007D5468" w:rsidRPr="007D5468" w:rsidRDefault="007D5468" w:rsidP="007D5468">
      <w:pPr>
        <w:pStyle w:val="Telobesedila3"/>
        <w:spacing w:after="0" w:line="240" w:lineRule="auto"/>
        <w:rPr>
          <w:rFonts w:ascii="Times New Roman" w:hAnsi="Times New Roman" w:cs="Times New Roman"/>
          <w:sz w:val="24"/>
          <w:szCs w:val="24"/>
        </w:rPr>
      </w:pPr>
      <w:r w:rsidRPr="007D5468">
        <w:rPr>
          <w:rFonts w:ascii="Times New Roman" w:hAnsi="Times New Roman" w:cs="Times New Roman"/>
          <w:sz w:val="24"/>
          <w:szCs w:val="24"/>
        </w:rPr>
        <w:t xml:space="preserve">Izvajalec je odgovoren za varnost potnikov od začetka do konca prevoza in mora povrniti škodo, nastalo zaradi okvare zdravja, poškodbe ali smrti, razen če je škoda nastala iz vzroka, ki izključuje odškodninsko odgovornost izvajalca, v skladu s splošnimi pravili odškodninskega prava. </w:t>
      </w:r>
    </w:p>
    <w:p w14:paraId="3247B14C" w14:textId="03A1FBB8" w:rsidR="007D5468" w:rsidRDefault="007D5468" w:rsidP="00DC0496">
      <w:pPr>
        <w:pStyle w:val="Telobesedila3"/>
        <w:spacing w:after="0" w:line="240" w:lineRule="auto"/>
        <w:jc w:val="both"/>
        <w:rPr>
          <w:rFonts w:ascii="Times New Roman" w:hAnsi="Times New Roman" w:cs="Times New Roman"/>
          <w:color w:val="0000FF"/>
          <w:sz w:val="24"/>
          <w:szCs w:val="24"/>
        </w:rPr>
      </w:pPr>
      <w:r w:rsidRPr="007D5468">
        <w:rPr>
          <w:rFonts w:ascii="Times New Roman" w:hAnsi="Times New Roman" w:cs="Times New Roman"/>
          <w:sz w:val="24"/>
          <w:szCs w:val="24"/>
        </w:rPr>
        <w:t>Izvajalec je odškodninsko odgovoren za vso nastalo škodo, ki bi naročniku ali tretji osebi utegnila nastati zaradi neupoštevanja določil te pogodbe in jo je dolžan povrniti v skladu z določili Zakona o prevoznih pogodbah v cestnem prometu in Obligacijskega zakonika</w:t>
      </w:r>
      <w:r w:rsidRPr="007D5468">
        <w:rPr>
          <w:rFonts w:ascii="Times New Roman" w:hAnsi="Times New Roman" w:cs="Times New Roman"/>
          <w:color w:val="0000FF"/>
          <w:sz w:val="24"/>
          <w:szCs w:val="24"/>
        </w:rPr>
        <w:t xml:space="preserve">. </w:t>
      </w:r>
    </w:p>
    <w:p w14:paraId="7842729E" w14:textId="77777777" w:rsidR="006341CC" w:rsidRPr="007D5468" w:rsidRDefault="006341CC" w:rsidP="00DC0496">
      <w:pPr>
        <w:pStyle w:val="Telobesedila3"/>
        <w:spacing w:after="0" w:line="240" w:lineRule="auto"/>
        <w:jc w:val="both"/>
        <w:rPr>
          <w:rFonts w:ascii="Times New Roman" w:hAnsi="Times New Roman" w:cs="Times New Roman"/>
          <w:color w:val="0000FF"/>
          <w:sz w:val="24"/>
          <w:szCs w:val="24"/>
        </w:rPr>
      </w:pPr>
    </w:p>
    <w:p w14:paraId="01D1BC63" w14:textId="77777777" w:rsidR="007D5468" w:rsidRPr="007D5468" w:rsidRDefault="007D5468" w:rsidP="00AE56C3">
      <w:pPr>
        <w:numPr>
          <w:ilvl w:val="0"/>
          <w:numId w:val="23"/>
        </w:numPr>
        <w:spacing w:after="0" w:line="240" w:lineRule="auto"/>
        <w:ind w:left="0" w:firstLine="360"/>
        <w:rPr>
          <w:rFonts w:ascii="Times New Roman" w:hAnsi="Times New Roman" w:cs="Times New Roman"/>
          <w:b/>
          <w:sz w:val="24"/>
          <w:szCs w:val="24"/>
          <w:u w:val="single"/>
        </w:rPr>
      </w:pPr>
      <w:r w:rsidRPr="007D5468">
        <w:rPr>
          <w:rFonts w:ascii="Times New Roman" w:hAnsi="Times New Roman" w:cs="Times New Roman"/>
          <w:b/>
          <w:sz w:val="24"/>
          <w:szCs w:val="24"/>
          <w:u w:val="single"/>
        </w:rPr>
        <w:lastRenderedPageBreak/>
        <w:t>OBVEZNOSTI IN PRAVICE NAROČNIKA</w:t>
      </w:r>
    </w:p>
    <w:p w14:paraId="6634CB19" w14:textId="77777777" w:rsidR="007D5468" w:rsidRPr="007D5468" w:rsidRDefault="007D5468" w:rsidP="007D5468">
      <w:pPr>
        <w:spacing w:after="0" w:line="240" w:lineRule="auto"/>
        <w:ind w:left="720"/>
        <w:jc w:val="center"/>
        <w:rPr>
          <w:rFonts w:ascii="Times New Roman" w:hAnsi="Times New Roman" w:cs="Times New Roman"/>
          <w:b/>
          <w:sz w:val="24"/>
          <w:szCs w:val="24"/>
        </w:rPr>
      </w:pPr>
    </w:p>
    <w:p w14:paraId="12607393" w14:textId="77777777" w:rsidR="007D5468" w:rsidRPr="007D5468" w:rsidRDefault="007D5468" w:rsidP="00AE56C3">
      <w:pPr>
        <w:numPr>
          <w:ilvl w:val="0"/>
          <w:numId w:val="24"/>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193E91B1" w14:textId="77777777" w:rsidR="007D5468" w:rsidRPr="007D5468" w:rsidRDefault="007D5468" w:rsidP="007D5468">
      <w:pPr>
        <w:spacing w:after="0" w:line="240" w:lineRule="auto"/>
        <w:jc w:val="both"/>
        <w:rPr>
          <w:rFonts w:ascii="Times New Roman" w:hAnsi="Times New Roman" w:cs="Times New Roman"/>
          <w:sz w:val="24"/>
          <w:szCs w:val="24"/>
        </w:rPr>
      </w:pPr>
    </w:p>
    <w:p w14:paraId="1067EB20"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Naročnik posreduje izvajalcu sezname vozačev za vsako šolsko leto.</w:t>
      </w:r>
    </w:p>
    <w:p w14:paraId="7DB3EA76" w14:textId="77777777" w:rsidR="007D5468" w:rsidRPr="007D5468" w:rsidRDefault="007D5468" w:rsidP="007D5468">
      <w:pPr>
        <w:spacing w:after="0" w:line="240" w:lineRule="auto"/>
        <w:jc w:val="both"/>
        <w:rPr>
          <w:rFonts w:ascii="Times New Roman" w:hAnsi="Times New Roman" w:cs="Times New Roman"/>
          <w:sz w:val="24"/>
          <w:szCs w:val="24"/>
        </w:rPr>
      </w:pPr>
    </w:p>
    <w:p w14:paraId="7A36A7C6"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Naročnik je dolžan pisno opozoriti izvajalca o morebitnih pripombah na njegove storitve in o nepravilnostih pri izvajanju te pogodbe, kakor tudi o morebitno ugotovljeni škodi, ki jo je povzročil izvajalec.</w:t>
      </w:r>
    </w:p>
    <w:p w14:paraId="1DCF6153" w14:textId="77777777" w:rsidR="007D5468" w:rsidRPr="007D5468" w:rsidRDefault="007D5468" w:rsidP="007D5468">
      <w:pPr>
        <w:spacing w:after="0" w:line="240" w:lineRule="auto"/>
        <w:jc w:val="both"/>
        <w:rPr>
          <w:rFonts w:ascii="Times New Roman" w:hAnsi="Times New Roman" w:cs="Times New Roman"/>
          <w:sz w:val="24"/>
          <w:szCs w:val="24"/>
        </w:rPr>
      </w:pPr>
    </w:p>
    <w:p w14:paraId="37D57383"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Naročnik mora izvajalcu za odpravo morebitnih pripomb zagotoviti primeren rok, prav tako to velja za morebitno odpravo povzročene škode, ki jo je moč odpraviti v naravi.</w:t>
      </w:r>
    </w:p>
    <w:p w14:paraId="12BD3193" w14:textId="77777777" w:rsidR="007D5468" w:rsidRPr="007D5468" w:rsidRDefault="007D5468" w:rsidP="007D5468">
      <w:pPr>
        <w:spacing w:after="0" w:line="240" w:lineRule="auto"/>
        <w:ind w:left="1080"/>
        <w:rPr>
          <w:rFonts w:ascii="Times New Roman" w:hAnsi="Times New Roman" w:cs="Times New Roman"/>
          <w:b/>
          <w:sz w:val="24"/>
          <w:szCs w:val="24"/>
          <w:u w:val="single"/>
        </w:rPr>
      </w:pPr>
    </w:p>
    <w:p w14:paraId="7F2384BA" w14:textId="77777777" w:rsidR="007D5468" w:rsidRPr="007D5468" w:rsidRDefault="007D5468" w:rsidP="00AE56C3">
      <w:pPr>
        <w:numPr>
          <w:ilvl w:val="0"/>
          <w:numId w:val="24"/>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10A7D9D8" w14:textId="77777777" w:rsidR="007D5468" w:rsidRPr="007D5468" w:rsidRDefault="007D5468" w:rsidP="007D5468">
      <w:pPr>
        <w:tabs>
          <w:tab w:val="center" w:pos="4513"/>
        </w:tabs>
        <w:suppressAutoHyphens/>
        <w:spacing w:after="0" w:line="240" w:lineRule="auto"/>
        <w:ind w:left="720"/>
        <w:rPr>
          <w:rFonts w:ascii="Times New Roman" w:hAnsi="Times New Roman" w:cs="Times New Roman"/>
          <w:b/>
          <w:spacing w:val="-2"/>
          <w:sz w:val="24"/>
          <w:szCs w:val="24"/>
          <w:u w:val="single"/>
        </w:rPr>
      </w:pPr>
    </w:p>
    <w:p w14:paraId="125CFA21" w14:textId="02521398" w:rsidR="007D5468" w:rsidRPr="007D5468" w:rsidRDefault="007D5468" w:rsidP="007D5468">
      <w:pPr>
        <w:tabs>
          <w:tab w:val="left" w:pos="-720"/>
        </w:tabs>
        <w:suppressAutoHyphens/>
        <w:spacing w:after="0" w:line="240" w:lineRule="auto"/>
        <w:jc w:val="both"/>
        <w:rPr>
          <w:rFonts w:ascii="Times New Roman" w:hAnsi="Times New Roman" w:cs="Times New Roman"/>
          <w:spacing w:val="-2"/>
          <w:sz w:val="24"/>
          <w:szCs w:val="24"/>
        </w:rPr>
      </w:pPr>
      <w:r w:rsidRPr="007D5468">
        <w:rPr>
          <w:rFonts w:ascii="Times New Roman" w:hAnsi="Times New Roman" w:cs="Times New Roman"/>
          <w:spacing w:val="-2"/>
          <w:sz w:val="24"/>
          <w:szCs w:val="24"/>
        </w:rPr>
        <w:t>Naročnik prevoza</w:t>
      </w:r>
      <w:r w:rsidR="008728B0">
        <w:rPr>
          <w:rFonts w:ascii="Times New Roman" w:hAnsi="Times New Roman" w:cs="Times New Roman"/>
          <w:spacing w:val="-2"/>
          <w:sz w:val="24"/>
          <w:szCs w:val="24"/>
        </w:rPr>
        <w:t xml:space="preserve"> oziroma javni zavod </w:t>
      </w:r>
      <w:r w:rsidR="007F5F7D">
        <w:rPr>
          <w:rFonts w:ascii="Times New Roman" w:hAnsi="Times New Roman" w:cs="Times New Roman"/>
          <w:spacing w:val="-2"/>
          <w:sz w:val="24"/>
          <w:szCs w:val="24"/>
        </w:rPr>
        <w:t>(</w:t>
      </w:r>
      <w:r w:rsidR="008728B0">
        <w:rPr>
          <w:rFonts w:ascii="Times New Roman" w:hAnsi="Times New Roman" w:cs="Times New Roman"/>
          <w:spacing w:val="-2"/>
          <w:sz w:val="24"/>
          <w:szCs w:val="24"/>
        </w:rPr>
        <w:t>ali starši za sklop št. 6)</w:t>
      </w:r>
      <w:r w:rsidRPr="007D5468">
        <w:rPr>
          <w:rFonts w:ascii="Times New Roman" w:hAnsi="Times New Roman" w:cs="Times New Roman"/>
          <w:spacing w:val="-2"/>
          <w:sz w:val="24"/>
          <w:szCs w:val="24"/>
        </w:rPr>
        <w:t xml:space="preserve"> bo vsa odstopanja od planirane izvedbe šolskih prevozov javila izvajalcu najkasneje 24 ur pred spremembo, da izvajalec čas prevoza prilagodi konkretnim potrebam po prevozu.</w:t>
      </w:r>
    </w:p>
    <w:p w14:paraId="13F4827B" w14:textId="0AD8F837" w:rsidR="007D5468" w:rsidRPr="007D5468" w:rsidRDefault="007D5468" w:rsidP="007D5468">
      <w:pPr>
        <w:tabs>
          <w:tab w:val="left" w:pos="-720"/>
        </w:tabs>
        <w:suppressAutoHyphens/>
        <w:spacing w:after="0" w:line="240" w:lineRule="auto"/>
        <w:jc w:val="both"/>
        <w:rPr>
          <w:rFonts w:ascii="Times New Roman" w:hAnsi="Times New Roman" w:cs="Times New Roman"/>
          <w:spacing w:val="-2"/>
          <w:sz w:val="24"/>
          <w:szCs w:val="24"/>
        </w:rPr>
      </w:pPr>
      <w:r w:rsidRPr="007D5468">
        <w:rPr>
          <w:rFonts w:ascii="Times New Roman" w:hAnsi="Times New Roman" w:cs="Times New Roman"/>
          <w:spacing w:val="-2"/>
          <w:sz w:val="24"/>
          <w:szCs w:val="24"/>
        </w:rPr>
        <w:t>Odpovedane vo</w:t>
      </w:r>
      <w:r w:rsidR="007F5F7D">
        <w:rPr>
          <w:rFonts w:ascii="Times New Roman" w:hAnsi="Times New Roman" w:cs="Times New Roman"/>
          <w:spacing w:val="-2"/>
          <w:sz w:val="24"/>
          <w:szCs w:val="24"/>
        </w:rPr>
        <w:t>žnje prevoznik v dogovoru z javnim zavodom</w:t>
      </w:r>
      <w:r w:rsidRPr="007D5468">
        <w:rPr>
          <w:rFonts w:ascii="Times New Roman" w:hAnsi="Times New Roman" w:cs="Times New Roman"/>
          <w:spacing w:val="-2"/>
          <w:sz w:val="24"/>
          <w:szCs w:val="24"/>
        </w:rPr>
        <w:t xml:space="preserve"> poračuna pri naslednjih prevozih</w:t>
      </w:r>
      <w:r w:rsidR="008728B0">
        <w:rPr>
          <w:rFonts w:ascii="Times New Roman" w:hAnsi="Times New Roman" w:cs="Times New Roman"/>
          <w:spacing w:val="-2"/>
          <w:sz w:val="24"/>
          <w:szCs w:val="24"/>
        </w:rPr>
        <w:t xml:space="preserve"> (ne velja za sklop št. 6)</w:t>
      </w:r>
      <w:r w:rsidRPr="007D5468">
        <w:rPr>
          <w:rFonts w:ascii="Times New Roman" w:hAnsi="Times New Roman" w:cs="Times New Roman"/>
          <w:spacing w:val="-2"/>
          <w:sz w:val="24"/>
          <w:szCs w:val="24"/>
        </w:rPr>
        <w:t>.</w:t>
      </w:r>
    </w:p>
    <w:p w14:paraId="4431023C" w14:textId="77777777" w:rsidR="007D5468" w:rsidRPr="007D5468" w:rsidRDefault="007D5468" w:rsidP="00AE56C3">
      <w:pPr>
        <w:numPr>
          <w:ilvl w:val="0"/>
          <w:numId w:val="24"/>
        </w:numPr>
        <w:tabs>
          <w:tab w:val="left" w:pos="-720"/>
        </w:tabs>
        <w:suppressAutoHyphens/>
        <w:spacing w:after="0" w:line="240" w:lineRule="auto"/>
        <w:jc w:val="center"/>
        <w:rPr>
          <w:rFonts w:ascii="Times New Roman" w:hAnsi="Times New Roman" w:cs="Times New Roman"/>
          <w:b/>
          <w:spacing w:val="-2"/>
          <w:sz w:val="24"/>
          <w:szCs w:val="24"/>
        </w:rPr>
      </w:pPr>
      <w:r w:rsidRPr="007D5468">
        <w:rPr>
          <w:rFonts w:ascii="Times New Roman" w:hAnsi="Times New Roman" w:cs="Times New Roman"/>
          <w:b/>
          <w:spacing w:val="-2"/>
          <w:sz w:val="24"/>
          <w:szCs w:val="24"/>
        </w:rPr>
        <w:t>člen</w:t>
      </w:r>
    </w:p>
    <w:p w14:paraId="272F96BC" w14:textId="77777777" w:rsidR="007D5468" w:rsidRPr="007D5468" w:rsidRDefault="007D5468" w:rsidP="007D5468">
      <w:pPr>
        <w:tabs>
          <w:tab w:val="left" w:pos="-720"/>
        </w:tabs>
        <w:suppressAutoHyphens/>
        <w:spacing w:after="0" w:line="240" w:lineRule="auto"/>
        <w:rPr>
          <w:rFonts w:ascii="Times New Roman" w:hAnsi="Times New Roman" w:cs="Times New Roman"/>
          <w:sz w:val="24"/>
          <w:szCs w:val="24"/>
        </w:rPr>
      </w:pPr>
    </w:p>
    <w:p w14:paraId="67B66317" w14:textId="53FC4771" w:rsidR="007D5468" w:rsidRPr="007D5468" w:rsidRDefault="007D5468" w:rsidP="008728B0">
      <w:pPr>
        <w:tabs>
          <w:tab w:val="left" w:pos="-720"/>
        </w:tabs>
        <w:suppressAutoHyphens/>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Naročnik soglaša, da urnike prevozov dogovo</w:t>
      </w:r>
      <w:r w:rsidR="008728B0">
        <w:rPr>
          <w:rFonts w:ascii="Times New Roman" w:hAnsi="Times New Roman" w:cs="Times New Roman"/>
          <w:sz w:val="24"/>
          <w:szCs w:val="24"/>
        </w:rPr>
        <w:t>rijo z izvajalcem ravnatelji zavodov</w:t>
      </w:r>
      <w:r w:rsidRPr="007D5468">
        <w:rPr>
          <w:rFonts w:ascii="Times New Roman" w:hAnsi="Times New Roman" w:cs="Times New Roman"/>
          <w:sz w:val="24"/>
          <w:szCs w:val="24"/>
        </w:rPr>
        <w:t>, ki spremljajo in nadzorujejo izvajalca pri izvajanju te pogodbe.</w:t>
      </w:r>
    </w:p>
    <w:p w14:paraId="5B045D6B" w14:textId="77777777" w:rsidR="007D5468" w:rsidRPr="007D5468" w:rsidRDefault="007D5468" w:rsidP="007D5468">
      <w:pPr>
        <w:spacing w:after="0" w:line="240" w:lineRule="auto"/>
        <w:rPr>
          <w:rFonts w:ascii="Times New Roman" w:hAnsi="Times New Roman" w:cs="Times New Roman"/>
          <w:b/>
          <w:sz w:val="24"/>
          <w:szCs w:val="24"/>
          <w:u w:val="single"/>
        </w:rPr>
      </w:pPr>
    </w:p>
    <w:p w14:paraId="5180B992" w14:textId="77777777" w:rsidR="007D5468" w:rsidRPr="007D5468" w:rsidRDefault="007D5468" w:rsidP="00AE56C3">
      <w:pPr>
        <w:numPr>
          <w:ilvl w:val="0"/>
          <w:numId w:val="23"/>
        </w:numPr>
        <w:spacing w:after="0" w:line="240" w:lineRule="auto"/>
        <w:rPr>
          <w:rFonts w:ascii="Times New Roman" w:hAnsi="Times New Roman" w:cs="Times New Roman"/>
          <w:b/>
          <w:sz w:val="24"/>
          <w:szCs w:val="24"/>
          <w:u w:val="single"/>
        </w:rPr>
      </w:pPr>
      <w:r w:rsidRPr="007D5468">
        <w:rPr>
          <w:rFonts w:ascii="Times New Roman" w:hAnsi="Times New Roman" w:cs="Times New Roman"/>
          <w:b/>
          <w:sz w:val="24"/>
          <w:szCs w:val="24"/>
          <w:u w:val="single"/>
        </w:rPr>
        <w:t>CENA</w:t>
      </w:r>
    </w:p>
    <w:p w14:paraId="525BFEDD" w14:textId="77777777" w:rsidR="007D5468" w:rsidRPr="007D5468" w:rsidRDefault="007D5468" w:rsidP="00AE56C3">
      <w:pPr>
        <w:numPr>
          <w:ilvl w:val="0"/>
          <w:numId w:val="24"/>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2E4D428C" w14:textId="77777777" w:rsidR="007D5468" w:rsidRPr="007D5468" w:rsidRDefault="007D5468" w:rsidP="007D5468">
      <w:pPr>
        <w:spacing w:after="0" w:line="240" w:lineRule="auto"/>
        <w:jc w:val="both"/>
        <w:rPr>
          <w:rFonts w:ascii="Times New Roman" w:hAnsi="Times New Roman" w:cs="Times New Roman"/>
          <w:sz w:val="24"/>
          <w:szCs w:val="24"/>
        </w:rPr>
      </w:pPr>
    </w:p>
    <w:p w14:paraId="64FEBBAA" w14:textId="72E7505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 xml:space="preserve">Izvajalec se zavezuje, da bo storitev prevozov, navedenih v 2. </w:t>
      </w:r>
      <w:r w:rsidR="006341CC">
        <w:rPr>
          <w:rFonts w:ascii="Times New Roman" w:hAnsi="Times New Roman" w:cs="Times New Roman"/>
          <w:sz w:val="24"/>
          <w:szCs w:val="24"/>
        </w:rPr>
        <w:t>č</w:t>
      </w:r>
      <w:r w:rsidRPr="007D5468">
        <w:rPr>
          <w:rFonts w:ascii="Times New Roman" w:hAnsi="Times New Roman" w:cs="Times New Roman"/>
          <w:sz w:val="24"/>
          <w:szCs w:val="24"/>
        </w:rPr>
        <w:t>lenu te pogodbe izvajal  za skupno dnevno ceno v EUR, brez DDV: ________________.</w:t>
      </w:r>
    </w:p>
    <w:p w14:paraId="1B725B8D" w14:textId="77777777" w:rsidR="007D5468" w:rsidRPr="007D5468" w:rsidRDefault="007D5468" w:rsidP="007D5468">
      <w:pPr>
        <w:spacing w:after="0" w:line="240" w:lineRule="auto"/>
        <w:jc w:val="both"/>
        <w:rPr>
          <w:rFonts w:ascii="Times New Roman" w:hAnsi="Times New Roman" w:cs="Times New Roman"/>
          <w:sz w:val="24"/>
          <w:szCs w:val="24"/>
        </w:rPr>
      </w:pPr>
    </w:p>
    <w:p w14:paraId="0D2EEE31" w14:textId="637A2C8A"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Specifikacija ponudbene cene je naslednja</w:t>
      </w:r>
      <w:r w:rsidR="006F2459">
        <w:rPr>
          <w:rFonts w:ascii="Times New Roman" w:hAnsi="Times New Roman" w:cs="Times New Roman"/>
          <w:sz w:val="24"/>
          <w:szCs w:val="24"/>
        </w:rPr>
        <w:t xml:space="preserve"> (od sklopa 1 do 5)</w:t>
      </w:r>
      <w:r w:rsidRPr="007D5468">
        <w:rPr>
          <w:rFonts w:ascii="Times New Roman" w:hAnsi="Times New Roman" w:cs="Times New Roman"/>
          <w:sz w:val="24"/>
          <w:szCs w:val="24"/>
        </w:rPr>
        <w:t>:</w:t>
      </w:r>
    </w:p>
    <w:p w14:paraId="5C748998" w14:textId="77777777" w:rsidR="007D5468" w:rsidRPr="007D5468" w:rsidRDefault="007D5468" w:rsidP="007D5468">
      <w:pPr>
        <w:spacing w:after="0" w:line="240" w:lineRule="auto"/>
        <w:jc w:val="both"/>
        <w:rPr>
          <w:rFonts w:ascii="Times New Roman" w:hAnsi="Times New Roman" w:cs="Times New Roman"/>
          <w:sz w:val="24"/>
          <w:szCs w:val="24"/>
        </w:rPr>
      </w:pPr>
    </w:p>
    <w:tbl>
      <w:tblPr>
        <w:tblW w:w="88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27"/>
        <w:gridCol w:w="992"/>
        <w:gridCol w:w="1700"/>
        <w:gridCol w:w="1418"/>
        <w:gridCol w:w="1559"/>
        <w:gridCol w:w="1701"/>
      </w:tblGrid>
      <w:tr w:rsidR="007D5468" w:rsidRPr="007D5468" w14:paraId="6BA2D3B8" w14:textId="77777777" w:rsidTr="00C80F0D">
        <w:tc>
          <w:tcPr>
            <w:tcW w:w="1527" w:type="dxa"/>
            <w:tcBorders>
              <w:top w:val="single" w:sz="4" w:space="0" w:color="000000"/>
              <w:left w:val="single" w:sz="4" w:space="0" w:color="000000"/>
              <w:bottom w:val="single" w:sz="4" w:space="0" w:color="000000"/>
              <w:right w:val="single" w:sz="4" w:space="0" w:color="000000"/>
            </w:tcBorders>
            <w:hideMark/>
          </w:tcPr>
          <w:p w14:paraId="7DCF641B" w14:textId="77777777" w:rsidR="007D5468" w:rsidRPr="007D5468" w:rsidRDefault="007D5468"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RELACIJA</w:t>
            </w:r>
          </w:p>
        </w:tc>
        <w:tc>
          <w:tcPr>
            <w:tcW w:w="992" w:type="dxa"/>
            <w:tcBorders>
              <w:top w:val="single" w:sz="4" w:space="0" w:color="000000"/>
              <w:left w:val="single" w:sz="4" w:space="0" w:color="000000"/>
              <w:bottom w:val="single" w:sz="4" w:space="0" w:color="000000"/>
              <w:right w:val="single" w:sz="4" w:space="0" w:color="000000"/>
            </w:tcBorders>
            <w:hideMark/>
          </w:tcPr>
          <w:p w14:paraId="1840627C" w14:textId="77777777" w:rsidR="007D5468" w:rsidRPr="007D5468" w:rsidRDefault="007D5468"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 xml:space="preserve">Število km </w:t>
            </w:r>
          </w:p>
          <w:p w14:paraId="790F007E" w14:textId="77777777" w:rsidR="007D5468" w:rsidRPr="007D5468" w:rsidRDefault="007D5468"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dnevno</w:t>
            </w:r>
          </w:p>
        </w:tc>
        <w:tc>
          <w:tcPr>
            <w:tcW w:w="1700" w:type="dxa"/>
            <w:tcBorders>
              <w:top w:val="single" w:sz="4" w:space="0" w:color="000000"/>
              <w:left w:val="single" w:sz="4" w:space="0" w:color="000000"/>
              <w:bottom w:val="single" w:sz="4" w:space="0" w:color="000000"/>
              <w:right w:val="single" w:sz="4" w:space="0" w:color="000000"/>
            </w:tcBorders>
            <w:hideMark/>
          </w:tcPr>
          <w:p w14:paraId="4F92CC9F" w14:textId="77777777" w:rsidR="007D5468" w:rsidRPr="007D5468" w:rsidRDefault="007D5468"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Ponudbena cena brez DDV na km</w:t>
            </w:r>
          </w:p>
        </w:tc>
        <w:tc>
          <w:tcPr>
            <w:tcW w:w="1418" w:type="dxa"/>
            <w:tcBorders>
              <w:top w:val="single" w:sz="4" w:space="0" w:color="000000"/>
              <w:left w:val="single" w:sz="4" w:space="0" w:color="000000"/>
              <w:bottom w:val="single" w:sz="4" w:space="0" w:color="000000"/>
              <w:right w:val="single" w:sz="4" w:space="0" w:color="000000"/>
            </w:tcBorders>
            <w:hideMark/>
          </w:tcPr>
          <w:p w14:paraId="4DC0CA80" w14:textId="77777777" w:rsidR="007D5468" w:rsidRPr="007D5468" w:rsidRDefault="007D5468"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dnevna cena prevoza brez DDV</w:t>
            </w:r>
          </w:p>
          <w:p w14:paraId="78256910" w14:textId="77777777" w:rsidR="007D5468" w:rsidRPr="007D5468" w:rsidRDefault="007D5468" w:rsidP="007D5468">
            <w:pPr>
              <w:spacing w:after="0" w:line="240" w:lineRule="auto"/>
              <w:rPr>
                <w:rFonts w:ascii="Times New Roman" w:hAnsi="Times New Roman" w:cs="Times New Roman"/>
                <w:b/>
                <w:sz w:val="24"/>
                <w:szCs w:val="24"/>
              </w:rPr>
            </w:pPr>
          </w:p>
        </w:tc>
        <w:tc>
          <w:tcPr>
            <w:tcW w:w="1559" w:type="dxa"/>
            <w:tcBorders>
              <w:top w:val="single" w:sz="4" w:space="0" w:color="000000"/>
              <w:left w:val="single" w:sz="4" w:space="0" w:color="000000"/>
              <w:bottom w:val="single" w:sz="4" w:space="0" w:color="000000"/>
              <w:right w:val="single" w:sz="4" w:space="0" w:color="000000"/>
            </w:tcBorders>
            <w:hideMark/>
          </w:tcPr>
          <w:p w14:paraId="4E3C7F7A" w14:textId="77777777" w:rsidR="007D5468" w:rsidRPr="007D5468" w:rsidRDefault="007D5468"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cena prevoza za 190 dni brez DDV</w:t>
            </w:r>
          </w:p>
        </w:tc>
        <w:tc>
          <w:tcPr>
            <w:tcW w:w="1701" w:type="dxa"/>
            <w:tcBorders>
              <w:top w:val="single" w:sz="4" w:space="0" w:color="000000"/>
              <w:left w:val="single" w:sz="4" w:space="0" w:color="000000"/>
              <w:bottom w:val="single" w:sz="4" w:space="0" w:color="000000"/>
              <w:right w:val="single" w:sz="4" w:space="0" w:color="000000"/>
            </w:tcBorders>
          </w:tcPr>
          <w:p w14:paraId="01F33E1F" w14:textId="77777777" w:rsidR="007D5468" w:rsidRPr="007D5468" w:rsidRDefault="007D5468"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Cena prevoza za 570 dni brez DDV</w:t>
            </w:r>
          </w:p>
        </w:tc>
      </w:tr>
      <w:tr w:rsidR="007D5468" w:rsidRPr="007D5468" w14:paraId="2C01858A" w14:textId="77777777" w:rsidTr="00C80F0D">
        <w:tc>
          <w:tcPr>
            <w:tcW w:w="1527" w:type="dxa"/>
            <w:tcBorders>
              <w:top w:val="single" w:sz="4" w:space="0" w:color="000000"/>
              <w:left w:val="single" w:sz="4" w:space="0" w:color="000000"/>
              <w:bottom w:val="single" w:sz="4" w:space="0" w:color="000000"/>
              <w:right w:val="single" w:sz="4" w:space="0" w:color="000000"/>
            </w:tcBorders>
            <w:hideMark/>
          </w:tcPr>
          <w:p w14:paraId="60A13D58" w14:textId="77777777" w:rsidR="007D5468" w:rsidRPr="007D5468" w:rsidRDefault="007D5468"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1. SKLOP</w:t>
            </w:r>
          </w:p>
          <w:p w14:paraId="24BB4159" w14:textId="77777777" w:rsidR="007D5468" w:rsidRPr="007D5468" w:rsidRDefault="007D5468"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 avtobus 50 sedežni</w:t>
            </w:r>
          </w:p>
          <w:p w14:paraId="3EC6A7C8" w14:textId="77777777" w:rsidR="007D5468" w:rsidRPr="007D5468" w:rsidRDefault="007D5468"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 avtobus ___sedežni,</w:t>
            </w:r>
          </w:p>
          <w:p w14:paraId="661F8330" w14:textId="77777777" w:rsidR="007D5468" w:rsidRPr="007D5468" w:rsidRDefault="007D5468"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 kombi</w:t>
            </w:r>
          </w:p>
        </w:tc>
        <w:tc>
          <w:tcPr>
            <w:tcW w:w="992" w:type="dxa"/>
            <w:tcBorders>
              <w:top w:val="single" w:sz="4" w:space="0" w:color="000000"/>
              <w:left w:val="single" w:sz="4" w:space="0" w:color="000000"/>
              <w:bottom w:val="single" w:sz="4" w:space="0" w:color="000000"/>
              <w:right w:val="single" w:sz="4" w:space="0" w:color="000000"/>
            </w:tcBorders>
          </w:tcPr>
          <w:p w14:paraId="61F8B8FA" w14:textId="77777777" w:rsidR="007D5468" w:rsidRPr="007D5468" w:rsidRDefault="007D5468" w:rsidP="007D5468">
            <w:pPr>
              <w:spacing w:after="0" w:line="240" w:lineRule="auto"/>
              <w:rPr>
                <w:rFonts w:ascii="Times New Roman" w:hAnsi="Times New Roman" w:cs="Times New Roman"/>
                <w:b/>
                <w:sz w:val="24"/>
                <w:szCs w:val="24"/>
              </w:rPr>
            </w:pPr>
          </w:p>
        </w:tc>
        <w:tc>
          <w:tcPr>
            <w:tcW w:w="1700" w:type="dxa"/>
            <w:tcBorders>
              <w:top w:val="single" w:sz="4" w:space="0" w:color="000000"/>
              <w:left w:val="single" w:sz="4" w:space="0" w:color="000000"/>
              <w:bottom w:val="single" w:sz="4" w:space="0" w:color="000000"/>
              <w:right w:val="single" w:sz="4" w:space="0" w:color="000000"/>
            </w:tcBorders>
          </w:tcPr>
          <w:p w14:paraId="1DDD4848" w14:textId="77777777" w:rsidR="007D5468" w:rsidRPr="007D5468" w:rsidRDefault="007D5468" w:rsidP="007D5468">
            <w:pPr>
              <w:spacing w:after="0" w:line="240" w:lineRule="auto"/>
              <w:rPr>
                <w:rFonts w:ascii="Times New Roman" w:hAnsi="Times New Roman" w:cs="Times New Roman"/>
                <w:b/>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4D2AB67E" w14:textId="77777777" w:rsidR="007D5468" w:rsidRPr="007D5468" w:rsidRDefault="007D5468" w:rsidP="007D5468">
            <w:pPr>
              <w:spacing w:after="0" w:line="240" w:lineRule="auto"/>
              <w:rPr>
                <w:rFonts w:ascii="Times New Roman" w:hAnsi="Times New Roman" w:cs="Times New Roman"/>
                <w:b/>
                <w:sz w:val="24"/>
                <w:szCs w:val="24"/>
              </w:rPr>
            </w:pPr>
          </w:p>
        </w:tc>
        <w:tc>
          <w:tcPr>
            <w:tcW w:w="1559" w:type="dxa"/>
            <w:tcBorders>
              <w:top w:val="single" w:sz="4" w:space="0" w:color="000000"/>
              <w:left w:val="single" w:sz="4" w:space="0" w:color="000000"/>
              <w:bottom w:val="single" w:sz="4" w:space="0" w:color="000000"/>
              <w:right w:val="single" w:sz="4" w:space="0" w:color="000000"/>
            </w:tcBorders>
          </w:tcPr>
          <w:p w14:paraId="7AA7CC6C" w14:textId="77777777" w:rsidR="007D5468" w:rsidRPr="007D5468" w:rsidRDefault="007D5468" w:rsidP="007D5468">
            <w:pPr>
              <w:spacing w:after="0" w:line="240" w:lineRule="auto"/>
              <w:rPr>
                <w:rFonts w:ascii="Times New Roman" w:hAnsi="Times New Roman" w:cs="Times New Roman"/>
                <w:b/>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125A4479" w14:textId="77777777" w:rsidR="007D5468" w:rsidRPr="007D5468" w:rsidRDefault="007D5468" w:rsidP="007D5468">
            <w:pPr>
              <w:spacing w:after="0" w:line="240" w:lineRule="auto"/>
              <w:rPr>
                <w:rFonts w:ascii="Times New Roman" w:hAnsi="Times New Roman" w:cs="Times New Roman"/>
                <w:b/>
                <w:sz w:val="24"/>
                <w:szCs w:val="24"/>
              </w:rPr>
            </w:pPr>
          </w:p>
        </w:tc>
      </w:tr>
      <w:tr w:rsidR="007D5468" w:rsidRPr="007D5468" w14:paraId="5B32F20B" w14:textId="77777777" w:rsidTr="00C80F0D">
        <w:tc>
          <w:tcPr>
            <w:tcW w:w="1527" w:type="dxa"/>
            <w:tcBorders>
              <w:top w:val="single" w:sz="4" w:space="0" w:color="000000"/>
              <w:left w:val="single" w:sz="4" w:space="0" w:color="000000"/>
              <w:bottom w:val="single" w:sz="4" w:space="0" w:color="000000"/>
              <w:right w:val="single" w:sz="4" w:space="0" w:color="000000"/>
            </w:tcBorders>
            <w:hideMark/>
          </w:tcPr>
          <w:p w14:paraId="516CBFB8" w14:textId="77777777" w:rsidR="007D5468" w:rsidRPr="007D5468" w:rsidRDefault="007D5468" w:rsidP="007D5468">
            <w:pPr>
              <w:spacing w:after="0" w:line="240" w:lineRule="auto"/>
              <w:jc w:val="both"/>
              <w:rPr>
                <w:rFonts w:ascii="Times New Roman" w:hAnsi="Times New Roman" w:cs="Times New Roman"/>
                <w:b/>
                <w:sz w:val="24"/>
                <w:szCs w:val="24"/>
              </w:rPr>
            </w:pPr>
            <w:r w:rsidRPr="007D5468">
              <w:rPr>
                <w:rFonts w:ascii="Times New Roman" w:hAnsi="Times New Roman" w:cs="Times New Roman"/>
                <w:b/>
                <w:sz w:val="24"/>
                <w:szCs w:val="24"/>
              </w:rPr>
              <w:t>2. SKLOP</w:t>
            </w:r>
          </w:p>
          <w:p w14:paraId="5403E5B6" w14:textId="77777777" w:rsidR="007D5468" w:rsidRPr="007D5468" w:rsidRDefault="007D5468"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 avtobus 50 sedežni</w:t>
            </w:r>
          </w:p>
          <w:p w14:paraId="3490583A" w14:textId="77777777" w:rsidR="007D5468" w:rsidRPr="007D5468" w:rsidRDefault="007D5468"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 avtobus ___sedežni,</w:t>
            </w:r>
          </w:p>
          <w:p w14:paraId="20956C22" w14:textId="77777777" w:rsidR="007D5468" w:rsidRPr="007D5468" w:rsidRDefault="007D5468" w:rsidP="007D5468">
            <w:pPr>
              <w:spacing w:after="0" w:line="240" w:lineRule="auto"/>
              <w:jc w:val="both"/>
              <w:rPr>
                <w:rFonts w:ascii="Times New Roman" w:hAnsi="Times New Roman" w:cs="Times New Roman"/>
                <w:b/>
                <w:sz w:val="24"/>
                <w:szCs w:val="24"/>
              </w:rPr>
            </w:pPr>
            <w:r w:rsidRPr="007D5468">
              <w:rPr>
                <w:rFonts w:ascii="Times New Roman" w:hAnsi="Times New Roman" w:cs="Times New Roman"/>
                <w:b/>
                <w:sz w:val="24"/>
                <w:szCs w:val="24"/>
              </w:rPr>
              <w:t>- kombi</w:t>
            </w:r>
          </w:p>
        </w:tc>
        <w:tc>
          <w:tcPr>
            <w:tcW w:w="992" w:type="dxa"/>
            <w:tcBorders>
              <w:top w:val="single" w:sz="4" w:space="0" w:color="000000"/>
              <w:left w:val="single" w:sz="4" w:space="0" w:color="000000"/>
              <w:bottom w:val="single" w:sz="4" w:space="0" w:color="000000"/>
              <w:right w:val="single" w:sz="4" w:space="0" w:color="000000"/>
            </w:tcBorders>
          </w:tcPr>
          <w:p w14:paraId="1F621DA2" w14:textId="77777777" w:rsidR="007D5468" w:rsidRPr="007D5468" w:rsidRDefault="007D5468" w:rsidP="007D5468">
            <w:pPr>
              <w:spacing w:after="0" w:line="240" w:lineRule="auto"/>
              <w:rPr>
                <w:rFonts w:ascii="Times New Roman" w:hAnsi="Times New Roman" w:cs="Times New Roman"/>
                <w:b/>
                <w:sz w:val="24"/>
                <w:szCs w:val="24"/>
              </w:rPr>
            </w:pPr>
          </w:p>
        </w:tc>
        <w:tc>
          <w:tcPr>
            <w:tcW w:w="1700" w:type="dxa"/>
            <w:tcBorders>
              <w:top w:val="single" w:sz="4" w:space="0" w:color="000000"/>
              <w:left w:val="single" w:sz="4" w:space="0" w:color="000000"/>
              <w:bottom w:val="single" w:sz="4" w:space="0" w:color="000000"/>
              <w:right w:val="single" w:sz="4" w:space="0" w:color="000000"/>
            </w:tcBorders>
          </w:tcPr>
          <w:p w14:paraId="12179C0F" w14:textId="77777777" w:rsidR="007D5468" w:rsidRPr="007D5468" w:rsidRDefault="007D5468" w:rsidP="007D5468">
            <w:pPr>
              <w:spacing w:after="0" w:line="240" w:lineRule="auto"/>
              <w:rPr>
                <w:rFonts w:ascii="Times New Roman" w:hAnsi="Times New Roman" w:cs="Times New Roman"/>
                <w:b/>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2ECA9483" w14:textId="77777777" w:rsidR="007D5468" w:rsidRPr="007D5468" w:rsidRDefault="007D5468" w:rsidP="007D5468">
            <w:pPr>
              <w:spacing w:after="0" w:line="240" w:lineRule="auto"/>
              <w:rPr>
                <w:rFonts w:ascii="Times New Roman" w:hAnsi="Times New Roman" w:cs="Times New Roman"/>
                <w:b/>
                <w:sz w:val="24"/>
                <w:szCs w:val="24"/>
              </w:rPr>
            </w:pPr>
          </w:p>
        </w:tc>
        <w:tc>
          <w:tcPr>
            <w:tcW w:w="1559" w:type="dxa"/>
            <w:tcBorders>
              <w:top w:val="single" w:sz="4" w:space="0" w:color="000000"/>
              <w:left w:val="single" w:sz="4" w:space="0" w:color="000000"/>
              <w:bottom w:val="single" w:sz="4" w:space="0" w:color="000000"/>
              <w:right w:val="single" w:sz="4" w:space="0" w:color="000000"/>
            </w:tcBorders>
          </w:tcPr>
          <w:p w14:paraId="2CB02DBF" w14:textId="77777777" w:rsidR="007D5468" w:rsidRPr="007D5468" w:rsidRDefault="007D5468" w:rsidP="007D5468">
            <w:pPr>
              <w:spacing w:after="0" w:line="240" w:lineRule="auto"/>
              <w:rPr>
                <w:rFonts w:ascii="Times New Roman" w:hAnsi="Times New Roman" w:cs="Times New Roman"/>
                <w:b/>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7DD7CF26" w14:textId="77777777" w:rsidR="007D5468" w:rsidRPr="007D5468" w:rsidRDefault="007D5468" w:rsidP="007D5468">
            <w:pPr>
              <w:spacing w:after="0" w:line="240" w:lineRule="auto"/>
              <w:rPr>
                <w:rFonts w:ascii="Times New Roman" w:hAnsi="Times New Roman" w:cs="Times New Roman"/>
                <w:b/>
                <w:sz w:val="24"/>
                <w:szCs w:val="24"/>
              </w:rPr>
            </w:pPr>
          </w:p>
        </w:tc>
      </w:tr>
      <w:tr w:rsidR="009037D2" w:rsidRPr="007D5468" w14:paraId="5C84DD58" w14:textId="77777777" w:rsidTr="00C80F0D">
        <w:tc>
          <w:tcPr>
            <w:tcW w:w="1527" w:type="dxa"/>
            <w:tcBorders>
              <w:top w:val="single" w:sz="4" w:space="0" w:color="000000"/>
              <w:left w:val="single" w:sz="4" w:space="0" w:color="000000"/>
              <w:bottom w:val="single" w:sz="4" w:space="0" w:color="000000"/>
              <w:right w:val="single" w:sz="4" w:space="0" w:color="000000"/>
            </w:tcBorders>
            <w:hideMark/>
          </w:tcPr>
          <w:p w14:paraId="1C80752F" w14:textId="74B72273" w:rsidR="009037D2" w:rsidRPr="007D5468" w:rsidRDefault="009037D2" w:rsidP="00361744">
            <w:pPr>
              <w:spacing w:after="0" w:line="240" w:lineRule="auto"/>
              <w:rPr>
                <w:rFonts w:ascii="Times New Roman" w:hAnsi="Times New Roman" w:cs="Times New Roman"/>
                <w:b/>
                <w:sz w:val="24"/>
                <w:szCs w:val="24"/>
              </w:rPr>
            </w:pPr>
            <w:r>
              <w:rPr>
                <w:rFonts w:ascii="Times New Roman" w:hAnsi="Times New Roman" w:cs="Times New Roman"/>
                <w:b/>
                <w:sz w:val="24"/>
                <w:szCs w:val="24"/>
              </w:rPr>
              <w:t>3</w:t>
            </w:r>
            <w:r w:rsidRPr="007D5468">
              <w:rPr>
                <w:rFonts w:ascii="Times New Roman" w:hAnsi="Times New Roman" w:cs="Times New Roman"/>
                <w:b/>
                <w:sz w:val="24"/>
                <w:szCs w:val="24"/>
              </w:rPr>
              <w:t>. SKLOP</w:t>
            </w:r>
          </w:p>
          <w:p w14:paraId="071C4446" w14:textId="77777777" w:rsidR="009037D2" w:rsidRPr="007D5468" w:rsidRDefault="009037D2" w:rsidP="00361744">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lastRenderedPageBreak/>
              <w:t>- avtobus 50 sedežni</w:t>
            </w:r>
          </w:p>
          <w:p w14:paraId="6273EDBF" w14:textId="77777777" w:rsidR="009037D2" w:rsidRPr="007D5468" w:rsidRDefault="009037D2" w:rsidP="00361744">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 avtobus ___sedežni,</w:t>
            </w:r>
          </w:p>
          <w:p w14:paraId="4C7C78F8" w14:textId="14749AB2" w:rsidR="009037D2" w:rsidRPr="007D5468" w:rsidRDefault="009037D2"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 kombi</w:t>
            </w:r>
          </w:p>
        </w:tc>
        <w:tc>
          <w:tcPr>
            <w:tcW w:w="992" w:type="dxa"/>
            <w:tcBorders>
              <w:top w:val="single" w:sz="4" w:space="0" w:color="000000"/>
              <w:left w:val="single" w:sz="4" w:space="0" w:color="000000"/>
              <w:bottom w:val="single" w:sz="4" w:space="0" w:color="000000"/>
              <w:right w:val="single" w:sz="4" w:space="0" w:color="000000"/>
            </w:tcBorders>
          </w:tcPr>
          <w:p w14:paraId="5E39AE4A" w14:textId="77777777" w:rsidR="009037D2" w:rsidRPr="007D5468" w:rsidRDefault="009037D2" w:rsidP="007D5468">
            <w:pPr>
              <w:spacing w:after="0" w:line="240" w:lineRule="auto"/>
              <w:rPr>
                <w:rFonts w:ascii="Times New Roman" w:hAnsi="Times New Roman" w:cs="Times New Roman"/>
                <w:b/>
                <w:sz w:val="24"/>
                <w:szCs w:val="24"/>
              </w:rPr>
            </w:pPr>
          </w:p>
        </w:tc>
        <w:tc>
          <w:tcPr>
            <w:tcW w:w="1700" w:type="dxa"/>
            <w:tcBorders>
              <w:top w:val="single" w:sz="4" w:space="0" w:color="000000"/>
              <w:left w:val="single" w:sz="4" w:space="0" w:color="000000"/>
              <w:bottom w:val="single" w:sz="4" w:space="0" w:color="000000"/>
              <w:right w:val="single" w:sz="4" w:space="0" w:color="000000"/>
            </w:tcBorders>
          </w:tcPr>
          <w:p w14:paraId="65E031CF" w14:textId="77777777" w:rsidR="009037D2" w:rsidRPr="007D5468" w:rsidRDefault="009037D2" w:rsidP="007D5468">
            <w:pPr>
              <w:spacing w:after="0" w:line="240" w:lineRule="auto"/>
              <w:rPr>
                <w:rFonts w:ascii="Times New Roman" w:hAnsi="Times New Roman" w:cs="Times New Roman"/>
                <w:b/>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64E3C5BD" w14:textId="77777777" w:rsidR="009037D2" w:rsidRPr="007D5468" w:rsidRDefault="009037D2" w:rsidP="007D5468">
            <w:pPr>
              <w:spacing w:after="0" w:line="240" w:lineRule="auto"/>
              <w:rPr>
                <w:rFonts w:ascii="Times New Roman" w:hAnsi="Times New Roman" w:cs="Times New Roman"/>
                <w:b/>
                <w:sz w:val="24"/>
                <w:szCs w:val="24"/>
              </w:rPr>
            </w:pPr>
          </w:p>
        </w:tc>
        <w:tc>
          <w:tcPr>
            <w:tcW w:w="1559" w:type="dxa"/>
            <w:tcBorders>
              <w:top w:val="single" w:sz="4" w:space="0" w:color="000000"/>
              <w:left w:val="single" w:sz="4" w:space="0" w:color="000000"/>
              <w:bottom w:val="single" w:sz="4" w:space="0" w:color="000000"/>
              <w:right w:val="single" w:sz="4" w:space="0" w:color="000000"/>
            </w:tcBorders>
          </w:tcPr>
          <w:p w14:paraId="1125C0F3" w14:textId="77777777" w:rsidR="009037D2" w:rsidRPr="007D5468" w:rsidRDefault="009037D2" w:rsidP="007D5468">
            <w:pPr>
              <w:spacing w:after="0" w:line="240" w:lineRule="auto"/>
              <w:rPr>
                <w:rFonts w:ascii="Times New Roman" w:hAnsi="Times New Roman" w:cs="Times New Roman"/>
                <w:b/>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7067E338" w14:textId="77777777" w:rsidR="009037D2" w:rsidRPr="007D5468" w:rsidRDefault="009037D2" w:rsidP="007D5468">
            <w:pPr>
              <w:spacing w:after="0" w:line="240" w:lineRule="auto"/>
              <w:rPr>
                <w:rFonts w:ascii="Times New Roman" w:hAnsi="Times New Roman" w:cs="Times New Roman"/>
                <w:b/>
                <w:sz w:val="24"/>
                <w:szCs w:val="24"/>
              </w:rPr>
            </w:pPr>
          </w:p>
        </w:tc>
      </w:tr>
      <w:tr w:rsidR="007D5468" w:rsidRPr="007D5468" w14:paraId="3C8779E2" w14:textId="77777777" w:rsidTr="00C80F0D">
        <w:tc>
          <w:tcPr>
            <w:tcW w:w="1527" w:type="dxa"/>
            <w:tcBorders>
              <w:top w:val="single" w:sz="4" w:space="0" w:color="000000"/>
              <w:left w:val="single" w:sz="4" w:space="0" w:color="000000"/>
              <w:bottom w:val="single" w:sz="4" w:space="0" w:color="000000"/>
              <w:right w:val="single" w:sz="4" w:space="0" w:color="000000"/>
            </w:tcBorders>
            <w:hideMark/>
          </w:tcPr>
          <w:p w14:paraId="702C5880" w14:textId="77777777" w:rsidR="007D5468" w:rsidRPr="007D5468" w:rsidRDefault="007D5468" w:rsidP="007D5468">
            <w:pPr>
              <w:spacing w:after="0" w:line="240" w:lineRule="auto"/>
              <w:jc w:val="both"/>
              <w:rPr>
                <w:rFonts w:ascii="Times New Roman" w:hAnsi="Times New Roman" w:cs="Times New Roman"/>
                <w:b/>
                <w:sz w:val="24"/>
                <w:szCs w:val="24"/>
              </w:rPr>
            </w:pPr>
            <w:r w:rsidRPr="007D5468">
              <w:rPr>
                <w:rFonts w:ascii="Times New Roman" w:hAnsi="Times New Roman" w:cs="Times New Roman"/>
                <w:b/>
                <w:sz w:val="24"/>
                <w:szCs w:val="24"/>
              </w:rPr>
              <w:t xml:space="preserve">4. SKLOP </w:t>
            </w:r>
          </w:p>
          <w:p w14:paraId="704C170A" w14:textId="77777777" w:rsidR="007D5468" w:rsidRPr="007D5468" w:rsidRDefault="007D5468" w:rsidP="007D5468">
            <w:pPr>
              <w:spacing w:after="0" w:line="240" w:lineRule="auto"/>
              <w:jc w:val="both"/>
              <w:rPr>
                <w:rFonts w:ascii="Times New Roman" w:hAnsi="Times New Roman" w:cs="Times New Roman"/>
                <w:b/>
                <w:sz w:val="24"/>
                <w:szCs w:val="24"/>
              </w:rPr>
            </w:pPr>
            <w:r w:rsidRPr="007D5468">
              <w:rPr>
                <w:rFonts w:ascii="Times New Roman" w:hAnsi="Times New Roman" w:cs="Times New Roman"/>
                <w:b/>
                <w:sz w:val="24"/>
                <w:szCs w:val="24"/>
              </w:rPr>
              <w:t>- avtobus 50 sedežni</w:t>
            </w:r>
          </w:p>
          <w:p w14:paraId="321CD43E" w14:textId="77777777" w:rsidR="007D5468" w:rsidRPr="007D5468" w:rsidRDefault="007D5468"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 avtobus ___sedežni,</w:t>
            </w:r>
          </w:p>
          <w:p w14:paraId="170720DF" w14:textId="77777777" w:rsidR="007D5468" w:rsidRPr="007D5468" w:rsidRDefault="007D5468"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 kombi</w:t>
            </w:r>
          </w:p>
        </w:tc>
        <w:tc>
          <w:tcPr>
            <w:tcW w:w="992" w:type="dxa"/>
            <w:tcBorders>
              <w:top w:val="single" w:sz="4" w:space="0" w:color="000000"/>
              <w:left w:val="single" w:sz="4" w:space="0" w:color="000000"/>
              <w:bottom w:val="single" w:sz="4" w:space="0" w:color="000000"/>
              <w:right w:val="single" w:sz="4" w:space="0" w:color="000000"/>
            </w:tcBorders>
          </w:tcPr>
          <w:p w14:paraId="0784D665" w14:textId="77777777" w:rsidR="007D5468" w:rsidRPr="007D5468" w:rsidRDefault="007D5468" w:rsidP="007D5468">
            <w:pPr>
              <w:spacing w:after="0" w:line="240" w:lineRule="auto"/>
              <w:rPr>
                <w:rFonts w:ascii="Times New Roman" w:hAnsi="Times New Roman" w:cs="Times New Roman"/>
                <w:b/>
                <w:sz w:val="24"/>
                <w:szCs w:val="24"/>
              </w:rPr>
            </w:pPr>
          </w:p>
        </w:tc>
        <w:tc>
          <w:tcPr>
            <w:tcW w:w="1700" w:type="dxa"/>
            <w:tcBorders>
              <w:top w:val="single" w:sz="4" w:space="0" w:color="000000"/>
              <w:left w:val="single" w:sz="4" w:space="0" w:color="000000"/>
              <w:bottom w:val="single" w:sz="4" w:space="0" w:color="000000"/>
              <w:right w:val="single" w:sz="4" w:space="0" w:color="000000"/>
            </w:tcBorders>
          </w:tcPr>
          <w:p w14:paraId="0E2189D5" w14:textId="77777777" w:rsidR="007D5468" w:rsidRPr="007D5468" w:rsidRDefault="007D5468" w:rsidP="007D5468">
            <w:pPr>
              <w:spacing w:after="0" w:line="240" w:lineRule="auto"/>
              <w:rPr>
                <w:rFonts w:ascii="Times New Roman" w:hAnsi="Times New Roman" w:cs="Times New Roman"/>
                <w:b/>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37B15924" w14:textId="77777777" w:rsidR="007D5468" w:rsidRPr="007D5468" w:rsidRDefault="007D5468" w:rsidP="007D5468">
            <w:pPr>
              <w:spacing w:after="0" w:line="240" w:lineRule="auto"/>
              <w:rPr>
                <w:rFonts w:ascii="Times New Roman" w:hAnsi="Times New Roman" w:cs="Times New Roman"/>
                <w:b/>
                <w:sz w:val="24"/>
                <w:szCs w:val="24"/>
              </w:rPr>
            </w:pPr>
          </w:p>
        </w:tc>
        <w:tc>
          <w:tcPr>
            <w:tcW w:w="1559" w:type="dxa"/>
            <w:tcBorders>
              <w:top w:val="single" w:sz="4" w:space="0" w:color="000000"/>
              <w:left w:val="single" w:sz="4" w:space="0" w:color="000000"/>
              <w:bottom w:val="single" w:sz="4" w:space="0" w:color="000000"/>
              <w:right w:val="single" w:sz="4" w:space="0" w:color="000000"/>
            </w:tcBorders>
          </w:tcPr>
          <w:p w14:paraId="29B58CBA" w14:textId="77777777" w:rsidR="007D5468" w:rsidRPr="007D5468" w:rsidRDefault="007D5468" w:rsidP="007D5468">
            <w:pPr>
              <w:spacing w:after="0" w:line="240" w:lineRule="auto"/>
              <w:rPr>
                <w:rFonts w:ascii="Times New Roman" w:hAnsi="Times New Roman" w:cs="Times New Roman"/>
                <w:b/>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34E47C76" w14:textId="77777777" w:rsidR="007D5468" w:rsidRPr="007D5468" w:rsidRDefault="007D5468" w:rsidP="007D5468">
            <w:pPr>
              <w:spacing w:after="0" w:line="240" w:lineRule="auto"/>
              <w:rPr>
                <w:rFonts w:ascii="Times New Roman" w:hAnsi="Times New Roman" w:cs="Times New Roman"/>
                <w:b/>
                <w:sz w:val="24"/>
                <w:szCs w:val="24"/>
              </w:rPr>
            </w:pPr>
          </w:p>
        </w:tc>
      </w:tr>
      <w:tr w:rsidR="009037D2" w:rsidRPr="007D5468" w14:paraId="078768C9" w14:textId="77777777" w:rsidTr="00C80F0D">
        <w:tc>
          <w:tcPr>
            <w:tcW w:w="1527" w:type="dxa"/>
            <w:tcBorders>
              <w:top w:val="single" w:sz="4" w:space="0" w:color="000000"/>
              <w:left w:val="single" w:sz="4" w:space="0" w:color="000000"/>
              <w:bottom w:val="single" w:sz="4" w:space="0" w:color="000000"/>
              <w:right w:val="single" w:sz="4" w:space="0" w:color="000000"/>
            </w:tcBorders>
            <w:hideMark/>
          </w:tcPr>
          <w:p w14:paraId="664F4CFA" w14:textId="28140EFB" w:rsidR="009037D2" w:rsidRPr="007D5468" w:rsidRDefault="009037D2" w:rsidP="00361744">
            <w:pPr>
              <w:spacing w:after="0" w:line="240" w:lineRule="auto"/>
              <w:rPr>
                <w:rFonts w:ascii="Times New Roman" w:hAnsi="Times New Roman" w:cs="Times New Roman"/>
                <w:b/>
                <w:sz w:val="24"/>
                <w:szCs w:val="24"/>
              </w:rPr>
            </w:pPr>
            <w:r>
              <w:rPr>
                <w:rFonts w:ascii="Times New Roman" w:hAnsi="Times New Roman" w:cs="Times New Roman"/>
                <w:b/>
                <w:sz w:val="24"/>
                <w:szCs w:val="24"/>
              </w:rPr>
              <w:t>5</w:t>
            </w:r>
            <w:r w:rsidRPr="007D5468">
              <w:rPr>
                <w:rFonts w:ascii="Times New Roman" w:hAnsi="Times New Roman" w:cs="Times New Roman"/>
                <w:b/>
                <w:sz w:val="24"/>
                <w:szCs w:val="24"/>
              </w:rPr>
              <w:t>. SKLOP</w:t>
            </w:r>
          </w:p>
          <w:p w14:paraId="0B48F282" w14:textId="77777777" w:rsidR="009037D2" w:rsidRPr="007D5468" w:rsidRDefault="009037D2" w:rsidP="00361744">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 avtobus 50 sedežni</w:t>
            </w:r>
          </w:p>
          <w:p w14:paraId="088C16FC" w14:textId="77777777" w:rsidR="009037D2" w:rsidRPr="007D5468" w:rsidRDefault="009037D2" w:rsidP="00361744">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 avtobus ___sedežni,</w:t>
            </w:r>
          </w:p>
          <w:p w14:paraId="345BA3BA" w14:textId="015A660B" w:rsidR="009037D2" w:rsidRPr="007D5468" w:rsidRDefault="009037D2"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 kombi</w:t>
            </w:r>
          </w:p>
        </w:tc>
        <w:tc>
          <w:tcPr>
            <w:tcW w:w="992" w:type="dxa"/>
            <w:tcBorders>
              <w:top w:val="single" w:sz="4" w:space="0" w:color="000000"/>
              <w:left w:val="single" w:sz="4" w:space="0" w:color="000000"/>
              <w:bottom w:val="single" w:sz="4" w:space="0" w:color="000000"/>
              <w:right w:val="single" w:sz="4" w:space="0" w:color="000000"/>
            </w:tcBorders>
          </w:tcPr>
          <w:p w14:paraId="3AA4DB21" w14:textId="77777777" w:rsidR="009037D2" w:rsidRPr="007D5468" w:rsidRDefault="009037D2" w:rsidP="007D5468">
            <w:pPr>
              <w:spacing w:after="0" w:line="240" w:lineRule="auto"/>
              <w:rPr>
                <w:rFonts w:ascii="Times New Roman" w:hAnsi="Times New Roman" w:cs="Times New Roman"/>
                <w:b/>
                <w:sz w:val="24"/>
                <w:szCs w:val="24"/>
              </w:rPr>
            </w:pPr>
          </w:p>
        </w:tc>
        <w:tc>
          <w:tcPr>
            <w:tcW w:w="1700" w:type="dxa"/>
            <w:tcBorders>
              <w:top w:val="single" w:sz="4" w:space="0" w:color="000000"/>
              <w:left w:val="single" w:sz="4" w:space="0" w:color="000000"/>
              <w:bottom w:val="single" w:sz="4" w:space="0" w:color="000000"/>
              <w:right w:val="single" w:sz="4" w:space="0" w:color="000000"/>
            </w:tcBorders>
          </w:tcPr>
          <w:p w14:paraId="6177628B" w14:textId="77777777" w:rsidR="009037D2" w:rsidRPr="007D5468" w:rsidRDefault="009037D2" w:rsidP="007D5468">
            <w:pPr>
              <w:spacing w:after="0" w:line="240" w:lineRule="auto"/>
              <w:rPr>
                <w:rFonts w:ascii="Times New Roman" w:hAnsi="Times New Roman" w:cs="Times New Roman"/>
                <w:b/>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3C0C5B5E" w14:textId="77777777" w:rsidR="009037D2" w:rsidRPr="007D5468" w:rsidRDefault="009037D2" w:rsidP="007D5468">
            <w:pPr>
              <w:spacing w:after="0" w:line="240" w:lineRule="auto"/>
              <w:rPr>
                <w:rFonts w:ascii="Times New Roman" w:hAnsi="Times New Roman" w:cs="Times New Roman"/>
                <w:b/>
                <w:sz w:val="24"/>
                <w:szCs w:val="24"/>
              </w:rPr>
            </w:pPr>
          </w:p>
        </w:tc>
        <w:tc>
          <w:tcPr>
            <w:tcW w:w="1559" w:type="dxa"/>
            <w:tcBorders>
              <w:top w:val="single" w:sz="4" w:space="0" w:color="000000"/>
              <w:left w:val="single" w:sz="4" w:space="0" w:color="000000"/>
              <w:bottom w:val="single" w:sz="4" w:space="0" w:color="000000"/>
              <w:right w:val="single" w:sz="4" w:space="0" w:color="000000"/>
            </w:tcBorders>
          </w:tcPr>
          <w:p w14:paraId="4119FC11" w14:textId="77777777" w:rsidR="009037D2" w:rsidRPr="007D5468" w:rsidRDefault="009037D2" w:rsidP="007D5468">
            <w:pPr>
              <w:spacing w:after="0" w:line="240" w:lineRule="auto"/>
              <w:rPr>
                <w:rFonts w:ascii="Times New Roman" w:hAnsi="Times New Roman" w:cs="Times New Roman"/>
                <w:b/>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1CE7E6A1" w14:textId="77777777" w:rsidR="009037D2" w:rsidRPr="007D5468" w:rsidRDefault="009037D2" w:rsidP="007D5468">
            <w:pPr>
              <w:spacing w:after="0" w:line="240" w:lineRule="auto"/>
              <w:rPr>
                <w:rFonts w:ascii="Times New Roman" w:hAnsi="Times New Roman" w:cs="Times New Roman"/>
                <w:b/>
                <w:sz w:val="24"/>
                <w:szCs w:val="24"/>
              </w:rPr>
            </w:pPr>
          </w:p>
        </w:tc>
      </w:tr>
      <w:tr w:rsidR="007D5468" w:rsidRPr="007D5468" w14:paraId="4ADED329" w14:textId="77777777" w:rsidTr="00C80F0D">
        <w:tc>
          <w:tcPr>
            <w:tcW w:w="4219" w:type="dxa"/>
            <w:gridSpan w:val="3"/>
            <w:tcBorders>
              <w:top w:val="single" w:sz="4" w:space="0" w:color="000000"/>
              <w:left w:val="single" w:sz="4" w:space="0" w:color="000000"/>
              <w:bottom w:val="single" w:sz="4" w:space="0" w:color="000000"/>
              <w:right w:val="single" w:sz="4" w:space="0" w:color="000000"/>
            </w:tcBorders>
            <w:hideMark/>
          </w:tcPr>
          <w:p w14:paraId="70CBA6A2" w14:textId="77777777" w:rsidR="007D5468" w:rsidRPr="007D5468" w:rsidRDefault="007D5468" w:rsidP="007D5468">
            <w:p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SKUPAJ</w:t>
            </w:r>
          </w:p>
        </w:tc>
        <w:tc>
          <w:tcPr>
            <w:tcW w:w="1418" w:type="dxa"/>
            <w:tcBorders>
              <w:top w:val="single" w:sz="4" w:space="0" w:color="000000"/>
              <w:left w:val="single" w:sz="4" w:space="0" w:color="000000"/>
              <w:bottom w:val="single" w:sz="4" w:space="0" w:color="000000"/>
              <w:right w:val="single" w:sz="4" w:space="0" w:color="000000"/>
            </w:tcBorders>
          </w:tcPr>
          <w:p w14:paraId="4FC476DB" w14:textId="77777777" w:rsidR="007D5468" w:rsidRPr="007D5468" w:rsidRDefault="007D5468" w:rsidP="007D5468">
            <w:pPr>
              <w:spacing w:after="0" w:line="240" w:lineRule="auto"/>
              <w:rPr>
                <w:rFonts w:ascii="Times New Roman" w:hAnsi="Times New Roman" w:cs="Times New Roman"/>
                <w:b/>
                <w:sz w:val="24"/>
                <w:szCs w:val="24"/>
              </w:rPr>
            </w:pPr>
          </w:p>
        </w:tc>
        <w:tc>
          <w:tcPr>
            <w:tcW w:w="1559" w:type="dxa"/>
            <w:tcBorders>
              <w:top w:val="single" w:sz="4" w:space="0" w:color="000000"/>
              <w:left w:val="single" w:sz="4" w:space="0" w:color="000000"/>
              <w:bottom w:val="single" w:sz="4" w:space="0" w:color="000000"/>
              <w:right w:val="single" w:sz="4" w:space="0" w:color="000000"/>
            </w:tcBorders>
          </w:tcPr>
          <w:p w14:paraId="3F109FE0" w14:textId="77777777" w:rsidR="007D5468" w:rsidRPr="007D5468" w:rsidRDefault="007D5468" w:rsidP="007D5468">
            <w:pPr>
              <w:spacing w:after="0" w:line="240" w:lineRule="auto"/>
              <w:rPr>
                <w:rFonts w:ascii="Times New Roman" w:hAnsi="Times New Roman" w:cs="Times New Roman"/>
                <w:b/>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7BD238ED" w14:textId="77777777" w:rsidR="007D5468" w:rsidRPr="007D5468" w:rsidRDefault="007D5468" w:rsidP="007D5468">
            <w:pPr>
              <w:spacing w:after="0" w:line="240" w:lineRule="auto"/>
              <w:rPr>
                <w:rFonts w:ascii="Times New Roman" w:hAnsi="Times New Roman" w:cs="Times New Roman"/>
                <w:b/>
                <w:sz w:val="24"/>
                <w:szCs w:val="24"/>
              </w:rPr>
            </w:pPr>
          </w:p>
        </w:tc>
      </w:tr>
    </w:tbl>
    <w:p w14:paraId="6157977F" w14:textId="77777777" w:rsidR="007D5468" w:rsidRDefault="007D5468" w:rsidP="007D5468">
      <w:pPr>
        <w:spacing w:after="0" w:line="240" w:lineRule="auto"/>
        <w:rPr>
          <w:rFonts w:ascii="Times New Roman" w:hAnsi="Times New Roman" w:cs="Times New Roman"/>
          <w:b/>
          <w:sz w:val="24"/>
          <w:szCs w:val="24"/>
        </w:rPr>
      </w:pPr>
    </w:p>
    <w:p w14:paraId="2B352E61" w14:textId="32B8FC9D" w:rsidR="006F2459" w:rsidRPr="007D5468" w:rsidRDefault="006F2459" w:rsidP="006F2459">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Specifikacija ponudbene cene je naslednja</w:t>
      </w:r>
      <w:r>
        <w:rPr>
          <w:rFonts w:ascii="Times New Roman" w:hAnsi="Times New Roman" w:cs="Times New Roman"/>
          <w:sz w:val="24"/>
          <w:szCs w:val="24"/>
        </w:rPr>
        <w:t xml:space="preserve"> (za sklop 6)</w:t>
      </w:r>
      <w:r w:rsidRPr="007D5468">
        <w:rPr>
          <w:rFonts w:ascii="Times New Roman" w:hAnsi="Times New Roman" w:cs="Times New Roman"/>
          <w:sz w:val="24"/>
          <w:szCs w:val="24"/>
        </w:rPr>
        <w:t>:</w:t>
      </w:r>
    </w:p>
    <w:p w14:paraId="69CF6A2C" w14:textId="77777777" w:rsidR="006F2459" w:rsidRDefault="006F2459" w:rsidP="007D5468">
      <w:pPr>
        <w:spacing w:after="0" w:line="240" w:lineRule="auto"/>
        <w:rPr>
          <w:rFonts w:ascii="Times New Roman" w:hAnsi="Times New Roman" w:cs="Times New Roman"/>
          <w:b/>
          <w:sz w:val="24"/>
          <w:szCs w:val="24"/>
        </w:rPr>
      </w:pPr>
    </w:p>
    <w:tbl>
      <w:tblPr>
        <w:tblW w:w="6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27"/>
        <w:gridCol w:w="1700"/>
        <w:gridCol w:w="1559"/>
        <w:gridCol w:w="1701"/>
      </w:tblGrid>
      <w:tr w:rsidR="006F2459" w:rsidRPr="007D5468" w14:paraId="75B91E71" w14:textId="77777777" w:rsidTr="006F2459">
        <w:tc>
          <w:tcPr>
            <w:tcW w:w="1527" w:type="dxa"/>
            <w:tcBorders>
              <w:top w:val="single" w:sz="4" w:space="0" w:color="000000"/>
              <w:left w:val="single" w:sz="4" w:space="0" w:color="000000"/>
              <w:bottom w:val="single" w:sz="4" w:space="0" w:color="000000"/>
              <w:right w:val="single" w:sz="4" w:space="0" w:color="000000"/>
            </w:tcBorders>
            <w:hideMark/>
          </w:tcPr>
          <w:p w14:paraId="21134D37" w14:textId="77777777" w:rsidR="006F2459" w:rsidRPr="007D5468" w:rsidRDefault="006F2459" w:rsidP="00DA362C">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RELACIJA</w:t>
            </w:r>
          </w:p>
        </w:tc>
        <w:tc>
          <w:tcPr>
            <w:tcW w:w="1700" w:type="dxa"/>
            <w:tcBorders>
              <w:top w:val="single" w:sz="4" w:space="0" w:color="000000"/>
              <w:left w:val="single" w:sz="4" w:space="0" w:color="000000"/>
              <w:bottom w:val="single" w:sz="4" w:space="0" w:color="000000"/>
              <w:right w:val="single" w:sz="4" w:space="0" w:color="000000"/>
            </w:tcBorders>
            <w:hideMark/>
          </w:tcPr>
          <w:p w14:paraId="01CBD1BE" w14:textId="0FD6C1C6" w:rsidR="006F2459" w:rsidRPr="007D5468" w:rsidRDefault="006F2459" w:rsidP="00DA362C">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 xml:space="preserve">Ponudbena cena </w:t>
            </w:r>
            <w:r>
              <w:rPr>
                <w:rFonts w:ascii="Times New Roman" w:hAnsi="Times New Roman" w:cs="Times New Roman"/>
                <w:b/>
                <w:sz w:val="24"/>
                <w:szCs w:val="24"/>
              </w:rPr>
              <w:t>na dan brez DDV</w:t>
            </w:r>
          </w:p>
        </w:tc>
        <w:tc>
          <w:tcPr>
            <w:tcW w:w="1559" w:type="dxa"/>
            <w:tcBorders>
              <w:top w:val="single" w:sz="4" w:space="0" w:color="000000"/>
              <w:left w:val="single" w:sz="4" w:space="0" w:color="000000"/>
              <w:bottom w:val="single" w:sz="4" w:space="0" w:color="000000"/>
              <w:right w:val="single" w:sz="4" w:space="0" w:color="000000"/>
            </w:tcBorders>
            <w:hideMark/>
          </w:tcPr>
          <w:p w14:paraId="240EC1C5" w14:textId="43E3F023" w:rsidR="006F2459" w:rsidRPr="007D5468" w:rsidRDefault="006F2459" w:rsidP="006F2459">
            <w:pPr>
              <w:spacing w:after="0" w:line="240" w:lineRule="auto"/>
              <w:rPr>
                <w:rFonts w:ascii="Times New Roman" w:hAnsi="Times New Roman" w:cs="Times New Roman"/>
                <w:b/>
                <w:sz w:val="24"/>
                <w:szCs w:val="24"/>
              </w:rPr>
            </w:pPr>
            <w:r>
              <w:rPr>
                <w:rFonts w:ascii="Times New Roman" w:hAnsi="Times New Roman" w:cs="Times New Roman"/>
                <w:b/>
                <w:sz w:val="24"/>
                <w:szCs w:val="24"/>
              </w:rPr>
              <w:t>C</w:t>
            </w:r>
            <w:r w:rsidRPr="007D5468">
              <w:rPr>
                <w:rFonts w:ascii="Times New Roman" w:hAnsi="Times New Roman" w:cs="Times New Roman"/>
                <w:b/>
                <w:sz w:val="24"/>
                <w:szCs w:val="24"/>
              </w:rPr>
              <w:t>ena prevoza za 190 dni brez DDV</w:t>
            </w:r>
          </w:p>
        </w:tc>
        <w:tc>
          <w:tcPr>
            <w:tcW w:w="1701" w:type="dxa"/>
            <w:tcBorders>
              <w:top w:val="single" w:sz="4" w:space="0" w:color="000000"/>
              <w:left w:val="single" w:sz="4" w:space="0" w:color="000000"/>
              <w:bottom w:val="single" w:sz="4" w:space="0" w:color="000000"/>
              <w:right w:val="single" w:sz="4" w:space="0" w:color="000000"/>
            </w:tcBorders>
          </w:tcPr>
          <w:p w14:paraId="652C7609" w14:textId="77777777" w:rsidR="006F2459" w:rsidRPr="007D5468" w:rsidRDefault="006F2459" w:rsidP="00DA362C">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Cena prevoza za 570 dni brez DDV</w:t>
            </w:r>
          </w:p>
        </w:tc>
      </w:tr>
      <w:tr w:rsidR="006F2459" w:rsidRPr="007D5468" w14:paraId="07830953" w14:textId="77777777" w:rsidTr="006F2459">
        <w:tc>
          <w:tcPr>
            <w:tcW w:w="1527" w:type="dxa"/>
            <w:tcBorders>
              <w:top w:val="single" w:sz="4" w:space="0" w:color="000000"/>
              <w:left w:val="single" w:sz="4" w:space="0" w:color="000000"/>
              <w:bottom w:val="single" w:sz="4" w:space="0" w:color="000000"/>
              <w:right w:val="single" w:sz="4" w:space="0" w:color="000000"/>
            </w:tcBorders>
            <w:hideMark/>
          </w:tcPr>
          <w:p w14:paraId="59D1D9D3" w14:textId="095BB606" w:rsidR="006F2459" w:rsidRPr="007D5468" w:rsidRDefault="006F2459" w:rsidP="00DA362C">
            <w:pPr>
              <w:spacing w:after="0" w:line="240" w:lineRule="auto"/>
              <w:rPr>
                <w:rFonts w:ascii="Times New Roman" w:hAnsi="Times New Roman" w:cs="Times New Roman"/>
                <w:b/>
                <w:sz w:val="24"/>
                <w:szCs w:val="24"/>
              </w:rPr>
            </w:pPr>
            <w:r>
              <w:rPr>
                <w:rFonts w:ascii="Times New Roman" w:hAnsi="Times New Roman" w:cs="Times New Roman"/>
                <w:b/>
                <w:sz w:val="24"/>
                <w:szCs w:val="24"/>
              </w:rPr>
              <w:t>6</w:t>
            </w:r>
            <w:r w:rsidRPr="007D5468">
              <w:rPr>
                <w:rFonts w:ascii="Times New Roman" w:hAnsi="Times New Roman" w:cs="Times New Roman"/>
                <w:b/>
                <w:sz w:val="24"/>
                <w:szCs w:val="24"/>
              </w:rPr>
              <w:t>. SKLOP</w:t>
            </w:r>
          </w:p>
          <w:p w14:paraId="1FA34A3E" w14:textId="4215D3F0" w:rsidR="006F2459" w:rsidRPr="007D5468" w:rsidRDefault="006F2459" w:rsidP="006F2459">
            <w:pPr>
              <w:spacing w:after="0" w:line="240" w:lineRule="auto"/>
              <w:rPr>
                <w:rFonts w:ascii="Times New Roman" w:hAnsi="Times New Roman" w:cs="Times New Roman"/>
                <w:b/>
                <w:sz w:val="24"/>
                <w:szCs w:val="24"/>
              </w:rPr>
            </w:pPr>
            <w:r>
              <w:rPr>
                <w:rFonts w:ascii="Times New Roman" w:hAnsi="Times New Roman" w:cs="Times New Roman"/>
                <w:b/>
                <w:sz w:val="24"/>
                <w:szCs w:val="24"/>
              </w:rPr>
              <w:t>vrsta vozila: __________</w:t>
            </w:r>
          </w:p>
        </w:tc>
        <w:tc>
          <w:tcPr>
            <w:tcW w:w="1700" w:type="dxa"/>
            <w:tcBorders>
              <w:top w:val="single" w:sz="4" w:space="0" w:color="000000"/>
              <w:left w:val="single" w:sz="4" w:space="0" w:color="000000"/>
              <w:bottom w:val="single" w:sz="4" w:space="0" w:color="000000"/>
              <w:right w:val="single" w:sz="4" w:space="0" w:color="000000"/>
            </w:tcBorders>
          </w:tcPr>
          <w:p w14:paraId="50C8EF58" w14:textId="77777777" w:rsidR="006F2459" w:rsidRPr="007D5468" w:rsidRDefault="006F2459" w:rsidP="00DA362C">
            <w:pPr>
              <w:spacing w:after="0" w:line="240" w:lineRule="auto"/>
              <w:rPr>
                <w:rFonts w:ascii="Times New Roman" w:hAnsi="Times New Roman" w:cs="Times New Roman"/>
                <w:b/>
                <w:sz w:val="24"/>
                <w:szCs w:val="24"/>
              </w:rPr>
            </w:pPr>
          </w:p>
        </w:tc>
        <w:tc>
          <w:tcPr>
            <w:tcW w:w="1559" w:type="dxa"/>
            <w:tcBorders>
              <w:top w:val="single" w:sz="4" w:space="0" w:color="000000"/>
              <w:left w:val="single" w:sz="4" w:space="0" w:color="000000"/>
              <w:bottom w:val="single" w:sz="4" w:space="0" w:color="000000"/>
              <w:right w:val="single" w:sz="4" w:space="0" w:color="000000"/>
            </w:tcBorders>
          </w:tcPr>
          <w:p w14:paraId="687E3F3F" w14:textId="77777777" w:rsidR="006F2459" w:rsidRPr="007D5468" w:rsidRDefault="006F2459" w:rsidP="00DA362C">
            <w:pPr>
              <w:spacing w:after="0" w:line="240" w:lineRule="auto"/>
              <w:rPr>
                <w:rFonts w:ascii="Times New Roman" w:hAnsi="Times New Roman" w:cs="Times New Roman"/>
                <w:b/>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4E4D5357" w14:textId="77777777" w:rsidR="006F2459" w:rsidRPr="007D5468" w:rsidRDefault="006F2459" w:rsidP="00DA362C">
            <w:pPr>
              <w:spacing w:after="0" w:line="240" w:lineRule="auto"/>
              <w:rPr>
                <w:rFonts w:ascii="Times New Roman" w:hAnsi="Times New Roman" w:cs="Times New Roman"/>
                <w:b/>
                <w:sz w:val="24"/>
                <w:szCs w:val="24"/>
              </w:rPr>
            </w:pPr>
          </w:p>
        </w:tc>
      </w:tr>
    </w:tbl>
    <w:p w14:paraId="2199FABF" w14:textId="77777777" w:rsidR="006F2459" w:rsidRPr="007D5468" w:rsidRDefault="006F2459" w:rsidP="007D5468">
      <w:pPr>
        <w:spacing w:after="0" w:line="240" w:lineRule="auto"/>
        <w:rPr>
          <w:rFonts w:ascii="Times New Roman" w:hAnsi="Times New Roman" w:cs="Times New Roman"/>
          <w:b/>
          <w:sz w:val="24"/>
          <w:szCs w:val="24"/>
        </w:rPr>
      </w:pPr>
    </w:p>
    <w:p w14:paraId="785BC78A" w14:textId="1BFD0D59" w:rsidR="007D5468" w:rsidRPr="007D5468" w:rsidRDefault="007D5468" w:rsidP="007D5468">
      <w:pPr>
        <w:tabs>
          <w:tab w:val="left" w:pos="-720"/>
        </w:tabs>
        <w:suppressAutoHyphens/>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Celotna pogodbena vrednost za obdobje od 1</w:t>
      </w:r>
      <w:r w:rsidRPr="007D5468">
        <w:rPr>
          <w:rFonts w:ascii="Times New Roman" w:hAnsi="Times New Roman" w:cs="Times New Roman"/>
          <w:bCs/>
          <w:sz w:val="24"/>
          <w:szCs w:val="24"/>
        </w:rPr>
        <w:t>. 9. 20</w:t>
      </w:r>
      <w:r w:rsidR="007A5290">
        <w:rPr>
          <w:rFonts w:ascii="Times New Roman" w:hAnsi="Times New Roman" w:cs="Times New Roman"/>
          <w:bCs/>
          <w:sz w:val="24"/>
          <w:szCs w:val="24"/>
        </w:rPr>
        <w:t>2</w:t>
      </w:r>
      <w:r w:rsidR="007005F0">
        <w:rPr>
          <w:rFonts w:ascii="Times New Roman" w:hAnsi="Times New Roman" w:cs="Times New Roman"/>
          <w:bCs/>
          <w:sz w:val="24"/>
          <w:szCs w:val="24"/>
        </w:rPr>
        <w:t>2</w:t>
      </w:r>
      <w:r w:rsidRPr="007D5468">
        <w:rPr>
          <w:rFonts w:ascii="Times New Roman" w:hAnsi="Times New Roman" w:cs="Times New Roman"/>
          <w:bCs/>
          <w:sz w:val="24"/>
          <w:szCs w:val="24"/>
        </w:rPr>
        <w:t xml:space="preserve"> do 30. 6. 20</w:t>
      </w:r>
      <w:r>
        <w:rPr>
          <w:rFonts w:ascii="Times New Roman" w:hAnsi="Times New Roman" w:cs="Times New Roman"/>
          <w:bCs/>
          <w:sz w:val="24"/>
          <w:szCs w:val="24"/>
        </w:rPr>
        <w:t>2</w:t>
      </w:r>
      <w:r w:rsidR="007005F0">
        <w:rPr>
          <w:rFonts w:ascii="Times New Roman" w:hAnsi="Times New Roman" w:cs="Times New Roman"/>
          <w:bCs/>
          <w:sz w:val="24"/>
          <w:szCs w:val="24"/>
        </w:rPr>
        <w:t>5</w:t>
      </w:r>
      <w:r w:rsidRPr="007D5468">
        <w:rPr>
          <w:rFonts w:ascii="Times New Roman" w:hAnsi="Times New Roman" w:cs="Times New Roman"/>
          <w:bCs/>
          <w:sz w:val="24"/>
          <w:szCs w:val="24"/>
        </w:rPr>
        <w:t xml:space="preserve"> </w:t>
      </w:r>
      <w:r w:rsidRPr="007D5468">
        <w:rPr>
          <w:rFonts w:ascii="Times New Roman" w:hAnsi="Times New Roman" w:cs="Times New Roman"/>
          <w:sz w:val="24"/>
          <w:szCs w:val="24"/>
        </w:rPr>
        <w:t xml:space="preserve">znaša  ______________ EUR. V ceni ni vključen DDV. </w:t>
      </w:r>
    </w:p>
    <w:p w14:paraId="0196A94F" w14:textId="77777777" w:rsidR="00D94057" w:rsidRDefault="00D94057" w:rsidP="007D5468">
      <w:pPr>
        <w:tabs>
          <w:tab w:val="left" w:pos="1474"/>
        </w:tabs>
        <w:spacing w:after="0" w:line="240" w:lineRule="auto"/>
        <w:jc w:val="both"/>
        <w:rPr>
          <w:rFonts w:ascii="Times New Roman" w:hAnsi="Times New Roman" w:cs="Times New Roman"/>
          <w:sz w:val="24"/>
          <w:szCs w:val="24"/>
        </w:rPr>
      </w:pPr>
    </w:p>
    <w:p w14:paraId="7402E241" w14:textId="77777777" w:rsidR="007D5468" w:rsidRPr="007D5468" w:rsidRDefault="007D5468" w:rsidP="007D5468">
      <w:pPr>
        <w:tabs>
          <w:tab w:val="left" w:pos="1474"/>
        </w:tabs>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V kolikor se v času izvajanja te pogodbene obveznosti dogovorijo spremembe, ki vplivajo na povečanje števila opravljenih kilometrov, se dodatno dogovorjeni kilometri obračunavajo po ponudbeni ceni iz gornje tabele, glede na vozilo, s katerim se bo dodatni prevoz opravljal.</w:t>
      </w:r>
    </w:p>
    <w:p w14:paraId="02A26986" w14:textId="77777777" w:rsidR="006A3984" w:rsidRPr="00797CFE" w:rsidRDefault="006A3984" w:rsidP="006A3984">
      <w:pPr>
        <w:spacing w:before="225" w:after="225" w:line="240" w:lineRule="auto"/>
        <w:jc w:val="both"/>
        <w:rPr>
          <w:rFonts w:ascii="Times New Roman" w:hAnsi="Times New Roman" w:cs="Times New Roman"/>
          <w:sz w:val="24"/>
          <w:szCs w:val="24"/>
        </w:rPr>
      </w:pPr>
      <w:r w:rsidRPr="00797CFE">
        <w:rPr>
          <w:rFonts w:ascii="Times New Roman" w:hAnsi="Times New Roman" w:cs="Times New Roman"/>
          <w:sz w:val="24"/>
          <w:szCs w:val="24"/>
        </w:rPr>
        <w:t>Ponujene cene so fiksne in nespremenljive za obdobje prvega šolskega leta (2022/2023), v tem obdobju se pogodbeni stranki odrekata spremenljivosti cene vezano na 655. in 656. Obligacijskega zakonika - OZ.</w:t>
      </w:r>
    </w:p>
    <w:p w14:paraId="2BB6E7E9" w14:textId="77777777" w:rsidR="006A3984" w:rsidRPr="00797CFE" w:rsidRDefault="006A3984" w:rsidP="006A3984">
      <w:pPr>
        <w:spacing w:before="225" w:after="225" w:line="240" w:lineRule="auto"/>
        <w:jc w:val="both"/>
        <w:rPr>
          <w:rFonts w:ascii="Times New Roman" w:hAnsi="Times New Roman"/>
          <w:sz w:val="24"/>
          <w:szCs w:val="24"/>
        </w:rPr>
      </w:pPr>
      <w:r w:rsidRPr="00797CFE">
        <w:rPr>
          <w:rFonts w:ascii="Times New Roman" w:hAnsi="Times New Roman" w:cs="Times New Roman"/>
          <w:sz w:val="24"/>
          <w:szCs w:val="24"/>
        </w:rPr>
        <w:t>Po preteku prej navedenega obdobja se bo izvajalcu oziroma naročniku  priznala valorizacija cen v skladu z določili Pravilnika o načinih valorizacije denarnih obveznosti, ki jih v večletnih pogodba dogovarjajo pravne osebe javnega sektorja (</w:t>
      </w:r>
      <w:proofErr w:type="spellStart"/>
      <w:r w:rsidRPr="00797CFE">
        <w:rPr>
          <w:rFonts w:ascii="Times New Roman" w:hAnsi="Times New Roman" w:cs="Times New Roman"/>
          <w:sz w:val="24"/>
          <w:szCs w:val="24"/>
        </w:rPr>
        <w:t>Ur.l</w:t>
      </w:r>
      <w:proofErr w:type="spellEnd"/>
      <w:r w:rsidRPr="00797CFE">
        <w:rPr>
          <w:rFonts w:ascii="Times New Roman" w:hAnsi="Times New Roman" w:cs="Times New Roman"/>
          <w:sz w:val="24"/>
          <w:szCs w:val="24"/>
        </w:rPr>
        <w:t>. RS št. 1/04), z upoštevanjem indeksa razlik v ceni, ki ga uradno objavi Statistični urad RS in na način kot to določa prej citirani Pravilnik ter</w:t>
      </w:r>
      <w:r w:rsidRPr="00797CFE">
        <w:rPr>
          <w:rFonts w:ascii="Times New Roman" w:hAnsi="Times New Roman"/>
          <w:sz w:val="24"/>
          <w:szCs w:val="24"/>
        </w:rPr>
        <w:t xml:space="preserve"> po predhodnem soglasju s strani naročnika, vendar največ enkrat letno. Spremembo cene bosta naročnik in prevoznik dogovorila in uredila z aneksom k osnovni pogodbi.</w:t>
      </w:r>
    </w:p>
    <w:p w14:paraId="22EBB243" w14:textId="77777777" w:rsidR="006A3984" w:rsidRPr="00797CFE" w:rsidRDefault="006A3984" w:rsidP="006A3984">
      <w:pPr>
        <w:spacing w:before="225" w:after="225" w:line="240" w:lineRule="auto"/>
        <w:jc w:val="both"/>
        <w:rPr>
          <w:rFonts w:ascii="Times New Roman" w:hAnsi="Times New Roman"/>
          <w:sz w:val="24"/>
          <w:szCs w:val="24"/>
        </w:rPr>
      </w:pPr>
      <w:r w:rsidRPr="00797CFE">
        <w:rPr>
          <w:rFonts w:ascii="Times New Roman" w:hAnsi="Times New Roman"/>
          <w:sz w:val="24"/>
          <w:szCs w:val="24"/>
        </w:rPr>
        <w:t>Valorizacija se prizna na predlog (izvajalca oz. naročnika), v kolikor predlagatelj dokaže spremembo cene</w:t>
      </w:r>
      <w:r>
        <w:rPr>
          <w:rFonts w:ascii="Times New Roman" w:hAnsi="Times New Roman"/>
          <w:sz w:val="24"/>
          <w:szCs w:val="24"/>
        </w:rPr>
        <w:t>/</w:t>
      </w:r>
      <w:r w:rsidRPr="00797CFE">
        <w:rPr>
          <w:rFonts w:ascii="Times New Roman" w:hAnsi="Times New Roman"/>
          <w:sz w:val="24"/>
          <w:szCs w:val="24"/>
        </w:rPr>
        <w:t>enoto v zakonsko relevantnem deležu nad 10 %. Skladno z drugim odstavkom 656. člena OZ je predlagatelj upravičen zahtevati (samo) razliko v ceni, ki presega 10 %.</w:t>
      </w:r>
    </w:p>
    <w:p w14:paraId="66E31459" w14:textId="77777777" w:rsidR="007D5468" w:rsidRPr="007D5468" w:rsidRDefault="007D5468" w:rsidP="00AE56C3">
      <w:pPr>
        <w:numPr>
          <w:ilvl w:val="0"/>
          <w:numId w:val="23"/>
        </w:numPr>
        <w:spacing w:after="0" w:line="240" w:lineRule="auto"/>
        <w:rPr>
          <w:rFonts w:ascii="Times New Roman" w:hAnsi="Times New Roman" w:cs="Times New Roman"/>
          <w:b/>
          <w:sz w:val="24"/>
          <w:szCs w:val="24"/>
          <w:u w:val="single"/>
        </w:rPr>
      </w:pPr>
      <w:r w:rsidRPr="007D5468">
        <w:rPr>
          <w:rFonts w:ascii="Times New Roman" w:hAnsi="Times New Roman" w:cs="Times New Roman"/>
          <w:b/>
          <w:sz w:val="24"/>
          <w:szCs w:val="24"/>
          <w:u w:val="single"/>
        </w:rPr>
        <w:lastRenderedPageBreak/>
        <w:t>PLAČILNI POGOJI</w:t>
      </w:r>
    </w:p>
    <w:p w14:paraId="30909A16" w14:textId="77777777" w:rsidR="007D5468" w:rsidRPr="007D5468" w:rsidRDefault="007D5468" w:rsidP="00AE56C3">
      <w:pPr>
        <w:numPr>
          <w:ilvl w:val="0"/>
          <w:numId w:val="24"/>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36740C38" w14:textId="77777777" w:rsidR="007D5468" w:rsidRPr="007D5468" w:rsidRDefault="007D5468" w:rsidP="007D5468">
      <w:pPr>
        <w:spacing w:after="0" w:line="240" w:lineRule="auto"/>
        <w:jc w:val="both"/>
        <w:rPr>
          <w:rFonts w:ascii="Times New Roman" w:hAnsi="Times New Roman" w:cs="Times New Roman"/>
          <w:b/>
          <w:sz w:val="24"/>
          <w:szCs w:val="24"/>
        </w:rPr>
      </w:pPr>
    </w:p>
    <w:p w14:paraId="1D058C19"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Pogodbeni stranki se dogovorita, da bo izvajalec naročniku izstavil zbirni mesečni račun za opravljene mesečne storitve, do 8. dne v mesecu za pretekli mesec.</w:t>
      </w:r>
    </w:p>
    <w:p w14:paraId="2B3D3184" w14:textId="7B87088D" w:rsidR="0057796C" w:rsidRDefault="0057796C" w:rsidP="0057796C">
      <w:pPr>
        <w:spacing w:after="0" w:line="240" w:lineRule="auto"/>
        <w:jc w:val="both"/>
        <w:rPr>
          <w:rFonts w:ascii="Times New Roman" w:hAnsi="Times New Roman"/>
          <w:sz w:val="24"/>
        </w:rPr>
      </w:pPr>
      <w:r>
        <w:rPr>
          <w:rFonts w:ascii="Times New Roman" w:hAnsi="Times New Roman"/>
          <w:sz w:val="24"/>
        </w:rPr>
        <w:t>Račun se izstavi v elektronki obliki (</w:t>
      </w:r>
      <w:proofErr w:type="spellStart"/>
      <w:r>
        <w:rPr>
          <w:rFonts w:ascii="Times New Roman" w:hAnsi="Times New Roman"/>
          <w:sz w:val="24"/>
        </w:rPr>
        <w:t>eRačun</w:t>
      </w:r>
      <w:proofErr w:type="spellEnd"/>
      <w:r>
        <w:rPr>
          <w:rFonts w:ascii="Times New Roman" w:hAnsi="Times New Roman"/>
          <w:sz w:val="24"/>
        </w:rPr>
        <w:t xml:space="preserve">) preko spletnega portala </w:t>
      </w:r>
      <w:proofErr w:type="spellStart"/>
      <w:r>
        <w:rPr>
          <w:rFonts w:ascii="Times New Roman" w:hAnsi="Times New Roman"/>
          <w:sz w:val="24"/>
        </w:rPr>
        <w:t>UJPnet</w:t>
      </w:r>
      <w:proofErr w:type="spellEnd"/>
      <w:r>
        <w:rPr>
          <w:rFonts w:ascii="Times New Roman" w:hAnsi="Times New Roman"/>
          <w:sz w:val="24"/>
        </w:rPr>
        <w:t xml:space="preserve">. Kot uradni prejem računa se šteje datum prejema računa v sistem </w:t>
      </w:r>
      <w:proofErr w:type="spellStart"/>
      <w:r>
        <w:rPr>
          <w:rFonts w:ascii="Times New Roman" w:hAnsi="Times New Roman"/>
          <w:sz w:val="24"/>
        </w:rPr>
        <w:t>UJPnet</w:t>
      </w:r>
      <w:proofErr w:type="spellEnd"/>
      <w:r>
        <w:rPr>
          <w:rFonts w:ascii="Times New Roman" w:hAnsi="Times New Roman"/>
          <w:sz w:val="24"/>
        </w:rPr>
        <w:t>.</w:t>
      </w:r>
    </w:p>
    <w:p w14:paraId="3A6A8B55" w14:textId="77777777" w:rsidR="007D5468" w:rsidRPr="007D5468" w:rsidRDefault="007D5468" w:rsidP="007D5468">
      <w:pPr>
        <w:tabs>
          <w:tab w:val="left" w:pos="993"/>
          <w:tab w:val="left" w:pos="1560"/>
        </w:tabs>
        <w:spacing w:after="0" w:line="240" w:lineRule="auto"/>
        <w:rPr>
          <w:rFonts w:ascii="Times New Roman" w:hAnsi="Times New Roman" w:cs="Times New Roman"/>
          <w:iCs/>
          <w:sz w:val="24"/>
          <w:szCs w:val="24"/>
        </w:rPr>
      </w:pPr>
      <w:r w:rsidRPr="007D5468">
        <w:rPr>
          <w:rFonts w:ascii="Times New Roman" w:hAnsi="Times New Roman" w:cs="Times New Roman"/>
          <w:iCs/>
          <w:sz w:val="24"/>
          <w:szCs w:val="24"/>
        </w:rPr>
        <w:t>Vsak račun mora vsebovati poleg zakonsko določenih pogojev še:</w:t>
      </w:r>
    </w:p>
    <w:p w14:paraId="2470107A" w14:textId="77777777" w:rsidR="007D5468" w:rsidRPr="007D5468" w:rsidRDefault="007D5468" w:rsidP="00AE56C3">
      <w:pPr>
        <w:numPr>
          <w:ilvl w:val="0"/>
          <w:numId w:val="26"/>
        </w:numPr>
        <w:tabs>
          <w:tab w:val="left" w:pos="993"/>
          <w:tab w:val="left" w:pos="1560"/>
        </w:tabs>
        <w:spacing w:after="0" w:line="240" w:lineRule="auto"/>
        <w:rPr>
          <w:rFonts w:ascii="Times New Roman" w:hAnsi="Times New Roman" w:cs="Times New Roman"/>
          <w:iCs/>
          <w:sz w:val="24"/>
          <w:szCs w:val="24"/>
        </w:rPr>
      </w:pPr>
      <w:r w:rsidRPr="007D5468">
        <w:rPr>
          <w:rFonts w:ascii="Times New Roman" w:hAnsi="Times New Roman" w:cs="Times New Roman"/>
          <w:iCs/>
          <w:sz w:val="24"/>
          <w:szCs w:val="24"/>
        </w:rPr>
        <w:t>številko te pogodbe,</w:t>
      </w:r>
    </w:p>
    <w:p w14:paraId="7A34CE91" w14:textId="77777777" w:rsidR="007D5468" w:rsidRPr="007D5468" w:rsidRDefault="007D5468" w:rsidP="00AE56C3">
      <w:pPr>
        <w:numPr>
          <w:ilvl w:val="0"/>
          <w:numId w:val="26"/>
        </w:numPr>
        <w:tabs>
          <w:tab w:val="left" w:pos="993"/>
          <w:tab w:val="left" w:pos="1560"/>
        </w:tabs>
        <w:spacing w:after="0" w:line="240" w:lineRule="auto"/>
        <w:rPr>
          <w:rFonts w:ascii="Times New Roman" w:hAnsi="Times New Roman" w:cs="Times New Roman"/>
          <w:iCs/>
          <w:sz w:val="24"/>
          <w:szCs w:val="24"/>
        </w:rPr>
      </w:pPr>
      <w:r w:rsidRPr="007D5468">
        <w:rPr>
          <w:rFonts w:ascii="Times New Roman" w:hAnsi="Times New Roman" w:cs="Times New Roman"/>
          <w:iCs/>
          <w:sz w:val="24"/>
          <w:szCs w:val="24"/>
        </w:rPr>
        <w:t>navedbo meseca in števila dni opravljanja storitve,</w:t>
      </w:r>
    </w:p>
    <w:p w14:paraId="56E57DFF" w14:textId="77777777" w:rsidR="007D5468" w:rsidRPr="007D5468" w:rsidRDefault="007D5468" w:rsidP="00AE56C3">
      <w:pPr>
        <w:pStyle w:val="Naslovpoiljatelja"/>
        <w:numPr>
          <w:ilvl w:val="0"/>
          <w:numId w:val="26"/>
        </w:numPr>
        <w:jc w:val="both"/>
        <w:rPr>
          <w:szCs w:val="24"/>
        </w:rPr>
      </w:pPr>
      <w:r w:rsidRPr="007D5468">
        <w:rPr>
          <w:szCs w:val="24"/>
        </w:rPr>
        <w:t>račune podizvajalca, ki jih je predhodno potrdil.</w:t>
      </w:r>
    </w:p>
    <w:p w14:paraId="3D1F7A13" w14:textId="77777777" w:rsidR="007D5468" w:rsidRPr="007D5468" w:rsidRDefault="007D5468" w:rsidP="007D5468">
      <w:pPr>
        <w:spacing w:after="0" w:line="240" w:lineRule="auto"/>
        <w:rPr>
          <w:rFonts w:ascii="Times New Roman" w:hAnsi="Times New Roman" w:cs="Times New Roman"/>
          <w:sz w:val="24"/>
          <w:szCs w:val="24"/>
        </w:rPr>
      </w:pPr>
    </w:p>
    <w:p w14:paraId="7B9B0DF4" w14:textId="77777777" w:rsidR="007D5468" w:rsidRPr="007D5468" w:rsidRDefault="007D5468" w:rsidP="007D5468">
      <w:pPr>
        <w:pStyle w:val="Imelena"/>
        <w:spacing w:before="0" w:after="0"/>
        <w:jc w:val="both"/>
        <w:rPr>
          <w:rFonts w:ascii="Times New Roman" w:hAnsi="Times New Roman"/>
          <w:b w:val="0"/>
          <w:color w:val="auto"/>
        </w:rPr>
      </w:pPr>
      <w:r w:rsidRPr="007D5468">
        <w:rPr>
          <w:rFonts w:ascii="Times New Roman" w:hAnsi="Times New Roman"/>
          <w:b w:val="0"/>
          <w:color w:val="auto"/>
        </w:rPr>
        <w:t>Rok plačila je 30. dan po prejemu računa, pod pogojem, da je bila storitev opravljena pravočasno in kvalitetno. V primeru zamude s plačilom ima izvajalec pravico zaračunati zakonske zamudne obresti.</w:t>
      </w:r>
    </w:p>
    <w:p w14:paraId="06734ECB" w14:textId="77777777" w:rsidR="007D5468" w:rsidRPr="007D5468" w:rsidRDefault="007D5468" w:rsidP="007D5468">
      <w:pPr>
        <w:pStyle w:val="Telobesedila"/>
      </w:pPr>
    </w:p>
    <w:p w14:paraId="10A26CAF" w14:textId="77777777" w:rsidR="007D5468" w:rsidRPr="0057796C" w:rsidRDefault="007D5468" w:rsidP="007D5468">
      <w:pPr>
        <w:pStyle w:val="Telobesedila"/>
        <w:ind w:right="-1"/>
      </w:pPr>
      <w:r w:rsidRPr="0057796C">
        <w:t>Naročnik mora račun potrditi ali zavrniti, delno ali v celoti, v roku petnajstih (15) dni po prejemu. Če naročnik prejetega računa ne zavrne v roku petnajst (15) dni, je dolžan račun za opravljeno delo plačati, v skladu s plačilnim rokom iz prejšnjega odstavka te pogodbe.</w:t>
      </w:r>
    </w:p>
    <w:p w14:paraId="42302C1F" w14:textId="77777777" w:rsidR="007D5468" w:rsidRPr="0057796C" w:rsidRDefault="007D5468" w:rsidP="007D5468">
      <w:pPr>
        <w:spacing w:after="0" w:line="240" w:lineRule="auto"/>
        <w:rPr>
          <w:rFonts w:ascii="Times New Roman" w:hAnsi="Times New Roman" w:cs="Times New Roman"/>
          <w:sz w:val="24"/>
          <w:szCs w:val="24"/>
        </w:rPr>
      </w:pPr>
    </w:p>
    <w:p w14:paraId="4D198417" w14:textId="77777777" w:rsidR="007D5468" w:rsidRPr="007D5468" w:rsidRDefault="007D5468" w:rsidP="007D5468">
      <w:pPr>
        <w:numPr>
          <w:ilvl w:val="12"/>
          <w:numId w:val="0"/>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V primeru, da je storitev, ki je navedena na računu izvajalca, nekvalitetno ali delno izvedena in je to pisno dokumentirano, naročnik račun za taka dela delno ali v celoti zavrne oziroma ga poravna le v vrednosti nespornih storitev.</w:t>
      </w:r>
    </w:p>
    <w:p w14:paraId="66ED5699" w14:textId="77777777" w:rsidR="007D5468" w:rsidRPr="007D5468" w:rsidRDefault="007D5468" w:rsidP="007D5468">
      <w:pPr>
        <w:numPr>
          <w:ilvl w:val="12"/>
          <w:numId w:val="0"/>
        </w:numPr>
        <w:spacing w:after="0" w:line="240" w:lineRule="auto"/>
        <w:jc w:val="both"/>
        <w:rPr>
          <w:rFonts w:ascii="Times New Roman" w:hAnsi="Times New Roman" w:cs="Times New Roman"/>
          <w:sz w:val="24"/>
          <w:szCs w:val="24"/>
        </w:rPr>
      </w:pPr>
    </w:p>
    <w:p w14:paraId="3A20092B" w14:textId="77777777" w:rsidR="007D5468" w:rsidRPr="007D5468" w:rsidRDefault="007D5468" w:rsidP="007D5468">
      <w:pPr>
        <w:numPr>
          <w:ilvl w:val="12"/>
          <w:numId w:val="0"/>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 xml:space="preserve">V primeru nekvalitetnega izvajanja storitev je po pisnem opozorilu naročnika izvajalec dolžan takoj odpraviti ugotovljene pomanjkljivosti. </w:t>
      </w:r>
    </w:p>
    <w:p w14:paraId="7A0C8B70" w14:textId="77777777" w:rsidR="007D5468" w:rsidRPr="007D5468" w:rsidRDefault="007D5468" w:rsidP="007D5468">
      <w:pPr>
        <w:numPr>
          <w:ilvl w:val="12"/>
          <w:numId w:val="0"/>
        </w:numPr>
        <w:spacing w:after="0" w:line="240" w:lineRule="auto"/>
        <w:jc w:val="both"/>
        <w:rPr>
          <w:rFonts w:ascii="Times New Roman" w:hAnsi="Times New Roman" w:cs="Times New Roman"/>
          <w:sz w:val="24"/>
          <w:szCs w:val="24"/>
        </w:rPr>
      </w:pPr>
    </w:p>
    <w:p w14:paraId="4E4E3934" w14:textId="77777777" w:rsidR="007D5468" w:rsidRPr="007D5468" w:rsidRDefault="007D5468" w:rsidP="007D5468">
      <w:pPr>
        <w:numPr>
          <w:ilvl w:val="12"/>
          <w:numId w:val="0"/>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Če se nekvalitetno ali delno izvajanje storitev nadaljuje kljub pisnemu opozorilu naročnika, lahko naročnik odpove pogodbo, brez odpovednega roka.</w:t>
      </w:r>
    </w:p>
    <w:p w14:paraId="29F560ED" w14:textId="77777777" w:rsidR="007D5468" w:rsidRPr="007D5468" w:rsidRDefault="007D5468" w:rsidP="007D5468">
      <w:pPr>
        <w:spacing w:after="0" w:line="240" w:lineRule="auto"/>
        <w:jc w:val="both"/>
        <w:rPr>
          <w:rFonts w:ascii="Times New Roman" w:hAnsi="Times New Roman" w:cs="Times New Roman"/>
          <w:sz w:val="24"/>
          <w:szCs w:val="24"/>
        </w:rPr>
      </w:pPr>
    </w:p>
    <w:p w14:paraId="45942031" w14:textId="77777777" w:rsidR="007D5468" w:rsidRDefault="007D5468" w:rsidP="00AE56C3">
      <w:pPr>
        <w:numPr>
          <w:ilvl w:val="0"/>
          <w:numId w:val="23"/>
        </w:numPr>
        <w:spacing w:after="0" w:line="240" w:lineRule="auto"/>
        <w:rPr>
          <w:rFonts w:ascii="Times New Roman" w:hAnsi="Times New Roman" w:cs="Times New Roman"/>
          <w:b/>
          <w:sz w:val="24"/>
          <w:szCs w:val="24"/>
          <w:u w:val="single"/>
        </w:rPr>
      </w:pPr>
      <w:r w:rsidRPr="007D5468">
        <w:rPr>
          <w:rFonts w:ascii="Times New Roman" w:hAnsi="Times New Roman" w:cs="Times New Roman"/>
          <w:b/>
          <w:sz w:val="24"/>
          <w:szCs w:val="24"/>
          <w:u w:val="single"/>
        </w:rPr>
        <w:t>TEHNIČNE ZAHTEVE JAVNEGA NAROČILA</w:t>
      </w:r>
    </w:p>
    <w:p w14:paraId="52E7B329" w14:textId="77777777" w:rsidR="00A84C24" w:rsidRPr="007D5468" w:rsidRDefault="00A84C24" w:rsidP="00A84C24">
      <w:pPr>
        <w:spacing w:after="0" w:line="240" w:lineRule="auto"/>
        <w:ind w:left="1080"/>
        <w:rPr>
          <w:rFonts w:ascii="Times New Roman" w:hAnsi="Times New Roman" w:cs="Times New Roman"/>
          <w:b/>
          <w:sz w:val="24"/>
          <w:szCs w:val="24"/>
          <w:u w:val="single"/>
        </w:rPr>
      </w:pPr>
    </w:p>
    <w:p w14:paraId="4BD127B8" w14:textId="77777777" w:rsidR="007D5468" w:rsidRPr="007D5468" w:rsidRDefault="007D5468" w:rsidP="00AE56C3">
      <w:pPr>
        <w:numPr>
          <w:ilvl w:val="0"/>
          <w:numId w:val="24"/>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31ED90CA" w14:textId="77777777" w:rsidR="007D5468" w:rsidRPr="007D5468" w:rsidRDefault="007D5468" w:rsidP="007D5468">
      <w:pPr>
        <w:spacing w:after="0" w:line="240" w:lineRule="auto"/>
        <w:jc w:val="both"/>
        <w:rPr>
          <w:rFonts w:ascii="Times New Roman" w:hAnsi="Times New Roman" w:cs="Times New Roman"/>
          <w:sz w:val="24"/>
          <w:szCs w:val="24"/>
        </w:rPr>
      </w:pPr>
    </w:p>
    <w:p w14:paraId="01D87226"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Izvajalec mora v času veljavnosti pogodbe ves čas izpolnjevati pogoje tehnične brezhibnosti in opremljenosti vozil in ustreznosti voznikov.</w:t>
      </w:r>
    </w:p>
    <w:p w14:paraId="679FCA55" w14:textId="77777777" w:rsidR="007D5468" w:rsidRPr="007D5468" w:rsidRDefault="007D5468" w:rsidP="007D5468">
      <w:pPr>
        <w:spacing w:after="0" w:line="240" w:lineRule="auto"/>
        <w:jc w:val="both"/>
        <w:rPr>
          <w:rFonts w:ascii="Times New Roman" w:hAnsi="Times New Roman" w:cs="Times New Roman"/>
          <w:sz w:val="24"/>
          <w:szCs w:val="24"/>
        </w:rPr>
      </w:pPr>
    </w:p>
    <w:p w14:paraId="7822175D" w14:textId="5C7D2D96"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V primeru, da izvajalec ne izpolnjuje pogodbenih obveznosti ter tehničnih specifikacij na način, predviden v pogodbi o</w:t>
      </w:r>
      <w:r w:rsidRPr="007D5468">
        <w:rPr>
          <w:rFonts w:ascii="Times New Roman" w:hAnsi="Times New Roman" w:cs="Times New Roman"/>
          <w:noProof/>
          <w:sz w:val="24"/>
          <w:szCs w:val="24"/>
          <w:lang w:eastAsia="sl-SI"/>
        </w:rPr>
        <mc:AlternateContent>
          <mc:Choice Requires="wps">
            <w:drawing>
              <wp:anchor distT="0" distB="0" distL="114300" distR="114300" simplePos="0" relativeHeight="251660288" behindDoc="0" locked="0" layoutInCell="1" allowOverlap="1" wp14:anchorId="5002203C" wp14:editId="5E7F80CD">
                <wp:simplePos x="0" y="0"/>
                <wp:positionH relativeFrom="column">
                  <wp:posOffset>0</wp:posOffset>
                </wp:positionH>
                <wp:positionV relativeFrom="line">
                  <wp:posOffset>0</wp:posOffset>
                </wp:positionV>
                <wp:extent cx="635000" cy="635000"/>
                <wp:effectExtent l="0" t="0" r="0" b="0"/>
                <wp:wrapNone/>
                <wp:docPr id="8" name="Prostoročno 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w 1"/>
                            <a:gd name="T1" fmla="*/ 0 h 1"/>
                            <a:gd name="T2" fmla="*/ 1 w 1"/>
                            <a:gd name="T3" fmla="*/ 0 h 1"/>
                          </a:gdLst>
                          <a:ahLst/>
                          <a:cxnLst>
                            <a:cxn ang="0">
                              <a:pos x="T0" y="T1"/>
                            </a:cxn>
                            <a:cxn ang="0">
                              <a:pos x="T2" y="T3"/>
                            </a:cxn>
                          </a:cxnLst>
                          <a:rect l="0" t="0" r="r" b="b"/>
                          <a:pathLst>
                            <a:path w="1" h="1">
                              <a:moveTo>
                                <a:pt x="0" y="0"/>
                              </a:moveTo>
                              <a:lnTo>
                                <a:pt x="1" y="0"/>
                              </a:lnTo>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shape w14:anchorId="02DFBFC3" id="Prostoročno 8" o:spid="_x0000_s1026" style="position:absolute;margin-left:0;margin-top:0;width:50pt;height:50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coordsize="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" path="m,l1,e">
                <v:path o:connecttype="custom" o:connectlocs="0,0;635000,0" o:connectangles="0,0"/>
                <o:lock v:ext="edit" selection="t"/>
                <w10:wrap anchory="line"/>
              </v:shape>
            </w:pict>
          </mc:Fallback>
        </mc:AlternateContent>
      </w:r>
      <w:r w:rsidRPr="007D5468">
        <w:rPr>
          <w:rFonts w:ascii="Times New Roman" w:hAnsi="Times New Roman" w:cs="Times New Roman"/>
          <w:noProof/>
          <w:sz w:val="24"/>
          <w:szCs w:val="24"/>
          <w:lang w:eastAsia="sl-SI"/>
        </w:rPr>
        <mc:AlternateContent>
          <mc:Choice Requires="wps">
            <w:drawing>
              <wp:anchor distT="0" distB="0" distL="114300" distR="114300" simplePos="0" relativeHeight="251659264" behindDoc="1" locked="0" layoutInCell="1" allowOverlap="1" wp14:anchorId="7C9B6F3E" wp14:editId="4352C012">
                <wp:simplePos x="0" y="0"/>
                <wp:positionH relativeFrom="column">
                  <wp:posOffset>790575</wp:posOffset>
                </wp:positionH>
                <wp:positionV relativeFrom="paragraph">
                  <wp:posOffset>19050</wp:posOffset>
                </wp:positionV>
                <wp:extent cx="5876925" cy="9525"/>
                <wp:effectExtent l="0" t="0" r="0" b="0"/>
                <wp:wrapNone/>
                <wp:docPr id="7" name="Prostoročn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76925" cy="9525"/>
                        </a:xfrm>
                        <a:custGeom>
                          <a:avLst/>
                          <a:gdLst>
                            <a:gd name="T0" fmla="*/ 0 w 21600"/>
                            <a:gd name="T1" fmla="*/ 0 h 21600"/>
                            <a:gd name="T2" fmla="*/ 1 w 21600"/>
                            <a:gd name="T3" fmla="*/ 0 h 21600"/>
                            <a:gd name="T4" fmla="*/ 3163 w 21600"/>
                            <a:gd name="T5" fmla="*/ 3163 h 21600"/>
                            <a:gd name="T6" fmla="*/ 18437 w 21600"/>
                            <a:gd name="T7" fmla="*/ 18437 h 21600"/>
                          </a:gdLst>
                          <a:ahLst/>
                          <a:cxnLst>
                            <a:cxn ang="0">
                              <a:pos x="T0" y="T1"/>
                            </a:cxn>
                            <a:cxn ang="0">
                              <a:pos x="T2" y="T3"/>
                            </a:cxn>
                          </a:cxnLst>
                          <a:rect l="T4" t="T5" r="T6" b="T7"/>
                          <a:pathLst>
                            <a:path w="21600" h="21600">
                              <a:moveTo>
                                <a:pt x="0" y="0"/>
                              </a:moveTo>
                              <a:lnTo>
                                <a:pt x="1" y="0"/>
                              </a:lnTo>
                            </a:path>
                          </a:pathLst>
                        </a:custGeom>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shape w14:anchorId="34C1BC7D" id="Prostoročno 7" o:spid="_x0000_s1026" style="position:absolute;margin-left:62.25pt;margin-top:1.5pt;width:462.75pt;height:.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" path="m,l1,e" filled="f">
                <v:path o:connecttype="custom" o:connectlocs="0,0;272,0" o:connectangles="0,0" textboxrect="3163,3163,18437,18437"/>
              </v:shape>
            </w:pict>
          </mc:Fallback>
        </mc:AlternateContent>
      </w:r>
      <w:r w:rsidRPr="007D5468">
        <w:rPr>
          <w:rFonts w:ascii="Times New Roman" w:hAnsi="Times New Roman" w:cs="Times New Roman"/>
          <w:sz w:val="24"/>
          <w:szCs w:val="24"/>
        </w:rPr>
        <w:t xml:space="preserve"> izvedbi javnega naročila, je to razlog za krivdno prekinitev pogodbe iz razlogov na strani izvajalca.</w:t>
      </w:r>
    </w:p>
    <w:p w14:paraId="4EE73EA0" w14:textId="77777777" w:rsidR="007D5468" w:rsidRPr="007D5468" w:rsidRDefault="007D5468" w:rsidP="007D5468">
      <w:pPr>
        <w:spacing w:after="0" w:line="240" w:lineRule="auto"/>
        <w:rPr>
          <w:rFonts w:ascii="Times New Roman" w:hAnsi="Times New Roman" w:cs="Times New Roman"/>
          <w:sz w:val="24"/>
          <w:szCs w:val="24"/>
        </w:rPr>
      </w:pPr>
    </w:p>
    <w:p w14:paraId="185A5313" w14:textId="77777777" w:rsidR="007D5468" w:rsidRPr="007D5468" w:rsidRDefault="007D5468" w:rsidP="00AE56C3">
      <w:pPr>
        <w:numPr>
          <w:ilvl w:val="0"/>
          <w:numId w:val="23"/>
        </w:numPr>
        <w:spacing w:after="0" w:line="240" w:lineRule="auto"/>
        <w:jc w:val="both"/>
        <w:rPr>
          <w:rFonts w:ascii="Times New Roman" w:hAnsi="Times New Roman" w:cs="Times New Roman"/>
          <w:b/>
          <w:sz w:val="24"/>
          <w:szCs w:val="24"/>
          <w:u w:val="single"/>
        </w:rPr>
      </w:pPr>
      <w:r w:rsidRPr="007D5468">
        <w:rPr>
          <w:rFonts w:ascii="Times New Roman" w:hAnsi="Times New Roman" w:cs="Times New Roman"/>
          <w:b/>
          <w:sz w:val="24"/>
          <w:szCs w:val="24"/>
          <w:u w:val="single"/>
        </w:rPr>
        <w:t>POMANJKLJIVOSTI</w:t>
      </w:r>
    </w:p>
    <w:p w14:paraId="5C31B64D" w14:textId="77777777" w:rsidR="007D5468" w:rsidRPr="007D5468" w:rsidRDefault="007D5468" w:rsidP="00AE56C3">
      <w:pPr>
        <w:numPr>
          <w:ilvl w:val="0"/>
          <w:numId w:val="24"/>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7A2B7CDD" w14:textId="77777777" w:rsidR="007D5468" w:rsidRPr="007D5468" w:rsidRDefault="007D5468" w:rsidP="007D5468">
      <w:pPr>
        <w:spacing w:after="0" w:line="240" w:lineRule="auto"/>
        <w:jc w:val="both"/>
        <w:rPr>
          <w:rFonts w:ascii="Times New Roman" w:hAnsi="Times New Roman" w:cs="Times New Roman"/>
          <w:sz w:val="24"/>
          <w:szCs w:val="24"/>
        </w:rPr>
      </w:pPr>
    </w:p>
    <w:p w14:paraId="716222C4"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Izvajalec se zavezuje, da bo vse morebitne pomanjkljivosti izvedbe storitev, ki jih ugotovi naročnik, in nanje opozori pisno, odpravil v roku 24 ur po prejetju opozorila naročnika.</w:t>
      </w:r>
    </w:p>
    <w:p w14:paraId="5CDCBC67" w14:textId="725E6C9E" w:rsidR="007D5468" w:rsidRDefault="007D5468" w:rsidP="007D5468">
      <w:pPr>
        <w:spacing w:after="0" w:line="240" w:lineRule="auto"/>
        <w:jc w:val="both"/>
        <w:rPr>
          <w:rFonts w:ascii="Times New Roman" w:hAnsi="Times New Roman" w:cs="Times New Roman"/>
          <w:sz w:val="24"/>
          <w:szCs w:val="24"/>
        </w:rPr>
      </w:pPr>
    </w:p>
    <w:p w14:paraId="2B79ED59" w14:textId="7F934439" w:rsidR="008C2D9C" w:rsidRDefault="008C2D9C" w:rsidP="007D5468">
      <w:pPr>
        <w:spacing w:after="0" w:line="240" w:lineRule="auto"/>
        <w:jc w:val="both"/>
        <w:rPr>
          <w:rFonts w:ascii="Times New Roman" w:hAnsi="Times New Roman" w:cs="Times New Roman"/>
          <w:sz w:val="24"/>
          <w:szCs w:val="24"/>
        </w:rPr>
      </w:pPr>
    </w:p>
    <w:p w14:paraId="4FAD3731" w14:textId="77777777" w:rsidR="008C2D9C" w:rsidRPr="007D5468" w:rsidRDefault="008C2D9C" w:rsidP="007D5468">
      <w:pPr>
        <w:spacing w:after="0" w:line="240" w:lineRule="auto"/>
        <w:jc w:val="both"/>
        <w:rPr>
          <w:rFonts w:ascii="Times New Roman" w:hAnsi="Times New Roman" w:cs="Times New Roman"/>
          <w:sz w:val="24"/>
          <w:szCs w:val="24"/>
        </w:rPr>
      </w:pPr>
    </w:p>
    <w:p w14:paraId="1B34975C" w14:textId="77777777" w:rsidR="007D5468" w:rsidRPr="007D5468" w:rsidRDefault="007D5468" w:rsidP="00AE56C3">
      <w:pPr>
        <w:numPr>
          <w:ilvl w:val="0"/>
          <w:numId w:val="23"/>
        </w:numPr>
        <w:spacing w:after="0" w:line="240" w:lineRule="auto"/>
        <w:ind w:left="709" w:hanging="349"/>
        <w:rPr>
          <w:rFonts w:ascii="Times New Roman" w:hAnsi="Times New Roman" w:cs="Times New Roman"/>
          <w:b/>
          <w:sz w:val="24"/>
          <w:szCs w:val="24"/>
          <w:u w:val="single"/>
        </w:rPr>
      </w:pPr>
      <w:r w:rsidRPr="007D5468">
        <w:rPr>
          <w:rFonts w:ascii="Times New Roman" w:hAnsi="Times New Roman" w:cs="Times New Roman"/>
          <w:b/>
          <w:sz w:val="24"/>
          <w:szCs w:val="24"/>
          <w:u w:val="single"/>
        </w:rPr>
        <w:lastRenderedPageBreak/>
        <w:t>BANČNA GARANCIJA ZA DOBRO IZVEDBO POGODBENIH  OBVEZNOSTI</w:t>
      </w:r>
    </w:p>
    <w:p w14:paraId="3A410CA2" w14:textId="77777777" w:rsidR="007D5468" w:rsidRPr="007D5468" w:rsidRDefault="007D5468" w:rsidP="00AE56C3">
      <w:pPr>
        <w:numPr>
          <w:ilvl w:val="0"/>
          <w:numId w:val="24"/>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6C8E7B90" w14:textId="77777777" w:rsidR="007D5468" w:rsidRPr="007D5468" w:rsidRDefault="007D5468" w:rsidP="007D5468">
      <w:pPr>
        <w:spacing w:after="0" w:line="240" w:lineRule="auto"/>
        <w:rPr>
          <w:rFonts w:ascii="Times New Roman" w:hAnsi="Times New Roman" w:cs="Times New Roman"/>
          <w:b/>
          <w:sz w:val="24"/>
          <w:szCs w:val="24"/>
          <w:u w:val="single"/>
        </w:rPr>
      </w:pPr>
    </w:p>
    <w:p w14:paraId="312745EA" w14:textId="4C782604" w:rsidR="007D5468" w:rsidRPr="007D5468" w:rsidRDefault="007D5468" w:rsidP="007D5468">
      <w:pPr>
        <w:pStyle w:val="Glava"/>
        <w:jc w:val="both"/>
        <w:rPr>
          <w:rFonts w:ascii="Times New Roman" w:hAnsi="Times New Roman" w:cs="Times New Roman"/>
          <w:sz w:val="24"/>
          <w:szCs w:val="24"/>
        </w:rPr>
      </w:pPr>
      <w:r w:rsidRPr="007D5468">
        <w:rPr>
          <w:rFonts w:ascii="Times New Roman" w:hAnsi="Times New Roman" w:cs="Times New Roman"/>
          <w:sz w:val="24"/>
          <w:szCs w:val="24"/>
        </w:rPr>
        <w:t xml:space="preserve">Izvajalec </w:t>
      </w:r>
      <w:r w:rsidRPr="007D5468">
        <w:rPr>
          <w:rStyle w:val="Naslov3MKZnak"/>
          <w:rFonts w:ascii="Times New Roman" w:hAnsi="Times New Roman" w:cs="Times New Roman"/>
          <w:b w:val="0"/>
          <w:sz w:val="24"/>
          <w:szCs w:val="24"/>
        </w:rPr>
        <w:t xml:space="preserve">je dolžan najkasneje v 10 (desetih) </w:t>
      </w:r>
      <w:r w:rsidR="0034529A">
        <w:rPr>
          <w:rStyle w:val="Naslov3MKZnak"/>
          <w:rFonts w:ascii="Times New Roman" w:hAnsi="Times New Roman" w:cs="Times New Roman"/>
          <w:b w:val="0"/>
          <w:sz w:val="24"/>
          <w:szCs w:val="24"/>
        </w:rPr>
        <w:t>delovn</w:t>
      </w:r>
      <w:r w:rsidRPr="007D5468">
        <w:rPr>
          <w:rStyle w:val="Naslov3MKZnak"/>
          <w:rFonts w:ascii="Times New Roman" w:hAnsi="Times New Roman" w:cs="Times New Roman"/>
          <w:b w:val="0"/>
          <w:sz w:val="24"/>
          <w:szCs w:val="24"/>
        </w:rPr>
        <w:t xml:space="preserve">ih dneh od sklenitve pogodbe, izročiti naročniku bančno garancijo za dobro izvedbo pogodbenih obveznosti v višini 10 % od skupne vrednosti pogodbe, v skladu z vzorcem iz razpisne dokumentacije ter v skladu s pogoji iz razpisa. </w:t>
      </w:r>
      <w:r w:rsidRPr="007D5468">
        <w:rPr>
          <w:rFonts w:ascii="Times New Roman" w:hAnsi="Times New Roman" w:cs="Times New Roman"/>
          <w:sz w:val="24"/>
          <w:szCs w:val="24"/>
        </w:rPr>
        <w:t>Kot pogodbena vrednost se šteje celotna pogodbena vrednost, vključno z DDV.</w:t>
      </w:r>
    </w:p>
    <w:p w14:paraId="4AB1EC90" w14:textId="77777777" w:rsidR="007D5468" w:rsidRPr="007D5468" w:rsidRDefault="007D5468" w:rsidP="007D5468">
      <w:pPr>
        <w:pStyle w:val="Glava"/>
        <w:jc w:val="both"/>
        <w:rPr>
          <w:rFonts w:ascii="Times New Roman" w:hAnsi="Times New Roman" w:cs="Times New Roman"/>
          <w:sz w:val="24"/>
          <w:szCs w:val="24"/>
        </w:rPr>
      </w:pPr>
    </w:p>
    <w:p w14:paraId="26CD1FE3"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 xml:space="preserve">Trajanje garancije je ves čas veljavnosti te pogodbe. </w:t>
      </w:r>
    </w:p>
    <w:p w14:paraId="264D1D8F" w14:textId="77777777" w:rsidR="007D5468" w:rsidRPr="007D5468" w:rsidRDefault="007D5468" w:rsidP="007D5468">
      <w:pPr>
        <w:spacing w:after="0" w:line="240" w:lineRule="auto"/>
        <w:jc w:val="both"/>
        <w:rPr>
          <w:rFonts w:ascii="Times New Roman" w:hAnsi="Times New Roman" w:cs="Times New Roman"/>
          <w:sz w:val="24"/>
          <w:szCs w:val="24"/>
        </w:rPr>
      </w:pPr>
    </w:p>
    <w:p w14:paraId="7773C579"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Če naročnik iz katerihkoli razlogov med časom trajanja pogodbenega razmerja ostane brez veljavne bančne garancije, sme naročnik zadržati sredstva v višini 10 % celotnega pogodbenega zneska, do prejema ustrezne bančne garancije.</w:t>
      </w:r>
    </w:p>
    <w:p w14:paraId="2F6B9A96" w14:textId="77777777" w:rsidR="007D5468" w:rsidRPr="007D5468" w:rsidRDefault="007D5468" w:rsidP="007D5468">
      <w:pPr>
        <w:spacing w:after="0" w:line="240" w:lineRule="auto"/>
        <w:jc w:val="both"/>
        <w:rPr>
          <w:rFonts w:ascii="Times New Roman" w:hAnsi="Times New Roman" w:cs="Times New Roman"/>
          <w:sz w:val="24"/>
          <w:szCs w:val="24"/>
        </w:rPr>
      </w:pPr>
    </w:p>
    <w:p w14:paraId="4E16280F"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Za poplačilo nastalih stroškov in škode zaradi nekvalitetnega opravljanja storitev ima naročnik pravico unovčiti garancijo za dobro izvedbo pogodbenih obveznosti, v kolikor pa le-ta ne zadostuje, mora izvajalec plačati razliko do polne višine nastalih stroškov in škode v 30 dneh od datuma prejema pisnega zahtevka naročnika.</w:t>
      </w:r>
    </w:p>
    <w:p w14:paraId="430BB0CC" w14:textId="77777777" w:rsidR="007D5468" w:rsidRPr="007D5468" w:rsidRDefault="007D5468" w:rsidP="007D5468">
      <w:pPr>
        <w:numPr>
          <w:ilvl w:val="12"/>
          <w:numId w:val="0"/>
        </w:numPr>
        <w:spacing w:after="0" w:line="240" w:lineRule="auto"/>
        <w:jc w:val="both"/>
        <w:rPr>
          <w:rFonts w:ascii="Times New Roman" w:hAnsi="Times New Roman" w:cs="Times New Roman"/>
          <w:sz w:val="24"/>
          <w:szCs w:val="24"/>
        </w:rPr>
      </w:pPr>
    </w:p>
    <w:p w14:paraId="328A6AC9" w14:textId="77777777" w:rsidR="007D5468" w:rsidRPr="007D5468" w:rsidRDefault="007D5468" w:rsidP="007D5468">
      <w:pPr>
        <w:numPr>
          <w:ilvl w:val="12"/>
          <w:numId w:val="0"/>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Izvajalec ima v primeru, da naročnik odpove pogodbo, pravico do plačila za dotlej kvalitetno opravljene storitve, naročniku pa je dolžan povrniti vso škodo, ki jo je zaradi tega utrpel, tudi razliko do morebitne višje cene, ki jo bo za izvajanje storitev določil nov izvajalec.</w:t>
      </w:r>
    </w:p>
    <w:p w14:paraId="032F7159" w14:textId="77777777" w:rsidR="007D5468" w:rsidRPr="007D5468" w:rsidRDefault="007D5468" w:rsidP="007D5468">
      <w:pPr>
        <w:numPr>
          <w:ilvl w:val="12"/>
          <w:numId w:val="0"/>
        </w:numPr>
        <w:spacing w:after="0" w:line="240" w:lineRule="auto"/>
        <w:jc w:val="both"/>
        <w:rPr>
          <w:rFonts w:ascii="Times New Roman" w:hAnsi="Times New Roman" w:cs="Times New Roman"/>
          <w:sz w:val="24"/>
          <w:szCs w:val="24"/>
        </w:rPr>
      </w:pPr>
    </w:p>
    <w:p w14:paraId="2505E780" w14:textId="432B2FA3" w:rsidR="007D5468" w:rsidRPr="007D5468" w:rsidRDefault="007D5468" w:rsidP="007D5468">
      <w:pPr>
        <w:numPr>
          <w:ilvl w:val="12"/>
          <w:numId w:val="0"/>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V primeru unovčitve bančne garancije mora izvajalec predložiti v roku 10 (desetih) dni od unovčitve novo bančno garancijo v pogodbeno dogovorjeni višini.</w:t>
      </w:r>
    </w:p>
    <w:p w14:paraId="6E8ECF25" w14:textId="77777777" w:rsidR="007D5468" w:rsidRDefault="007D5468" w:rsidP="007D5468">
      <w:pPr>
        <w:numPr>
          <w:ilvl w:val="12"/>
          <w:numId w:val="0"/>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Bančno garancijo lahko naročnik unovči iz razlogov, navedenih v razpisni dokumentaciji.</w:t>
      </w:r>
    </w:p>
    <w:p w14:paraId="45D6B108" w14:textId="77777777" w:rsidR="00C734E4" w:rsidRPr="007D5468" w:rsidRDefault="00C734E4" w:rsidP="007D5468">
      <w:pPr>
        <w:numPr>
          <w:ilvl w:val="12"/>
          <w:numId w:val="0"/>
        </w:numPr>
        <w:spacing w:after="0" w:line="240" w:lineRule="auto"/>
        <w:jc w:val="both"/>
        <w:rPr>
          <w:rFonts w:ascii="Times New Roman" w:hAnsi="Times New Roman" w:cs="Times New Roman"/>
          <w:sz w:val="24"/>
          <w:szCs w:val="24"/>
        </w:rPr>
      </w:pPr>
    </w:p>
    <w:p w14:paraId="5FC80E11" w14:textId="77777777" w:rsidR="007D5468" w:rsidRPr="007D5468" w:rsidRDefault="007D5468" w:rsidP="00AE56C3">
      <w:pPr>
        <w:numPr>
          <w:ilvl w:val="0"/>
          <w:numId w:val="23"/>
        </w:numPr>
        <w:spacing w:after="0" w:line="240" w:lineRule="auto"/>
        <w:jc w:val="both"/>
        <w:rPr>
          <w:rFonts w:ascii="Times New Roman" w:hAnsi="Times New Roman" w:cs="Times New Roman"/>
          <w:b/>
          <w:sz w:val="24"/>
          <w:szCs w:val="24"/>
          <w:u w:val="single"/>
        </w:rPr>
      </w:pPr>
      <w:r w:rsidRPr="007D5468">
        <w:rPr>
          <w:rFonts w:ascii="Times New Roman" w:hAnsi="Times New Roman" w:cs="Times New Roman"/>
          <w:b/>
          <w:sz w:val="24"/>
          <w:szCs w:val="24"/>
          <w:u w:val="single"/>
        </w:rPr>
        <w:t>ODSTOP OD POGODBE</w:t>
      </w:r>
    </w:p>
    <w:p w14:paraId="1223EC44" w14:textId="77777777" w:rsidR="007D5468" w:rsidRPr="007D5468" w:rsidRDefault="007D5468" w:rsidP="00AE56C3">
      <w:pPr>
        <w:numPr>
          <w:ilvl w:val="0"/>
          <w:numId w:val="24"/>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072B9ED5" w14:textId="77777777" w:rsidR="007D5468" w:rsidRPr="007D5468" w:rsidRDefault="007D5468" w:rsidP="007D5468">
      <w:pPr>
        <w:spacing w:after="0" w:line="240" w:lineRule="auto"/>
        <w:jc w:val="both"/>
        <w:rPr>
          <w:rFonts w:ascii="Times New Roman" w:hAnsi="Times New Roman" w:cs="Times New Roman"/>
          <w:b/>
          <w:sz w:val="24"/>
          <w:szCs w:val="24"/>
          <w:u w:val="single"/>
        </w:rPr>
      </w:pPr>
    </w:p>
    <w:p w14:paraId="2F7918B6" w14:textId="77777777" w:rsidR="007D5468" w:rsidRPr="007D5468" w:rsidRDefault="007D5468" w:rsidP="007D5468">
      <w:pPr>
        <w:pStyle w:val="Noga"/>
        <w:widowControl w:val="0"/>
        <w:ind w:right="-1"/>
        <w:jc w:val="both"/>
        <w:rPr>
          <w:rFonts w:ascii="Times New Roman" w:hAnsi="Times New Roman" w:cs="Times New Roman"/>
          <w:sz w:val="24"/>
          <w:szCs w:val="24"/>
        </w:rPr>
      </w:pPr>
      <w:r w:rsidRPr="007D5468">
        <w:rPr>
          <w:rFonts w:ascii="Times New Roman" w:hAnsi="Times New Roman" w:cs="Times New Roman"/>
          <w:sz w:val="24"/>
          <w:szCs w:val="24"/>
        </w:rPr>
        <w:t>Pogodbeni stranki se dogovorita, da lahko naročnik odstopi od pogodbe v naslednjih primerih:</w:t>
      </w:r>
    </w:p>
    <w:p w14:paraId="53B5D4F5" w14:textId="77777777" w:rsidR="007D5468" w:rsidRPr="007D5468" w:rsidRDefault="007D5468" w:rsidP="00AE56C3">
      <w:pPr>
        <w:pStyle w:val="Noga"/>
        <w:widowControl w:val="0"/>
        <w:numPr>
          <w:ilvl w:val="0"/>
          <w:numId w:val="27"/>
        </w:numPr>
        <w:ind w:right="-1"/>
        <w:jc w:val="both"/>
        <w:rPr>
          <w:rFonts w:ascii="Times New Roman" w:hAnsi="Times New Roman" w:cs="Times New Roman"/>
          <w:sz w:val="24"/>
          <w:szCs w:val="24"/>
        </w:rPr>
      </w:pPr>
      <w:r w:rsidRPr="007D5468">
        <w:rPr>
          <w:rFonts w:ascii="Times New Roman" w:hAnsi="Times New Roman" w:cs="Times New Roman"/>
          <w:sz w:val="24"/>
          <w:szCs w:val="24"/>
        </w:rPr>
        <w:t>če izvedena storitev po obsegu ali kvalitete ne ustreza pogodbenim določilom in pogojem iz razpisne dokumentacije;</w:t>
      </w:r>
    </w:p>
    <w:p w14:paraId="01B7A8DA" w14:textId="77777777" w:rsidR="007D5468" w:rsidRPr="007D5468" w:rsidRDefault="007D5468" w:rsidP="00AE56C3">
      <w:pPr>
        <w:pStyle w:val="Noga"/>
        <w:widowControl w:val="0"/>
        <w:numPr>
          <w:ilvl w:val="0"/>
          <w:numId w:val="27"/>
        </w:numPr>
        <w:ind w:right="-1"/>
        <w:jc w:val="both"/>
        <w:rPr>
          <w:rFonts w:ascii="Times New Roman" w:hAnsi="Times New Roman" w:cs="Times New Roman"/>
          <w:sz w:val="24"/>
          <w:szCs w:val="24"/>
        </w:rPr>
      </w:pPr>
      <w:r w:rsidRPr="007D5468">
        <w:rPr>
          <w:rFonts w:ascii="Times New Roman" w:hAnsi="Times New Roman" w:cs="Times New Roman"/>
          <w:sz w:val="24"/>
          <w:szCs w:val="24"/>
        </w:rPr>
        <w:t>če izvajalec ne upošteva reklamacij glede kakovosti opravljenih storitev;</w:t>
      </w:r>
    </w:p>
    <w:p w14:paraId="7DD5719B" w14:textId="77777777" w:rsidR="007D5468" w:rsidRPr="007D5468" w:rsidRDefault="007D5468" w:rsidP="00AE56C3">
      <w:pPr>
        <w:pStyle w:val="Noga"/>
        <w:widowControl w:val="0"/>
        <w:numPr>
          <w:ilvl w:val="0"/>
          <w:numId w:val="27"/>
        </w:numPr>
        <w:ind w:right="-1"/>
        <w:jc w:val="both"/>
        <w:rPr>
          <w:rFonts w:ascii="Times New Roman" w:hAnsi="Times New Roman" w:cs="Times New Roman"/>
          <w:sz w:val="24"/>
          <w:szCs w:val="24"/>
        </w:rPr>
      </w:pPr>
      <w:r w:rsidRPr="007D5468">
        <w:rPr>
          <w:rFonts w:ascii="Times New Roman" w:hAnsi="Times New Roman" w:cs="Times New Roman"/>
          <w:sz w:val="24"/>
          <w:szCs w:val="24"/>
        </w:rPr>
        <w:t>če se izvajalec ne drži dogovorjenih urnikov opravljanja storitev prevozov;</w:t>
      </w:r>
    </w:p>
    <w:p w14:paraId="00745348" w14:textId="77777777" w:rsidR="007D5468" w:rsidRPr="007D5468" w:rsidRDefault="007D5468" w:rsidP="00AE56C3">
      <w:pPr>
        <w:pStyle w:val="Noga"/>
        <w:widowControl w:val="0"/>
        <w:numPr>
          <w:ilvl w:val="0"/>
          <w:numId w:val="27"/>
        </w:numPr>
        <w:ind w:right="-1"/>
        <w:jc w:val="both"/>
        <w:rPr>
          <w:rFonts w:ascii="Times New Roman" w:hAnsi="Times New Roman" w:cs="Times New Roman"/>
          <w:sz w:val="24"/>
          <w:szCs w:val="24"/>
        </w:rPr>
      </w:pPr>
      <w:r w:rsidRPr="007D5468">
        <w:rPr>
          <w:rFonts w:ascii="Times New Roman" w:hAnsi="Times New Roman" w:cs="Times New Roman"/>
          <w:sz w:val="24"/>
          <w:szCs w:val="24"/>
        </w:rPr>
        <w:t>če prevoznik izgubi licenco za prevoz potnikov v cestnem prometu;</w:t>
      </w:r>
    </w:p>
    <w:p w14:paraId="09ABA10A" w14:textId="77777777" w:rsidR="007D5468" w:rsidRPr="007D5468" w:rsidRDefault="007D5468" w:rsidP="00AE56C3">
      <w:pPr>
        <w:pStyle w:val="Noga"/>
        <w:widowControl w:val="0"/>
        <w:numPr>
          <w:ilvl w:val="0"/>
          <w:numId w:val="27"/>
        </w:numPr>
        <w:ind w:right="-1"/>
        <w:jc w:val="both"/>
        <w:rPr>
          <w:rFonts w:ascii="Times New Roman" w:hAnsi="Times New Roman" w:cs="Times New Roman"/>
          <w:sz w:val="24"/>
          <w:szCs w:val="24"/>
        </w:rPr>
      </w:pPr>
      <w:r w:rsidRPr="007D5468">
        <w:rPr>
          <w:rFonts w:ascii="Times New Roman" w:hAnsi="Times New Roman" w:cs="Times New Roman"/>
          <w:sz w:val="24"/>
          <w:szCs w:val="24"/>
        </w:rPr>
        <w:t>če prevoznik ne zagotovi tehnično brezhibno opremljenih vozil v skladu z veljavnimi predpisi;</w:t>
      </w:r>
    </w:p>
    <w:p w14:paraId="184DB2BC" w14:textId="77777777" w:rsidR="007D5468" w:rsidRPr="007D5468" w:rsidRDefault="007D5468" w:rsidP="00AE56C3">
      <w:pPr>
        <w:pStyle w:val="Noga"/>
        <w:widowControl w:val="0"/>
        <w:numPr>
          <w:ilvl w:val="0"/>
          <w:numId w:val="27"/>
        </w:numPr>
        <w:ind w:right="-1"/>
        <w:jc w:val="both"/>
        <w:rPr>
          <w:rFonts w:ascii="Times New Roman" w:hAnsi="Times New Roman" w:cs="Times New Roman"/>
          <w:sz w:val="24"/>
          <w:szCs w:val="24"/>
        </w:rPr>
      </w:pPr>
      <w:r w:rsidRPr="007D5468">
        <w:rPr>
          <w:rFonts w:ascii="Times New Roman" w:hAnsi="Times New Roman" w:cs="Times New Roman"/>
          <w:sz w:val="24"/>
          <w:szCs w:val="24"/>
        </w:rPr>
        <w:t>če prevoznik ne zagotovi voznikov, ki izpolnjujejo pogoje določene z veljavnimi predpisi;</w:t>
      </w:r>
    </w:p>
    <w:p w14:paraId="77CE9AD1" w14:textId="77777777" w:rsidR="007D5468" w:rsidRPr="007D5468" w:rsidRDefault="007D5468" w:rsidP="00AE56C3">
      <w:pPr>
        <w:pStyle w:val="Noga"/>
        <w:widowControl w:val="0"/>
        <w:numPr>
          <w:ilvl w:val="0"/>
          <w:numId w:val="27"/>
        </w:numPr>
        <w:ind w:right="-1"/>
        <w:jc w:val="both"/>
        <w:rPr>
          <w:rFonts w:ascii="Times New Roman" w:hAnsi="Times New Roman" w:cs="Times New Roman"/>
          <w:sz w:val="24"/>
          <w:szCs w:val="24"/>
        </w:rPr>
      </w:pPr>
      <w:r w:rsidRPr="007D5468">
        <w:rPr>
          <w:rFonts w:ascii="Times New Roman" w:hAnsi="Times New Roman" w:cs="Times New Roman"/>
          <w:sz w:val="24"/>
          <w:szCs w:val="24"/>
        </w:rPr>
        <w:t>če izvajalec brez soglasja naročnika poveča ceno storitve;</w:t>
      </w:r>
    </w:p>
    <w:p w14:paraId="4C16352E" w14:textId="77777777" w:rsidR="007D5468" w:rsidRPr="007D5468" w:rsidRDefault="007D5468" w:rsidP="00AE56C3">
      <w:pPr>
        <w:pStyle w:val="Noga"/>
        <w:widowControl w:val="0"/>
        <w:numPr>
          <w:ilvl w:val="0"/>
          <w:numId w:val="27"/>
        </w:numPr>
        <w:ind w:right="-1"/>
        <w:jc w:val="both"/>
        <w:rPr>
          <w:rFonts w:ascii="Times New Roman" w:hAnsi="Times New Roman" w:cs="Times New Roman"/>
          <w:sz w:val="24"/>
          <w:szCs w:val="24"/>
        </w:rPr>
      </w:pPr>
      <w:r w:rsidRPr="007D5468">
        <w:rPr>
          <w:rFonts w:ascii="Times New Roman" w:hAnsi="Times New Roman" w:cs="Times New Roman"/>
          <w:iCs/>
          <w:sz w:val="24"/>
          <w:szCs w:val="24"/>
        </w:rPr>
        <w:t xml:space="preserve">če </w:t>
      </w:r>
      <w:r w:rsidRPr="007D5468">
        <w:rPr>
          <w:rFonts w:ascii="Times New Roman" w:hAnsi="Times New Roman" w:cs="Times New Roman"/>
          <w:sz w:val="24"/>
          <w:szCs w:val="24"/>
        </w:rPr>
        <w:t>preneha poslovati ali mu je prepovedano opravljanje dejavnosti na osnovi sodne ali druge prisilne določbe;</w:t>
      </w:r>
    </w:p>
    <w:p w14:paraId="0B030180" w14:textId="77777777" w:rsidR="007D5468" w:rsidRPr="007D5468" w:rsidRDefault="007D5468" w:rsidP="00AE56C3">
      <w:pPr>
        <w:pStyle w:val="Noga"/>
        <w:widowControl w:val="0"/>
        <w:numPr>
          <w:ilvl w:val="0"/>
          <w:numId w:val="27"/>
        </w:numPr>
        <w:ind w:right="-1"/>
        <w:jc w:val="both"/>
        <w:rPr>
          <w:rFonts w:ascii="Times New Roman" w:hAnsi="Times New Roman" w:cs="Times New Roman"/>
          <w:sz w:val="24"/>
          <w:szCs w:val="24"/>
        </w:rPr>
      </w:pPr>
      <w:r w:rsidRPr="007D5468">
        <w:rPr>
          <w:rFonts w:ascii="Times New Roman" w:hAnsi="Times New Roman" w:cs="Times New Roman"/>
          <w:sz w:val="24"/>
          <w:szCs w:val="24"/>
        </w:rPr>
        <w:t xml:space="preserve">če izvajalec ne bo priglasil vseh podizvajalcev ali ne bo priglasil novih podizvajalcev, s katerimi bo sklenil </w:t>
      </w:r>
      <w:proofErr w:type="spellStart"/>
      <w:r w:rsidRPr="007D5468">
        <w:rPr>
          <w:rFonts w:ascii="Times New Roman" w:hAnsi="Times New Roman" w:cs="Times New Roman"/>
          <w:sz w:val="24"/>
          <w:szCs w:val="24"/>
        </w:rPr>
        <w:t>podizvajalsko</w:t>
      </w:r>
      <w:proofErr w:type="spellEnd"/>
      <w:r w:rsidRPr="007D5468">
        <w:rPr>
          <w:rFonts w:ascii="Times New Roman" w:hAnsi="Times New Roman" w:cs="Times New Roman"/>
          <w:sz w:val="24"/>
          <w:szCs w:val="24"/>
        </w:rPr>
        <w:t xml:space="preserve"> razmerje po podpisu te pogodbe.</w:t>
      </w:r>
    </w:p>
    <w:p w14:paraId="0D5D5289" w14:textId="77777777" w:rsidR="007D5468" w:rsidRPr="007D5468" w:rsidRDefault="007D5468" w:rsidP="007D5468">
      <w:pPr>
        <w:pStyle w:val="Noga"/>
        <w:widowControl w:val="0"/>
        <w:ind w:right="-1"/>
        <w:jc w:val="both"/>
        <w:rPr>
          <w:rFonts w:ascii="Times New Roman" w:hAnsi="Times New Roman" w:cs="Times New Roman"/>
          <w:sz w:val="24"/>
          <w:szCs w:val="24"/>
        </w:rPr>
      </w:pPr>
    </w:p>
    <w:p w14:paraId="6F0E8B67" w14:textId="6ACF5C13" w:rsidR="007D5468" w:rsidRPr="007D5468" w:rsidRDefault="007D5468" w:rsidP="007D5468">
      <w:pPr>
        <w:pStyle w:val="Noga"/>
        <w:widowControl w:val="0"/>
        <w:ind w:right="-1"/>
        <w:jc w:val="both"/>
        <w:rPr>
          <w:rFonts w:ascii="Times New Roman" w:hAnsi="Times New Roman" w:cs="Times New Roman"/>
          <w:sz w:val="24"/>
          <w:szCs w:val="24"/>
        </w:rPr>
      </w:pPr>
      <w:r w:rsidRPr="007D5468">
        <w:rPr>
          <w:rFonts w:ascii="Times New Roman" w:hAnsi="Times New Roman" w:cs="Times New Roman"/>
          <w:sz w:val="24"/>
          <w:szCs w:val="24"/>
        </w:rPr>
        <w:t>Naročnik mora pred odpovedjo pogodbe izvajalca pisno seznaniti z ugotovitvami glede kršitev in ga pisno opozoriti, naj s kršitvami preneha. V primeru da v 4 mesecih po pisnem opozorilu izvajalec naredi isto kršitev ali enako težko kršitev, v zvezi s katero je bil opozorjen s strani naročnika, lahko naročnik odstopi od pogodbe brez odpovednega roka.</w:t>
      </w:r>
    </w:p>
    <w:p w14:paraId="1C06E22F" w14:textId="77777777" w:rsidR="007D5468" w:rsidRPr="007D5468" w:rsidRDefault="007D5468" w:rsidP="00AE56C3">
      <w:pPr>
        <w:pStyle w:val="Naslov1"/>
        <w:keepLines w:val="0"/>
        <w:numPr>
          <w:ilvl w:val="0"/>
          <w:numId w:val="23"/>
        </w:numPr>
        <w:tabs>
          <w:tab w:val="left" w:pos="708"/>
        </w:tabs>
        <w:spacing w:before="0" w:line="240" w:lineRule="auto"/>
        <w:jc w:val="both"/>
        <w:rPr>
          <w:rFonts w:ascii="Times New Roman" w:hAnsi="Times New Roman" w:cs="Times New Roman"/>
          <w:sz w:val="24"/>
          <w:szCs w:val="24"/>
          <w:u w:val="single"/>
        </w:rPr>
      </w:pPr>
      <w:r w:rsidRPr="007D5468">
        <w:rPr>
          <w:rFonts w:ascii="Times New Roman" w:hAnsi="Times New Roman" w:cs="Times New Roman"/>
          <w:sz w:val="24"/>
          <w:szCs w:val="24"/>
          <w:u w:val="single"/>
        </w:rPr>
        <w:lastRenderedPageBreak/>
        <w:t>PODIZVAJALCI</w:t>
      </w:r>
    </w:p>
    <w:p w14:paraId="4F1FF0FA" w14:textId="77777777" w:rsidR="007D5468" w:rsidRPr="007D5468" w:rsidRDefault="007D5468" w:rsidP="00AE56C3">
      <w:pPr>
        <w:numPr>
          <w:ilvl w:val="0"/>
          <w:numId w:val="24"/>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176C80BD" w14:textId="77777777" w:rsidR="007D5468" w:rsidRPr="007D5468" w:rsidRDefault="007D5468" w:rsidP="007D5468">
      <w:pPr>
        <w:spacing w:after="0" w:line="240" w:lineRule="auto"/>
        <w:rPr>
          <w:rFonts w:ascii="Times New Roman" w:hAnsi="Times New Roman" w:cs="Times New Roman"/>
          <w:sz w:val="24"/>
          <w:szCs w:val="24"/>
        </w:rPr>
      </w:pPr>
    </w:p>
    <w:p w14:paraId="389384F0" w14:textId="77777777" w:rsidR="007D5468" w:rsidRPr="007D5468" w:rsidRDefault="007D5468" w:rsidP="007D5468">
      <w:pPr>
        <w:suppressAutoHyphens/>
        <w:spacing w:after="0" w:line="240" w:lineRule="auto"/>
        <w:jc w:val="both"/>
        <w:rPr>
          <w:rFonts w:ascii="Times New Roman" w:hAnsi="Times New Roman" w:cs="Times New Roman"/>
          <w:color w:val="000000"/>
          <w:sz w:val="24"/>
          <w:szCs w:val="24"/>
        </w:rPr>
      </w:pPr>
      <w:r w:rsidRPr="007D5468">
        <w:rPr>
          <w:rFonts w:ascii="Times New Roman" w:hAnsi="Times New Roman" w:cs="Times New Roman"/>
          <w:color w:val="000000"/>
          <w:sz w:val="24"/>
          <w:szCs w:val="24"/>
        </w:rPr>
        <w:t>Izvajalec s podpisom te pogodbe pooblašča naročnika, da lahko le-ta na podlagi potrjenih situacij izvede neposredna plačila podizvajalcem v skladu z Uredbo o neposrednih plačilih podizvajalcu pri nastopanju ponudnika s podizvajalcem pri javnem naročanju (Ur. l. RS, št. 66/2007 in 19/2010). Priloga k izstavljenim situacijam bodo tudi potrjeni računi oz. situacije, ki jih je izstavil podizvajalec. Vsak posamezni podizvajalec mora naročniku predložiti soglasje na podlagi katerega bo naročnik namesto ponudnika poravnal podizvajalčevo terjatev do ponudnika.</w:t>
      </w:r>
    </w:p>
    <w:p w14:paraId="0E5FC076" w14:textId="77777777" w:rsidR="007D5468" w:rsidRPr="007D5468" w:rsidRDefault="007D5468" w:rsidP="007D5468">
      <w:pPr>
        <w:spacing w:after="0" w:line="240" w:lineRule="auto"/>
        <w:jc w:val="both"/>
        <w:rPr>
          <w:rFonts w:ascii="Times New Roman" w:hAnsi="Times New Roman" w:cs="Times New Roman"/>
          <w:color w:val="000000"/>
          <w:sz w:val="24"/>
          <w:szCs w:val="24"/>
          <w:u w:val="single"/>
        </w:rPr>
      </w:pPr>
    </w:p>
    <w:p w14:paraId="0A67171B" w14:textId="77777777" w:rsidR="007D5468" w:rsidRPr="007D5468" w:rsidRDefault="007D5468" w:rsidP="007D5468">
      <w:pPr>
        <w:spacing w:after="0" w:line="240" w:lineRule="auto"/>
        <w:jc w:val="both"/>
        <w:rPr>
          <w:rFonts w:ascii="Times New Roman" w:hAnsi="Times New Roman" w:cs="Times New Roman"/>
          <w:color w:val="000000"/>
          <w:sz w:val="24"/>
          <w:szCs w:val="24"/>
          <w:u w:val="single"/>
        </w:rPr>
      </w:pPr>
      <w:r w:rsidRPr="007D5468">
        <w:rPr>
          <w:rFonts w:ascii="Times New Roman" w:hAnsi="Times New Roman" w:cs="Times New Roman"/>
          <w:color w:val="000000"/>
          <w:sz w:val="24"/>
          <w:szCs w:val="24"/>
          <w:u w:val="single"/>
        </w:rPr>
        <w:t>Za izvajalca bodo pogodbena dela po tej pogodbi izvajali naslednji podizvajalci:</w:t>
      </w:r>
    </w:p>
    <w:p w14:paraId="5F8F705E" w14:textId="77777777" w:rsidR="007D5468" w:rsidRPr="007D5468" w:rsidRDefault="007D5468" w:rsidP="007D5468">
      <w:pPr>
        <w:spacing w:after="0" w:line="240" w:lineRule="auto"/>
        <w:jc w:val="both"/>
        <w:rPr>
          <w:rFonts w:ascii="Times New Roman" w:hAnsi="Times New Roman" w:cs="Times New Roman"/>
          <w:color w:val="000000"/>
          <w:sz w:val="24"/>
          <w:szCs w:val="24"/>
        </w:rPr>
      </w:pPr>
      <w:r w:rsidRPr="007D5468">
        <w:rPr>
          <w:rFonts w:ascii="Times New Roman" w:hAnsi="Times New Roman" w:cs="Times New Roman"/>
          <w:color w:val="000000"/>
          <w:sz w:val="24"/>
          <w:szCs w:val="24"/>
        </w:rPr>
        <w:t>Naziv in naslov: _______________________________________________________</w:t>
      </w:r>
    </w:p>
    <w:p w14:paraId="1CD6A8E8" w14:textId="77777777" w:rsidR="007D5468" w:rsidRPr="007D5468" w:rsidRDefault="007D5468" w:rsidP="007D5468">
      <w:pPr>
        <w:spacing w:after="0" w:line="240" w:lineRule="auto"/>
        <w:jc w:val="both"/>
        <w:rPr>
          <w:rFonts w:ascii="Times New Roman" w:hAnsi="Times New Roman" w:cs="Times New Roman"/>
          <w:color w:val="000000"/>
          <w:sz w:val="24"/>
          <w:szCs w:val="24"/>
        </w:rPr>
      </w:pPr>
      <w:r w:rsidRPr="007D5468">
        <w:rPr>
          <w:rFonts w:ascii="Times New Roman" w:hAnsi="Times New Roman" w:cs="Times New Roman"/>
          <w:color w:val="000000"/>
          <w:sz w:val="24"/>
          <w:szCs w:val="24"/>
        </w:rPr>
        <w:t>Matična številka: _____________________, ID za DDV: SI____________________</w:t>
      </w:r>
    </w:p>
    <w:p w14:paraId="721A8F31" w14:textId="77777777" w:rsidR="007D5468" w:rsidRPr="007D5468" w:rsidRDefault="007D5468" w:rsidP="007D5468">
      <w:pPr>
        <w:spacing w:after="0" w:line="240" w:lineRule="auto"/>
        <w:jc w:val="both"/>
        <w:rPr>
          <w:rFonts w:ascii="Times New Roman" w:hAnsi="Times New Roman" w:cs="Times New Roman"/>
          <w:color w:val="000000"/>
          <w:sz w:val="24"/>
          <w:szCs w:val="24"/>
        </w:rPr>
      </w:pPr>
      <w:r w:rsidRPr="007D5468">
        <w:rPr>
          <w:rFonts w:ascii="Times New Roman" w:hAnsi="Times New Roman" w:cs="Times New Roman"/>
          <w:color w:val="000000"/>
          <w:sz w:val="24"/>
          <w:szCs w:val="24"/>
        </w:rPr>
        <w:t>Transakcijski račun št. ______________________________, odprt pri ____________</w:t>
      </w:r>
    </w:p>
    <w:p w14:paraId="7FF42C81" w14:textId="77777777" w:rsidR="007D5468" w:rsidRPr="007D5468" w:rsidRDefault="007D5468" w:rsidP="007D5468">
      <w:pPr>
        <w:suppressAutoHyphens/>
        <w:spacing w:after="0" w:line="240" w:lineRule="auto"/>
        <w:jc w:val="both"/>
        <w:rPr>
          <w:rFonts w:ascii="Times New Roman" w:hAnsi="Times New Roman" w:cs="Times New Roman"/>
          <w:color w:val="000000"/>
          <w:sz w:val="24"/>
          <w:szCs w:val="24"/>
        </w:rPr>
      </w:pPr>
    </w:p>
    <w:p w14:paraId="555C4BAB" w14:textId="77777777" w:rsidR="007D5468" w:rsidRPr="007D5468" w:rsidRDefault="007D5468" w:rsidP="007D5468">
      <w:pPr>
        <w:suppressAutoHyphens/>
        <w:spacing w:after="0" w:line="240" w:lineRule="auto"/>
        <w:jc w:val="both"/>
        <w:rPr>
          <w:rFonts w:ascii="Times New Roman" w:hAnsi="Times New Roman" w:cs="Times New Roman"/>
          <w:color w:val="000000"/>
          <w:sz w:val="24"/>
          <w:szCs w:val="24"/>
        </w:rPr>
      </w:pPr>
      <w:r w:rsidRPr="007D5468">
        <w:rPr>
          <w:rFonts w:ascii="Times New Roman" w:hAnsi="Times New Roman" w:cs="Times New Roman"/>
          <w:color w:val="000000"/>
          <w:sz w:val="24"/>
          <w:szCs w:val="24"/>
        </w:rPr>
        <w:t>Vrsta del, ki jih bodo izvedli podizvajalci:</w:t>
      </w:r>
    </w:p>
    <w:p w14:paraId="50CFD43C" w14:textId="77777777" w:rsidR="007D5468" w:rsidRPr="007D5468" w:rsidRDefault="007D5468" w:rsidP="00AE56C3">
      <w:pPr>
        <w:numPr>
          <w:ilvl w:val="0"/>
          <w:numId w:val="28"/>
        </w:numPr>
        <w:suppressAutoHyphens/>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_________________________________</w:t>
      </w:r>
    </w:p>
    <w:p w14:paraId="500DD7F7" w14:textId="77777777" w:rsidR="007D5468" w:rsidRPr="007D5468" w:rsidRDefault="007D5468" w:rsidP="007D5468">
      <w:pPr>
        <w:suppressAutoHyphens/>
        <w:spacing w:after="0" w:line="240" w:lineRule="auto"/>
        <w:jc w:val="both"/>
        <w:rPr>
          <w:rFonts w:ascii="Times New Roman" w:hAnsi="Times New Roman" w:cs="Times New Roman"/>
          <w:sz w:val="24"/>
          <w:szCs w:val="24"/>
        </w:rPr>
      </w:pPr>
    </w:p>
    <w:p w14:paraId="250A54F6" w14:textId="045D93A8" w:rsidR="00A3617C" w:rsidRPr="007D5468" w:rsidRDefault="007D5468" w:rsidP="00A3617C">
      <w:pPr>
        <w:suppressAutoHyphens/>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Predmet, količina, vrednost, kraj in rok izvedbe teh del:</w:t>
      </w:r>
    </w:p>
    <w:p w14:paraId="5E001236" w14:textId="5537E14C" w:rsidR="007D5468" w:rsidRPr="007D5468" w:rsidRDefault="00A3617C" w:rsidP="00AE56C3">
      <w:pPr>
        <w:numPr>
          <w:ilvl w:val="0"/>
          <w:numId w:val="28"/>
        </w:num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w:t>
      </w:r>
    </w:p>
    <w:p w14:paraId="43C783D9" w14:textId="77777777" w:rsidR="007D5468" w:rsidRPr="007D5468" w:rsidRDefault="007D5468" w:rsidP="007D5468">
      <w:pPr>
        <w:spacing w:after="0" w:line="240" w:lineRule="auto"/>
        <w:rPr>
          <w:rFonts w:ascii="Times New Roman" w:hAnsi="Times New Roman" w:cs="Times New Roman"/>
          <w:b/>
          <w:bCs/>
          <w:sz w:val="24"/>
          <w:szCs w:val="24"/>
        </w:rPr>
      </w:pPr>
    </w:p>
    <w:p w14:paraId="5819FAB1" w14:textId="11CAD272" w:rsidR="007D5468" w:rsidRPr="007D5468" w:rsidRDefault="007D5468" w:rsidP="007D5468">
      <w:pPr>
        <w:spacing w:after="0" w:line="240" w:lineRule="auto"/>
        <w:jc w:val="both"/>
        <w:rPr>
          <w:rFonts w:ascii="Times New Roman" w:hAnsi="Times New Roman" w:cs="Times New Roman"/>
          <w:bCs/>
          <w:sz w:val="24"/>
          <w:szCs w:val="24"/>
        </w:rPr>
      </w:pPr>
      <w:r w:rsidRPr="007D5468">
        <w:rPr>
          <w:rFonts w:ascii="Times New Roman" w:hAnsi="Times New Roman" w:cs="Times New Roman"/>
          <w:bCs/>
          <w:sz w:val="24"/>
          <w:szCs w:val="24"/>
        </w:rPr>
        <w:t>Izvajalec, ki izvaja javno naročilo z enim ali več podizvajalci, mora imeti ob sklenitvi pogodbe z naročnikom ali med njenim izvajanjem, sklenjene pogodbe s podizvajalci. Podizvajalec bo naročniku posredoval kopijo pogodbe, ki jo je sklenil s svojim naročnikom (izvajalcem) v petih dneh od sklenitve te pogodbe. Naročnik bo preveril ali ima izvajalčevo pooblastilo in podizvajalčevo soglasje in po potrebi izvajalca ali podizvajalca pozval za predložitev dokumenta v petih dneh od prejema poziva. Če izvajalec ali podizvajalec pooblastila ali soglasja naročniku ne predloži v navedenem roku, bo naročnik Državni revizijski komisije predlagal, da uvede postopek o prekršku iz 1. točke prvega odstavka 109.a člena ZJN-</w:t>
      </w:r>
      <w:r w:rsidR="00C734E4">
        <w:rPr>
          <w:rFonts w:ascii="Times New Roman" w:hAnsi="Times New Roman" w:cs="Times New Roman"/>
          <w:bCs/>
          <w:sz w:val="24"/>
          <w:szCs w:val="24"/>
        </w:rPr>
        <w:t>3</w:t>
      </w:r>
      <w:r w:rsidRPr="007D5468">
        <w:rPr>
          <w:rFonts w:ascii="Times New Roman" w:hAnsi="Times New Roman" w:cs="Times New Roman"/>
          <w:bCs/>
          <w:sz w:val="24"/>
          <w:szCs w:val="24"/>
        </w:rPr>
        <w:t>.</w:t>
      </w:r>
    </w:p>
    <w:p w14:paraId="77B3307D" w14:textId="77777777" w:rsidR="007D5468" w:rsidRPr="007D5468" w:rsidRDefault="007D5468" w:rsidP="007D5468">
      <w:pPr>
        <w:pStyle w:val="Noga"/>
        <w:widowControl w:val="0"/>
        <w:ind w:right="-1"/>
        <w:jc w:val="both"/>
        <w:rPr>
          <w:rFonts w:ascii="Times New Roman" w:hAnsi="Times New Roman" w:cs="Times New Roman"/>
          <w:sz w:val="24"/>
          <w:szCs w:val="24"/>
        </w:rPr>
      </w:pPr>
    </w:p>
    <w:p w14:paraId="405A658C" w14:textId="77777777" w:rsidR="007D5468" w:rsidRPr="007D5468" w:rsidRDefault="007D5468" w:rsidP="00AE56C3">
      <w:pPr>
        <w:numPr>
          <w:ilvl w:val="0"/>
          <w:numId w:val="23"/>
        </w:num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u w:val="single"/>
        </w:rPr>
        <w:t>POGODBENI PREDSTAVNIKI</w:t>
      </w:r>
    </w:p>
    <w:p w14:paraId="66F671D7" w14:textId="77777777" w:rsidR="007D5468" w:rsidRPr="007D5468" w:rsidRDefault="007D5468" w:rsidP="007D5468">
      <w:pPr>
        <w:spacing w:after="0" w:line="240" w:lineRule="auto"/>
        <w:rPr>
          <w:rFonts w:ascii="Times New Roman" w:hAnsi="Times New Roman" w:cs="Times New Roman"/>
          <w:b/>
          <w:sz w:val="24"/>
          <w:szCs w:val="24"/>
        </w:rPr>
      </w:pPr>
    </w:p>
    <w:p w14:paraId="177A37F9" w14:textId="77777777" w:rsidR="007D5468" w:rsidRPr="007D5468" w:rsidRDefault="007D5468" w:rsidP="00AE56C3">
      <w:pPr>
        <w:numPr>
          <w:ilvl w:val="0"/>
          <w:numId w:val="24"/>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46C21064" w14:textId="77777777" w:rsidR="007D5468" w:rsidRPr="007D5468" w:rsidRDefault="007D5468" w:rsidP="007D5468">
      <w:pPr>
        <w:spacing w:after="0" w:line="240" w:lineRule="auto"/>
        <w:rPr>
          <w:rFonts w:ascii="Times New Roman" w:hAnsi="Times New Roman" w:cs="Times New Roman"/>
          <w:sz w:val="24"/>
          <w:szCs w:val="24"/>
        </w:rPr>
      </w:pPr>
    </w:p>
    <w:p w14:paraId="1DFBAA5E" w14:textId="23AF385B"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Skrbnik s strani naročnika je Karmen L</w:t>
      </w:r>
      <w:r w:rsidR="00F535AE">
        <w:rPr>
          <w:rFonts w:ascii="Times New Roman" w:hAnsi="Times New Roman" w:cs="Times New Roman"/>
          <w:sz w:val="24"/>
          <w:szCs w:val="24"/>
        </w:rPr>
        <w:t>ah</w:t>
      </w:r>
      <w:r w:rsidRPr="007D5468">
        <w:rPr>
          <w:rFonts w:ascii="Times New Roman" w:hAnsi="Times New Roman" w:cs="Times New Roman"/>
          <w:sz w:val="24"/>
          <w:szCs w:val="24"/>
        </w:rPr>
        <w:t>, tel</w:t>
      </w:r>
      <w:r w:rsidR="00F535AE">
        <w:rPr>
          <w:rFonts w:ascii="Times New Roman" w:hAnsi="Times New Roman" w:cs="Times New Roman"/>
          <w:sz w:val="24"/>
          <w:szCs w:val="24"/>
        </w:rPr>
        <w:t>.</w:t>
      </w:r>
      <w:r w:rsidRPr="007D5468">
        <w:rPr>
          <w:rFonts w:ascii="Times New Roman" w:hAnsi="Times New Roman" w:cs="Times New Roman"/>
          <w:sz w:val="24"/>
          <w:szCs w:val="24"/>
        </w:rPr>
        <w:t>: 02 584-90-54.</w:t>
      </w:r>
    </w:p>
    <w:p w14:paraId="5AC38A0D" w14:textId="77777777" w:rsidR="007D5468" w:rsidRPr="007D5468" w:rsidRDefault="007D5468" w:rsidP="007D5468">
      <w:pPr>
        <w:spacing w:after="0" w:line="240" w:lineRule="auto"/>
        <w:rPr>
          <w:rFonts w:ascii="Times New Roman" w:hAnsi="Times New Roman" w:cs="Times New Roman"/>
          <w:sz w:val="24"/>
          <w:szCs w:val="24"/>
        </w:rPr>
      </w:pPr>
      <w:r w:rsidRPr="007D5468">
        <w:rPr>
          <w:rFonts w:ascii="Times New Roman" w:hAnsi="Times New Roman" w:cs="Times New Roman"/>
          <w:sz w:val="24"/>
          <w:szCs w:val="24"/>
        </w:rPr>
        <w:t>Skrbnik s strani izvajalca je  ...............................................</w:t>
      </w:r>
    </w:p>
    <w:p w14:paraId="5C8F80A1" w14:textId="77777777" w:rsidR="00DC0496" w:rsidRPr="007D5468" w:rsidRDefault="00DC0496" w:rsidP="007D5468">
      <w:pPr>
        <w:pStyle w:val="Noga"/>
        <w:widowControl w:val="0"/>
        <w:ind w:right="-1"/>
        <w:jc w:val="both"/>
        <w:rPr>
          <w:rFonts w:ascii="Times New Roman" w:hAnsi="Times New Roman" w:cs="Times New Roman"/>
          <w:sz w:val="24"/>
          <w:szCs w:val="24"/>
        </w:rPr>
      </w:pPr>
    </w:p>
    <w:p w14:paraId="30B16178" w14:textId="77777777" w:rsidR="007D5468" w:rsidRPr="007D5468" w:rsidRDefault="007D5468" w:rsidP="00AE56C3">
      <w:pPr>
        <w:numPr>
          <w:ilvl w:val="0"/>
          <w:numId w:val="23"/>
        </w:numPr>
        <w:spacing w:after="0" w:line="240" w:lineRule="auto"/>
        <w:rPr>
          <w:rFonts w:ascii="Times New Roman" w:hAnsi="Times New Roman" w:cs="Times New Roman"/>
          <w:b/>
          <w:sz w:val="24"/>
          <w:szCs w:val="24"/>
          <w:u w:val="single"/>
        </w:rPr>
      </w:pPr>
      <w:r w:rsidRPr="007D5468">
        <w:rPr>
          <w:rFonts w:ascii="Times New Roman" w:hAnsi="Times New Roman" w:cs="Times New Roman"/>
          <w:b/>
          <w:sz w:val="24"/>
          <w:szCs w:val="24"/>
          <w:u w:val="single"/>
        </w:rPr>
        <w:t>KONČNE DOLOČBE</w:t>
      </w:r>
    </w:p>
    <w:p w14:paraId="154A3B19" w14:textId="77777777" w:rsidR="007D5468" w:rsidRPr="007D5468" w:rsidRDefault="007D5468" w:rsidP="00AE56C3">
      <w:pPr>
        <w:numPr>
          <w:ilvl w:val="0"/>
          <w:numId w:val="24"/>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5BC9E7A0" w14:textId="77777777" w:rsidR="007D5468" w:rsidRPr="007D5468" w:rsidRDefault="007D5468" w:rsidP="007D5468">
      <w:pPr>
        <w:spacing w:after="0" w:line="240" w:lineRule="auto"/>
        <w:rPr>
          <w:rFonts w:ascii="Times New Roman" w:hAnsi="Times New Roman" w:cs="Times New Roman"/>
          <w:sz w:val="24"/>
          <w:szCs w:val="24"/>
        </w:rPr>
      </w:pPr>
    </w:p>
    <w:p w14:paraId="6BC7D225" w14:textId="77777777" w:rsidR="007D5468" w:rsidRPr="007D5468" w:rsidRDefault="007D5468" w:rsidP="007D5468">
      <w:pPr>
        <w:numPr>
          <w:ilvl w:val="12"/>
          <w:numId w:val="0"/>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Izvajalec s podpisom te pogodbe potrjuje, da je v celoti seznanjen z obsegom in zahtevnostjo pogodbenih storitev, z lokacijami prevozov in številom učencev vozačev.</w:t>
      </w:r>
    </w:p>
    <w:p w14:paraId="6BD5BA4B" w14:textId="77777777" w:rsidR="007D5468" w:rsidRPr="007D5468" w:rsidRDefault="007D5468" w:rsidP="007D5468">
      <w:pPr>
        <w:spacing w:after="0" w:line="240" w:lineRule="auto"/>
        <w:jc w:val="both"/>
        <w:rPr>
          <w:rFonts w:ascii="Times New Roman" w:hAnsi="Times New Roman" w:cs="Times New Roman"/>
          <w:sz w:val="24"/>
          <w:szCs w:val="24"/>
        </w:rPr>
      </w:pPr>
    </w:p>
    <w:p w14:paraId="0158BBF9" w14:textId="77777777" w:rsidR="007D5468" w:rsidRPr="007D5468" w:rsidRDefault="007D5468" w:rsidP="00AE56C3">
      <w:pPr>
        <w:numPr>
          <w:ilvl w:val="0"/>
          <w:numId w:val="24"/>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401B0EF6" w14:textId="77777777" w:rsidR="00A84C24" w:rsidRDefault="007D5468" w:rsidP="007D5468">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Protikorupcijska klavzula</w:t>
      </w:r>
    </w:p>
    <w:p w14:paraId="312ADB16" w14:textId="6919C21D" w:rsidR="007D5468" w:rsidRPr="00630AD6" w:rsidRDefault="007D5468" w:rsidP="007D5468">
      <w:pPr>
        <w:spacing w:after="0" w:line="240" w:lineRule="auto"/>
        <w:jc w:val="both"/>
        <w:rPr>
          <w:rFonts w:ascii="Times New Roman" w:hAnsi="Times New Roman" w:cs="Times New Roman"/>
          <w:i/>
          <w:sz w:val="24"/>
          <w:szCs w:val="24"/>
        </w:rPr>
      </w:pPr>
      <w:r w:rsidRPr="00566FB9">
        <w:rPr>
          <w:rFonts w:ascii="Times New Roman" w:hAnsi="Times New Roman" w:cs="Times New Roman"/>
          <w:sz w:val="24"/>
          <w:szCs w:val="24"/>
        </w:rPr>
        <w:t>Pogodba, pri kateri kdo v imenu ali na račun druge pogodbene stranke, predstavniku ali posredniku organa ali organizacije iz javnega sektorja obljubi, ponudi ali da kakšno nedovoljeno korist za:</w:t>
      </w:r>
    </w:p>
    <w:p w14:paraId="7986B96B" w14:textId="77777777" w:rsidR="007D5468" w:rsidRPr="00566FB9" w:rsidRDefault="007D5468" w:rsidP="00AE56C3">
      <w:pPr>
        <w:numPr>
          <w:ilvl w:val="0"/>
          <w:numId w:val="19"/>
        </w:numPr>
        <w:spacing w:after="0" w:line="240" w:lineRule="auto"/>
        <w:jc w:val="both"/>
        <w:rPr>
          <w:rFonts w:ascii="Times New Roman" w:hAnsi="Times New Roman" w:cs="Times New Roman"/>
          <w:sz w:val="24"/>
          <w:szCs w:val="24"/>
        </w:rPr>
      </w:pPr>
      <w:r w:rsidRPr="00566FB9">
        <w:rPr>
          <w:rFonts w:ascii="Times New Roman" w:hAnsi="Times New Roman" w:cs="Times New Roman"/>
          <w:sz w:val="24"/>
          <w:szCs w:val="24"/>
        </w:rPr>
        <w:t>pridobitev posla ali</w:t>
      </w:r>
    </w:p>
    <w:p w14:paraId="408430A9" w14:textId="77777777" w:rsidR="007D5468" w:rsidRPr="00566FB9" w:rsidRDefault="007D5468" w:rsidP="00AE56C3">
      <w:pPr>
        <w:numPr>
          <w:ilvl w:val="0"/>
          <w:numId w:val="19"/>
        </w:numPr>
        <w:spacing w:after="0" w:line="240" w:lineRule="auto"/>
        <w:jc w:val="both"/>
        <w:rPr>
          <w:rFonts w:ascii="Times New Roman" w:hAnsi="Times New Roman" w:cs="Times New Roman"/>
          <w:sz w:val="24"/>
          <w:szCs w:val="24"/>
        </w:rPr>
      </w:pPr>
      <w:r w:rsidRPr="00566FB9">
        <w:rPr>
          <w:rFonts w:ascii="Times New Roman" w:hAnsi="Times New Roman" w:cs="Times New Roman"/>
          <w:sz w:val="24"/>
          <w:szCs w:val="24"/>
        </w:rPr>
        <w:lastRenderedPageBreak/>
        <w:t>za sklenitev posla pod ugodnejšimi pogoji ali</w:t>
      </w:r>
    </w:p>
    <w:p w14:paraId="2A4BA7BA" w14:textId="77777777" w:rsidR="007D5468" w:rsidRPr="00566FB9" w:rsidRDefault="007D5468" w:rsidP="00AE56C3">
      <w:pPr>
        <w:numPr>
          <w:ilvl w:val="0"/>
          <w:numId w:val="19"/>
        </w:numPr>
        <w:spacing w:after="0" w:line="240" w:lineRule="auto"/>
        <w:jc w:val="both"/>
        <w:rPr>
          <w:rFonts w:ascii="Times New Roman" w:hAnsi="Times New Roman" w:cs="Times New Roman"/>
          <w:sz w:val="24"/>
          <w:szCs w:val="24"/>
        </w:rPr>
      </w:pPr>
      <w:r w:rsidRPr="00566FB9">
        <w:rPr>
          <w:rFonts w:ascii="Times New Roman" w:hAnsi="Times New Roman" w:cs="Times New Roman"/>
          <w:sz w:val="24"/>
          <w:szCs w:val="24"/>
        </w:rPr>
        <w:t>za opustitev dolžnega nadzora nad izvajanjem pogodbenih obveznosti ali</w:t>
      </w:r>
    </w:p>
    <w:p w14:paraId="336E465D" w14:textId="77777777" w:rsidR="007D5468" w:rsidRPr="00566FB9" w:rsidRDefault="007D5468" w:rsidP="00AE56C3">
      <w:pPr>
        <w:numPr>
          <w:ilvl w:val="0"/>
          <w:numId w:val="19"/>
        </w:numPr>
        <w:spacing w:after="0" w:line="240" w:lineRule="auto"/>
        <w:jc w:val="both"/>
        <w:rPr>
          <w:rFonts w:ascii="Times New Roman" w:hAnsi="Times New Roman" w:cs="Times New Roman"/>
          <w:sz w:val="24"/>
          <w:szCs w:val="24"/>
        </w:rPr>
      </w:pPr>
      <w:r w:rsidRPr="00566FB9">
        <w:rPr>
          <w:rFonts w:ascii="Times New Roman" w:hAnsi="Times New Roman" w:cs="Times New Roman"/>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88E35AE" w14:textId="77777777" w:rsidR="007D5468" w:rsidRPr="00566FB9" w:rsidRDefault="007D5468" w:rsidP="007D5468">
      <w:pPr>
        <w:spacing w:after="0" w:line="240" w:lineRule="auto"/>
        <w:jc w:val="both"/>
        <w:rPr>
          <w:rFonts w:ascii="Times New Roman" w:hAnsi="Times New Roman" w:cs="Times New Roman"/>
          <w:sz w:val="24"/>
          <w:szCs w:val="24"/>
        </w:rPr>
      </w:pPr>
      <w:r w:rsidRPr="00566FB9">
        <w:rPr>
          <w:rFonts w:ascii="Times New Roman" w:hAnsi="Times New Roman" w:cs="Times New Roman"/>
          <w:sz w:val="24"/>
          <w:szCs w:val="24"/>
        </w:rPr>
        <w:t>je nična.</w:t>
      </w:r>
    </w:p>
    <w:p w14:paraId="72AE0A28" w14:textId="77777777" w:rsidR="007D5468" w:rsidRPr="00566FB9" w:rsidRDefault="007D5468" w:rsidP="007D5468">
      <w:pPr>
        <w:spacing w:after="0" w:line="240" w:lineRule="auto"/>
        <w:jc w:val="both"/>
        <w:rPr>
          <w:rFonts w:ascii="Times New Roman" w:hAnsi="Times New Roman" w:cs="Times New Roman"/>
          <w:sz w:val="24"/>
          <w:szCs w:val="24"/>
        </w:rPr>
      </w:pPr>
    </w:p>
    <w:p w14:paraId="19C89858" w14:textId="77777777" w:rsidR="007D5468" w:rsidRDefault="007D5468" w:rsidP="007D5468">
      <w:pPr>
        <w:spacing w:after="0" w:line="240" w:lineRule="auto"/>
        <w:jc w:val="both"/>
        <w:rPr>
          <w:rFonts w:ascii="Times New Roman" w:hAnsi="Times New Roman" w:cs="Times New Roman"/>
          <w:sz w:val="24"/>
          <w:szCs w:val="24"/>
        </w:rPr>
      </w:pPr>
      <w:r w:rsidRPr="00566FB9">
        <w:rPr>
          <w:rFonts w:ascii="Times New Roman" w:hAnsi="Times New Roman" w:cs="Times New Roman"/>
          <w:sz w:val="24"/>
          <w:szCs w:val="24"/>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7392BF8" w14:textId="77777777" w:rsidR="00DC0496" w:rsidRDefault="00DC0496" w:rsidP="007D5468">
      <w:pPr>
        <w:spacing w:after="0" w:line="240" w:lineRule="auto"/>
        <w:jc w:val="both"/>
        <w:rPr>
          <w:rFonts w:ascii="Times New Roman" w:hAnsi="Times New Roman" w:cs="Times New Roman"/>
          <w:sz w:val="24"/>
          <w:szCs w:val="24"/>
        </w:rPr>
      </w:pPr>
    </w:p>
    <w:p w14:paraId="0C7E189A" w14:textId="77777777" w:rsidR="007D5468" w:rsidRPr="00D53EFD" w:rsidRDefault="007D5468" w:rsidP="007D5468">
      <w:pPr>
        <w:pStyle w:val="BodyText21"/>
        <w:rPr>
          <w:i/>
          <w:szCs w:val="24"/>
        </w:rPr>
      </w:pPr>
      <w:r w:rsidRPr="00D53EFD">
        <w:rPr>
          <w:i/>
          <w:szCs w:val="24"/>
        </w:rPr>
        <w:t>Socialna klavzula</w:t>
      </w:r>
    </w:p>
    <w:p w14:paraId="5C829274" w14:textId="77777777" w:rsidR="007D5468" w:rsidRPr="00D53EFD" w:rsidRDefault="007D5468" w:rsidP="007D5468">
      <w:pPr>
        <w:pStyle w:val="BodyText21"/>
        <w:rPr>
          <w:szCs w:val="24"/>
        </w:rPr>
      </w:pPr>
    </w:p>
    <w:p w14:paraId="1839430F" w14:textId="77777777" w:rsidR="007D5468" w:rsidRDefault="007D5468" w:rsidP="007D5468">
      <w:pPr>
        <w:pStyle w:val="BodyText21"/>
        <w:rPr>
          <w:szCs w:val="24"/>
        </w:rPr>
      </w:pPr>
      <w:r w:rsidRPr="00D53EFD">
        <w:rPr>
          <w:szCs w:val="24"/>
        </w:rPr>
        <w:t xml:space="preserve">Pogodba preneha veljati, če je naročnik seznanjen, da je pristojni državi organ ali sodišče s pravnomočno odločitvijo ugotovilo kršitev delovne, </w:t>
      </w:r>
      <w:proofErr w:type="spellStart"/>
      <w:r w:rsidRPr="00D53EFD">
        <w:rPr>
          <w:szCs w:val="24"/>
        </w:rPr>
        <w:t>okoljske</w:t>
      </w:r>
      <w:proofErr w:type="spellEnd"/>
      <w:r w:rsidRPr="00D53EFD">
        <w:rPr>
          <w:szCs w:val="24"/>
        </w:rPr>
        <w:t xml:space="preserve"> ali socialne zakonodaje s strani izvajalca pogodbe o izvedbi javnega naročila ali njegovega podizvajalca.</w:t>
      </w:r>
    </w:p>
    <w:p w14:paraId="67CE64E6" w14:textId="77777777" w:rsidR="007D5468" w:rsidRPr="00D53EFD" w:rsidRDefault="007D5468" w:rsidP="007D5468">
      <w:pPr>
        <w:pStyle w:val="BodyText21"/>
        <w:rPr>
          <w:szCs w:val="24"/>
        </w:rPr>
      </w:pPr>
    </w:p>
    <w:p w14:paraId="3EA026ED" w14:textId="77777777" w:rsidR="007D5468" w:rsidRPr="007D5468" w:rsidRDefault="007D5468" w:rsidP="00AE56C3">
      <w:pPr>
        <w:numPr>
          <w:ilvl w:val="0"/>
          <w:numId w:val="24"/>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2102189B" w14:textId="77777777" w:rsidR="007D5468" w:rsidRPr="007D5468" w:rsidRDefault="007D5468" w:rsidP="007D5468">
      <w:pPr>
        <w:spacing w:after="0" w:line="240" w:lineRule="auto"/>
        <w:ind w:left="720"/>
        <w:jc w:val="center"/>
        <w:rPr>
          <w:rFonts w:ascii="Times New Roman" w:hAnsi="Times New Roman" w:cs="Times New Roman"/>
          <w:b/>
          <w:sz w:val="24"/>
          <w:szCs w:val="24"/>
          <w:u w:val="single"/>
        </w:rPr>
      </w:pPr>
    </w:p>
    <w:p w14:paraId="6876C939"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Vse spremembe te pogodbe bosta pogodbeni stranki urejali z aneksom k tej pogodbi v pisni obliki.</w:t>
      </w:r>
    </w:p>
    <w:p w14:paraId="30128486" w14:textId="77777777" w:rsidR="007D5468" w:rsidRPr="007D5468" w:rsidRDefault="007D5468" w:rsidP="00AE56C3">
      <w:pPr>
        <w:numPr>
          <w:ilvl w:val="0"/>
          <w:numId w:val="24"/>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5172C2F9" w14:textId="77777777" w:rsidR="007D5468" w:rsidRPr="007D5468" w:rsidRDefault="007D5468" w:rsidP="007D5468">
      <w:pPr>
        <w:spacing w:after="0" w:line="240" w:lineRule="auto"/>
        <w:ind w:left="720"/>
        <w:jc w:val="center"/>
        <w:rPr>
          <w:rFonts w:ascii="Times New Roman" w:hAnsi="Times New Roman" w:cs="Times New Roman"/>
          <w:b/>
          <w:sz w:val="24"/>
          <w:szCs w:val="24"/>
          <w:u w:val="single"/>
        </w:rPr>
      </w:pPr>
    </w:p>
    <w:p w14:paraId="3AAEB06F"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 xml:space="preserve">Morebitne spore bosta pogodbeni stranki reševali sporazumno, v nasprotnem primeru pa pred pristojnim sodiščem v Ljubljani. Za presojanje razmerja med pogodbenima strankama se uporablja slovensko pravo.  </w:t>
      </w:r>
    </w:p>
    <w:p w14:paraId="5AB37454" w14:textId="77777777" w:rsidR="007D5468" w:rsidRPr="007D5468" w:rsidRDefault="007D5468" w:rsidP="007D5468">
      <w:pPr>
        <w:spacing w:after="0" w:line="240" w:lineRule="auto"/>
        <w:jc w:val="both"/>
        <w:rPr>
          <w:rFonts w:ascii="Times New Roman" w:hAnsi="Times New Roman" w:cs="Times New Roman"/>
          <w:sz w:val="24"/>
          <w:szCs w:val="24"/>
        </w:rPr>
      </w:pPr>
    </w:p>
    <w:p w14:paraId="7CE091EE" w14:textId="77777777" w:rsidR="007D5468" w:rsidRPr="007D5468" w:rsidRDefault="007D5468" w:rsidP="00AE56C3">
      <w:pPr>
        <w:numPr>
          <w:ilvl w:val="0"/>
          <w:numId w:val="24"/>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4E4B4E85" w14:textId="77777777" w:rsidR="007D5468" w:rsidRPr="007D5468" w:rsidRDefault="007D5468" w:rsidP="007D5468">
      <w:pPr>
        <w:spacing w:after="0" w:line="240" w:lineRule="auto"/>
        <w:rPr>
          <w:rFonts w:ascii="Times New Roman" w:hAnsi="Times New Roman" w:cs="Times New Roman"/>
          <w:sz w:val="24"/>
          <w:szCs w:val="24"/>
        </w:rPr>
      </w:pPr>
    </w:p>
    <w:p w14:paraId="3A103648" w14:textId="49D10983"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Ta pogodba je sklenjena za določen čas, to je od 1. 9. 20</w:t>
      </w:r>
      <w:r w:rsidR="007A5290">
        <w:rPr>
          <w:rFonts w:ascii="Times New Roman" w:hAnsi="Times New Roman" w:cs="Times New Roman"/>
          <w:sz w:val="24"/>
          <w:szCs w:val="24"/>
        </w:rPr>
        <w:t>2</w:t>
      </w:r>
      <w:r w:rsidR="002200F5">
        <w:rPr>
          <w:rFonts w:ascii="Times New Roman" w:hAnsi="Times New Roman" w:cs="Times New Roman"/>
          <w:sz w:val="24"/>
          <w:szCs w:val="24"/>
        </w:rPr>
        <w:t>2</w:t>
      </w:r>
      <w:r w:rsidRPr="007D5468">
        <w:rPr>
          <w:rFonts w:ascii="Times New Roman" w:hAnsi="Times New Roman" w:cs="Times New Roman"/>
          <w:sz w:val="24"/>
          <w:szCs w:val="24"/>
        </w:rPr>
        <w:t xml:space="preserve"> do 30. 6. 20</w:t>
      </w:r>
      <w:r>
        <w:rPr>
          <w:rFonts w:ascii="Times New Roman" w:hAnsi="Times New Roman" w:cs="Times New Roman"/>
          <w:sz w:val="24"/>
          <w:szCs w:val="24"/>
        </w:rPr>
        <w:t>2</w:t>
      </w:r>
      <w:r w:rsidR="002200F5">
        <w:rPr>
          <w:rFonts w:ascii="Times New Roman" w:hAnsi="Times New Roman" w:cs="Times New Roman"/>
          <w:sz w:val="24"/>
          <w:szCs w:val="24"/>
        </w:rPr>
        <w:t>5</w:t>
      </w:r>
      <w:r w:rsidR="002331CF">
        <w:rPr>
          <w:rFonts w:ascii="Times New Roman" w:hAnsi="Times New Roman" w:cs="Times New Roman"/>
          <w:sz w:val="24"/>
          <w:szCs w:val="24"/>
        </w:rPr>
        <w:t>.</w:t>
      </w:r>
    </w:p>
    <w:p w14:paraId="1AFF4C90" w14:textId="77777777" w:rsidR="007D5468" w:rsidRPr="007D5468" w:rsidRDefault="007D5468" w:rsidP="007D5468">
      <w:pPr>
        <w:spacing w:after="0" w:line="240" w:lineRule="auto"/>
        <w:jc w:val="both"/>
        <w:rPr>
          <w:rFonts w:ascii="Times New Roman" w:hAnsi="Times New Roman" w:cs="Times New Roman"/>
          <w:sz w:val="24"/>
          <w:szCs w:val="24"/>
        </w:rPr>
      </w:pPr>
    </w:p>
    <w:p w14:paraId="4F28F313"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Pogodba je sestavljena v 4 (štirih) enakih izvodih, od katerih prejme vsaka pogodbena stranka 2 (dva) izvoda.</w:t>
      </w:r>
    </w:p>
    <w:p w14:paraId="7101F3AB" w14:textId="77777777" w:rsidR="007D5468" w:rsidRPr="007D5468" w:rsidRDefault="007D5468" w:rsidP="007D5468">
      <w:pPr>
        <w:spacing w:after="0" w:line="240" w:lineRule="auto"/>
        <w:rPr>
          <w:rFonts w:ascii="Times New Roman" w:hAnsi="Times New Roman" w:cs="Times New Roman"/>
          <w:b/>
          <w:sz w:val="24"/>
          <w:szCs w:val="24"/>
        </w:rPr>
      </w:pPr>
    </w:p>
    <w:p w14:paraId="72EDEA2B" w14:textId="77777777" w:rsidR="007D5468" w:rsidRPr="007D5468" w:rsidRDefault="007D5468" w:rsidP="007D5468">
      <w:pPr>
        <w:widowControl w:val="0"/>
        <w:spacing w:after="0" w:line="240" w:lineRule="auto"/>
        <w:ind w:right="-1"/>
        <w:jc w:val="both"/>
        <w:rPr>
          <w:rFonts w:ascii="Times New Roman" w:hAnsi="Times New Roman" w:cs="Times New Roman"/>
          <w:sz w:val="24"/>
          <w:szCs w:val="24"/>
        </w:rPr>
      </w:pPr>
    </w:p>
    <w:p w14:paraId="2C3D67FC" w14:textId="70A00912" w:rsidR="007D5468" w:rsidRPr="007D5468" w:rsidRDefault="007D5468" w:rsidP="007D5468">
      <w:pPr>
        <w:widowControl w:val="0"/>
        <w:spacing w:after="0" w:line="240" w:lineRule="auto"/>
        <w:ind w:right="-1"/>
        <w:rPr>
          <w:rFonts w:ascii="Times New Roman" w:hAnsi="Times New Roman" w:cs="Times New Roman"/>
          <w:sz w:val="24"/>
          <w:szCs w:val="24"/>
        </w:rPr>
      </w:pPr>
      <w:r w:rsidRPr="007D5468">
        <w:rPr>
          <w:rFonts w:ascii="Times New Roman" w:hAnsi="Times New Roman" w:cs="Times New Roman"/>
          <w:sz w:val="24"/>
          <w:szCs w:val="24"/>
        </w:rPr>
        <w:tab/>
      </w:r>
      <w:r w:rsidRPr="007D5468">
        <w:rPr>
          <w:rFonts w:ascii="Times New Roman" w:hAnsi="Times New Roman" w:cs="Times New Roman"/>
          <w:sz w:val="24"/>
          <w:szCs w:val="24"/>
        </w:rPr>
        <w:tab/>
      </w:r>
      <w:r w:rsidRPr="007D5468">
        <w:rPr>
          <w:rFonts w:ascii="Times New Roman" w:hAnsi="Times New Roman" w:cs="Times New Roman"/>
          <w:sz w:val="24"/>
          <w:szCs w:val="24"/>
        </w:rPr>
        <w:tab/>
      </w:r>
      <w:r w:rsidRPr="007D5468">
        <w:rPr>
          <w:rFonts w:ascii="Times New Roman" w:hAnsi="Times New Roman" w:cs="Times New Roman"/>
          <w:sz w:val="24"/>
          <w:szCs w:val="24"/>
        </w:rPr>
        <w:tab/>
      </w:r>
      <w:r w:rsidRPr="007D5468">
        <w:rPr>
          <w:rFonts w:ascii="Times New Roman" w:hAnsi="Times New Roman" w:cs="Times New Roman"/>
          <w:sz w:val="24"/>
          <w:szCs w:val="24"/>
        </w:rPr>
        <w:tab/>
      </w:r>
      <w:r w:rsidRPr="007D5468">
        <w:rPr>
          <w:rFonts w:ascii="Times New Roman" w:hAnsi="Times New Roman" w:cs="Times New Roman"/>
          <w:sz w:val="24"/>
          <w:szCs w:val="24"/>
        </w:rPr>
        <w:tab/>
      </w:r>
      <w:r w:rsidRPr="007D5468">
        <w:rPr>
          <w:rFonts w:ascii="Times New Roman" w:hAnsi="Times New Roman" w:cs="Times New Roman"/>
          <w:sz w:val="24"/>
          <w:szCs w:val="24"/>
        </w:rPr>
        <w:tab/>
        <w:t xml:space="preserve">        Številka: 430-</w:t>
      </w:r>
      <w:r w:rsidR="009E0E32">
        <w:rPr>
          <w:rFonts w:ascii="Times New Roman" w:hAnsi="Times New Roman" w:cs="Times New Roman"/>
          <w:sz w:val="24"/>
          <w:szCs w:val="24"/>
        </w:rPr>
        <w:t>29/</w:t>
      </w:r>
      <w:r w:rsidRPr="007D5468">
        <w:rPr>
          <w:rFonts w:ascii="Times New Roman" w:hAnsi="Times New Roman" w:cs="Times New Roman"/>
          <w:sz w:val="24"/>
          <w:szCs w:val="24"/>
        </w:rPr>
        <w:t>20</w:t>
      </w:r>
      <w:r w:rsidR="007A5290">
        <w:rPr>
          <w:rFonts w:ascii="Times New Roman" w:hAnsi="Times New Roman" w:cs="Times New Roman"/>
          <w:sz w:val="24"/>
          <w:szCs w:val="24"/>
        </w:rPr>
        <w:t>2</w:t>
      </w:r>
      <w:r w:rsidR="002200F5">
        <w:rPr>
          <w:rFonts w:ascii="Times New Roman" w:hAnsi="Times New Roman" w:cs="Times New Roman"/>
          <w:sz w:val="24"/>
          <w:szCs w:val="24"/>
        </w:rPr>
        <w:t>2</w:t>
      </w:r>
      <w:r w:rsidRPr="007D5468">
        <w:rPr>
          <w:rFonts w:ascii="Times New Roman" w:hAnsi="Times New Roman" w:cs="Times New Roman"/>
          <w:sz w:val="24"/>
          <w:szCs w:val="24"/>
        </w:rPr>
        <w:t>-4</w:t>
      </w:r>
      <w:r>
        <w:rPr>
          <w:rFonts w:ascii="Times New Roman" w:hAnsi="Times New Roman" w:cs="Times New Roman"/>
          <w:sz w:val="24"/>
          <w:szCs w:val="24"/>
        </w:rPr>
        <w:t>202</w:t>
      </w:r>
      <w:r w:rsidR="002331CF">
        <w:rPr>
          <w:rFonts w:ascii="Times New Roman" w:hAnsi="Times New Roman" w:cs="Times New Roman"/>
          <w:sz w:val="24"/>
          <w:szCs w:val="24"/>
        </w:rPr>
        <w:t>-JR-S/</w:t>
      </w:r>
      <w:r w:rsidR="009E0E32">
        <w:rPr>
          <w:rFonts w:ascii="Times New Roman" w:hAnsi="Times New Roman" w:cs="Times New Roman"/>
          <w:sz w:val="24"/>
          <w:szCs w:val="24"/>
        </w:rPr>
        <w:t>4</w:t>
      </w:r>
    </w:p>
    <w:p w14:paraId="4ACB0BD5" w14:textId="77777777" w:rsidR="007D5468" w:rsidRPr="007D5468" w:rsidRDefault="007D5468" w:rsidP="007D5468">
      <w:pPr>
        <w:spacing w:after="0" w:line="240" w:lineRule="auto"/>
        <w:rPr>
          <w:rFonts w:ascii="Times New Roman" w:hAnsi="Times New Roman" w:cs="Times New Roman"/>
          <w:sz w:val="24"/>
          <w:szCs w:val="24"/>
        </w:rPr>
      </w:pPr>
      <w:r w:rsidRPr="007D5468">
        <w:rPr>
          <w:rFonts w:ascii="Times New Roman" w:hAnsi="Times New Roman" w:cs="Times New Roman"/>
          <w:sz w:val="24"/>
          <w:szCs w:val="24"/>
        </w:rPr>
        <w:t>V ..................., dne ....................                                       V ..................., dne .....................</w:t>
      </w:r>
    </w:p>
    <w:p w14:paraId="6A91C9AF" w14:textId="77777777" w:rsidR="007D5468" w:rsidRPr="007D5468" w:rsidRDefault="007D5468" w:rsidP="007D5468">
      <w:pPr>
        <w:spacing w:after="0" w:line="240" w:lineRule="auto"/>
        <w:rPr>
          <w:rFonts w:ascii="Times New Roman" w:hAnsi="Times New Roman" w:cs="Times New Roman"/>
          <w:sz w:val="24"/>
          <w:szCs w:val="24"/>
        </w:rPr>
      </w:pPr>
    </w:p>
    <w:p w14:paraId="75F34092" w14:textId="41032085" w:rsidR="007D5468" w:rsidRDefault="007D5468" w:rsidP="007D5468">
      <w:pPr>
        <w:spacing w:after="0" w:line="240" w:lineRule="auto"/>
        <w:rPr>
          <w:rFonts w:ascii="Times New Roman" w:hAnsi="Times New Roman" w:cs="Times New Roman"/>
          <w:sz w:val="24"/>
          <w:szCs w:val="24"/>
        </w:rPr>
      </w:pPr>
    </w:p>
    <w:p w14:paraId="300374AB" w14:textId="77777777" w:rsidR="00F535AE" w:rsidRPr="007D5468" w:rsidRDefault="00F535AE" w:rsidP="007D5468">
      <w:pPr>
        <w:spacing w:after="0" w:line="240" w:lineRule="auto"/>
        <w:rPr>
          <w:rFonts w:ascii="Times New Roman" w:hAnsi="Times New Roman" w:cs="Times New Roman"/>
          <w:sz w:val="24"/>
          <w:szCs w:val="24"/>
        </w:rPr>
      </w:pPr>
    </w:p>
    <w:p w14:paraId="100126DD" w14:textId="77777777" w:rsidR="007D5468" w:rsidRPr="007D5468" w:rsidRDefault="007D5468" w:rsidP="007D5468">
      <w:pPr>
        <w:spacing w:after="0" w:line="240" w:lineRule="auto"/>
        <w:rPr>
          <w:rFonts w:ascii="Times New Roman" w:hAnsi="Times New Roman" w:cs="Times New Roman"/>
          <w:sz w:val="24"/>
          <w:szCs w:val="24"/>
        </w:rPr>
      </w:pPr>
    </w:p>
    <w:tbl>
      <w:tblPr>
        <w:tblW w:w="9210" w:type="dxa"/>
        <w:tblLayout w:type="fixed"/>
        <w:tblCellMar>
          <w:left w:w="70" w:type="dxa"/>
          <w:right w:w="70" w:type="dxa"/>
        </w:tblCellMar>
        <w:tblLook w:val="04A0" w:firstRow="1" w:lastRow="0" w:firstColumn="1" w:lastColumn="0" w:noHBand="0" w:noVBand="1"/>
      </w:tblPr>
      <w:tblGrid>
        <w:gridCol w:w="4605"/>
        <w:gridCol w:w="4605"/>
      </w:tblGrid>
      <w:tr w:rsidR="007D5468" w:rsidRPr="007D5468" w14:paraId="1C2C8C20" w14:textId="77777777" w:rsidTr="00C80F0D">
        <w:tc>
          <w:tcPr>
            <w:tcW w:w="4606" w:type="dxa"/>
            <w:hideMark/>
          </w:tcPr>
          <w:p w14:paraId="173CAFA6" w14:textId="77777777" w:rsidR="007D5468" w:rsidRPr="007D5468" w:rsidRDefault="007D5468"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PONUDNIK:</w:t>
            </w:r>
          </w:p>
          <w:p w14:paraId="0E2B3219" w14:textId="77777777" w:rsidR="007D5468" w:rsidRPr="007D5468" w:rsidRDefault="007D5468"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w:t>
            </w:r>
          </w:p>
        </w:tc>
        <w:tc>
          <w:tcPr>
            <w:tcW w:w="4606" w:type="dxa"/>
            <w:hideMark/>
          </w:tcPr>
          <w:p w14:paraId="2A2DA4CD" w14:textId="77777777" w:rsidR="007D5468" w:rsidRPr="007D5468" w:rsidRDefault="007D5468"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 xml:space="preserve">              NAROČNIK:</w:t>
            </w:r>
          </w:p>
          <w:p w14:paraId="34181D65" w14:textId="77777777" w:rsidR="007D5468" w:rsidRPr="007D5468" w:rsidRDefault="007D5468"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 xml:space="preserve">              Občina Ljutomer</w:t>
            </w:r>
          </w:p>
        </w:tc>
      </w:tr>
    </w:tbl>
    <w:p w14:paraId="740878B2" w14:textId="300C3944" w:rsidR="007D5468" w:rsidRPr="007D5468" w:rsidRDefault="007D5468" w:rsidP="007D5468">
      <w:pPr>
        <w:spacing w:after="0" w:line="240" w:lineRule="auto"/>
        <w:jc w:val="both"/>
        <w:rPr>
          <w:rFonts w:ascii="Times New Roman" w:hAnsi="Times New Roman" w:cs="Times New Roman"/>
          <w:b/>
          <w:bCs/>
          <w:sz w:val="24"/>
          <w:szCs w:val="24"/>
        </w:rPr>
      </w:pPr>
      <w:r w:rsidRPr="007D5468">
        <w:rPr>
          <w:rFonts w:ascii="Times New Roman" w:hAnsi="Times New Roman" w:cs="Times New Roman"/>
          <w:b/>
          <w:bCs/>
          <w:sz w:val="24"/>
          <w:szCs w:val="24"/>
        </w:rPr>
        <w:t>………………………………….</w:t>
      </w:r>
      <w:r w:rsidRPr="007D5468">
        <w:rPr>
          <w:rFonts w:ascii="Times New Roman" w:hAnsi="Times New Roman" w:cs="Times New Roman"/>
          <w:b/>
          <w:bCs/>
          <w:sz w:val="24"/>
          <w:szCs w:val="24"/>
        </w:rPr>
        <w:tab/>
      </w:r>
      <w:r w:rsidRPr="007D5468">
        <w:rPr>
          <w:rFonts w:ascii="Times New Roman" w:hAnsi="Times New Roman" w:cs="Times New Roman"/>
          <w:b/>
          <w:bCs/>
          <w:sz w:val="24"/>
          <w:szCs w:val="24"/>
        </w:rPr>
        <w:tab/>
      </w:r>
      <w:r w:rsidRPr="007D5468">
        <w:rPr>
          <w:rFonts w:ascii="Times New Roman" w:hAnsi="Times New Roman" w:cs="Times New Roman"/>
          <w:b/>
          <w:bCs/>
          <w:sz w:val="24"/>
          <w:szCs w:val="24"/>
        </w:rPr>
        <w:tab/>
        <w:t xml:space="preserve">    </w:t>
      </w:r>
      <w:r w:rsidR="008C2D9C">
        <w:rPr>
          <w:rFonts w:ascii="Times New Roman" w:hAnsi="Times New Roman" w:cs="Times New Roman"/>
          <w:b/>
          <w:bCs/>
          <w:sz w:val="24"/>
          <w:szCs w:val="24"/>
        </w:rPr>
        <w:t xml:space="preserve"> </w:t>
      </w:r>
      <w:r w:rsidRPr="007D5468">
        <w:rPr>
          <w:rFonts w:ascii="Times New Roman" w:hAnsi="Times New Roman" w:cs="Times New Roman"/>
          <w:b/>
          <w:bCs/>
          <w:sz w:val="24"/>
          <w:szCs w:val="24"/>
        </w:rPr>
        <w:t xml:space="preserve">    </w:t>
      </w:r>
      <w:r>
        <w:rPr>
          <w:rFonts w:ascii="Times New Roman" w:hAnsi="Times New Roman" w:cs="Times New Roman"/>
          <w:b/>
          <w:bCs/>
          <w:sz w:val="24"/>
          <w:szCs w:val="24"/>
        </w:rPr>
        <w:t>mag. Olga KARBA</w:t>
      </w:r>
    </w:p>
    <w:p w14:paraId="040B330A" w14:textId="252E4339" w:rsidR="007D5468" w:rsidRPr="007D5468" w:rsidRDefault="007D5468" w:rsidP="007D5468">
      <w:pPr>
        <w:spacing w:after="0" w:line="240" w:lineRule="auto"/>
        <w:rPr>
          <w:rFonts w:ascii="Times New Roman" w:hAnsi="Times New Roman" w:cs="Times New Roman"/>
          <w:b/>
          <w:bCs/>
          <w:sz w:val="24"/>
          <w:szCs w:val="24"/>
        </w:rPr>
      </w:pPr>
      <w:r w:rsidRPr="007D5468">
        <w:rPr>
          <w:rFonts w:ascii="Times New Roman" w:hAnsi="Times New Roman" w:cs="Times New Roman"/>
          <w:b/>
          <w:bCs/>
          <w:sz w:val="24"/>
          <w:szCs w:val="24"/>
        </w:rPr>
        <w:tab/>
      </w:r>
      <w:r w:rsidRPr="007D5468">
        <w:rPr>
          <w:rFonts w:ascii="Times New Roman" w:hAnsi="Times New Roman" w:cs="Times New Roman"/>
          <w:b/>
          <w:bCs/>
          <w:sz w:val="24"/>
          <w:szCs w:val="24"/>
        </w:rPr>
        <w:tab/>
      </w:r>
      <w:r w:rsidRPr="007D5468">
        <w:rPr>
          <w:rFonts w:ascii="Times New Roman" w:hAnsi="Times New Roman" w:cs="Times New Roman"/>
          <w:b/>
          <w:bCs/>
          <w:sz w:val="24"/>
          <w:szCs w:val="24"/>
        </w:rPr>
        <w:tab/>
      </w:r>
      <w:r w:rsidRPr="007D5468">
        <w:rPr>
          <w:rFonts w:ascii="Times New Roman" w:hAnsi="Times New Roman" w:cs="Times New Roman"/>
          <w:b/>
          <w:bCs/>
          <w:sz w:val="24"/>
          <w:szCs w:val="24"/>
        </w:rPr>
        <w:tab/>
      </w:r>
      <w:r w:rsidRPr="007D5468">
        <w:rPr>
          <w:rFonts w:ascii="Times New Roman" w:hAnsi="Times New Roman" w:cs="Times New Roman"/>
          <w:b/>
          <w:bCs/>
          <w:sz w:val="24"/>
          <w:szCs w:val="24"/>
        </w:rPr>
        <w:tab/>
      </w:r>
      <w:r w:rsidRPr="007D5468">
        <w:rPr>
          <w:rFonts w:ascii="Times New Roman" w:hAnsi="Times New Roman" w:cs="Times New Roman"/>
          <w:b/>
          <w:bCs/>
          <w:sz w:val="24"/>
          <w:szCs w:val="24"/>
        </w:rPr>
        <w:tab/>
      </w:r>
      <w:r w:rsidRPr="007D5468">
        <w:rPr>
          <w:rFonts w:ascii="Times New Roman" w:hAnsi="Times New Roman" w:cs="Times New Roman"/>
          <w:b/>
          <w:bCs/>
          <w:sz w:val="24"/>
          <w:szCs w:val="24"/>
        </w:rPr>
        <w:tab/>
        <w:t xml:space="preserve">     </w:t>
      </w:r>
      <w:r w:rsidR="008C2D9C">
        <w:rPr>
          <w:rFonts w:ascii="Times New Roman" w:hAnsi="Times New Roman" w:cs="Times New Roman"/>
          <w:b/>
          <w:bCs/>
          <w:sz w:val="24"/>
          <w:szCs w:val="24"/>
        </w:rPr>
        <w:t xml:space="preserve"> </w:t>
      </w:r>
      <w:r w:rsidRPr="007D5468">
        <w:rPr>
          <w:rFonts w:ascii="Times New Roman" w:hAnsi="Times New Roman" w:cs="Times New Roman"/>
          <w:b/>
          <w:bCs/>
          <w:sz w:val="24"/>
          <w:szCs w:val="24"/>
        </w:rPr>
        <w:t xml:space="preserve">   županja</w:t>
      </w:r>
    </w:p>
    <w:p w14:paraId="06B3F313" w14:textId="5FFDC2FD" w:rsidR="007D5468" w:rsidRDefault="008C2D9C" w:rsidP="007D5468">
      <w:pPr>
        <w:jc w:val="both"/>
        <w:rPr>
          <w:b/>
        </w:rPr>
      </w:pPr>
      <w:r>
        <w:rPr>
          <w:b/>
        </w:rPr>
        <w:t xml:space="preserve"> </w:t>
      </w:r>
    </w:p>
    <w:sectPr w:rsidR="007D5468" w:rsidSect="00477B44">
      <w:footerReference w:type="default" r:id="rId20"/>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83CA0" w14:textId="77777777" w:rsidR="00D65E8D" w:rsidRDefault="00D65E8D" w:rsidP="006975C6">
      <w:pPr>
        <w:spacing w:after="0" w:line="240" w:lineRule="auto"/>
      </w:pPr>
      <w:r>
        <w:separator/>
      </w:r>
    </w:p>
  </w:endnote>
  <w:endnote w:type="continuationSeparator" w:id="0">
    <w:p w14:paraId="6B7ED19B" w14:textId="77777777" w:rsidR="00D65E8D" w:rsidRDefault="00D65E8D"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596A4" w14:textId="77777777" w:rsidR="00D65E8D" w:rsidRDefault="00D65E8D"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FB464" w14:textId="7BF8D729" w:rsidR="00D65E8D" w:rsidRPr="006F1DA5" w:rsidRDefault="00D65E8D" w:rsidP="00820B19">
    <w:pPr>
      <w:pStyle w:val="Noga"/>
      <w:shd w:val="clear" w:color="auto" w:fill="FFFFFF" w:themeFill="background1"/>
      <w:ind w:left="7513"/>
      <w:jc w:val="center"/>
      <w:rPr>
        <w:rFonts w:ascii="Arial" w:hAnsi="Arial" w:cs="Arial"/>
      </w:rPr>
    </w:pPr>
  </w:p>
  <w:p w14:paraId="42C831C6" w14:textId="77777777" w:rsidR="00D65E8D" w:rsidRDefault="00D65E8D"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9244165"/>
      <w:docPartObj>
        <w:docPartGallery w:val="Page Numbers (Bottom of Page)"/>
        <w:docPartUnique/>
      </w:docPartObj>
    </w:sdtPr>
    <w:sdtEndPr/>
    <w:sdtContent>
      <w:p w14:paraId="2C5B0BED" w14:textId="77777777" w:rsidR="00D65E8D" w:rsidRDefault="00D65E8D">
        <w:pPr>
          <w:pStyle w:val="Noga"/>
          <w:jc w:val="right"/>
        </w:pPr>
      </w:p>
      <w:p w14:paraId="02DB6D97" w14:textId="3BE53B98" w:rsidR="00D65E8D" w:rsidRDefault="008C2D9C">
        <w:pPr>
          <w:pStyle w:val="Noga"/>
          <w:jc w:val="right"/>
        </w:pPr>
      </w:p>
    </w:sdtContent>
  </w:sdt>
  <w:p w14:paraId="31B4DF7A" w14:textId="77777777" w:rsidR="00D65E8D" w:rsidRDefault="00D65E8D" w:rsidP="00820B19">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FBDF9" w14:textId="77777777" w:rsidR="00D65E8D" w:rsidRDefault="00D65E8D" w:rsidP="00820B19">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27222" w14:textId="77777777" w:rsidR="00D65E8D" w:rsidRDefault="00D65E8D" w:rsidP="00820B19">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FA0A7" w14:textId="77777777" w:rsidR="00D65E8D" w:rsidRDefault="00D65E8D" w:rsidP="006975C6">
      <w:pPr>
        <w:spacing w:after="0" w:line="240" w:lineRule="auto"/>
      </w:pPr>
      <w:r>
        <w:separator/>
      </w:r>
    </w:p>
  </w:footnote>
  <w:footnote w:type="continuationSeparator" w:id="0">
    <w:p w14:paraId="4BA0FBFA" w14:textId="77777777" w:rsidR="00D65E8D" w:rsidRDefault="00D65E8D"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42041" w14:textId="77777777" w:rsidR="00D65E8D" w:rsidRPr="00365116" w:rsidRDefault="00D65E8D" w:rsidP="0036511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0746"/>
    <w:multiLevelType w:val="hybridMultilevel"/>
    <w:tmpl w:val="550AB8D0"/>
    <w:lvl w:ilvl="0" w:tplc="0A363A62">
      <w:start w:val="1"/>
      <w:numFmt w:val="bullet"/>
      <w:lvlText w:val=""/>
      <w:lvlJc w:val="left"/>
      <w:pPr>
        <w:ind w:left="720" w:hanging="360"/>
      </w:pPr>
      <w:rPr>
        <w:rFonts w:ascii="Symbol" w:hAnsi="Symbol" w:hint="default"/>
        <w:sz w:val="18"/>
        <w:szCs w:val="18"/>
      </w:rPr>
    </w:lvl>
    <w:lvl w:ilvl="1" w:tplc="7A0A52B4">
      <w:start w:val="1"/>
      <w:numFmt w:val="bullet"/>
      <w:lvlText w:val="o"/>
      <w:lvlJc w:val="left"/>
      <w:pPr>
        <w:ind w:left="1440" w:hanging="360"/>
      </w:pPr>
      <w:rPr>
        <w:rFonts w:ascii="Courier New" w:hAnsi="Courier New" w:cs="Courier New" w:hint="default"/>
      </w:rPr>
    </w:lvl>
    <w:lvl w:ilvl="2" w:tplc="4E745202">
      <w:start w:val="1"/>
      <w:numFmt w:val="bullet"/>
      <w:lvlText w:val=""/>
      <w:lvlJc w:val="left"/>
      <w:pPr>
        <w:ind w:left="2160" w:hanging="360"/>
      </w:pPr>
      <w:rPr>
        <w:rFonts w:ascii="Wingdings" w:hAnsi="Wingdings" w:cs="Wingdings" w:hint="default"/>
      </w:rPr>
    </w:lvl>
    <w:lvl w:ilvl="3" w:tplc="9CF4B3F6">
      <w:start w:val="1"/>
      <w:numFmt w:val="bullet"/>
      <w:lvlText w:val=""/>
      <w:lvlJc w:val="left"/>
      <w:pPr>
        <w:ind w:left="2880" w:hanging="360"/>
      </w:pPr>
      <w:rPr>
        <w:rFonts w:ascii="Symbol" w:hAnsi="Symbol" w:cs="Symbol" w:hint="default"/>
      </w:rPr>
    </w:lvl>
    <w:lvl w:ilvl="4" w:tplc="645227B6">
      <w:start w:val="1"/>
      <w:numFmt w:val="bullet"/>
      <w:lvlText w:val="o"/>
      <w:lvlJc w:val="left"/>
      <w:pPr>
        <w:ind w:left="3600" w:hanging="360"/>
      </w:pPr>
      <w:rPr>
        <w:rFonts w:ascii="Courier New" w:hAnsi="Courier New" w:cs="Courier New" w:hint="default"/>
      </w:rPr>
    </w:lvl>
    <w:lvl w:ilvl="5" w:tplc="BBD0BF92">
      <w:start w:val="1"/>
      <w:numFmt w:val="bullet"/>
      <w:lvlText w:val=""/>
      <w:lvlJc w:val="left"/>
      <w:pPr>
        <w:ind w:left="4320" w:hanging="360"/>
      </w:pPr>
      <w:rPr>
        <w:rFonts w:ascii="Wingdings" w:hAnsi="Wingdings" w:cs="Wingdings" w:hint="default"/>
      </w:rPr>
    </w:lvl>
    <w:lvl w:ilvl="6" w:tplc="EEB059A2">
      <w:start w:val="1"/>
      <w:numFmt w:val="bullet"/>
      <w:lvlText w:val=""/>
      <w:lvlJc w:val="left"/>
      <w:pPr>
        <w:ind w:left="5040" w:hanging="360"/>
      </w:pPr>
      <w:rPr>
        <w:rFonts w:ascii="Symbol" w:hAnsi="Symbol" w:cs="Symbol" w:hint="default"/>
      </w:rPr>
    </w:lvl>
    <w:lvl w:ilvl="7" w:tplc="3912D3F2">
      <w:start w:val="1"/>
      <w:numFmt w:val="bullet"/>
      <w:lvlText w:val="o"/>
      <w:lvlJc w:val="left"/>
      <w:pPr>
        <w:ind w:left="5760" w:hanging="360"/>
      </w:pPr>
      <w:rPr>
        <w:rFonts w:ascii="Courier New" w:hAnsi="Courier New" w:cs="Courier New" w:hint="default"/>
      </w:rPr>
    </w:lvl>
    <w:lvl w:ilvl="8" w:tplc="927AC52E">
      <w:start w:val="1"/>
      <w:numFmt w:val="bullet"/>
      <w:lvlText w:val=""/>
      <w:lvlJc w:val="left"/>
      <w:pPr>
        <w:ind w:left="6480" w:hanging="360"/>
      </w:pPr>
      <w:rPr>
        <w:rFonts w:ascii="Wingdings" w:hAnsi="Wingdings" w:cs="Wingdings" w:hint="default"/>
      </w:rPr>
    </w:lvl>
  </w:abstractNum>
  <w:abstractNum w:abstractNumId="1" w15:restartNumberingAfterBreak="0">
    <w:nsid w:val="042B0DAA"/>
    <w:multiLevelType w:val="hybridMultilevel"/>
    <w:tmpl w:val="D9AC5C2A"/>
    <w:lvl w:ilvl="0" w:tplc="29F03C22">
      <w:start w:val="1"/>
      <w:numFmt w:val="bullet"/>
      <w:lvlText w:val=""/>
      <w:lvlJc w:val="left"/>
      <w:pPr>
        <w:ind w:left="720" w:hanging="360"/>
      </w:pPr>
      <w:rPr>
        <w:rFonts w:ascii="Symbol" w:hAnsi="Symbol" w:cs="Symbol" w:hint="default"/>
        <w:sz w:val="18"/>
        <w:szCs w:val="18"/>
      </w:rPr>
    </w:lvl>
    <w:lvl w:ilvl="1" w:tplc="581EF38E">
      <w:start w:val="1"/>
      <w:numFmt w:val="bullet"/>
      <w:lvlText w:val="o"/>
      <w:lvlJc w:val="left"/>
      <w:pPr>
        <w:ind w:left="1440" w:hanging="360"/>
      </w:pPr>
      <w:rPr>
        <w:rFonts w:ascii="Courier New" w:hAnsi="Courier New" w:cs="Courier New" w:hint="default"/>
      </w:rPr>
    </w:lvl>
    <w:lvl w:ilvl="2" w:tplc="10FE2DFA">
      <w:start w:val="1"/>
      <w:numFmt w:val="bullet"/>
      <w:lvlText w:val=""/>
      <w:lvlJc w:val="left"/>
      <w:pPr>
        <w:ind w:left="2160" w:hanging="360"/>
      </w:pPr>
      <w:rPr>
        <w:rFonts w:ascii="Wingdings" w:hAnsi="Wingdings" w:cs="Wingdings" w:hint="default"/>
      </w:rPr>
    </w:lvl>
    <w:lvl w:ilvl="3" w:tplc="1BDC1AC0">
      <w:start w:val="1"/>
      <w:numFmt w:val="bullet"/>
      <w:lvlText w:val=""/>
      <w:lvlJc w:val="left"/>
      <w:pPr>
        <w:ind w:left="2880" w:hanging="360"/>
      </w:pPr>
      <w:rPr>
        <w:rFonts w:ascii="Symbol" w:hAnsi="Symbol" w:cs="Symbol" w:hint="default"/>
      </w:rPr>
    </w:lvl>
    <w:lvl w:ilvl="4" w:tplc="923C6E66">
      <w:start w:val="1"/>
      <w:numFmt w:val="bullet"/>
      <w:lvlText w:val="o"/>
      <w:lvlJc w:val="left"/>
      <w:pPr>
        <w:ind w:left="3600" w:hanging="360"/>
      </w:pPr>
      <w:rPr>
        <w:rFonts w:ascii="Courier New" w:hAnsi="Courier New" w:cs="Courier New" w:hint="default"/>
      </w:rPr>
    </w:lvl>
    <w:lvl w:ilvl="5" w:tplc="96A6D7F2">
      <w:start w:val="1"/>
      <w:numFmt w:val="bullet"/>
      <w:lvlText w:val=""/>
      <w:lvlJc w:val="left"/>
      <w:pPr>
        <w:ind w:left="4320" w:hanging="360"/>
      </w:pPr>
      <w:rPr>
        <w:rFonts w:ascii="Wingdings" w:hAnsi="Wingdings" w:cs="Wingdings" w:hint="default"/>
      </w:rPr>
    </w:lvl>
    <w:lvl w:ilvl="6" w:tplc="FE9C63A2">
      <w:start w:val="1"/>
      <w:numFmt w:val="bullet"/>
      <w:lvlText w:val=""/>
      <w:lvlJc w:val="left"/>
      <w:pPr>
        <w:ind w:left="5040" w:hanging="360"/>
      </w:pPr>
      <w:rPr>
        <w:rFonts w:ascii="Symbol" w:hAnsi="Symbol" w:cs="Symbol" w:hint="default"/>
      </w:rPr>
    </w:lvl>
    <w:lvl w:ilvl="7" w:tplc="92BE1C0A">
      <w:start w:val="1"/>
      <w:numFmt w:val="bullet"/>
      <w:lvlText w:val="o"/>
      <w:lvlJc w:val="left"/>
      <w:pPr>
        <w:ind w:left="5760" w:hanging="360"/>
      </w:pPr>
      <w:rPr>
        <w:rFonts w:ascii="Courier New" w:hAnsi="Courier New" w:cs="Courier New" w:hint="default"/>
      </w:rPr>
    </w:lvl>
    <w:lvl w:ilvl="8" w:tplc="F4282518">
      <w:start w:val="1"/>
      <w:numFmt w:val="bullet"/>
      <w:lvlText w:val=""/>
      <w:lvlJc w:val="left"/>
      <w:pPr>
        <w:ind w:left="6480" w:hanging="360"/>
      </w:pPr>
      <w:rPr>
        <w:rFonts w:ascii="Wingdings" w:hAnsi="Wingdings" w:cs="Wingdings" w:hint="default"/>
      </w:rPr>
    </w:lvl>
  </w:abstractNum>
  <w:abstractNum w:abstractNumId="2" w15:restartNumberingAfterBreak="0">
    <w:nsid w:val="092B73F6"/>
    <w:multiLevelType w:val="hybridMultilevel"/>
    <w:tmpl w:val="0078777C"/>
    <w:lvl w:ilvl="0" w:tplc="645ED432">
      <w:start w:val="1"/>
      <w:numFmt w:val="bullet"/>
      <w:lvlText w:val=""/>
      <w:lvlJc w:val="left"/>
      <w:pPr>
        <w:ind w:left="720" w:hanging="360"/>
      </w:pPr>
      <w:rPr>
        <w:rFonts w:ascii="Symbol" w:hAnsi="Symbol" w:cs="Symbol" w:hint="default"/>
        <w:sz w:val="18"/>
        <w:szCs w:val="18"/>
      </w:rPr>
    </w:lvl>
    <w:lvl w:ilvl="1" w:tplc="0E566B78">
      <w:start w:val="1"/>
      <w:numFmt w:val="bullet"/>
      <w:lvlText w:val="o"/>
      <w:lvlJc w:val="left"/>
      <w:pPr>
        <w:ind w:left="1440" w:hanging="360"/>
      </w:pPr>
      <w:rPr>
        <w:rFonts w:ascii="Courier New" w:hAnsi="Courier New" w:cs="Courier New" w:hint="default"/>
      </w:rPr>
    </w:lvl>
    <w:lvl w:ilvl="2" w:tplc="518262FA">
      <w:start w:val="1"/>
      <w:numFmt w:val="bullet"/>
      <w:lvlText w:val=""/>
      <w:lvlJc w:val="left"/>
      <w:pPr>
        <w:ind w:left="2160" w:hanging="360"/>
      </w:pPr>
      <w:rPr>
        <w:rFonts w:ascii="Wingdings" w:hAnsi="Wingdings" w:cs="Wingdings" w:hint="default"/>
      </w:rPr>
    </w:lvl>
    <w:lvl w:ilvl="3" w:tplc="8716BB02">
      <w:start w:val="1"/>
      <w:numFmt w:val="bullet"/>
      <w:lvlText w:val=""/>
      <w:lvlJc w:val="left"/>
      <w:pPr>
        <w:ind w:left="2880" w:hanging="360"/>
      </w:pPr>
      <w:rPr>
        <w:rFonts w:ascii="Symbol" w:hAnsi="Symbol" w:cs="Symbol" w:hint="default"/>
      </w:rPr>
    </w:lvl>
    <w:lvl w:ilvl="4" w:tplc="D9CE3E46">
      <w:start w:val="1"/>
      <w:numFmt w:val="bullet"/>
      <w:lvlText w:val="o"/>
      <w:lvlJc w:val="left"/>
      <w:pPr>
        <w:ind w:left="3600" w:hanging="360"/>
      </w:pPr>
      <w:rPr>
        <w:rFonts w:ascii="Courier New" w:hAnsi="Courier New" w:cs="Courier New" w:hint="default"/>
      </w:rPr>
    </w:lvl>
    <w:lvl w:ilvl="5" w:tplc="652E0640">
      <w:start w:val="1"/>
      <w:numFmt w:val="bullet"/>
      <w:lvlText w:val=""/>
      <w:lvlJc w:val="left"/>
      <w:pPr>
        <w:ind w:left="4320" w:hanging="360"/>
      </w:pPr>
      <w:rPr>
        <w:rFonts w:ascii="Wingdings" w:hAnsi="Wingdings" w:cs="Wingdings" w:hint="default"/>
      </w:rPr>
    </w:lvl>
    <w:lvl w:ilvl="6" w:tplc="41584D5A">
      <w:start w:val="1"/>
      <w:numFmt w:val="bullet"/>
      <w:lvlText w:val=""/>
      <w:lvlJc w:val="left"/>
      <w:pPr>
        <w:ind w:left="5040" w:hanging="360"/>
      </w:pPr>
      <w:rPr>
        <w:rFonts w:ascii="Symbol" w:hAnsi="Symbol" w:cs="Symbol" w:hint="default"/>
      </w:rPr>
    </w:lvl>
    <w:lvl w:ilvl="7" w:tplc="0BAC4134">
      <w:start w:val="1"/>
      <w:numFmt w:val="bullet"/>
      <w:lvlText w:val="o"/>
      <w:lvlJc w:val="left"/>
      <w:pPr>
        <w:ind w:left="5760" w:hanging="360"/>
      </w:pPr>
      <w:rPr>
        <w:rFonts w:ascii="Courier New" w:hAnsi="Courier New" w:cs="Courier New" w:hint="default"/>
      </w:rPr>
    </w:lvl>
    <w:lvl w:ilvl="8" w:tplc="C4E64C8C">
      <w:start w:val="1"/>
      <w:numFmt w:val="bullet"/>
      <w:lvlText w:val=""/>
      <w:lvlJc w:val="left"/>
      <w:pPr>
        <w:ind w:left="6480" w:hanging="360"/>
      </w:pPr>
      <w:rPr>
        <w:rFonts w:ascii="Wingdings" w:hAnsi="Wingdings" w:cs="Wingdings" w:hint="default"/>
      </w:rPr>
    </w:lvl>
  </w:abstractNum>
  <w:abstractNum w:abstractNumId="3" w15:restartNumberingAfterBreak="0">
    <w:nsid w:val="0A313A8F"/>
    <w:multiLevelType w:val="hybridMultilevel"/>
    <w:tmpl w:val="4636EBB0"/>
    <w:lvl w:ilvl="0" w:tplc="460231D2">
      <w:start w:val="9240"/>
      <w:numFmt w:val="bullet"/>
      <w:lvlText w:val="-"/>
      <w:lvlJc w:val="left"/>
      <w:pPr>
        <w:ind w:left="360" w:hanging="360"/>
      </w:pPr>
      <w:rPr>
        <w:rFonts w:ascii="Times New Roman" w:eastAsiaTheme="minorHAnsi" w:hAnsi="Times New Roman" w:cs="Times New Roman" w:hint="default"/>
      </w:rPr>
    </w:lvl>
    <w:lvl w:ilvl="1" w:tplc="0A363A62">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C1940C7"/>
    <w:multiLevelType w:val="hybridMultilevel"/>
    <w:tmpl w:val="8CEE1E04"/>
    <w:lvl w:ilvl="0" w:tplc="0A363A6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DD8472A"/>
    <w:multiLevelType w:val="hybridMultilevel"/>
    <w:tmpl w:val="9ADC7370"/>
    <w:lvl w:ilvl="0" w:tplc="160AEBC6">
      <w:start w:val="1"/>
      <w:numFmt w:val="bullet"/>
      <w:lvlText w:val=""/>
      <w:lvlJc w:val="left"/>
      <w:pPr>
        <w:ind w:left="360" w:hanging="360"/>
      </w:pPr>
      <w:rPr>
        <w:rFonts w:ascii="Symbol" w:hAnsi="Symbol" w:cs="Symbol" w:hint="default"/>
        <w:sz w:val="18"/>
        <w:szCs w:val="18"/>
      </w:rPr>
    </w:lvl>
    <w:lvl w:ilvl="1" w:tplc="AE9AB666">
      <w:start w:val="1"/>
      <w:numFmt w:val="bullet"/>
      <w:lvlText w:val="o"/>
      <w:lvlJc w:val="left"/>
      <w:pPr>
        <w:ind w:left="1080" w:hanging="360"/>
      </w:pPr>
      <w:rPr>
        <w:rFonts w:ascii="Courier New" w:hAnsi="Courier New" w:cs="Courier New" w:hint="default"/>
      </w:rPr>
    </w:lvl>
    <w:lvl w:ilvl="2" w:tplc="148822B4">
      <w:start w:val="1"/>
      <w:numFmt w:val="bullet"/>
      <w:lvlText w:val=""/>
      <w:lvlJc w:val="left"/>
      <w:pPr>
        <w:ind w:left="1800" w:hanging="360"/>
      </w:pPr>
      <w:rPr>
        <w:rFonts w:ascii="Wingdings" w:hAnsi="Wingdings" w:cs="Wingdings" w:hint="default"/>
      </w:rPr>
    </w:lvl>
    <w:lvl w:ilvl="3" w:tplc="972267A4">
      <w:start w:val="1"/>
      <w:numFmt w:val="bullet"/>
      <w:lvlText w:val=""/>
      <w:lvlJc w:val="left"/>
      <w:pPr>
        <w:ind w:left="2520" w:hanging="360"/>
      </w:pPr>
      <w:rPr>
        <w:rFonts w:ascii="Symbol" w:hAnsi="Symbol" w:cs="Symbol" w:hint="default"/>
      </w:rPr>
    </w:lvl>
    <w:lvl w:ilvl="4" w:tplc="6E4CC11C">
      <w:start w:val="1"/>
      <w:numFmt w:val="bullet"/>
      <w:lvlText w:val="o"/>
      <w:lvlJc w:val="left"/>
      <w:pPr>
        <w:ind w:left="3240" w:hanging="360"/>
      </w:pPr>
      <w:rPr>
        <w:rFonts w:ascii="Courier New" w:hAnsi="Courier New" w:cs="Courier New" w:hint="default"/>
      </w:rPr>
    </w:lvl>
    <w:lvl w:ilvl="5" w:tplc="DE586394">
      <w:start w:val="1"/>
      <w:numFmt w:val="bullet"/>
      <w:lvlText w:val=""/>
      <w:lvlJc w:val="left"/>
      <w:pPr>
        <w:ind w:left="3960" w:hanging="360"/>
      </w:pPr>
      <w:rPr>
        <w:rFonts w:ascii="Wingdings" w:hAnsi="Wingdings" w:cs="Wingdings" w:hint="default"/>
      </w:rPr>
    </w:lvl>
    <w:lvl w:ilvl="6" w:tplc="B6AA3B24">
      <w:start w:val="1"/>
      <w:numFmt w:val="bullet"/>
      <w:lvlText w:val=""/>
      <w:lvlJc w:val="left"/>
      <w:pPr>
        <w:ind w:left="4680" w:hanging="360"/>
      </w:pPr>
      <w:rPr>
        <w:rFonts w:ascii="Symbol" w:hAnsi="Symbol" w:cs="Symbol" w:hint="default"/>
      </w:rPr>
    </w:lvl>
    <w:lvl w:ilvl="7" w:tplc="53CAD13C">
      <w:start w:val="1"/>
      <w:numFmt w:val="bullet"/>
      <w:lvlText w:val="o"/>
      <w:lvlJc w:val="left"/>
      <w:pPr>
        <w:ind w:left="5400" w:hanging="360"/>
      </w:pPr>
      <w:rPr>
        <w:rFonts w:ascii="Courier New" w:hAnsi="Courier New" w:cs="Courier New" w:hint="default"/>
      </w:rPr>
    </w:lvl>
    <w:lvl w:ilvl="8" w:tplc="7F820E24">
      <w:start w:val="1"/>
      <w:numFmt w:val="bullet"/>
      <w:lvlText w:val=""/>
      <w:lvlJc w:val="left"/>
      <w:pPr>
        <w:ind w:left="6120" w:hanging="360"/>
      </w:pPr>
      <w:rPr>
        <w:rFonts w:ascii="Wingdings" w:hAnsi="Wingdings" w:cs="Wingdings" w:hint="default"/>
      </w:rPr>
    </w:lvl>
  </w:abstractNum>
  <w:abstractNum w:abstractNumId="6" w15:restartNumberingAfterBreak="0">
    <w:nsid w:val="125A4A5A"/>
    <w:multiLevelType w:val="hybridMultilevel"/>
    <w:tmpl w:val="7FD6D90C"/>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7" w15:restartNumberingAfterBreak="0">
    <w:nsid w:val="14082A96"/>
    <w:multiLevelType w:val="hybridMultilevel"/>
    <w:tmpl w:val="20DAA10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176415AF"/>
    <w:multiLevelType w:val="hybridMultilevel"/>
    <w:tmpl w:val="417E0B56"/>
    <w:lvl w:ilvl="0" w:tplc="6766366E">
      <w:start w:val="1"/>
      <w:numFmt w:val="bullet"/>
      <w:lvlText w:val=""/>
      <w:lvlJc w:val="left"/>
      <w:pPr>
        <w:ind w:left="360" w:hanging="360"/>
      </w:pPr>
      <w:rPr>
        <w:rFonts w:ascii="Symbol" w:hAnsi="Symbol" w:cs="Symbol" w:hint="default"/>
        <w:sz w:val="18"/>
        <w:szCs w:val="18"/>
      </w:rPr>
    </w:lvl>
    <w:lvl w:ilvl="1" w:tplc="970E5A06">
      <w:start w:val="1"/>
      <w:numFmt w:val="bullet"/>
      <w:lvlText w:val="o"/>
      <w:lvlJc w:val="left"/>
      <w:pPr>
        <w:ind w:left="1080" w:hanging="360"/>
      </w:pPr>
      <w:rPr>
        <w:rFonts w:ascii="Courier New" w:hAnsi="Courier New" w:cs="Courier New" w:hint="default"/>
      </w:rPr>
    </w:lvl>
    <w:lvl w:ilvl="2" w:tplc="F7E001A8">
      <w:start w:val="1"/>
      <w:numFmt w:val="bullet"/>
      <w:lvlText w:val=""/>
      <w:lvlJc w:val="left"/>
      <w:pPr>
        <w:ind w:left="1800" w:hanging="360"/>
      </w:pPr>
      <w:rPr>
        <w:rFonts w:ascii="Wingdings" w:hAnsi="Wingdings" w:cs="Wingdings" w:hint="default"/>
      </w:rPr>
    </w:lvl>
    <w:lvl w:ilvl="3" w:tplc="E0F24534">
      <w:start w:val="1"/>
      <w:numFmt w:val="bullet"/>
      <w:lvlText w:val=""/>
      <w:lvlJc w:val="left"/>
      <w:pPr>
        <w:ind w:left="2520" w:hanging="360"/>
      </w:pPr>
      <w:rPr>
        <w:rFonts w:ascii="Symbol" w:hAnsi="Symbol" w:cs="Symbol" w:hint="default"/>
      </w:rPr>
    </w:lvl>
    <w:lvl w:ilvl="4" w:tplc="39FCC01A">
      <w:start w:val="1"/>
      <w:numFmt w:val="bullet"/>
      <w:lvlText w:val="o"/>
      <w:lvlJc w:val="left"/>
      <w:pPr>
        <w:ind w:left="3240" w:hanging="360"/>
      </w:pPr>
      <w:rPr>
        <w:rFonts w:ascii="Courier New" w:hAnsi="Courier New" w:cs="Courier New" w:hint="default"/>
      </w:rPr>
    </w:lvl>
    <w:lvl w:ilvl="5" w:tplc="1CC40622">
      <w:start w:val="1"/>
      <w:numFmt w:val="bullet"/>
      <w:lvlText w:val=""/>
      <w:lvlJc w:val="left"/>
      <w:pPr>
        <w:ind w:left="3960" w:hanging="360"/>
      </w:pPr>
      <w:rPr>
        <w:rFonts w:ascii="Wingdings" w:hAnsi="Wingdings" w:cs="Wingdings" w:hint="default"/>
      </w:rPr>
    </w:lvl>
    <w:lvl w:ilvl="6" w:tplc="8C3AF24A">
      <w:start w:val="1"/>
      <w:numFmt w:val="bullet"/>
      <w:lvlText w:val=""/>
      <w:lvlJc w:val="left"/>
      <w:pPr>
        <w:ind w:left="4680" w:hanging="360"/>
      </w:pPr>
      <w:rPr>
        <w:rFonts w:ascii="Symbol" w:hAnsi="Symbol" w:cs="Symbol" w:hint="default"/>
      </w:rPr>
    </w:lvl>
    <w:lvl w:ilvl="7" w:tplc="98489156">
      <w:start w:val="1"/>
      <w:numFmt w:val="bullet"/>
      <w:lvlText w:val="o"/>
      <w:lvlJc w:val="left"/>
      <w:pPr>
        <w:ind w:left="5400" w:hanging="360"/>
      </w:pPr>
      <w:rPr>
        <w:rFonts w:ascii="Courier New" w:hAnsi="Courier New" w:cs="Courier New" w:hint="default"/>
      </w:rPr>
    </w:lvl>
    <w:lvl w:ilvl="8" w:tplc="0E54F190">
      <w:start w:val="1"/>
      <w:numFmt w:val="bullet"/>
      <w:lvlText w:val=""/>
      <w:lvlJc w:val="left"/>
      <w:pPr>
        <w:ind w:left="6120" w:hanging="360"/>
      </w:pPr>
      <w:rPr>
        <w:rFonts w:ascii="Wingdings" w:hAnsi="Wingdings" w:cs="Wingdings" w:hint="default"/>
      </w:rPr>
    </w:lvl>
  </w:abstractNum>
  <w:abstractNum w:abstractNumId="9" w15:restartNumberingAfterBreak="0">
    <w:nsid w:val="1AA67FE5"/>
    <w:multiLevelType w:val="hybridMultilevel"/>
    <w:tmpl w:val="A0CE76B6"/>
    <w:lvl w:ilvl="0" w:tplc="B4C43FFC">
      <w:start w:val="3"/>
      <w:numFmt w:val="lowerLetter"/>
      <w:lvlText w:val="%1."/>
      <w:lvlJc w:val="left"/>
      <w:pPr>
        <w:ind w:left="720" w:hanging="360"/>
      </w:pPr>
      <w:rPr>
        <w:rFonts w:ascii="Arial" w:hAnsi="Arial" w:cs="Arial" w:hint="default"/>
        <w:sz w:val="18"/>
        <w:szCs w:val="18"/>
      </w:rPr>
    </w:lvl>
    <w:lvl w:ilvl="1" w:tplc="1ECA7824">
      <w:start w:val="1"/>
      <w:numFmt w:val="lowerLetter"/>
      <w:lvlText w:val="%2."/>
      <w:lvlJc w:val="left"/>
      <w:pPr>
        <w:ind w:left="1440" w:hanging="360"/>
      </w:pPr>
    </w:lvl>
    <w:lvl w:ilvl="2" w:tplc="69044272">
      <w:start w:val="1"/>
      <w:numFmt w:val="lowerLetter"/>
      <w:lvlText w:val="%3."/>
      <w:lvlJc w:val="left"/>
      <w:pPr>
        <w:ind w:left="2160" w:hanging="360"/>
      </w:pPr>
    </w:lvl>
    <w:lvl w:ilvl="3" w:tplc="7786D772">
      <w:start w:val="1"/>
      <w:numFmt w:val="lowerLetter"/>
      <w:lvlText w:val="%4."/>
      <w:lvlJc w:val="left"/>
      <w:pPr>
        <w:ind w:left="2880" w:hanging="360"/>
      </w:pPr>
    </w:lvl>
    <w:lvl w:ilvl="4" w:tplc="B76C50A0">
      <w:start w:val="1"/>
      <w:numFmt w:val="lowerLetter"/>
      <w:lvlText w:val="%5."/>
      <w:lvlJc w:val="left"/>
      <w:pPr>
        <w:ind w:left="3600" w:hanging="360"/>
      </w:pPr>
    </w:lvl>
    <w:lvl w:ilvl="5" w:tplc="7DFA3BBE">
      <w:start w:val="1"/>
      <w:numFmt w:val="lowerLetter"/>
      <w:lvlText w:val="%6."/>
      <w:lvlJc w:val="left"/>
      <w:pPr>
        <w:ind w:left="4320" w:hanging="360"/>
      </w:pPr>
    </w:lvl>
    <w:lvl w:ilvl="6" w:tplc="740C6A7A">
      <w:start w:val="1"/>
      <w:numFmt w:val="lowerLetter"/>
      <w:lvlText w:val="%7."/>
      <w:lvlJc w:val="left"/>
      <w:pPr>
        <w:ind w:left="5040" w:hanging="360"/>
      </w:pPr>
    </w:lvl>
    <w:lvl w:ilvl="7" w:tplc="4A2AAB5E">
      <w:start w:val="1"/>
      <w:numFmt w:val="lowerLetter"/>
      <w:lvlText w:val="%8."/>
      <w:lvlJc w:val="left"/>
      <w:pPr>
        <w:ind w:left="5760" w:hanging="360"/>
      </w:pPr>
    </w:lvl>
    <w:lvl w:ilvl="8" w:tplc="DA58DA6A">
      <w:start w:val="1"/>
      <w:numFmt w:val="lowerLetter"/>
      <w:lvlText w:val="%9."/>
      <w:lvlJc w:val="left"/>
      <w:pPr>
        <w:ind w:left="6480" w:hanging="360"/>
      </w:pPr>
    </w:lvl>
  </w:abstractNum>
  <w:abstractNum w:abstractNumId="10" w15:restartNumberingAfterBreak="0">
    <w:nsid w:val="1C856120"/>
    <w:multiLevelType w:val="hybridMultilevel"/>
    <w:tmpl w:val="9FF2B1A4"/>
    <w:lvl w:ilvl="0" w:tplc="7C820374">
      <w:start w:val="1"/>
      <w:numFmt w:val="bullet"/>
      <w:lvlText w:val=""/>
      <w:lvlJc w:val="left"/>
      <w:pPr>
        <w:ind w:left="720" w:hanging="360"/>
      </w:pPr>
      <w:rPr>
        <w:rFonts w:ascii="Symbol" w:hAnsi="Symbol" w:cs="Symbol" w:hint="default"/>
        <w:sz w:val="18"/>
        <w:szCs w:val="18"/>
      </w:rPr>
    </w:lvl>
    <w:lvl w:ilvl="1" w:tplc="C5480AB4">
      <w:start w:val="1"/>
      <w:numFmt w:val="bullet"/>
      <w:lvlText w:val="o"/>
      <w:lvlJc w:val="left"/>
      <w:pPr>
        <w:ind w:left="1440" w:hanging="360"/>
      </w:pPr>
      <w:rPr>
        <w:rFonts w:ascii="Courier New" w:hAnsi="Courier New" w:cs="Courier New" w:hint="default"/>
      </w:rPr>
    </w:lvl>
    <w:lvl w:ilvl="2" w:tplc="F5C87F7A">
      <w:start w:val="1"/>
      <w:numFmt w:val="bullet"/>
      <w:lvlText w:val=""/>
      <w:lvlJc w:val="left"/>
      <w:pPr>
        <w:ind w:left="2160" w:hanging="360"/>
      </w:pPr>
      <w:rPr>
        <w:rFonts w:ascii="Wingdings" w:hAnsi="Wingdings" w:cs="Wingdings" w:hint="default"/>
      </w:rPr>
    </w:lvl>
    <w:lvl w:ilvl="3" w:tplc="CD3E5568">
      <w:start w:val="1"/>
      <w:numFmt w:val="bullet"/>
      <w:lvlText w:val=""/>
      <w:lvlJc w:val="left"/>
      <w:pPr>
        <w:ind w:left="2880" w:hanging="360"/>
      </w:pPr>
      <w:rPr>
        <w:rFonts w:ascii="Symbol" w:hAnsi="Symbol" w:cs="Symbol" w:hint="default"/>
      </w:rPr>
    </w:lvl>
    <w:lvl w:ilvl="4" w:tplc="F506735A">
      <w:start w:val="1"/>
      <w:numFmt w:val="bullet"/>
      <w:lvlText w:val="o"/>
      <w:lvlJc w:val="left"/>
      <w:pPr>
        <w:ind w:left="3600" w:hanging="360"/>
      </w:pPr>
      <w:rPr>
        <w:rFonts w:ascii="Courier New" w:hAnsi="Courier New" w:cs="Courier New" w:hint="default"/>
      </w:rPr>
    </w:lvl>
    <w:lvl w:ilvl="5" w:tplc="CD18AD5C">
      <w:start w:val="1"/>
      <w:numFmt w:val="bullet"/>
      <w:lvlText w:val=""/>
      <w:lvlJc w:val="left"/>
      <w:pPr>
        <w:ind w:left="4320" w:hanging="360"/>
      </w:pPr>
      <w:rPr>
        <w:rFonts w:ascii="Wingdings" w:hAnsi="Wingdings" w:cs="Wingdings" w:hint="default"/>
      </w:rPr>
    </w:lvl>
    <w:lvl w:ilvl="6" w:tplc="13560C22">
      <w:start w:val="1"/>
      <w:numFmt w:val="bullet"/>
      <w:lvlText w:val=""/>
      <w:lvlJc w:val="left"/>
      <w:pPr>
        <w:ind w:left="5040" w:hanging="360"/>
      </w:pPr>
      <w:rPr>
        <w:rFonts w:ascii="Symbol" w:hAnsi="Symbol" w:cs="Symbol" w:hint="default"/>
      </w:rPr>
    </w:lvl>
    <w:lvl w:ilvl="7" w:tplc="E8324E80">
      <w:start w:val="1"/>
      <w:numFmt w:val="bullet"/>
      <w:lvlText w:val="o"/>
      <w:lvlJc w:val="left"/>
      <w:pPr>
        <w:ind w:left="5760" w:hanging="360"/>
      </w:pPr>
      <w:rPr>
        <w:rFonts w:ascii="Courier New" w:hAnsi="Courier New" w:cs="Courier New" w:hint="default"/>
      </w:rPr>
    </w:lvl>
    <w:lvl w:ilvl="8" w:tplc="F1FAB9BA">
      <w:start w:val="1"/>
      <w:numFmt w:val="bullet"/>
      <w:lvlText w:val=""/>
      <w:lvlJc w:val="left"/>
      <w:pPr>
        <w:ind w:left="6480" w:hanging="360"/>
      </w:pPr>
      <w:rPr>
        <w:rFonts w:ascii="Wingdings" w:hAnsi="Wingdings" w:cs="Wingdings" w:hint="default"/>
      </w:rPr>
    </w:lvl>
  </w:abstractNum>
  <w:abstractNum w:abstractNumId="11" w15:restartNumberingAfterBreak="0">
    <w:nsid w:val="1FD8637C"/>
    <w:multiLevelType w:val="hybridMultilevel"/>
    <w:tmpl w:val="C314707E"/>
    <w:lvl w:ilvl="0" w:tplc="142C31F6">
      <w:start w:val="1"/>
      <w:numFmt w:val="bullet"/>
      <w:lvlText w:val=""/>
      <w:lvlJc w:val="left"/>
      <w:pPr>
        <w:ind w:left="360" w:hanging="360"/>
      </w:pPr>
      <w:rPr>
        <w:rFonts w:ascii="Symbol" w:hAnsi="Symbol" w:cs="Symbol" w:hint="default"/>
        <w:sz w:val="18"/>
        <w:szCs w:val="18"/>
      </w:rPr>
    </w:lvl>
    <w:lvl w:ilvl="1" w:tplc="1FCC44EC">
      <w:start w:val="1"/>
      <w:numFmt w:val="bullet"/>
      <w:lvlText w:val="o"/>
      <w:lvlJc w:val="left"/>
      <w:pPr>
        <w:ind w:left="1080" w:hanging="360"/>
      </w:pPr>
      <w:rPr>
        <w:rFonts w:ascii="Courier New" w:hAnsi="Courier New" w:cs="Courier New" w:hint="default"/>
      </w:rPr>
    </w:lvl>
    <w:lvl w:ilvl="2" w:tplc="9FCA917A">
      <w:start w:val="1"/>
      <w:numFmt w:val="bullet"/>
      <w:lvlText w:val=""/>
      <w:lvlJc w:val="left"/>
      <w:pPr>
        <w:ind w:left="1800" w:hanging="360"/>
      </w:pPr>
      <w:rPr>
        <w:rFonts w:ascii="Wingdings" w:hAnsi="Wingdings" w:cs="Wingdings" w:hint="default"/>
      </w:rPr>
    </w:lvl>
    <w:lvl w:ilvl="3" w:tplc="776A8F74">
      <w:start w:val="1"/>
      <w:numFmt w:val="bullet"/>
      <w:lvlText w:val=""/>
      <w:lvlJc w:val="left"/>
      <w:pPr>
        <w:ind w:left="2520" w:hanging="360"/>
      </w:pPr>
      <w:rPr>
        <w:rFonts w:ascii="Symbol" w:hAnsi="Symbol" w:cs="Symbol" w:hint="default"/>
      </w:rPr>
    </w:lvl>
    <w:lvl w:ilvl="4" w:tplc="C58E5F62">
      <w:start w:val="1"/>
      <w:numFmt w:val="bullet"/>
      <w:lvlText w:val="o"/>
      <w:lvlJc w:val="left"/>
      <w:pPr>
        <w:ind w:left="3240" w:hanging="360"/>
      </w:pPr>
      <w:rPr>
        <w:rFonts w:ascii="Courier New" w:hAnsi="Courier New" w:cs="Courier New" w:hint="default"/>
      </w:rPr>
    </w:lvl>
    <w:lvl w:ilvl="5" w:tplc="B3007778">
      <w:start w:val="1"/>
      <w:numFmt w:val="bullet"/>
      <w:lvlText w:val=""/>
      <w:lvlJc w:val="left"/>
      <w:pPr>
        <w:ind w:left="3960" w:hanging="360"/>
      </w:pPr>
      <w:rPr>
        <w:rFonts w:ascii="Wingdings" w:hAnsi="Wingdings" w:cs="Wingdings" w:hint="default"/>
      </w:rPr>
    </w:lvl>
    <w:lvl w:ilvl="6" w:tplc="ACB2DC5A">
      <w:start w:val="1"/>
      <w:numFmt w:val="bullet"/>
      <w:lvlText w:val=""/>
      <w:lvlJc w:val="left"/>
      <w:pPr>
        <w:ind w:left="4680" w:hanging="360"/>
      </w:pPr>
      <w:rPr>
        <w:rFonts w:ascii="Symbol" w:hAnsi="Symbol" w:cs="Symbol" w:hint="default"/>
      </w:rPr>
    </w:lvl>
    <w:lvl w:ilvl="7" w:tplc="E6725FDE">
      <w:start w:val="1"/>
      <w:numFmt w:val="bullet"/>
      <w:lvlText w:val="o"/>
      <w:lvlJc w:val="left"/>
      <w:pPr>
        <w:ind w:left="5400" w:hanging="360"/>
      </w:pPr>
      <w:rPr>
        <w:rFonts w:ascii="Courier New" w:hAnsi="Courier New" w:cs="Courier New" w:hint="default"/>
      </w:rPr>
    </w:lvl>
    <w:lvl w:ilvl="8" w:tplc="36585C2E">
      <w:start w:val="1"/>
      <w:numFmt w:val="bullet"/>
      <w:lvlText w:val=""/>
      <w:lvlJc w:val="left"/>
      <w:pPr>
        <w:ind w:left="6120" w:hanging="360"/>
      </w:pPr>
      <w:rPr>
        <w:rFonts w:ascii="Wingdings" w:hAnsi="Wingdings" w:cs="Wingdings" w:hint="default"/>
      </w:rPr>
    </w:lvl>
  </w:abstractNum>
  <w:abstractNum w:abstractNumId="12" w15:restartNumberingAfterBreak="0">
    <w:nsid w:val="24E525E4"/>
    <w:multiLevelType w:val="hybridMultilevel"/>
    <w:tmpl w:val="B2C0EC44"/>
    <w:lvl w:ilvl="0" w:tplc="8D60FDAC">
      <w:start w:val="1"/>
      <w:numFmt w:val="decimal"/>
      <w:lvlText w:val="%1."/>
      <w:lvlJc w:val="left"/>
      <w:pPr>
        <w:ind w:left="360" w:hanging="360"/>
      </w:pPr>
      <w:rPr>
        <w:rFonts w:ascii="Arial" w:hAnsi="Arial" w:cs="Arial" w:hint="default"/>
        <w:sz w:val="18"/>
        <w:szCs w:val="18"/>
      </w:rPr>
    </w:lvl>
    <w:lvl w:ilvl="1" w:tplc="68364A14">
      <w:start w:val="1"/>
      <w:numFmt w:val="decimal"/>
      <w:lvlText w:val="%2."/>
      <w:lvlJc w:val="left"/>
      <w:pPr>
        <w:ind w:left="1080" w:hanging="360"/>
      </w:pPr>
    </w:lvl>
    <w:lvl w:ilvl="2" w:tplc="5DDC1634">
      <w:start w:val="1"/>
      <w:numFmt w:val="decimal"/>
      <w:lvlText w:val="%3."/>
      <w:lvlJc w:val="left"/>
      <w:pPr>
        <w:ind w:left="1800" w:hanging="360"/>
      </w:pPr>
    </w:lvl>
    <w:lvl w:ilvl="3" w:tplc="428E960A">
      <w:start w:val="1"/>
      <w:numFmt w:val="decimal"/>
      <w:lvlText w:val="%4."/>
      <w:lvlJc w:val="left"/>
      <w:pPr>
        <w:ind w:left="2520" w:hanging="360"/>
      </w:pPr>
    </w:lvl>
    <w:lvl w:ilvl="4" w:tplc="78969AD8">
      <w:start w:val="1"/>
      <w:numFmt w:val="decimal"/>
      <w:lvlText w:val="%5."/>
      <w:lvlJc w:val="left"/>
      <w:pPr>
        <w:ind w:left="3240" w:hanging="360"/>
      </w:pPr>
    </w:lvl>
    <w:lvl w:ilvl="5" w:tplc="BB902434">
      <w:start w:val="1"/>
      <w:numFmt w:val="decimal"/>
      <w:lvlText w:val="%6."/>
      <w:lvlJc w:val="left"/>
      <w:pPr>
        <w:ind w:left="3960" w:hanging="360"/>
      </w:pPr>
    </w:lvl>
    <w:lvl w:ilvl="6" w:tplc="479222F8">
      <w:start w:val="1"/>
      <w:numFmt w:val="decimal"/>
      <w:lvlText w:val="%7."/>
      <w:lvlJc w:val="left"/>
      <w:pPr>
        <w:ind w:left="4680" w:hanging="360"/>
      </w:pPr>
    </w:lvl>
    <w:lvl w:ilvl="7" w:tplc="EECCCDB0">
      <w:start w:val="1"/>
      <w:numFmt w:val="decimal"/>
      <w:lvlText w:val="%8."/>
      <w:lvlJc w:val="left"/>
      <w:pPr>
        <w:ind w:left="5400" w:hanging="360"/>
      </w:pPr>
    </w:lvl>
    <w:lvl w:ilvl="8" w:tplc="8C5E92DE">
      <w:start w:val="1"/>
      <w:numFmt w:val="decimal"/>
      <w:lvlText w:val="%9."/>
      <w:lvlJc w:val="left"/>
      <w:pPr>
        <w:ind w:left="6120" w:hanging="360"/>
      </w:pPr>
    </w:lvl>
  </w:abstractNum>
  <w:abstractNum w:abstractNumId="13" w15:restartNumberingAfterBreak="0">
    <w:nsid w:val="266F30C1"/>
    <w:multiLevelType w:val="hybridMultilevel"/>
    <w:tmpl w:val="457284A6"/>
    <w:lvl w:ilvl="0" w:tplc="9D984C22">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27D313EE"/>
    <w:multiLevelType w:val="hybridMultilevel"/>
    <w:tmpl w:val="89AAE6CA"/>
    <w:lvl w:ilvl="0" w:tplc="998E6D60">
      <w:start w:val="1"/>
      <w:numFmt w:val="bullet"/>
      <w:lvlText w:val=""/>
      <w:lvlJc w:val="left"/>
      <w:pPr>
        <w:ind w:left="720" w:hanging="360"/>
      </w:pPr>
      <w:rPr>
        <w:rFonts w:ascii="Symbol" w:hAnsi="Symbol" w:cs="Symbol" w:hint="default"/>
        <w:sz w:val="18"/>
        <w:szCs w:val="18"/>
      </w:rPr>
    </w:lvl>
    <w:lvl w:ilvl="1" w:tplc="87CC12C8">
      <w:start w:val="1"/>
      <w:numFmt w:val="bullet"/>
      <w:lvlText w:val="o"/>
      <w:lvlJc w:val="left"/>
      <w:pPr>
        <w:ind w:left="1440" w:hanging="360"/>
      </w:pPr>
      <w:rPr>
        <w:rFonts w:ascii="Courier New" w:hAnsi="Courier New" w:cs="Courier New" w:hint="default"/>
      </w:rPr>
    </w:lvl>
    <w:lvl w:ilvl="2" w:tplc="CBE0D3DE">
      <w:start w:val="1"/>
      <w:numFmt w:val="bullet"/>
      <w:lvlText w:val=""/>
      <w:lvlJc w:val="left"/>
      <w:pPr>
        <w:ind w:left="2160" w:hanging="360"/>
      </w:pPr>
      <w:rPr>
        <w:rFonts w:ascii="Wingdings" w:hAnsi="Wingdings" w:cs="Wingdings" w:hint="default"/>
      </w:rPr>
    </w:lvl>
    <w:lvl w:ilvl="3" w:tplc="8098B85C">
      <w:start w:val="1"/>
      <w:numFmt w:val="bullet"/>
      <w:lvlText w:val=""/>
      <w:lvlJc w:val="left"/>
      <w:pPr>
        <w:ind w:left="2880" w:hanging="360"/>
      </w:pPr>
      <w:rPr>
        <w:rFonts w:ascii="Symbol" w:hAnsi="Symbol" w:cs="Symbol" w:hint="default"/>
      </w:rPr>
    </w:lvl>
    <w:lvl w:ilvl="4" w:tplc="3D4AADC0">
      <w:start w:val="1"/>
      <w:numFmt w:val="bullet"/>
      <w:lvlText w:val="o"/>
      <w:lvlJc w:val="left"/>
      <w:pPr>
        <w:ind w:left="3600" w:hanging="360"/>
      </w:pPr>
      <w:rPr>
        <w:rFonts w:ascii="Courier New" w:hAnsi="Courier New" w:cs="Courier New" w:hint="default"/>
      </w:rPr>
    </w:lvl>
    <w:lvl w:ilvl="5" w:tplc="1B4ED214">
      <w:start w:val="1"/>
      <w:numFmt w:val="bullet"/>
      <w:lvlText w:val=""/>
      <w:lvlJc w:val="left"/>
      <w:pPr>
        <w:ind w:left="4320" w:hanging="360"/>
      </w:pPr>
      <w:rPr>
        <w:rFonts w:ascii="Wingdings" w:hAnsi="Wingdings" w:cs="Wingdings" w:hint="default"/>
      </w:rPr>
    </w:lvl>
    <w:lvl w:ilvl="6" w:tplc="D1461540">
      <w:start w:val="1"/>
      <w:numFmt w:val="bullet"/>
      <w:lvlText w:val=""/>
      <w:lvlJc w:val="left"/>
      <w:pPr>
        <w:ind w:left="5040" w:hanging="360"/>
      </w:pPr>
      <w:rPr>
        <w:rFonts w:ascii="Symbol" w:hAnsi="Symbol" w:cs="Symbol" w:hint="default"/>
      </w:rPr>
    </w:lvl>
    <w:lvl w:ilvl="7" w:tplc="96CCAC76">
      <w:start w:val="1"/>
      <w:numFmt w:val="bullet"/>
      <w:lvlText w:val="o"/>
      <w:lvlJc w:val="left"/>
      <w:pPr>
        <w:ind w:left="5760" w:hanging="360"/>
      </w:pPr>
      <w:rPr>
        <w:rFonts w:ascii="Courier New" w:hAnsi="Courier New" w:cs="Courier New" w:hint="default"/>
      </w:rPr>
    </w:lvl>
    <w:lvl w:ilvl="8" w:tplc="D0F6F178">
      <w:start w:val="1"/>
      <w:numFmt w:val="bullet"/>
      <w:lvlText w:val=""/>
      <w:lvlJc w:val="left"/>
      <w:pPr>
        <w:ind w:left="6480" w:hanging="360"/>
      </w:pPr>
      <w:rPr>
        <w:rFonts w:ascii="Wingdings" w:hAnsi="Wingdings" w:cs="Wingdings" w:hint="default"/>
      </w:rPr>
    </w:lvl>
  </w:abstractNum>
  <w:abstractNum w:abstractNumId="15" w15:restartNumberingAfterBreak="0">
    <w:nsid w:val="285F08BA"/>
    <w:multiLevelType w:val="hybridMultilevel"/>
    <w:tmpl w:val="4C0E202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2CC82C5D"/>
    <w:multiLevelType w:val="hybridMultilevel"/>
    <w:tmpl w:val="63261B62"/>
    <w:lvl w:ilvl="0" w:tplc="EF3429B0">
      <w:start w:val="1"/>
      <w:numFmt w:val="bullet"/>
      <w:lvlText w:val=""/>
      <w:lvlJc w:val="left"/>
      <w:pPr>
        <w:ind w:left="360" w:hanging="360"/>
      </w:pPr>
      <w:rPr>
        <w:rFonts w:ascii="Symbol" w:hAnsi="Symbol" w:cs="Symbol" w:hint="default"/>
        <w:sz w:val="18"/>
        <w:szCs w:val="18"/>
      </w:rPr>
    </w:lvl>
    <w:lvl w:ilvl="1" w:tplc="B8F400C2">
      <w:start w:val="1"/>
      <w:numFmt w:val="bullet"/>
      <w:lvlText w:val="o"/>
      <w:lvlJc w:val="left"/>
      <w:pPr>
        <w:ind w:left="1080" w:hanging="360"/>
      </w:pPr>
      <w:rPr>
        <w:rFonts w:ascii="Courier New" w:hAnsi="Courier New" w:cs="Courier New" w:hint="default"/>
      </w:rPr>
    </w:lvl>
    <w:lvl w:ilvl="2" w:tplc="8D3CD4EE">
      <w:start w:val="1"/>
      <w:numFmt w:val="bullet"/>
      <w:lvlText w:val=""/>
      <w:lvlJc w:val="left"/>
      <w:pPr>
        <w:ind w:left="1800" w:hanging="360"/>
      </w:pPr>
      <w:rPr>
        <w:rFonts w:ascii="Wingdings" w:hAnsi="Wingdings" w:cs="Wingdings" w:hint="default"/>
      </w:rPr>
    </w:lvl>
    <w:lvl w:ilvl="3" w:tplc="2F6A78D4">
      <w:start w:val="1"/>
      <w:numFmt w:val="bullet"/>
      <w:lvlText w:val=""/>
      <w:lvlJc w:val="left"/>
      <w:pPr>
        <w:ind w:left="2520" w:hanging="360"/>
      </w:pPr>
      <w:rPr>
        <w:rFonts w:ascii="Symbol" w:hAnsi="Symbol" w:cs="Symbol" w:hint="default"/>
      </w:rPr>
    </w:lvl>
    <w:lvl w:ilvl="4" w:tplc="C24428E0">
      <w:start w:val="1"/>
      <w:numFmt w:val="bullet"/>
      <w:lvlText w:val="o"/>
      <w:lvlJc w:val="left"/>
      <w:pPr>
        <w:ind w:left="3240" w:hanging="360"/>
      </w:pPr>
      <w:rPr>
        <w:rFonts w:ascii="Courier New" w:hAnsi="Courier New" w:cs="Courier New" w:hint="default"/>
      </w:rPr>
    </w:lvl>
    <w:lvl w:ilvl="5" w:tplc="9170E144">
      <w:start w:val="1"/>
      <w:numFmt w:val="bullet"/>
      <w:lvlText w:val=""/>
      <w:lvlJc w:val="left"/>
      <w:pPr>
        <w:ind w:left="3960" w:hanging="360"/>
      </w:pPr>
      <w:rPr>
        <w:rFonts w:ascii="Wingdings" w:hAnsi="Wingdings" w:cs="Wingdings" w:hint="default"/>
      </w:rPr>
    </w:lvl>
    <w:lvl w:ilvl="6" w:tplc="B04ABAC2">
      <w:start w:val="1"/>
      <w:numFmt w:val="bullet"/>
      <w:lvlText w:val=""/>
      <w:lvlJc w:val="left"/>
      <w:pPr>
        <w:ind w:left="4680" w:hanging="360"/>
      </w:pPr>
      <w:rPr>
        <w:rFonts w:ascii="Symbol" w:hAnsi="Symbol" w:cs="Symbol" w:hint="default"/>
      </w:rPr>
    </w:lvl>
    <w:lvl w:ilvl="7" w:tplc="5BEAAEB0">
      <w:start w:val="1"/>
      <w:numFmt w:val="bullet"/>
      <w:lvlText w:val="o"/>
      <w:lvlJc w:val="left"/>
      <w:pPr>
        <w:ind w:left="5400" w:hanging="360"/>
      </w:pPr>
      <w:rPr>
        <w:rFonts w:ascii="Courier New" w:hAnsi="Courier New" w:cs="Courier New" w:hint="default"/>
      </w:rPr>
    </w:lvl>
    <w:lvl w:ilvl="8" w:tplc="4A109FE4">
      <w:start w:val="1"/>
      <w:numFmt w:val="bullet"/>
      <w:lvlText w:val=""/>
      <w:lvlJc w:val="left"/>
      <w:pPr>
        <w:ind w:left="6120" w:hanging="360"/>
      </w:pPr>
      <w:rPr>
        <w:rFonts w:ascii="Wingdings" w:hAnsi="Wingdings" w:cs="Wingdings" w:hint="default"/>
      </w:rPr>
    </w:lvl>
  </w:abstractNum>
  <w:abstractNum w:abstractNumId="17" w15:restartNumberingAfterBreak="0">
    <w:nsid w:val="30FD1383"/>
    <w:multiLevelType w:val="hybridMultilevel"/>
    <w:tmpl w:val="9A3C8E68"/>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tentative="1">
      <w:start w:val="1"/>
      <w:numFmt w:val="bullet"/>
      <w:lvlText w:val="o"/>
      <w:lvlJc w:val="left"/>
      <w:pPr>
        <w:ind w:left="1260" w:hanging="360"/>
      </w:pPr>
      <w:rPr>
        <w:rFonts w:ascii="Courier New" w:hAnsi="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18" w15:restartNumberingAfterBreak="0">
    <w:nsid w:val="31A37F47"/>
    <w:multiLevelType w:val="hybridMultilevel"/>
    <w:tmpl w:val="8E920528"/>
    <w:lvl w:ilvl="0" w:tplc="7AD4867A">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8C1E5D"/>
    <w:multiLevelType w:val="hybridMultilevel"/>
    <w:tmpl w:val="1DFCBCF6"/>
    <w:lvl w:ilvl="0" w:tplc="AB94FB6E">
      <w:start w:val="1"/>
      <w:numFmt w:val="bullet"/>
      <w:lvlText w:val=""/>
      <w:lvlJc w:val="left"/>
      <w:pPr>
        <w:ind w:left="720" w:hanging="360"/>
      </w:pPr>
      <w:rPr>
        <w:rFonts w:ascii="Symbol" w:hAnsi="Symbol" w:cs="Symbol" w:hint="default"/>
        <w:sz w:val="18"/>
        <w:szCs w:val="18"/>
      </w:rPr>
    </w:lvl>
    <w:lvl w:ilvl="1" w:tplc="4AE0F044">
      <w:start w:val="1"/>
      <w:numFmt w:val="bullet"/>
      <w:pStyle w:val="kazalo2"/>
      <w:lvlText w:val="o"/>
      <w:lvlJc w:val="left"/>
      <w:pPr>
        <w:ind w:left="1440" w:hanging="360"/>
      </w:pPr>
      <w:rPr>
        <w:rFonts w:ascii="Courier New" w:hAnsi="Courier New" w:cs="Courier New" w:hint="default"/>
      </w:rPr>
    </w:lvl>
    <w:lvl w:ilvl="2" w:tplc="E4A6668A">
      <w:start w:val="1"/>
      <w:numFmt w:val="bullet"/>
      <w:lvlText w:val=""/>
      <w:lvlJc w:val="left"/>
      <w:pPr>
        <w:ind w:left="2160" w:hanging="360"/>
      </w:pPr>
      <w:rPr>
        <w:rFonts w:ascii="Wingdings" w:hAnsi="Wingdings" w:cs="Wingdings" w:hint="default"/>
      </w:rPr>
    </w:lvl>
    <w:lvl w:ilvl="3" w:tplc="227673CC">
      <w:start w:val="1"/>
      <w:numFmt w:val="bullet"/>
      <w:lvlText w:val=""/>
      <w:lvlJc w:val="left"/>
      <w:pPr>
        <w:ind w:left="2880" w:hanging="360"/>
      </w:pPr>
      <w:rPr>
        <w:rFonts w:ascii="Symbol" w:hAnsi="Symbol" w:cs="Symbol" w:hint="default"/>
      </w:rPr>
    </w:lvl>
    <w:lvl w:ilvl="4" w:tplc="D0D2B7B8">
      <w:start w:val="1"/>
      <w:numFmt w:val="bullet"/>
      <w:lvlText w:val="o"/>
      <w:lvlJc w:val="left"/>
      <w:pPr>
        <w:ind w:left="3600" w:hanging="360"/>
      </w:pPr>
      <w:rPr>
        <w:rFonts w:ascii="Courier New" w:hAnsi="Courier New" w:cs="Courier New" w:hint="default"/>
      </w:rPr>
    </w:lvl>
    <w:lvl w:ilvl="5" w:tplc="7B8C2EF6">
      <w:start w:val="1"/>
      <w:numFmt w:val="bullet"/>
      <w:lvlText w:val=""/>
      <w:lvlJc w:val="left"/>
      <w:pPr>
        <w:ind w:left="4320" w:hanging="360"/>
      </w:pPr>
      <w:rPr>
        <w:rFonts w:ascii="Wingdings" w:hAnsi="Wingdings" w:cs="Wingdings" w:hint="default"/>
      </w:rPr>
    </w:lvl>
    <w:lvl w:ilvl="6" w:tplc="EA3821A8">
      <w:start w:val="1"/>
      <w:numFmt w:val="bullet"/>
      <w:lvlText w:val=""/>
      <w:lvlJc w:val="left"/>
      <w:pPr>
        <w:ind w:left="5040" w:hanging="360"/>
      </w:pPr>
      <w:rPr>
        <w:rFonts w:ascii="Symbol" w:hAnsi="Symbol" w:cs="Symbol" w:hint="default"/>
      </w:rPr>
    </w:lvl>
    <w:lvl w:ilvl="7" w:tplc="8604B272">
      <w:start w:val="1"/>
      <w:numFmt w:val="bullet"/>
      <w:lvlText w:val="o"/>
      <w:lvlJc w:val="left"/>
      <w:pPr>
        <w:ind w:left="5760" w:hanging="360"/>
      </w:pPr>
      <w:rPr>
        <w:rFonts w:ascii="Courier New" w:hAnsi="Courier New" w:cs="Courier New" w:hint="default"/>
      </w:rPr>
    </w:lvl>
    <w:lvl w:ilvl="8" w:tplc="47BC4C16">
      <w:start w:val="1"/>
      <w:numFmt w:val="bullet"/>
      <w:lvlText w:val=""/>
      <w:lvlJc w:val="left"/>
      <w:pPr>
        <w:ind w:left="6480" w:hanging="360"/>
      </w:pPr>
      <w:rPr>
        <w:rFonts w:ascii="Wingdings" w:hAnsi="Wingdings" w:cs="Wingdings" w:hint="default"/>
      </w:rPr>
    </w:lvl>
  </w:abstractNum>
  <w:abstractNum w:abstractNumId="20" w15:restartNumberingAfterBreak="0">
    <w:nsid w:val="3B125DA8"/>
    <w:multiLevelType w:val="hybridMultilevel"/>
    <w:tmpl w:val="73C2641E"/>
    <w:lvl w:ilvl="0" w:tplc="FFFFFFFF">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84641D"/>
    <w:multiLevelType w:val="hybridMultilevel"/>
    <w:tmpl w:val="EFCC2F6A"/>
    <w:lvl w:ilvl="0" w:tplc="4BBE1EC0">
      <w:start w:val="1"/>
      <w:numFmt w:val="bullet"/>
      <w:lvlText w:val=""/>
      <w:lvlJc w:val="left"/>
      <w:pPr>
        <w:ind w:left="360" w:hanging="360"/>
      </w:pPr>
      <w:rPr>
        <w:rFonts w:ascii="Symbol" w:hAnsi="Symbol" w:cs="Symbol" w:hint="default"/>
        <w:sz w:val="18"/>
        <w:szCs w:val="18"/>
      </w:rPr>
    </w:lvl>
    <w:lvl w:ilvl="1" w:tplc="083A0AFC">
      <w:start w:val="1"/>
      <w:numFmt w:val="bullet"/>
      <w:lvlText w:val="o"/>
      <w:lvlJc w:val="left"/>
      <w:pPr>
        <w:ind w:left="1080" w:hanging="360"/>
      </w:pPr>
      <w:rPr>
        <w:rFonts w:ascii="Courier New" w:hAnsi="Courier New" w:cs="Courier New" w:hint="default"/>
      </w:rPr>
    </w:lvl>
    <w:lvl w:ilvl="2" w:tplc="E2DCA174">
      <w:start w:val="1"/>
      <w:numFmt w:val="bullet"/>
      <w:lvlText w:val=""/>
      <w:lvlJc w:val="left"/>
      <w:pPr>
        <w:ind w:left="1800" w:hanging="360"/>
      </w:pPr>
      <w:rPr>
        <w:rFonts w:ascii="Wingdings" w:hAnsi="Wingdings" w:cs="Wingdings" w:hint="default"/>
      </w:rPr>
    </w:lvl>
    <w:lvl w:ilvl="3" w:tplc="47645508">
      <w:start w:val="1"/>
      <w:numFmt w:val="bullet"/>
      <w:lvlText w:val=""/>
      <w:lvlJc w:val="left"/>
      <w:pPr>
        <w:ind w:left="2520" w:hanging="360"/>
      </w:pPr>
      <w:rPr>
        <w:rFonts w:ascii="Symbol" w:hAnsi="Symbol" w:cs="Symbol" w:hint="default"/>
      </w:rPr>
    </w:lvl>
    <w:lvl w:ilvl="4" w:tplc="6EB21836">
      <w:start w:val="1"/>
      <w:numFmt w:val="bullet"/>
      <w:lvlText w:val="o"/>
      <w:lvlJc w:val="left"/>
      <w:pPr>
        <w:ind w:left="3240" w:hanging="360"/>
      </w:pPr>
      <w:rPr>
        <w:rFonts w:ascii="Courier New" w:hAnsi="Courier New" w:cs="Courier New" w:hint="default"/>
      </w:rPr>
    </w:lvl>
    <w:lvl w:ilvl="5" w:tplc="3878D956">
      <w:start w:val="1"/>
      <w:numFmt w:val="bullet"/>
      <w:lvlText w:val=""/>
      <w:lvlJc w:val="left"/>
      <w:pPr>
        <w:ind w:left="3960" w:hanging="360"/>
      </w:pPr>
      <w:rPr>
        <w:rFonts w:ascii="Wingdings" w:hAnsi="Wingdings" w:cs="Wingdings" w:hint="default"/>
      </w:rPr>
    </w:lvl>
    <w:lvl w:ilvl="6" w:tplc="4EAC8E02">
      <w:start w:val="1"/>
      <w:numFmt w:val="bullet"/>
      <w:lvlText w:val=""/>
      <w:lvlJc w:val="left"/>
      <w:pPr>
        <w:ind w:left="4680" w:hanging="360"/>
      </w:pPr>
      <w:rPr>
        <w:rFonts w:ascii="Symbol" w:hAnsi="Symbol" w:cs="Symbol" w:hint="default"/>
      </w:rPr>
    </w:lvl>
    <w:lvl w:ilvl="7" w:tplc="65DC1576">
      <w:start w:val="1"/>
      <w:numFmt w:val="bullet"/>
      <w:lvlText w:val="o"/>
      <w:lvlJc w:val="left"/>
      <w:pPr>
        <w:ind w:left="5400" w:hanging="360"/>
      </w:pPr>
      <w:rPr>
        <w:rFonts w:ascii="Courier New" w:hAnsi="Courier New" w:cs="Courier New" w:hint="default"/>
      </w:rPr>
    </w:lvl>
    <w:lvl w:ilvl="8" w:tplc="A87081B0">
      <w:start w:val="1"/>
      <w:numFmt w:val="bullet"/>
      <w:lvlText w:val=""/>
      <w:lvlJc w:val="left"/>
      <w:pPr>
        <w:ind w:left="6120" w:hanging="360"/>
      </w:pPr>
      <w:rPr>
        <w:rFonts w:ascii="Wingdings" w:hAnsi="Wingdings" w:cs="Wingdings" w:hint="default"/>
      </w:rPr>
    </w:lvl>
  </w:abstractNum>
  <w:abstractNum w:abstractNumId="22" w15:restartNumberingAfterBreak="0">
    <w:nsid w:val="47345D55"/>
    <w:multiLevelType w:val="hybridMultilevel"/>
    <w:tmpl w:val="7A56CBBC"/>
    <w:lvl w:ilvl="0" w:tplc="92809DA6">
      <w:start w:val="1"/>
      <w:numFmt w:val="bullet"/>
      <w:lvlText w:val=""/>
      <w:lvlJc w:val="left"/>
      <w:pPr>
        <w:ind w:left="360" w:hanging="360"/>
      </w:pPr>
      <w:rPr>
        <w:rFonts w:ascii="Symbol" w:hAnsi="Symbol" w:cs="Symbol" w:hint="default"/>
        <w:sz w:val="18"/>
        <w:szCs w:val="18"/>
      </w:rPr>
    </w:lvl>
    <w:lvl w:ilvl="1" w:tplc="84B0D7F2">
      <w:start w:val="1"/>
      <w:numFmt w:val="bullet"/>
      <w:lvlText w:val="o"/>
      <w:lvlJc w:val="left"/>
      <w:pPr>
        <w:ind w:left="1080" w:hanging="360"/>
      </w:pPr>
      <w:rPr>
        <w:rFonts w:ascii="Courier New" w:hAnsi="Courier New" w:cs="Courier New" w:hint="default"/>
      </w:rPr>
    </w:lvl>
    <w:lvl w:ilvl="2" w:tplc="1FA41F68">
      <w:start w:val="1"/>
      <w:numFmt w:val="bullet"/>
      <w:lvlText w:val=""/>
      <w:lvlJc w:val="left"/>
      <w:pPr>
        <w:ind w:left="1800" w:hanging="360"/>
      </w:pPr>
      <w:rPr>
        <w:rFonts w:ascii="Wingdings" w:hAnsi="Wingdings" w:cs="Wingdings" w:hint="default"/>
      </w:rPr>
    </w:lvl>
    <w:lvl w:ilvl="3" w:tplc="3F4A4802">
      <w:start w:val="1"/>
      <w:numFmt w:val="bullet"/>
      <w:lvlText w:val=""/>
      <w:lvlJc w:val="left"/>
      <w:pPr>
        <w:ind w:left="2520" w:hanging="360"/>
      </w:pPr>
      <w:rPr>
        <w:rFonts w:ascii="Symbol" w:hAnsi="Symbol" w:cs="Symbol" w:hint="default"/>
      </w:rPr>
    </w:lvl>
    <w:lvl w:ilvl="4" w:tplc="CBD8AE70">
      <w:start w:val="1"/>
      <w:numFmt w:val="bullet"/>
      <w:lvlText w:val="o"/>
      <w:lvlJc w:val="left"/>
      <w:pPr>
        <w:ind w:left="3240" w:hanging="360"/>
      </w:pPr>
      <w:rPr>
        <w:rFonts w:ascii="Courier New" w:hAnsi="Courier New" w:cs="Courier New" w:hint="default"/>
      </w:rPr>
    </w:lvl>
    <w:lvl w:ilvl="5" w:tplc="78E0881C">
      <w:start w:val="1"/>
      <w:numFmt w:val="bullet"/>
      <w:lvlText w:val=""/>
      <w:lvlJc w:val="left"/>
      <w:pPr>
        <w:ind w:left="3960" w:hanging="360"/>
      </w:pPr>
      <w:rPr>
        <w:rFonts w:ascii="Wingdings" w:hAnsi="Wingdings" w:cs="Wingdings" w:hint="default"/>
      </w:rPr>
    </w:lvl>
    <w:lvl w:ilvl="6" w:tplc="0BB211AC">
      <w:start w:val="1"/>
      <w:numFmt w:val="bullet"/>
      <w:lvlText w:val=""/>
      <w:lvlJc w:val="left"/>
      <w:pPr>
        <w:ind w:left="4680" w:hanging="360"/>
      </w:pPr>
      <w:rPr>
        <w:rFonts w:ascii="Symbol" w:hAnsi="Symbol" w:cs="Symbol" w:hint="default"/>
      </w:rPr>
    </w:lvl>
    <w:lvl w:ilvl="7" w:tplc="4F28319E">
      <w:start w:val="1"/>
      <w:numFmt w:val="bullet"/>
      <w:lvlText w:val="o"/>
      <w:lvlJc w:val="left"/>
      <w:pPr>
        <w:ind w:left="5400" w:hanging="360"/>
      </w:pPr>
      <w:rPr>
        <w:rFonts w:ascii="Courier New" w:hAnsi="Courier New" w:cs="Courier New" w:hint="default"/>
      </w:rPr>
    </w:lvl>
    <w:lvl w:ilvl="8" w:tplc="C498B66E">
      <w:start w:val="1"/>
      <w:numFmt w:val="bullet"/>
      <w:lvlText w:val=""/>
      <w:lvlJc w:val="left"/>
      <w:pPr>
        <w:ind w:left="6120" w:hanging="360"/>
      </w:pPr>
      <w:rPr>
        <w:rFonts w:ascii="Wingdings" w:hAnsi="Wingdings" w:cs="Wingdings" w:hint="default"/>
      </w:rPr>
    </w:lvl>
  </w:abstractNum>
  <w:abstractNum w:abstractNumId="23" w15:restartNumberingAfterBreak="0">
    <w:nsid w:val="49505761"/>
    <w:multiLevelType w:val="hybridMultilevel"/>
    <w:tmpl w:val="B7408CC4"/>
    <w:lvl w:ilvl="0" w:tplc="B0E2489A">
      <w:start w:val="1"/>
      <w:numFmt w:val="bullet"/>
      <w:lvlText w:val=""/>
      <w:lvlJc w:val="left"/>
      <w:pPr>
        <w:ind w:left="360" w:hanging="360"/>
      </w:pPr>
      <w:rPr>
        <w:rFonts w:ascii="Symbol" w:hAnsi="Symbol" w:cs="Symbol" w:hint="default"/>
        <w:sz w:val="18"/>
        <w:szCs w:val="18"/>
      </w:rPr>
    </w:lvl>
    <w:lvl w:ilvl="1" w:tplc="AF5CEA52">
      <w:start w:val="1"/>
      <w:numFmt w:val="bullet"/>
      <w:lvlText w:val="o"/>
      <w:lvlJc w:val="left"/>
      <w:pPr>
        <w:ind w:left="1080" w:hanging="360"/>
      </w:pPr>
      <w:rPr>
        <w:rFonts w:ascii="Courier New" w:hAnsi="Courier New" w:cs="Courier New" w:hint="default"/>
      </w:rPr>
    </w:lvl>
    <w:lvl w:ilvl="2" w:tplc="0096EC3A">
      <w:start w:val="1"/>
      <w:numFmt w:val="bullet"/>
      <w:lvlText w:val=""/>
      <w:lvlJc w:val="left"/>
      <w:pPr>
        <w:ind w:left="1800" w:hanging="360"/>
      </w:pPr>
      <w:rPr>
        <w:rFonts w:ascii="Wingdings" w:hAnsi="Wingdings" w:cs="Wingdings" w:hint="default"/>
      </w:rPr>
    </w:lvl>
    <w:lvl w:ilvl="3" w:tplc="FDB6DC6A">
      <w:start w:val="1"/>
      <w:numFmt w:val="bullet"/>
      <w:lvlText w:val=""/>
      <w:lvlJc w:val="left"/>
      <w:pPr>
        <w:ind w:left="2520" w:hanging="360"/>
      </w:pPr>
      <w:rPr>
        <w:rFonts w:ascii="Symbol" w:hAnsi="Symbol" w:cs="Symbol" w:hint="default"/>
      </w:rPr>
    </w:lvl>
    <w:lvl w:ilvl="4" w:tplc="7BBE91B8">
      <w:start w:val="1"/>
      <w:numFmt w:val="bullet"/>
      <w:lvlText w:val="o"/>
      <w:lvlJc w:val="left"/>
      <w:pPr>
        <w:ind w:left="3240" w:hanging="360"/>
      </w:pPr>
      <w:rPr>
        <w:rFonts w:ascii="Courier New" w:hAnsi="Courier New" w:cs="Courier New" w:hint="default"/>
      </w:rPr>
    </w:lvl>
    <w:lvl w:ilvl="5" w:tplc="E900654E">
      <w:start w:val="1"/>
      <w:numFmt w:val="bullet"/>
      <w:lvlText w:val=""/>
      <w:lvlJc w:val="left"/>
      <w:pPr>
        <w:ind w:left="3960" w:hanging="360"/>
      </w:pPr>
      <w:rPr>
        <w:rFonts w:ascii="Wingdings" w:hAnsi="Wingdings" w:cs="Wingdings" w:hint="default"/>
      </w:rPr>
    </w:lvl>
    <w:lvl w:ilvl="6" w:tplc="C8FAD2D8">
      <w:start w:val="1"/>
      <w:numFmt w:val="bullet"/>
      <w:lvlText w:val=""/>
      <w:lvlJc w:val="left"/>
      <w:pPr>
        <w:ind w:left="4680" w:hanging="360"/>
      </w:pPr>
      <w:rPr>
        <w:rFonts w:ascii="Symbol" w:hAnsi="Symbol" w:cs="Symbol" w:hint="default"/>
      </w:rPr>
    </w:lvl>
    <w:lvl w:ilvl="7" w:tplc="64581138">
      <w:start w:val="1"/>
      <w:numFmt w:val="bullet"/>
      <w:lvlText w:val="o"/>
      <w:lvlJc w:val="left"/>
      <w:pPr>
        <w:ind w:left="5400" w:hanging="360"/>
      </w:pPr>
      <w:rPr>
        <w:rFonts w:ascii="Courier New" w:hAnsi="Courier New" w:cs="Courier New" w:hint="default"/>
      </w:rPr>
    </w:lvl>
    <w:lvl w:ilvl="8" w:tplc="FBF4820A">
      <w:start w:val="1"/>
      <w:numFmt w:val="bullet"/>
      <w:lvlText w:val=""/>
      <w:lvlJc w:val="left"/>
      <w:pPr>
        <w:ind w:left="6120" w:hanging="360"/>
      </w:pPr>
      <w:rPr>
        <w:rFonts w:ascii="Wingdings" w:hAnsi="Wingdings" w:cs="Wingdings" w:hint="default"/>
      </w:rPr>
    </w:lvl>
  </w:abstractNum>
  <w:abstractNum w:abstractNumId="24" w15:restartNumberingAfterBreak="0">
    <w:nsid w:val="51905534"/>
    <w:multiLevelType w:val="hybridMultilevel"/>
    <w:tmpl w:val="EF1A6E70"/>
    <w:lvl w:ilvl="0" w:tplc="2E665DA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59F675A5"/>
    <w:multiLevelType w:val="hybridMultilevel"/>
    <w:tmpl w:val="0C208606"/>
    <w:lvl w:ilvl="0" w:tplc="1F4C2AB2">
      <w:start w:val="1"/>
      <w:numFmt w:val="bullet"/>
      <w:lvlText w:val=""/>
      <w:lvlJc w:val="left"/>
      <w:pPr>
        <w:ind w:left="720" w:hanging="360"/>
      </w:pPr>
      <w:rPr>
        <w:rFonts w:ascii="Symbol" w:hAnsi="Symbol" w:cs="Symbol" w:hint="default"/>
        <w:sz w:val="18"/>
        <w:szCs w:val="18"/>
      </w:rPr>
    </w:lvl>
    <w:lvl w:ilvl="1" w:tplc="344CD440">
      <w:start w:val="1"/>
      <w:numFmt w:val="bullet"/>
      <w:lvlText w:val="o"/>
      <w:lvlJc w:val="left"/>
      <w:pPr>
        <w:ind w:left="1440" w:hanging="360"/>
      </w:pPr>
      <w:rPr>
        <w:rFonts w:ascii="Courier New" w:hAnsi="Courier New" w:cs="Courier New" w:hint="default"/>
      </w:rPr>
    </w:lvl>
    <w:lvl w:ilvl="2" w:tplc="588C86A8">
      <w:start w:val="1"/>
      <w:numFmt w:val="bullet"/>
      <w:lvlText w:val=""/>
      <w:lvlJc w:val="left"/>
      <w:pPr>
        <w:ind w:left="2160" w:hanging="360"/>
      </w:pPr>
      <w:rPr>
        <w:rFonts w:ascii="Wingdings" w:hAnsi="Wingdings" w:cs="Wingdings" w:hint="default"/>
      </w:rPr>
    </w:lvl>
    <w:lvl w:ilvl="3" w:tplc="736A1C38">
      <w:start w:val="1"/>
      <w:numFmt w:val="bullet"/>
      <w:lvlText w:val=""/>
      <w:lvlJc w:val="left"/>
      <w:pPr>
        <w:ind w:left="2880" w:hanging="360"/>
      </w:pPr>
      <w:rPr>
        <w:rFonts w:ascii="Symbol" w:hAnsi="Symbol" w:cs="Symbol" w:hint="default"/>
      </w:rPr>
    </w:lvl>
    <w:lvl w:ilvl="4" w:tplc="1B1672A0">
      <w:start w:val="1"/>
      <w:numFmt w:val="bullet"/>
      <w:lvlText w:val="o"/>
      <w:lvlJc w:val="left"/>
      <w:pPr>
        <w:ind w:left="3600" w:hanging="360"/>
      </w:pPr>
      <w:rPr>
        <w:rFonts w:ascii="Courier New" w:hAnsi="Courier New" w:cs="Courier New" w:hint="default"/>
      </w:rPr>
    </w:lvl>
    <w:lvl w:ilvl="5" w:tplc="EACAF694">
      <w:start w:val="1"/>
      <w:numFmt w:val="bullet"/>
      <w:lvlText w:val=""/>
      <w:lvlJc w:val="left"/>
      <w:pPr>
        <w:ind w:left="4320" w:hanging="360"/>
      </w:pPr>
      <w:rPr>
        <w:rFonts w:ascii="Wingdings" w:hAnsi="Wingdings" w:cs="Wingdings" w:hint="default"/>
      </w:rPr>
    </w:lvl>
    <w:lvl w:ilvl="6" w:tplc="4BF4588C">
      <w:start w:val="1"/>
      <w:numFmt w:val="bullet"/>
      <w:lvlText w:val=""/>
      <w:lvlJc w:val="left"/>
      <w:pPr>
        <w:ind w:left="5040" w:hanging="360"/>
      </w:pPr>
      <w:rPr>
        <w:rFonts w:ascii="Symbol" w:hAnsi="Symbol" w:cs="Symbol" w:hint="default"/>
      </w:rPr>
    </w:lvl>
    <w:lvl w:ilvl="7" w:tplc="650AAE9C">
      <w:start w:val="1"/>
      <w:numFmt w:val="bullet"/>
      <w:lvlText w:val="o"/>
      <w:lvlJc w:val="left"/>
      <w:pPr>
        <w:ind w:left="5760" w:hanging="360"/>
      </w:pPr>
      <w:rPr>
        <w:rFonts w:ascii="Courier New" w:hAnsi="Courier New" w:cs="Courier New" w:hint="default"/>
      </w:rPr>
    </w:lvl>
    <w:lvl w:ilvl="8" w:tplc="2A22BEEC">
      <w:start w:val="1"/>
      <w:numFmt w:val="bullet"/>
      <w:lvlText w:val=""/>
      <w:lvlJc w:val="left"/>
      <w:pPr>
        <w:ind w:left="6480" w:hanging="360"/>
      </w:pPr>
      <w:rPr>
        <w:rFonts w:ascii="Wingdings" w:hAnsi="Wingdings" w:cs="Wingdings" w:hint="default"/>
      </w:rPr>
    </w:lvl>
  </w:abstractNum>
  <w:abstractNum w:abstractNumId="26" w15:restartNumberingAfterBreak="0">
    <w:nsid w:val="5B577533"/>
    <w:multiLevelType w:val="hybridMultilevel"/>
    <w:tmpl w:val="10BA2B4E"/>
    <w:lvl w:ilvl="0" w:tplc="D6727C24">
      <w:start w:val="1"/>
      <w:numFmt w:val="bullet"/>
      <w:lvlText w:val=""/>
      <w:lvlJc w:val="left"/>
      <w:pPr>
        <w:ind w:left="360" w:hanging="360"/>
      </w:pPr>
      <w:rPr>
        <w:rFonts w:ascii="Symbol" w:hAnsi="Symbol" w:cs="Symbol" w:hint="default"/>
        <w:sz w:val="18"/>
        <w:szCs w:val="18"/>
      </w:rPr>
    </w:lvl>
    <w:lvl w:ilvl="1" w:tplc="0BF89BFE">
      <w:start w:val="1"/>
      <w:numFmt w:val="bullet"/>
      <w:lvlText w:val="o"/>
      <w:lvlJc w:val="left"/>
      <w:pPr>
        <w:ind w:left="1080" w:hanging="360"/>
      </w:pPr>
      <w:rPr>
        <w:rFonts w:ascii="Courier New" w:hAnsi="Courier New" w:cs="Courier New" w:hint="default"/>
      </w:rPr>
    </w:lvl>
    <w:lvl w:ilvl="2" w:tplc="DCAEB6D2">
      <w:start w:val="1"/>
      <w:numFmt w:val="bullet"/>
      <w:lvlText w:val=""/>
      <w:lvlJc w:val="left"/>
      <w:pPr>
        <w:ind w:left="1800" w:hanging="360"/>
      </w:pPr>
      <w:rPr>
        <w:rFonts w:ascii="Wingdings" w:hAnsi="Wingdings" w:cs="Wingdings" w:hint="default"/>
      </w:rPr>
    </w:lvl>
    <w:lvl w:ilvl="3" w:tplc="1C32E960">
      <w:start w:val="1"/>
      <w:numFmt w:val="bullet"/>
      <w:lvlText w:val=""/>
      <w:lvlJc w:val="left"/>
      <w:pPr>
        <w:ind w:left="2520" w:hanging="360"/>
      </w:pPr>
      <w:rPr>
        <w:rFonts w:ascii="Symbol" w:hAnsi="Symbol" w:cs="Symbol" w:hint="default"/>
      </w:rPr>
    </w:lvl>
    <w:lvl w:ilvl="4" w:tplc="A6BE6644">
      <w:start w:val="1"/>
      <w:numFmt w:val="bullet"/>
      <w:lvlText w:val="o"/>
      <w:lvlJc w:val="left"/>
      <w:pPr>
        <w:ind w:left="3240" w:hanging="360"/>
      </w:pPr>
      <w:rPr>
        <w:rFonts w:ascii="Courier New" w:hAnsi="Courier New" w:cs="Courier New" w:hint="default"/>
      </w:rPr>
    </w:lvl>
    <w:lvl w:ilvl="5" w:tplc="938CCFAC">
      <w:start w:val="1"/>
      <w:numFmt w:val="bullet"/>
      <w:lvlText w:val=""/>
      <w:lvlJc w:val="left"/>
      <w:pPr>
        <w:ind w:left="3960" w:hanging="360"/>
      </w:pPr>
      <w:rPr>
        <w:rFonts w:ascii="Wingdings" w:hAnsi="Wingdings" w:cs="Wingdings" w:hint="default"/>
      </w:rPr>
    </w:lvl>
    <w:lvl w:ilvl="6" w:tplc="9E48B6D0">
      <w:start w:val="1"/>
      <w:numFmt w:val="bullet"/>
      <w:lvlText w:val=""/>
      <w:lvlJc w:val="left"/>
      <w:pPr>
        <w:ind w:left="4680" w:hanging="360"/>
      </w:pPr>
      <w:rPr>
        <w:rFonts w:ascii="Symbol" w:hAnsi="Symbol" w:cs="Symbol" w:hint="default"/>
      </w:rPr>
    </w:lvl>
    <w:lvl w:ilvl="7" w:tplc="BCE2BFF0">
      <w:start w:val="1"/>
      <w:numFmt w:val="bullet"/>
      <w:lvlText w:val="o"/>
      <w:lvlJc w:val="left"/>
      <w:pPr>
        <w:ind w:left="5400" w:hanging="360"/>
      </w:pPr>
      <w:rPr>
        <w:rFonts w:ascii="Courier New" w:hAnsi="Courier New" w:cs="Courier New" w:hint="default"/>
      </w:rPr>
    </w:lvl>
    <w:lvl w:ilvl="8" w:tplc="D8025344">
      <w:start w:val="1"/>
      <w:numFmt w:val="bullet"/>
      <w:lvlText w:val=""/>
      <w:lvlJc w:val="left"/>
      <w:pPr>
        <w:ind w:left="6120" w:hanging="360"/>
      </w:pPr>
      <w:rPr>
        <w:rFonts w:ascii="Wingdings" w:hAnsi="Wingdings" w:cs="Wingdings" w:hint="default"/>
      </w:rPr>
    </w:lvl>
  </w:abstractNum>
  <w:abstractNum w:abstractNumId="27" w15:restartNumberingAfterBreak="0">
    <w:nsid w:val="5CAE4F31"/>
    <w:multiLevelType w:val="hybridMultilevel"/>
    <w:tmpl w:val="93B64D32"/>
    <w:lvl w:ilvl="0" w:tplc="D2161B58">
      <w:start w:val="5"/>
      <w:numFmt w:val="lowerLetter"/>
      <w:lvlText w:val="%1."/>
      <w:lvlJc w:val="left"/>
      <w:pPr>
        <w:ind w:left="720" w:hanging="360"/>
      </w:pPr>
      <w:rPr>
        <w:rFonts w:ascii="Arial" w:hAnsi="Arial" w:cs="Arial" w:hint="default"/>
        <w:sz w:val="18"/>
        <w:szCs w:val="18"/>
      </w:rPr>
    </w:lvl>
    <w:lvl w:ilvl="1" w:tplc="6BDA0DB4">
      <w:start w:val="1"/>
      <w:numFmt w:val="lowerLetter"/>
      <w:lvlText w:val="%2."/>
      <w:lvlJc w:val="left"/>
      <w:pPr>
        <w:ind w:left="1440" w:hanging="360"/>
      </w:pPr>
    </w:lvl>
    <w:lvl w:ilvl="2" w:tplc="0A6E7F3C">
      <w:start w:val="1"/>
      <w:numFmt w:val="lowerLetter"/>
      <w:lvlText w:val="%3."/>
      <w:lvlJc w:val="left"/>
      <w:pPr>
        <w:ind w:left="2160" w:hanging="360"/>
      </w:pPr>
    </w:lvl>
    <w:lvl w:ilvl="3" w:tplc="9D52C688">
      <w:start w:val="1"/>
      <w:numFmt w:val="lowerLetter"/>
      <w:lvlText w:val="%4."/>
      <w:lvlJc w:val="left"/>
      <w:pPr>
        <w:ind w:left="2880" w:hanging="360"/>
      </w:pPr>
    </w:lvl>
    <w:lvl w:ilvl="4" w:tplc="C70CB9A8">
      <w:start w:val="1"/>
      <w:numFmt w:val="lowerLetter"/>
      <w:lvlText w:val="%5."/>
      <w:lvlJc w:val="left"/>
      <w:pPr>
        <w:ind w:left="3600" w:hanging="360"/>
      </w:pPr>
    </w:lvl>
    <w:lvl w:ilvl="5" w:tplc="FC2E0130">
      <w:start w:val="1"/>
      <w:numFmt w:val="lowerLetter"/>
      <w:lvlText w:val="%6."/>
      <w:lvlJc w:val="left"/>
      <w:pPr>
        <w:ind w:left="4320" w:hanging="360"/>
      </w:pPr>
    </w:lvl>
    <w:lvl w:ilvl="6" w:tplc="FCD2CCC0">
      <w:start w:val="1"/>
      <w:numFmt w:val="lowerLetter"/>
      <w:lvlText w:val="%7."/>
      <w:lvlJc w:val="left"/>
      <w:pPr>
        <w:ind w:left="5040" w:hanging="360"/>
      </w:pPr>
    </w:lvl>
    <w:lvl w:ilvl="7" w:tplc="77C09CD4">
      <w:start w:val="1"/>
      <w:numFmt w:val="lowerLetter"/>
      <w:lvlText w:val="%8."/>
      <w:lvlJc w:val="left"/>
      <w:pPr>
        <w:ind w:left="5760" w:hanging="360"/>
      </w:pPr>
    </w:lvl>
    <w:lvl w:ilvl="8" w:tplc="053294F6">
      <w:start w:val="1"/>
      <w:numFmt w:val="lowerLetter"/>
      <w:lvlText w:val="%9."/>
      <w:lvlJc w:val="left"/>
      <w:pPr>
        <w:ind w:left="6480" w:hanging="360"/>
      </w:pPr>
    </w:lvl>
  </w:abstractNum>
  <w:abstractNum w:abstractNumId="28" w15:restartNumberingAfterBreak="0">
    <w:nsid w:val="5EBD43C8"/>
    <w:multiLevelType w:val="hybridMultilevel"/>
    <w:tmpl w:val="00A617F2"/>
    <w:lvl w:ilvl="0" w:tplc="7574561C">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0F72CF1"/>
    <w:multiLevelType w:val="hybridMultilevel"/>
    <w:tmpl w:val="B732873A"/>
    <w:lvl w:ilvl="0" w:tplc="66FEAAF4">
      <w:start w:val="1"/>
      <w:numFmt w:val="bullet"/>
      <w:lvlText w:val=""/>
      <w:lvlJc w:val="left"/>
      <w:pPr>
        <w:ind w:left="720" w:hanging="360"/>
      </w:pPr>
      <w:rPr>
        <w:rFonts w:ascii="Symbol" w:hAnsi="Symbol" w:cs="Symbol" w:hint="default"/>
        <w:sz w:val="18"/>
        <w:szCs w:val="18"/>
      </w:rPr>
    </w:lvl>
    <w:lvl w:ilvl="1" w:tplc="DDAEE676">
      <w:start w:val="1"/>
      <w:numFmt w:val="bullet"/>
      <w:lvlText w:val="o"/>
      <w:lvlJc w:val="left"/>
      <w:pPr>
        <w:ind w:left="1440" w:hanging="360"/>
      </w:pPr>
      <w:rPr>
        <w:rFonts w:ascii="Courier New" w:hAnsi="Courier New" w:cs="Courier New" w:hint="default"/>
      </w:rPr>
    </w:lvl>
    <w:lvl w:ilvl="2" w:tplc="F5487CE0">
      <w:start w:val="1"/>
      <w:numFmt w:val="bullet"/>
      <w:lvlText w:val=""/>
      <w:lvlJc w:val="left"/>
      <w:pPr>
        <w:ind w:left="2160" w:hanging="360"/>
      </w:pPr>
      <w:rPr>
        <w:rFonts w:ascii="Wingdings" w:hAnsi="Wingdings" w:cs="Wingdings" w:hint="default"/>
      </w:rPr>
    </w:lvl>
    <w:lvl w:ilvl="3" w:tplc="0B82F792">
      <w:start w:val="1"/>
      <w:numFmt w:val="bullet"/>
      <w:lvlText w:val=""/>
      <w:lvlJc w:val="left"/>
      <w:pPr>
        <w:ind w:left="2880" w:hanging="360"/>
      </w:pPr>
      <w:rPr>
        <w:rFonts w:ascii="Symbol" w:hAnsi="Symbol" w:cs="Symbol" w:hint="default"/>
      </w:rPr>
    </w:lvl>
    <w:lvl w:ilvl="4" w:tplc="526422E6">
      <w:start w:val="1"/>
      <w:numFmt w:val="bullet"/>
      <w:lvlText w:val="o"/>
      <w:lvlJc w:val="left"/>
      <w:pPr>
        <w:ind w:left="3600" w:hanging="360"/>
      </w:pPr>
      <w:rPr>
        <w:rFonts w:ascii="Courier New" w:hAnsi="Courier New" w:cs="Courier New" w:hint="default"/>
      </w:rPr>
    </w:lvl>
    <w:lvl w:ilvl="5" w:tplc="58DEAB22">
      <w:start w:val="1"/>
      <w:numFmt w:val="bullet"/>
      <w:lvlText w:val=""/>
      <w:lvlJc w:val="left"/>
      <w:pPr>
        <w:ind w:left="4320" w:hanging="360"/>
      </w:pPr>
      <w:rPr>
        <w:rFonts w:ascii="Wingdings" w:hAnsi="Wingdings" w:cs="Wingdings" w:hint="default"/>
      </w:rPr>
    </w:lvl>
    <w:lvl w:ilvl="6" w:tplc="BA06F1F2">
      <w:start w:val="1"/>
      <w:numFmt w:val="bullet"/>
      <w:lvlText w:val=""/>
      <w:lvlJc w:val="left"/>
      <w:pPr>
        <w:ind w:left="5040" w:hanging="360"/>
      </w:pPr>
      <w:rPr>
        <w:rFonts w:ascii="Symbol" w:hAnsi="Symbol" w:cs="Symbol" w:hint="default"/>
      </w:rPr>
    </w:lvl>
    <w:lvl w:ilvl="7" w:tplc="8C285F0E">
      <w:start w:val="1"/>
      <w:numFmt w:val="bullet"/>
      <w:lvlText w:val="o"/>
      <w:lvlJc w:val="left"/>
      <w:pPr>
        <w:ind w:left="5760" w:hanging="360"/>
      </w:pPr>
      <w:rPr>
        <w:rFonts w:ascii="Courier New" w:hAnsi="Courier New" w:cs="Courier New" w:hint="default"/>
      </w:rPr>
    </w:lvl>
    <w:lvl w:ilvl="8" w:tplc="36CCA43C">
      <w:start w:val="1"/>
      <w:numFmt w:val="bullet"/>
      <w:lvlText w:val=""/>
      <w:lvlJc w:val="left"/>
      <w:pPr>
        <w:ind w:left="6480" w:hanging="360"/>
      </w:pPr>
      <w:rPr>
        <w:rFonts w:ascii="Wingdings" w:hAnsi="Wingdings" w:cs="Wingdings" w:hint="default"/>
      </w:rPr>
    </w:lvl>
  </w:abstractNum>
  <w:abstractNum w:abstractNumId="30" w15:restartNumberingAfterBreak="0">
    <w:nsid w:val="60F733D2"/>
    <w:multiLevelType w:val="hybridMultilevel"/>
    <w:tmpl w:val="643E02EC"/>
    <w:lvl w:ilvl="0" w:tplc="7144BC1C">
      <w:start w:val="1"/>
      <w:numFmt w:val="bullet"/>
      <w:lvlText w:val=""/>
      <w:lvlJc w:val="left"/>
      <w:pPr>
        <w:ind w:left="360" w:hanging="360"/>
      </w:pPr>
      <w:rPr>
        <w:rFonts w:ascii="Symbol" w:hAnsi="Symbol" w:cs="Symbol" w:hint="default"/>
        <w:sz w:val="18"/>
        <w:szCs w:val="18"/>
      </w:rPr>
    </w:lvl>
    <w:lvl w:ilvl="1" w:tplc="08785736">
      <w:start w:val="1"/>
      <w:numFmt w:val="bullet"/>
      <w:lvlText w:val="o"/>
      <w:lvlJc w:val="left"/>
      <w:pPr>
        <w:ind w:left="1080" w:hanging="360"/>
      </w:pPr>
      <w:rPr>
        <w:rFonts w:ascii="Courier New" w:hAnsi="Courier New" w:cs="Courier New" w:hint="default"/>
      </w:rPr>
    </w:lvl>
    <w:lvl w:ilvl="2" w:tplc="4CA26F7E">
      <w:start w:val="1"/>
      <w:numFmt w:val="bullet"/>
      <w:lvlText w:val=""/>
      <w:lvlJc w:val="left"/>
      <w:pPr>
        <w:ind w:left="1800" w:hanging="360"/>
      </w:pPr>
      <w:rPr>
        <w:rFonts w:ascii="Wingdings" w:hAnsi="Wingdings" w:cs="Wingdings" w:hint="default"/>
      </w:rPr>
    </w:lvl>
    <w:lvl w:ilvl="3" w:tplc="A73E9762">
      <w:start w:val="1"/>
      <w:numFmt w:val="bullet"/>
      <w:lvlText w:val=""/>
      <w:lvlJc w:val="left"/>
      <w:pPr>
        <w:ind w:left="2520" w:hanging="360"/>
      </w:pPr>
      <w:rPr>
        <w:rFonts w:ascii="Symbol" w:hAnsi="Symbol" w:cs="Symbol" w:hint="default"/>
      </w:rPr>
    </w:lvl>
    <w:lvl w:ilvl="4" w:tplc="111840F0">
      <w:start w:val="1"/>
      <w:numFmt w:val="bullet"/>
      <w:lvlText w:val="o"/>
      <w:lvlJc w:val="left"/>
      <w:pPr>
        <w:ind w:left="3240" w:hanging="360"/>
      </w:pPr>
      <w:rPr>
        <w:rFonts w:ascii="Courier New" w:hAnsi="Courier New" w:cs="Courier New" w:hint="default"/>
      </w:rPr>
    </w:lvl>
    <w:lvl w:ilvl="5" w:tplc="B57C0786">
      <w:start w:val="1"/>
      <w:numFmt w:val="bullet"/>
      <w:lvlText w:val=""/>
      <w:lvlJc w:val="left"/>
      <w:pPr>
        <w:ind w:left="3960" w:hanging="360"/>
      </w:pPr>
      <w:rPr>
        <w:rFonts w:ascii="Wingdings" w:hAnsi="Wingdings" w:cs="Wingdings" w:hint="default"/>
      </w:rPr>
    </w:lvl>
    <w:lvl w:ilvl="6" w:tplc="D8D4B656">
      <w:start w:val="1"/>
      <w:numFmt w:val="bullet"/>
      <w:lvlText w:val=""/>
      <w:lvlJc w:val="left"/>
      <w:pPr>
        <w:ind w:left="4680" w:hanging="360"/>
      </w:pPr>
      <w:rPr>
        <w:rFonts w:ascii="Symbol" w:hAnsi="Symbol" w:cs="Symbol" w:hint="default"/>
      </w:rPr>
    </w:lvl>
    <w:lvl w:ilvl="7" w:tplc="77986E54">
      <w:start w:val="1"/>
      <w:numFmt w:val="bullet"/>
      <w:lvlText w:val="o"/>
      <w:lvlJc w:val="left"/>
      <w:pPr>
        <w:ind w:left="5400" w:hanging="360"/>
      </w:pPr>
      <w:rPr>
        <w:rFonts w:ascii="Courier New" w:hAnsi="Courier New" w:cs="Courier New" w:hint="default"/>
      </w:rPr>
    </w:lvl>
    <w:lvl w:ilvl="8" w:tplc="274CF7E6">
      <w:start w:val="1"/>
      <w:numFmt w:val="bullet"/>
      <w:lvlText w:val=""/>
      <w:lvlJc w:val="left"/>
      <w:pPr>
        <w:ind w:left="6120" w:hanging="360"/>
      </w:pPr>
      <w:rPr>
        <w:rFonts w:ascii="Wingdings" w:hAnsi="Wingdings" w:cs="Wingdings" w:hint="default"/>
      </w:rPr>
    </w:lvl>
  </w:abstractNum>
  <w:abstractNum w:abstractNumId="31" w15:restartNumberingAfterBreak="0">
    <w:nsid w:val="64ED3667"/>
    <w:multiLevelType w:val="hybridMultilevel"/>
    <w:tmpl w:val="B8B6C2D6"/>
    <w:lvl w:ilvl="0" w:tplc="33468C7E">
      <w:start w:val="1"/>
      <w:numFmt w:val="bullet"/>
      <w:lvlText w:val=""/>
      <w:lvlJc w:val="left"/>
      <w:pPr>
        <w:ind w:left="720" w:hanging="360"/>
      </w:pPr>
      <w:rPr>
        <w:rFonts w:ascii="Symbol" w:hAnsi="Symbol" w:cs="Symbol" w:hint="default"/>
        <w:sz w:val="18"/>
        <w:szCs w:val="18"/>
      </w:rPr>
    </w:lvl>
    <w:lvl w:ilvl="1" w:tplc="6A4081D4">
      <w:start w:val="1"/>
      <w:numFmt w:val="bullet"/>
      <w:lvlText w:val="o"/>
      <w:lvlJc w:val="left"/>
      <w:pPr>
        <w:ind w:left="1440" w:hanging="360"/>
      </w:pPr>
      <w:rPr>
        <w:rFonts w:ascii="Courier New" w:hAnsi="Courier New" w:cs="Courier New" w:hint="default"/>
      </w:rPr>
    </w:lvl>
    <w:lvl w:ilvl="2" w:tplc="4712CD6C">
      <w:start w:val="1"/>
      <w:numFmt w:val="bullet"/>
      <w:lvlText w:val=""/>
      <w:lvlJc w:val="left"/>
      <w:pPr>
        <w:ind w:left="2160" w:hanging="360"/>
      </w:pPr>
      <w:rPr>
        <w:rFonts w:ascii="Wingdings" w:hAnsi="Wingdings" w:cs="Wingdings" w:hint="default"/>
      </w:rPr>
    </w:lvl>
    <w:lvl w:ilvl="3" w:tplc="4D5E8E8E">
      <w:start w:val="1"/>
      <w:numFmt w:val="bullet"/>
      <w:lvlText w:val=""/>
      <w:lvlJc w:val="left"/>
      <w:pPr>
        <w:ind w:left="2880" w:hanging="360"/>
      </w:pPr>
      <w:rPr>
        <w:rFonts w:ascii="Symbol" w:hAnsi="Symbol" w:cs="Symbol" w:hint="default"/>
      </w:rPr>
    </w:lvl>
    <w:lvl w:ilvl="4" w:tplc="564E48E4">
      <w:start w:val="1"/>
      <w:numFmt w:val="bullet"/>
      <w:lvlText w:val="o"/>
      <w:lvlJc w:val="left"/>
      <w:pPr>
        <w:ind w:left="3600" w:hanging="360"/>
      </w:pPr>
      <w:rPr>
        <w:rFonts w:ascii="Courier New" w:hAnsi="Courier New" w:cs="Courier New" w:hint="default"/>
      </w:rPr>
    </w:lvl>
    <w:lvl w:ilvl="5" w:tplc="C0FC050A">
      <w:start w:val="1"/>
      <w:numFmt w:val="bullet"/>
      <w:lvlText w:val=""/>
      <w:lvlJc w:val="left"/>
      <w:pPr>
        <w:ind w:left="4320" w:hanging="360"/>
      </w:pPr>
      <w:rPr>
        <w:rFonts w:ascii="Wingdings" w:hAnsi="Wingdings" w:cs="Wingdings" w:hint="default"/>
      </w:rPr>
    </w:lvl>
    <w:lvl w:ilvl="6" w:tplc="924626E4">
      <w:start w:val="1"/>
      <w:numFmt w:val="bullet"/>
      <w:lvlText w:val=""/>
      <w:lvlJc w:val="left"/>
      <w:pPr>
        <w:ind w:left="5040" w:hanging="360"/>
      </w:pPr>
      <w:rPr>
        <w:rFonts w:ascii="Symbol" w:hAnsi="Symbol" w:cs="Symbol" w:hint="default"/>
      </w:rPr>
    </w:lvl>
    <w:lvl w:ilvl="7" w:tplc="77A0B1C4">
      <w:start w:val="1"/>
      <w:numFmt w:val="bullet"/>
      <w:lvlText w:val="o"/>
      <w:lvlJc w:val="left"/>
      <w:pPr>
        <w:ind w:left="5760" w:hanging="360"/>
      </w:pPr>
      <w:rPr>
        <w:rFonts w:ascii="Courier New" w:hAnsi="Courier New" w:cs="Courier New" w:hint="default"/>
      </w:rPr>
    </w:lvl>
    <w:lvl w:ilvl="8" w:tplc="3024260A">
      <w:start w:val="1"/>
      <w:numFmt w:val="bullet"/>
      <w:lvlText w:val=""/>
      <w:lvlJc w:val="left"/>
      <w:pPr>
        <w:ind w:left="6480" w:hanging="360"/>
      </w:pPr>
      <w:rPr>
        <w:rFonts w:ascii="Wingdings" w:hAnsi="Wingdings" w:cs="Wingdings" w:hint="default"/>
      </w:rPr>
    </w:lvl>
  </w:abstractNum>
  <w:abstractNum w:abstractNumId="32" w15:restartNumberingAfterBreak="0">
    <w:nsid w:val="65720C1F"/>
    <w:multiLevelType w:val="hybridMultilevel"/>
    <w:tmpl w:val="62B4E9E4"/>
    <w:lvl w:ilvl="0" w:tplc="731C6EE2">
      <w:start w:val="1"/>
      <w:numFmt w:val="bullet"/>
      <w:lvlText w:val=""/>
      <w:lvlJc w:val="left"/>
      <w:pPr>
        <w:ind w:left="360" w:hanging="360"/>
      </w:pPr>
      <w:rPr>
        <w:rFonts w:ascii="Symbol" w:hAnsi="Symbol" w:cs="Symbol" w:hint="default"/>
        <w:sz w:val="18"/>
        <w:szCs w:val="18"/>
      </w:rPr>
    </w:lvl>
    <w:lvl w:ilvl="1" w:tplc="4F109C62">
      <w:start w:val="1"/>
      <w:numFmt w:val="bullet"/>
      <w:lvlText w:val="o"/>
      <w:lvlJc w:val="left"/>
      <w:pPr>
        <w:ind w:left="1080" w:hanging="360"/>
      </w:pPr>
      <w:rPr>
        <w:rFonts w:ascii="Courier New" w:hAnsi="Courier New" w:cs="Courier New" w:hint="default"/>
      </w:rPr>
    </w:lvl>
    <w:lvl w:ilvl="2" w:tplc="0A54A2C2">
      <w:start w:val="1"/>
      <w:numFmt w:val="bullet"/>
      <w:lvlText w:val=""/>
      <w:lvlJc w:val="left"/>
      <w:pPr>
        <w:ind w:left="1800" w:hanging="360"/>
      </w:pPr>
      <w:rPr>
        <w:rFonts w:ascii="Wingdings" w:hAnsi="Wingdings" w:cs="Wingdings" w:hint="default"/>
      </w:rPr>
    </w:lvl>
    <w:lvl w:ilvl="3" w:tplc="91980FCC">
      <w:start w:val="1"/>
      <w:numFmt w:val="bullet"/>
      <w:lvlText w:val=""/>
      <w:lvlJc w:val="left"/>
      <w:pPr>
        <w:ind w:left="2520" w:hanging="360"/>
      </w:pPr>
      <w:rPr>
        <w:rFonts w:ascii="Symbol" w:hAnsi="Symbol" w:cs="Symbol" w:hint="default"/>
      </w:rPr>
    </w:lvl>
    <w:lvl w:ilvl="4" w:tplc="3FF04DEA">
      <w:start w:val="1"/>
      <w:numFmt w:val="bullet"/>
      <w:lvlText w:val="o"/>
      <w:lvlJc w:val="left"/>
      <w:pPr>
        <w:ind w:left="3240" w:hanging="360"/>
      </w:pPr>
      <w:rPr>
        <w:rFonts w:ascii="Courier New" w:hAnsi="Courier New" w:cs="Courier New" w:hint="default"/>
      </w:rPr>
    </w:lvl>
    <w:lvl w:ilvl="5" w:tplc="832E2146">
      <w:start w:val="1"/>
      <w:numFmt w:val="bullet"/>
      <w:lvlText w:val=""/>
      <w:lvlJc w:val="left"/>
      <w:pPr>
        <w:ind w:left="3960" w:hanging="360"/>
      </w:pPr>
      <w:rPr>
        <w:rFonts w:ascii="Wingdings" w:hAnsi="Wingdings" w:cs="Wingdings" w:hint="default"/>
      </w:rPr>
    </w:lvl>
    <w:lvl w:ilvl="6" w:tplc="01E644C0">
      <w:start w:val="1"/>
      <w:numFmt w:val="bullet"/>
      <w:lvlText w:val=""/>
      <w:lvlJc w:val="left"/>
      <w:pPr>
        <w:ind w:left="4680" w:hanging="360"/>
      </w:pPr>
      <w:rPr>
        <w:rFonts w:ascii="Symbol" w:hAnsi="Symbol" w:cs="Symbol" w:hint="default"/>
      </w:rPr>
    </w:lvl>
    <w:lvl w:ilvl="7" w:tplc="D196DF02">
      <w:start w:val="1"/>
      <w:numFmt w:val="bullet"/>
      <w:lvlText w:val="o"/>
      <w:lvlJc w:val="left"/>
      <w:pPr>
        <w:ind w:left="5400" w:hanging="360"/>
      </w:pPr>
      <w:rPr>
        <w:rFonts w:ascii="Courier New" w:hAnsi="Courier New" w:cs="Courier New" w:hint="default"/>
      </w:rPr>
    </w:lvl>
    <w:lvl w:ilvl="8" w:tplc="F6167130">
      <w:start w:val="1"/>
      <w:numFmt w:val="bullet"/>
      <w:lvlText w:val=""/>
      <w:lvlJc w:val="left"/>
      <w:pPr>
        <w:ind w:left="6120" w:hanging="360"/>
      </w:pPr>
      <w:rPr>
        <w:rFonts w:ascii="Wingdings" w:hAnsi="Wingdings" w:cs="Wingdings" w:hint="default"/>
      </w:rPr>
    </w:lvl>
  </w:abstractNum>
  <w:abstractNum w:abstractNumId="33" w15:restartNumberingAfterBreak="0">
    <w:nsid w:val="68560B91"/>
    <w:multiLevelType w:val="hybridMultilevel"/>
    <w:tmpl w:val="DEFCF49E"/>
    <w:lvl w:ilvl="0" w:tplc="EBB8A918">
      <w:start w:val="1"/>
      <w:numFmt w:val="bullet"/>
      <w:lvlText w:val=""/>
      <w:lvlJc w:val="left"/>
      <w:pPr>
        <w:ind w:left="360" w:hanging="360"/>
      </w:pPr>
      <w:rPr>
        <w:rFonts w:ascii="Symbol" w:hAnsi="Symbol" w:cs="Symbol" w:hint="default"/>
        <w:sz w:val="24"/>
        <w:szCs w:val="24"/>
      </w:rPr>
    </w:lvl>
    <w:lvl w:ilvl="1" w:tplc="9E7200FE">
      <w:start w:val="1"/>
      <w:numFmt w:val="bullet"/>
      <w:lvlText w:val="o"/>
      <w:lvlJc w:val="left"/>
      <w:pPr>
        <w:ind w:left="1080" w:hanging="360"/>
      </w:pPr>
      <w:rPr>
        <w:rFonts w:ascii="Courier New" w:hAnsi="Courier New" w:cs="Courier New" w:hint="default"/>
      </w:rPr>
    </w:lvl>
    <w:lvl w:ilvl="2" w:tplc="55040590">
      <w:start w:val="1"/>
      <w:numFmt w:val="bullet"/>
      <w:lvlText w:val=""/>
      <w:lvlJc w:val="left"/>
      <w:pPr>
        <w:ind w:left="1800" w:hanging="360"/>
      </w:pPr>
      <w:rPr>
        <w:rFonts w:ascii="Wingdings" w:hAnsi="Wingdings" w:cs="Wingdings" w:hint="default"/>
      </w:rPr>
    </w:lvl>
    <w:lvl w:ilvl="3" w:tplc="CFFC7CD2">
      <w:start w:val="1"/>
      <w:numFmt w:val="bullet"/>
      <w:lvlText w:val=""/>
      <w:lvlJc w:val="left"/>
      <w:pPr>
        <w:ind w:left="2520" w:hanging="360"/>
      </w:pPr>
      <w:rPr>
        <w:rFonts w:ascii="Symbol" w:hAnsi="Symbol" w:cs="Symbol" w:hint="default"/>
      </w:rPr>
    </w:lvl>
    <w:lvl w:ilvl="4" w:tplc="12907A34">
      <w:start w:val="1"/>
      <w:numFmt w:val="bullet"/>
      <w:lvlText w:val="o"/>
      <w:lvlJc w:val="left"/>
      <w:pPr>
        <w:ind w:left="3240" w:hanging="360"/>
      </w:pPr>
      <w:rPr>
        <w:rFonts w:ascii="Courier New" w:hAnsi="Courier New" w:cs="Courier New" w:hint="default"/>
      </w:rPr>
    </w:lvl>
    <w:lvl w:ilvl="5" w:tplc="AD7ACF52">
      <w:start w:val="1"/>
      <w:numFmt w:val="bullet"/>
      <w:lvlText w:val=""/>
      <w:lvlJc w:val="left"/>
      <w:pPr>
        <w:ind w:left="3960" w:hanging="360"/>
      </w:pPr>
      <w:rPr>
        <w:rFonts w:ascii="Wingdings" w:hAnsi="Wingdings" w:cs="Wingdings" w:hint="default"/>
      </w:rPr>
    </w:lvl>
    <w:lvl w:ilvl="6" w:tplc="0E063902">
      <w:start w:val="1"/>
      <w:numFmt w:val="bullet"/>
      <w:lvlText w:val=""/>
      <w:lvlJc w:val="left"/>
      <w:pPr>
        <w:ind w:left="4680" w:hanging="360"/>
      </w:pPr>
      <w:rPr>
        <w:rFonts w:ascii="Symbol" w:hAnsi="Symbol" w:cs="Symbol" w:hint="default"/>
      </w:rPr>
    </w:lvl>
    <w:lvl w:ilvl="7" w:tplc="492CB42E">
      <w:start w:val="1"/>
      <w:numFmt w:val="bullet"/>
      <w:lvlText w:val="o"/>
      <w:lvlJc w:val="left"/>
      <w:pPr>
        <w:ind w:left="5400" w:hanging="360"/>
      </w:pPr>
      <w:rPr>
        <w:rFonts w:ascii="Courier New" w:hAnsi="Courier New" w:cs="Courier New" w:hint="default"/>
      </w:rPr>
    </w:lvl>
    <w:lvl w:ilvl="8" w:tplc="C92644CE">
      <w:start w:val="1"/>
      <w:numFmt w:val="bullet"/>
      <w:lvlText w:val=""/>
      <w:lvlJc w:val="left"/>
      <w:pPr>
        <w:ind w:left="6120" w:hanging="360"/>
      </w:pPr>
      <w:rPr>
        <w:rFonts w:ascii="Wingdings" w:hAnsi="Wingdings" w:cs="Wingdings" w:hint="default"/>
      </w:rPr>
    </w:lvl>
  </w:abstractNum>
  <w:abstractNum w:abstractNumId="34" w15:restartNumberingAfterBreak="0">
    <w:nsid w:val="720F694F"/>
    <w:multiLevelType w:val="multilevel"/>
    <w:tmpl w:val="888023D0"/>
    <w:lvl w:ilvl="0">
      <w:start w:val="1"/>
      <w:numFmt w:val="decimal"/>
      <w:lvlText w:val="%1."/>
      <w:lvlJc w:val="left"/>
      <w:pPr>
        <w:ind w:left="435" w:hanging="435"/>
      </w:pPr>
      <w:rPr>
        <w:rFonts w:hint="default"/>
      </w:rPr>
    </w:lvl>
    <w:lvl w:ilvl="1">
      <w:start w:val="1"/>
      <w:numFmt w:val="decimal"/>
      <w:lvlText w:val="%1.%2."/>
      <w:lvlJc w:val="left"/>
      <w:pPr>
        <w:ind w:left="1143" w:hanging="43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5" w15:restartNumberingAfterBreak="0">
    <w:nsid w:val="76957581"/>
    <w:multiLevelType w:val="hybridMultilevel"/>
    <w:tmpl w:val="556A380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1F4542"/>
    <w:multiLevelType w:val="hybridMultilevel"/>
    <w:tmpl w:val="781A0D08"/>
    <w:lvl w:ilvl="0" w:tplc="2C2E605A">
      <w:start w:val="1"/>
      <w:numFmt w:val="lowerLetter"/>
      <w:lvlText w:val="%1."/>
      <w:lvlJc w:val="left"/>
      <w:pPr>
        <w:ind w:left="720" w:hanging="360"/>
      </w:pPr>
      <w:rPr>
        <w:rFonts w:ascii="Arial" w:hAnsi="Arial" w:cs="Arial" w:hint="default"/>
        <w:sz w:val="18"/>
        <w:szCs w:val="18"/>
      </w:rPr>
    </w:lvl>
    <w:lvl w:ilvl="1" w:tplc="DCA404E8">
      <w:start w:val="1"/>
      <w:numFmt w:val="lowerLetter"/>
      <w:lvlText w:val="%2."/>
      <w:lvlJc w:val="left"/>
      <w:pPr>
        <w:ind w:left="1440" w:hanging="360"/>
      </w:pPr>
    </w:lvl>
    <w:lvl w:ilvl="2" w:tplc="A5D66C6E">
      <w:start w:val="1"/>
      <w:numFmt w:val="lowerLetter"/>
      <w:lvlText w:val="%3."/>
      <w:lvlJc w:val="left"/>
      <w:pPr>
        <w:ind w:left="2160" w:hanging="360"/>
      </w:pPr>
    </w:lvl>
    <w:lvl w:ilvl="3" w:tplc="2E52669C">
      <w:start w:val="1"/>
      <w:numFmt w:val="lowerLetter"/>
      <w:lvlText w:val="%4."/>
      <w:lvlJc w:val="left"/>
      <w:pPr>
        <w:ind w:left="2880" w:hanging="360"/>
      </w:pPr>
    </w:lvl>
    <w:lvl w:ilvl="4" w:tplc="F7A64002">
      <w:start w:val="1"/>
      <w:numFmt w:val="lowerLetter"/>
      <w:lvlText w:val="%5."/>
      <w:lvlJc w:val="left"/>
      <w:pPr>
        <w:ind w:left="3600" w:hanging="360"/>
      </w:pPr>
    </w:lvl>
    <w:lvl w:ilvl="5" w:tplc="E0DAC93C">
      <w:start w:val="1"/>
      <w:numFmt w:val="lowerLetter"/>
      <w:lvlText w:val="%6."/>
      <w:lvlJc w:val="left"/>
      <w:pPr>
        <w:ind w:left="4320" w:hanging="360"/>
      </w:pPr>
    </w:lvl>
    <w:lvl w:ilvl="6" w:tplc="76A4E38A">
      <w:start w:val="1"/>
      <w:numFmt w:val="lowerLetter"/>
      <w:lvlText w:val="%7."/>
      <w:lvlJc w:val="left"/>
      <w:pPr>
        <w:ind w:left="5040" w:hanging="360"/>
      </w:pPr>
    </w:lvl>
    <w:lvl w:ilvl="7" w:tplc="DF94E818">
      <w:start w:val="1"/>
      <w:numFmt w:val="lowerLetter"/>
      <w:lvlText w:val="%8."/>
      <w:lvlJc w:val="left"/>
      <w:pPr>
        <w:ind w:left="5760" w:hanging="360"/>
      </w:pPr>
    </w:lvl>
    <w:lvl w:ilvl="8" w:tplc="6ADAC5D0">
      <w:start w:val="1"/>
      <w:numFmt w:val="lowerLetter"/>
      <w:lvlText w:val="%9."/>
      <w:lvlJc w:val="left"/>
      <w:pPr>
        <w:ind w:left="6480" w:hanging="360"/>
      </w:pPr>
    </w:lvl>
  </w:abstractNum>
  <w:abstractNum w:abstractNumId="37" w15:restartNumberingAfterBreak="0">
    <w:nsid w:val="779C77F9"/>
    <w:multiLevelType w:val="hybridMultilevel"/>
    <w:tmpl w:val="CF50BE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9BD21C2"/>
    <w:multiLevelType w:val="hybridMultilevel"/>
    <w:tmpl w:val="807690DE"/>
    <w:lvl w:ilvl="0" w:tplc="171CCEF6">
      <w:start w:val="1"/>
      <w:numFmt w:val="bullet"/>
      <w:lvlText w:val=""/>
      <w:lvlJc w:val="left"/>
      <w:pPr>
        <w:ind w:left="360" w:hanging="360"/>
      </w:pPr>
      <w:rPr>
        <w:rFonts w:ascii="Symbol" w:hAnsi="Symbol" w:cs="Symbol" w:hint="default"/>
        <w:sz w:val="18"/>
        <w:szCs w:val="18"/>
      </w:rPr>
    </w:lvl>
    <w:lvl w:ilvl="1" w:tplc="47306F30">
      <w:start w:val="1"/>
      <w:numFmt w:val="bullet"/>
      <w:lvlText w:val="o"/>
      <w:lvlJc w:val="left"/>
      <w:pPr>
        <w:ind w:left="1080" w:hanging="360"/>
      </w:pPr>
      <w:rPr>
        <w:rFonts w:ascii="Courier New" w:hAnsi="Courier New" w:cs="Courier New" w:hint="default"/>
      </w:rPr>
    </w:lvl>
    <w:lvl w:ilvl="2" w:tplc="F0E6596C">
      <w:start w:val="1"/>
      <w:numFmt w:val="bullet"/>
      <w:lvlText w:val=""/>
      <w:lvlJc w:val="left"/>
      <w:pPr>
        <w:ind w:left="1800" w:hanging="360"/>
      </w:pPr>
      <w:rPr>
        <w:rFonts w:ascii="Wingdings" w:hAnsi="Wingdings" w:cs="Wingdings" w:hint="default"/>
      </w:rPr>
    </w:lvl>
    <w:lvl w:ilvl="3" w:tplc="E89C3D10">
      <w:start w:val="1"/>
      <w:numFmt w:val="bullet"/>
      <w:lvlText w:val=""/>
      <w:lvlJc w:val="left"/>
      <w:pPr>
        <w:ind w:left="2520" w:hanging="360"/>
      </w:pPr>
      <w:rPr>
        <w:rFonts w:ascii="Symbol" w:hAnsi="Symbol" w:cs="Symbol" w:hint="default"/>
      </w:rPr>
    </w:lvl>
    <w:lvl w:ilvl="4" w:tplc="E53E22AE">
      <w:start w:val="1"/>
      <w:numFmt w:val="bullet"/>
      <w:lvlText w:val="o"/>
      <w:lvlJc w:val="left"/>
      <w:pPr>
        <w:ind w:left="3240" w:hanging="360"/>
      </w:pPr>
      <w:rPr>
        <w:rFonts w:ascii="Courier New" w:hAnsi="Courier New" w:cs="Courier New" w:hint="default"/>
      </w:rPr>
    </w:lvl>
    <w:lvl w:ilvl="5" w:tplc="C212BC42">
      <w:start w:val="1"/>
      <w:numFmt w:val="bullet"/>
      <w:lvlText w:val=""/>
      <w:lvlJc w:val="left"/>
      <w:pPr>
        <w:ind w:left="3960" w:hanging="360"/>
      </w:pPr>
      <w:rPr>
        <w:rFonts w:ascii="Wingdings" w:hAnsi="Wingdings" w:cs="Wingdings" w:hint="default"/>
      </w:rPr>
    </w:lvl>
    <w:lvl w:ilvl="6" w:tplc="CDE4276E">
      <w:start w:val="1"/>
      <w:numFmt w:val="bullet"/>
      <w:lvlText w:val=""/>
      <w:lvlJc w:val="left"/>
      <w:pPr>
        <w:ind w:left="4680" w:hanging="360"/>
      </w:pPr>
      <w:rPr>
        <w:rFonts w:ascii="Symbol" w:hAnsi="Symbol" w:cs="Symbol" w:hint="default"/>
      </w:rPr>
    </w:lvl>
    <w:lvl w:ilvl="7" w:tplc="0A9C3FA8">
      <w:start w:val="1"/>
      <w:numFmt w:val="bullet"/>
      <w:lvlText w:val="o"/>
      <w:lvlJc w:val="left"/>
      <w:pPr>
        <w:ind w:left="5400" w:hanging="360"/>
      </w:pPr>
      <w:rPr>
        <w:rFonts w:ascii="Courier New" w:hAnsi="Courier New" w:cs="Courier New" w:hint="default"/>
      </w:rPr>
    </w:lvl>
    <w:lvl w:ilvl="8" w:tplc="653AB9A6">
      <w:start w:val="1"/>
      <w:numFmt w:val="bullet"/>
      <w:lvlText w:val=""/>
      <w:lvlJc w:val="left"/>
      <w:pPr>
        <w:ind w:left="6120" w:hanging="360"/>
      </w:pPr>
      <w:rPr>
        <w:rFonts w:ascii="Wingdings" w:hAnsi="Wingdings" w:cs="Wingdings" w:hint="default"/>
      </w:rPr>
    </w:lvl>
  </w:abstractNum>
  <w:abstractNum w:abstractNumId="39" w15:restartNumberingAfterBreak="0">
    <w:nsid w:val="7B216A43"/>
    <w:multiLevelType w:val="hybridMultilevel"/>
    <w:tmpl w:val="81D06612"/>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664283753">
    <w:abstractNumId w:val="19"/>
  </w:num>
  <w:num w:numId="2" w16cid:durableId="186332341">
    <w:abstractNumId w:val="31"/>
  </w:num>
  <w:num w:numId="3" w16cid:durableId="141510364">
    <w:abstractNumId w:val="38"/>
  </w:num>
  <w:num w:numId="4" w16cid:durableId="550770762">
    <w:abstractNumId w:val="30"/>
  </w:num>
  <w:num w:numId="5" w16cid:durableId="892231011">
    <w:abstractNumId w:val="11"/>
  </w:num>
  <w:num w:numId="6" w16cid:durableId="1301233147">
    <w:abstractNumId w:val="23"/>
  </w:num>
  <w:num w:numId="7" w16cid:durableId="336814825">
    <w:abstractNumId w:val="16"/>
  </w:num>
  <w:num w:numId="8" w16cid:durableId="1253122995">
    <w:abstractNumId w:val="36"/>
  </w:num>
  <w:num w:numId="9" w16cid:durableId="999962476">
    <w:abstractNumId w:val="9"/>
  </w:num>
  <w:num w:numId="10" w16cid:durableId="917251405">
    <w:abstractNumId w:val="27"/>
  </w:num>
  <w:num w:numId="11" w16cid:durableId="1317682583">
    <w:abstractNumId w:val="32"/>
  </w:num>
  <w:num w:numId="12" w16cid:durableId="1545211428">
    <w:abstractNumId w:val="26"/>
  </w:num>
  <w:num w:numId="13" w16cid:durableId="301623745">
    <w:abstractNumId w:val="21"/>
  </w:num>
  <w:num w:numId="14" w16cid:durableId="1694963609">
    <w:abstractNumId w:val="1"/>
  </w:num>
  <w:num w:numId="15" w16cid:durableId="2076707444">
    <w:abstractNumId w:val="22"/>
  </w:num>
  <w:num w:numId="16" w16cid:durableId="616374387">
    <w:abstractNumId w:val="10"/>
  </w:num>
  <w:num w:numId="17" w16cid:durableId="1576554388">
    <w:abstractNumId w:val="29"/>
  </w:num>
  <w:num w:numId="18" w16cid:durableId="1153184879">
    <w:abstractNumId w:val="12"/>
  </w:num>
  <w:num w:numId="19" w16cid:durableId="1857696701">
    <w:abstractNumId w:val="18"/>
  </w:num>
  <w:num w:numId="20" w16cid:durableId="1020351113">
    <w:abstractNumId w:val="0"/>
  </w:num>
  <w:num w:numId="21" w16cid:durableId="1884445615">
    <w:abstractNumId w:val="4"/>
  </w:num>
  <w:num w:numId="22" w16cid:durableId="1492217956">
    <w:abstractNumId w:val="34"/>
  </w:num>
  <w:num w:numId="23" w16cid:durableId="136112367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306085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40942924">
    <w:abstractNumId w:val="35"/>
  </w:num>
  <w:num w:numId="26" w16cid:durableId="2049720607">
    <w:abstractNumId w:val="20"/>
  </w:num>
  <w:num w:numId="27" w16cid:durableId="1348873019">
    <w:abstractNumId w:val="17"/>
  </w:num>
  <w:num w:numId="28" w16cid:durableId="564145511">
    <w:abstractNumId w:val="39"/>
  </w:num>
  <w:num w:numId="29" w16cid:durableId="1736858835">
    <w:abstractNumId w:val="37"/>
  </w:num>
  <w:num w:numId="30" w16cid:durableId="197092039">
    <w:abstractNumId w:val="24"/>
  </w:num>
  <w:num w:numId="31" w16cid:durableId="915090094">
    <w:abstractNumId w:val="15"/>
  </w:num>
  <w:num w:numId="32" w16cid:durableId="649796701">
    <w:abstractNumId w:val="25"/>
  </w:num>
  <w:num w:numId="33" w16cid:durableId="1209219585">
    <w:abstractNumId w:val="33"/>
  </w:num>
  <w:num w:numId="34" w16cid:durableId="644235762">
    <w:abstractNumId w:val="8"/>
  </w:num>
  <w:num w:numId="35" w16cid:durableId="675696144">
    <w:abstractNumId w:val="2"/>
  </w:num>
  <w:num w:numId="36" w16cid:durableId="66727392">
    <w:abstractNumId w:val="14"/>
  </w:num>
  <w:num w:numId="37" w16cid:durableId="1248540631">
    <w:abstractNumId w:val="3"/>
  </w:num>
  <w:num w:numId="38" w16cid:durableId="1789663735">
    <w:abstractNumId w:val="5"/>
  </w:num>
  <w:num w:numId="39" w16cid:durableId="41053231">
    <w:abstractNumId w:val="6"/>
  </w:num>
  <w:num w:numId="40" w16cid:durableId="1945108657">
    <w:abstractNumId w:val="2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149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1581"/>
    <w:rsid w:val="0000164B"/>
    <w:rsid w:val="00003B3D"/>
    <w:rsid w:val="00007707"/>
    <w:rsid w:val="00010869"/>
    <w:rsid w:val="0001706C"/>
    <w:rsid w:val="00021212"/>
    <w:rsid w:val="0002392F"/>
    <w:rsid w:val="0002501F"/>
    <w:rsid w:val="0002569B"/>
    <w:rsid w:val="000259F1"/>
    <w:rsid w:val="00027392"/>
    <w:rsid w:val="000273B6"/>
    <w:rsid w:val="00027ED2"/>
    <w:rsid w:val="00027F41"/>
    <w:rsid w:val="00031457"/>
    <w:rsid w:val="00032F94"/>
    <w:rsid w:val="00034B36"/>
    <w:rsid w:val="00037A49"/>
    <w:rsid w:val="00043DDE"/>
    <w:rsid w:val="00050524"/>
    <w:rsid w:val="000517E2"/>
    <w:rsid w:val="00051817"/>
    <w:rsid w:val="00063CD3"/>
    <w:rsid w:val="00076A2B"/>
    <w:rsid w:val="00080EF9"/>
    <w:rsid w:val="0009046B"/>
    <w:rsid w:val="000975E8"/>
    <w:rsid w:val="00097B18"/>
    <w:rsid w:val="00097F4A"/>
    <w:rsid w:val="000A0EAB"/>
    <w:rsid w:val="000A1FB4"/>
    <w:rsid w:val="000A230C"/>
    <w:rsid w:val="000A2B2F"/>
    <w:rsid w:val="000A2C48"/>
    <w:rsid w:val="000B296B"/>
    <w:rsid w:val="000B700C"/>
    <w:rsid w:val="000B75AE"/>
    <w:rsid w:val="000C0D25"/>
    <w:rsid w:val="000C20BE"/>
    <w:rsid w:val="000C5527"/>
    <w:rsid w:val="000C5D17"/>
    <w:rsid w:val="000C6AE6"/>
    <w:rsid w:val="000C72D0"/>
    <w:rsid w:val="000D2752"/>
    <w:rsid w:val="000E034C"/>
    <w:rsid w:val="000E30D9"/>
    <w:rsid w:val="000E35A5"/>
    <w:rsid w:val="000E76C6"/>
    <w:rsid w:val="000F26F9"/>
    <w:rsid w:val="000F35CC"/>
    <w:rsid w:val="000F742A"/>
    <w:rsid w:val="00103639"/>
    <w:rsid w:val="00104332"/>
    <w:rsid w:val="00106BC6"/>
    <w:rsid w:val="00115DE1"/>
    <w:rsid w:val="0011652B"/>
    <w:rsid w:val="0012423F"/>
    <w:rsid w:val="0012641B"/>
    <w:rsid w:val="00127127"/>
    <w:rsid w:val="00132EC5"/>
    <w:rsid w:val="00132EE9"/>
    <w:rsid w:val="001339B5"/>
    <w:rsid w:val="00134892"/>
    <w:rsid w:val="0013566C"/>
    <w:rsid w:val="00136C49"/>
    <w:rsid w:val="00144B88"/>
    <w:rsid w:val="001472DE"/>
    <w:rsid w:val="00152BEC"/>
    <w:rsid w:val="0015690E"/>
    <w:rsid w:val="00164782"/>
    <w:rsid w:val="001652FF"/>
    <w:rsid w:val="00174629"/>
    <w:rsid w:val="00174AF1"/>
    <w:rsid w:val="00180181"/>
    <w:rsid w:val="00181BAF"/>
    <w:rsid w:val="00192187"/>
    <w:rsid w:val="001955A6"/>
    <w:rsid w:val="001A6A69"/>
    <w:rsid w:val="001B00E0"/>
    <w:rsid w:val="001B19EA"/>
    <w:rsid w:val="001B73E1"/>
    <w:rsid w:val="001C0AD2"/>
    <w:rsid w:val="001C0B56"/>
    <w:rsid w:val="001C1C27"/>
    <w:rsid w:val="001C47E3"/>
    <w:rsid w:val="001C5D97"/>
    <w:rsid w:val="001C6313"/>
    <w:rsid w:val="001D0C06"/>
    <w:rsid w:val="001D0C74"/>
    <w:rsid w:val="001D1A6A"/>
    <w:rsid w:val="001D515E"/>
    <w:rsid w:val="001E1925"/>
    <w:rsid w:val="001E1F12"/>
    <w:rsid w:val="001E2931"/>
    <w:rsid w:val="001E5B89"/>
    <w:rsid w:val="001F2DD2"/>
    <w:rsid w:val="001F42F1"/>
    <w:rsid w:val="001F6FC8"/>
    <w:rsid w:val="002036D3"/>
    <w:rsid w:val="00204EDB"/>
    <w:rsid w:val="00211CBF"/>
    <w:rsid w:val="0021434C"/>
    <w:rsid w:val="002200F5"/>
    <w:rsid w:val="0022584D"/>
    <w:rsid w:val="00225E98"/>
    <w:rsid w:val="00226CA5"/>
    <w:rsid w:val="002271A0"/>
    <w:rsid w:val="002331CF"/>
    <w:rsid w:val="00233EA6"/>
    <w:rsid w:val="00236F57"/>
    <w:rsid w:val="00252601"/>
    <w:rsid w:val="002532E7"/>
    <w:rsid w:val="0025588F"/>
    <w:rsid w:val="002634AA"/>
    <w:rsid w:val="00265828"/>
    <w:rsid w:val="00271D07"/>
    <w:rsid w:val="00274226"/>
    <w:rsid w:val="002776FF"/>
    <w:rsid w:val="0028062E"/>
    <w:rsid w:val="00281B24"/>
    <w:rsid w:val="00285F3F"/>
    <w:rsid w:val="00292DD8"/>
    <w:rsid w:val="00296E1C"/>
    <w:rsid w:val="00297EC2"/>
    <w:rsid w:val="002A6DB0"/>
    <w:rsid w:val="002B078E"/>
    <w:rsid w:val="002D319B"/>
    <w:rsid w:val="002D5109"/>
    <w:rsid w:val="002D58B5"/>
    <w:rsid w:val="002D5BF8"/>
    <w:rsid w:val="002E2A79"/>
    <w:rsid w:val="002E2CBD"/>
    <w:rsid w:val="002E3D04"/>
    <w:rsid w:val="002E4898"/>
    <w:rsid w:val="002E6B92"/>
    <w:rsid w:val="002F453E"/>
    <w:rsid w:val="002F507B"/>
    <w:rsid w:val="002F5AF6"/>
    <w:rsid w:val="002F70B2"/>
    <w:rsid w:val="002F7DB8"/>
    <w:rsid w:val="00304614"/>
    <w:rsid w:val="00305DCF"/>
    <w:rsid w:val="00305F3A"/>
    <w:rsid w:val="003137E9"/>
    <w:rsid w:val="0031524F"/>
    <w:rsid w:val="00315E35"/>
    <w:rsid w:val="00324137"/>
    <w:rsid w:val="0033249E"/>
    <w:rsid w:val="00334372"/>
    <w:rsid w:val="0033602B"/>
    <w:rsid w:val="00337E4D"/>
    <w:rsid w:val="003401C1"/>
    <w:rsid w:val="00343395"/>
    <w:rsid w:val="0034529A"/>
    <w:rsid w:val="00350110"/>
    <w:rsid w:val="00361744"/>
    <w:rsid w:val="00365116"/>
    <w:rsid w:val="00365A0F"/>
    <w:rsid w:val="003662D9"/>
    <w:rsid w:val="00383F6D"/>
    <w:rsid w:val="003852BC"/>
    <w:rsid w:val="00386BEA"/>
    <w:rsid w:val="003A1AA2"/>
    <w:rsid w:val="003A5C65"/>
    <w:rsid w:val="003B2E64"/>
    <w:rsid w:val="003C0F95"/>
    <w:rsid w:val="003C3B06"/>
    <w:rsid w:val="003C56E2"/>
    <w:rsid w:val="003C64B7"/>
    <w:rsid w:val="003C7AD6"/>
    <w:rsid w:val="003D3FD2"/>
    <w:rsid w:val="003D4C2A"/>
    <w:rsid w:val="003D7558"/>
    <w:rsid w:val="003F0710"/>
    <w:rsid w:val="003F42A3"/>
    <w:rsid w:val="003F6CC8"/>
    <w:rsid w:val="003F6F07"/>
    <w:rsid w:val="00401F82"/>
    <w:rsid w:val="0041274E"/>
    <w:rsid w:val="004136C6"/>
    <w:rsid w:val="0041479D"/>
    <w:rsid w:val="00426072"/>
    <w:rsid w:val="004264FF"/>
    <w:rsid w:val="0042664B"/>
    <w:rsid w:val="0042694F"/>
    <w:rsid w:val="00435FDC"/>
    <w:rsid w:val="0044056A"/>
    <w:rsid w:val="004411D6"/>
    <w:rsid w:val="00445745"/>
    <w:rsid w:val="00452D0F"/>
    <w:rsid w:val="00454282"/>
    <w:rsid w:val="0045662F"/>
    <w:rsid w:val="00463808"/>
    <w:rsid w:val="00466EE5"/>
    <w:rsid w:val="004702FB"/>
    <w:rsid w:val="00471503"/>
    <w:rsid w:val="00473763"/>
    <w:rsid w:val="00477B44"/>
    <w:rsid w:val="00486BA1"/>
    <w:rsid w:val="00490D29"/>
    <w:rsid w:val="00491456"/>
    <w:rsid w:val="004930B5"/>
    <w:rsid w:val="004936C4"/>
    <w:rsid w:val="0049479E"/>
    <w:rsid w:val="00494B7C"/>
    <w:rsid w:val="00495631"/>
    <w:rsid w:val="004A310D"/>
    <w:rsid w:val="004A6DB9"/>
    <w:rsid w:val="004A78DA"/>
    <w:rsid w:val="004B18B0"/>
    <w:rsid w:val="004B3B67"/>
    <w:rsid w:val="004B5A99"/>
    <w:rsid w:val="004B64DB"/>
    <w:rsid w:val="004B6AAE"/>
    <w:rsid w:val="004C0E95"/>
    <w:rsid w:val="004C38E2"/>
    <w:rsid w:val="004C46EC"/>
    <w:rsid w:val="004C624A"/>
    <w:rsid w:val="004D2A0E"/>
    <w:rsid w:val="004D2F9F"/>
    <w:rsid w:val="004D3EAF"/>
    <w:rsid w:val="004D6F9C"/>
    <w:rsid w:val="004E086E"/>
    <w:rsid w:val="004E0929"/>
    <w:rsid w:val="004E6AA1"/>
    <w:rsid w:val="004F2927"/>
    <w:rsid w:val="004F5C41"/>
    <w:rsid w:val="00500359"/>
    <w:rsid w:val="00506E9C"/>
    <w:rsid w:val="00510BF2"/>
    <w:rsid w:val="00510F03"/>
    <w:rsid w:val="0051773B"/>
    <w:rsid w:val="0052049D"/>
    <w:rsid w:val="0052142A"/>
    <w:rsid w:val="0052688C"/>
    <w:rsid w:val="0052726B"/>
    <w:rsid w:val="005301C9"/>
    <w:rsid w:val="0053510E"/>
    <w:rsid w:val="00536332"/>
    <w:rsid w:val="005423BF"/>
    <w:rsid w:val="00542B2C"/>
    <w:rsid w:val="00542F60"/>
    <w:rsid w:val="00543C1F"/>
    <w:rsid w:val="00544E23"/>
    <w:rsid w:val="005518A7"/>
    <w:rsid w:val="00553B82"/>
    <w:rsid w:val="00560A14"/>
    <w:rsid w:val="00561C50"/>
    <w:rsid w:val="00561DA3"/>
    <w:rsid w:val="005646DD"/>
    <w:rsid w:val="005660C6"/>
    <w:rsid w:val="00566A00"/>
    <w:rsid w:val="00566FB9"/>
    <w:rsid w:val="00567616"/>
    <w:rsid w:val="00567E40"/>
    <w:rsid w:val="005735EA"/>
    <w:rsid w:val="00573D6B"/>
    <w:rsid w:val="0057796C"/>
    <w:rsid w:val="00582E41"/>
    <w:rsid w:val="00583EEB"/>
    <w:rsid w:val="0059172E"/>
    <w:rsid w:val="00594036"/>
    <w:rsid w:val="005A0BB5"/>
    <w:rsid w:val="005A0D26"/>
    <w:rsid w:val="005A53E2"/>
    <w:rsid w:val="005A5BAF"/>
    <w:rsid w:val="005A6549"/>
    <w:rsid w:val="005A6C6F"/>
    <w:rsid w:val="005A71B1"/>
    <w:rsid w:val="005B11B5"/>
    <w:rsid w:val="005B2BDD"/>
    <w:rsid w:val="005B6195"/>
    <w:rsid w:val="005C01DD"/>
    <w:rsid w:val="005C55BD"/>
    <w:rsid w:val="005D35BB"/>
    <w:rsid w:val="005E23B3"/>
    <w:rsid w:val="005E295C"/>
    <w:rsid w:val="005F11BD"/>
    <w:rsid w:val="005F6E72"/>
    <w:rsid w:val="0060046E"/>
    <w:rsid w:val="00600CF5"/>
    <w:rsid w:val="00603D7F"/>
    <w:rsid w:val="00604F38"/>
    <w:rsid w:val="0060595F"/>
    <w:rsid w:val="00605F63"/>
    <w:rsid w:val="0060737C"/>
    <w:rsid w:val="00620250"/>
    <w:rsid w:val="00621408"/>
    <w:rsid w:val="00625772"/>
    <w:rsid w:val="0063013B"/>
    <w:rsid w:val="00630AD6"/>
    <w:rsid w:val="00630C65"/>
    <w:rsid w:val="00633368"/>
    <w:rsid w:val="006341CC"/>
    <w:rsid w:val="006347C3"/>
    <w:rsid w:val="006353DE"/>
    <w:rsid w:val="00640D9E"/>
    <w:rsid w:val="00641400"/>
    <w:rsid w:val="006546AB"/>
    <w:rsid w:val="00662CA6"/>
    <w:rsid w:val="00663C03"/>
    <w:rsid w:val="006707E7"/>
    <w:rsid w:val="00674F53"/>
    <w:rsid w:val="00680455"/>
    <w:rsid w:val="00680DF5"/>
    <w:rsid w:val="0068133F"/>
    <w:rsid w:val="00681412"/>
    <w:rsid w:val="006835DC"/>
    <w:rsid w:val="00684DB1"/>
    <w:rsid w:val="006975C6"/>
    <w:rsid w:val="006A1189"/>
    <w:rsid w:val="006A3984"/>
    <w:rsid w:val="006A3D04"/>
    <w:rsid w:val="006A48FE"/>
    <w:rsid w:val="006A5918"/>
    <w:rsid w:val="006A78BF"/>
    <w:rsid w:val="006B053A"/>
    <w:rsid w:val="006B171C"/>
    <w:rsid w:val="006B2936"/>
    <w:rsid w:val="006B357E"/>
    <w:rsid w:val="006B552A"/>
    <w:rsid w:val="006B61BF"/>
    <w:rsid w:val="006C1FBC"/>
    <w:rsid w:val="006C3107"/>
    <w:rsid w:val="006C4014"/>
    <w:rsid w:val="006F1DA5"/>
    <w:rsid w:val="006F2459"/>
    <w:rsid w:val="006F3FF3"/>
    <w:rsid w:val="006F65B1"/>
    <w:rsid w:val="006F79CA"/>
    <w:rsid w:val="007005F0"/>
    <w:rsid w:val="00704A0E"/>
    <w:rsid w:val="007109D5"/>
    <w:rsid w:val="00711DD1"/>
    <w:rsid w:val="00713F2D"/>
    <w:rsid w:val="00716A8E"/>
    <w:rsid w:val="0071737D"/>
    <w:rsid w:val="00717EA3"/>
    <w:rsid w:val="007242B1"/>
    <w:rsid w:val="00730ED4"/>
    <w:rsid w:val="00731E5D"/>
    <w:rsid w:val="00732144"/>
    <w:rsid w:val="00735366"/>
    <w:rsid w:val="00735F41"/>
    <w:rsid w:val="007475BA"/>
    <w:rsid w:val="007553C6"/>
    <w:rsid w:val="007606AD"/>
    <w:rsid w:val="00764CA6"/>
    <w:rsid w:val="007732C0"/>
    <w:rsid w:val="0077652A"/>
    <w:rsid w:val="007843D7"/>
    <w:rsid w:val="00785F39"/>
    <w:rsid w:val="00787ABA"/>
    <w:rsid w:val="00791FF6"/>
    <w:rsid w:val="007972CA"/>
    <w:rsid w:val="00797CFE"/>
    <w:rsid w:val="007A5290"/>
    <w:rsid w:val="007A7CC9"/>
    <w:rsid w:val="007B30ED"/>
    <w:rsid w:val="007B3A75"/>
    <w:rsid w:val="007B3E3F"/>
    <w:rsid w:val="007B54BF"/>
    <w:rsid w:val="007B5895"/>
    <w:rsid w:val="007C3108"/>
    <w:rsid w:val="007C3EA0"/>
    <w:rsid w:val="007D5468"/>
    <w:rsid w:val="007D6FB3"/>
    <w:rsid w:val="007E0E83"/>
    <w:rsid w:val="007E33E7"/>
    <w:rsid w:val="007E69BE"/>
    <w:rsid w:val="007F0B87"/>
    <w:rsid w:val="007F3C78"/>
    <w:rsid w:val="007F4725"/>
    <w:rsid w:val="007F4F1C"/>
    <w:rsid w:val="007F4F6B"/>
    <w:rsid w:val="007F53D6"/>
    <w:rsid w:val="007F5F7D"/>
    <w:rsid w:val="007F7E36"/>
    <w:rsid w:val="00801B33"/>
    <w:rsid w:val="00804DBF"/>
    <w:rsid w:val="0080503A"/>
    <w:rsid w:val="0080554C"/>
    <w:rsid w:val="00813F17"/>
    <w:rsid w:val="00820B19"/>
    <w:rsid w:val="008237F6"/>
    <w:rsid w:val="0082410B"/>
    <w:rsid w:val="00824342"/>
    <w:rsid w:val="00826AD9"/>
    <w:rsid w:val="008278F5"/>
    <w:rsid w:val="00830FF1"/>
    <w:rsid w:val="0083575E"/>
    <w:rsid w:val="008357C8"/>
    <w:rsid w:val="0084462C"/>
    <w:rsid w:val="00846BB5"/>
    <w:rsid w:val="0085450D"/>
    <w:rsid w:val="00855580"/>
    <w:rsid w:val="0086620C"/>
    <w:rsid w:val="008728B0"/>
    <w:rsid w:val="00875941"/>
    <w:rsid w:val="008775F0"/>
    <w:rsid w:val="00881CE2"/>
    <w:rsid w:val="008836D9"/>
    <w:rsid w:val="00885356"/>
    <w:rsid w:val="0089026E"/>
    <w:rsid w:val="00892C41"/>
    <w:rsid w:val="008932F3"/>
    <w:rsid w:val="008941ED"/>
    <w:rsid w:val="00895C42"/>
    <w:rsid w:val="00895E33"/>
    <w:rsid w:val="008A1E82"/>
    <w:rsid w:val="008A74B7"/>
    <w:rsid w:val="008B12D3"/>
    <w:rsid w:val="008B5F8B"/>
    <w:rsid w:val="008B72CE"/>
    <w:rsid w:val="008C2D9C"/>
    <w:rsid w:val="008C30FE"/>
    <w:rsid w:val="008C4ED0"/>
    <w:rsid w:val="008E0C8D"/>
    <w:rsid w:val="008E19A9"/>
    <w:rsid w:val="008E2EBB"/>
    <w:rsid w:val="00900485"/>
    <w:rsid w:val="0090245D"/>
    <w:rsid w:val="009037D2"/>
    <w:rsid w:val="0090508B"/>
    <w:rsid w:val="00915140"/>
    <w:rsid w:val="00923187"/>
    <w:rsid w:val="00930868"/>
    <w:rsid w:val="0093224B"/>
    <w:rsid w:val="009434DE"/>
    <w:rsid w:val="0094549E"/>
    <w:rsid w:val="0095327E"/>
    <w:rsid w:val="009552D8"/>
    <w:rsid w:val="00960022"/>
    <w:rsid w:val="00960542"/>
    <w:rsid w:val="009614D6"/>
    <w:rsid w:val="00966229"/>
    <w:rsid w:val="0096680D"/>
    <w:rsid w:val="00966CBC"/>
    <w:rsid w:val="00970963"/>
    <w:rsid w:val="009769A8"/>
    <w:rsid w:val="0097746A"/>
    <w:rsid w:val="009902B9"/>
    <w:rsid w:val="0099153F"/>
    <w:rsid w:val="009963B0"/>
    <w:rsid w:val="00996E6A"/>
    <w:rsid w:val="009976E1"/>
    <w:rsid w:val="009A16DD"/>
    <w:rsid w:val="009A40CD"/>
    <w:rsid w:val="009A77BD"/>
    <w:rsid w:val="009C11F2"/>
    <w:rsid w:val="009C1B80"/>
    <w:rsid w:val="009C58DB"/>
    <w:rsid w:val="009D59CE"/>
    <w:rsid w:val="009D668D"/>
    <w:rsid w:val="009D6DC7"/>
    <w:rsid w:val="009D73DA"/>
    <w:rsid w:val="009E0E32"/>
    <w:rsid w:val="009E56BF"/>
    <w:rsid w:val="009E7961"/>
    <w:rsid w:val="00A15584"/>
    <w:rsid w:val="00A21B0D"/>
    <w:rsid w:val="00A24000"/>
    <w:rsid w:val="00A27FB7"/>
    <w:rsid w:val="00A3617C"/>
    <w:rsid w:val="00A43B99"/>
    <w:rsid w:val="00A44DE4"/>
    <w:rsid w:val="00A52459"/>
    <w:rsid w:val="00A55631"/>
    <w:rsid w:val="00A62318"/>
    <w:rsid w:val="00A62F15"/>
    <w:rsid w:val="00A64C09"/>
    <w:rsid w:val="00A6618F"/>
    <w:rsid w:val="00A703F7"/>
    <w:rsid w:val="00A74D15"/>
    <w:rsid w:val="00A80223"/>
    <w:rsid w:val="00A80225"/>
    <w:rsid w:val="00A80A76"/>
    <w:rsid w:val="00A84BDD"/>
    <w:rsid w:val="00A84C24"/>
    <w:rsid w:val="00A90702"/>
    <w:rsid w:val="00A93F88"/>
    <w:rsid w:val="00A94C13"/>
    <w:rsid w:val="00A96862"/>
    <w:rsid w:val="00AA04BC"/>
    <w:rsid w:val="00AA1A42"/>
    <w:rsid w:val="00AB151E"/>
    <w:rsid w:val="00AB15D7"/>
    <w:rsid w:val="00AB1C1D"/>
    <w:rsid w:val="00AB65C3"/>
    <w:rsid w:val="00AD5058"/>
    <w:rsid w:val="00AD6CAD"/>
    <w:rsid w:val="00AE28AE"/>
    <w:rsid w:val="00AE56C3"/>
    <w:rsid w:val="00AE5AE1"/>
    <w:rsid w:val="00AF0A82"/>
    <w:rsid w:val="00AF11CD"/>
    <w:rsid w:val="00AF1A54"/>
    <w:rsid w:val="00AF30F2"/>
    <w:rsid w:val="00AF3D2C"/>
    <w:rsid w:val="00AF597C"/>
    <w:rsid w:val="00AF7FB0"/>
    <w:rsid w:val="00B018E2"/>
    <w:rsid w:val="00B05771"/>
    <w:rsid w:val="00B073FE"/>
    <w:rsid w:val="00B12DB8"/>
    <w:rsid w:val="00B142B1"/>
    <w:rsid w:val="00B169F3"/>
    <w:rsid w:val="00B2184E"/>
    <w:rsid w:val="00B31DAF"/>
    <w:rsid w:val="00B36C2C"/>
    <w:rsid w:val="00B41690"/>
    <w:rsid w:val="00B5318B"/>
    <w:rsid w:val="00B536FF"/>
    <w:rsid w:val="00B6266E"/>
    <w:rsid w:val="00B702F8"/>
    <w:rsid w:val="00B723F0"/>
    <w:rsid w:val="00B745F8"/>
    <w:rsid w:val="00B757D1"/>
    <w:rsid w:val="00B7594C"/>
    <w:rsid w:val="00B77199"/>
    <w:rsid w:val="00B803CE"/>
    <w:rsid w:val="00B82218"/>
    <w:rsid w:val="00B83C34"/>
    <w:rsid w:val="00B862D0"/>
    <w:rsid w:val="00B867A1"/>
    <w:rsid w:val="00B930AE"/>
    <w:rsid w:val="00B93434"/>
    <w:rsid w:val="00B948FB"/>
    <w:rsid w:val="00B9799D"/>
    <w:rsid w:val="00BA305A"/>
    <w:rsid w:val="00BA3078"/>
    <w:rsid w:val="00BA40F5"/>
    <w:rsid w:val="00BB0DF9"/>
    <w:rsid w:val="00BB1DCB"/>
    <w:rsid w:val="00BB2CA7"/>
    <w:rsid w:val="00BB7E41"/>
    <w:rsid w:val="00BC2D61"/>
    <w:rsid w:val="00BC69B9"/>
    <w:rsid w:val="00BC7A10"/>
    <w:rsid w:val="00BD0B05"/>
    <w:rsid w:val="00BD5A6A"/>
    <w:rsid w:val="00BD5FA4"/>
    <w:rsid w:val="00BE0300"/>
    <w:rsid w:val="00BE440C"/>
    <w:rsid w:val="00BF0353"/>
    <w:rsid w:val="00BF2892"/>
    <w:rsid w:val="00BF3C29"/>
    <w:rsid w:val="00BF489D"/>
    <w:rsid w:val="00BF603A"/>
    <w:rsid w:val="00BF6FDD"/>
    <w:rsid w:val="00C006BC"/>
    <w:rsid w:val="00C02EF0"/>
    <w:rsid w:val="00C118A2"/>
    <w:rsid w:val="00C122ED"/>
    <w:rsid w:val="00C125C6"/>
    <w:rsid w:val="00C12968"/>
    <w:rsid w:val="00C1335C"/>
    <w:rsid w:val="00C15871"/>
    <w:rsid w:val="00C2239D"/>
    <w:rsid w:val="00C24613"/>
    <w:rsid w:val="00C315C9"/>
    <w:rsid w:val="00C43679"/>
    <w:rsid w:val="00C4793C"/>
    <w:rsid w:val="00C734E4"/>
    <w:rsid w:val="00C755D3"/>
    <w:rsid w:val="00C757A9"/>
    <w:rsid w:val="00C77A3B"/>
    <w:rsid w:val="00C77AD9"/>
    <w:rsid w:val="00C80E8F"/>
    <w:rsid w:val="00C80F0D"/>
    <w:rsid w:val="00C86531"/>
    <w:rsid w:val="00C902AA"/>
    <w:rsid w:val="00C91B37"/>
    <w:rsid w:val="00C91B97"/>
    <w:rsid w:val="00C927D6"/>
    <w:rsid w:val="00C92DB9"/>
    <w:rsid w:val="00C9455E"/>
    <w:rsid w:val="00C964D8"/>
    <w:rsid w:val="00C970EE"/>
    <w:rsid w:val="00C973C4"/>
    <w:rsid w:val="00C976AC"/>
    <w:rsid w:val="00CA0C80"/>
    <w:rsid w:val="00CA1524"/>
    <w:rsid w:val="00CA5DD8"/>
    <w:rsid w:val="00CB0F6A"/>
    <w:rsid w:val="00CB5026"/>
    <w:rsid w:val="00CD5741"/>
    <w:rsid w:val="00CD6E25"/>
    <w:rsid w:val="00CE0E40"/>
    <w:rsid w:val="00CE63F9"/>
    <w:rsid w:val="00CF4E33"/>
    <w:rsid w:val="00CF5016"/>
    <w:rsid w:val="00D0080C"/>
    <w:rsid w:val="00D011B2"/>
    <w:rsid w:val="00D07E87"/>
    <w:rsid w:val="00D1327A"/>
    <w:rsid w:val="00D15FDA"/>
    <w:rsid w:val="00D20C9E"/>
    <w:rsid w:val="00D2427F"/>
    <w:rsid w:val="00D274A4"/>
    <w:rsid w:val="00D317A7"/>
    <w:rsid w:val="00D379CF"/>
    <w:rsid w:val="00D445FC"/>
    <w:rsid w:val="00D459BB"/>
    <w:rsid w:val="00D53EFD"/>
    <w:rsid w:val="00D57972"/>
    <w:rsid w:val="00D60A0B"/>
    <w:rsid w:val="00D65E8D"/>
    <w:rsid w:val="00D67DA5"/>
    <w:rsid w:val="00D7164D"/>
    <w:rsid w:val="00D71947"/>
    <w:rsid w:val="00D7467F"/>
    <w:rsid w:val="00D7492C"/>
    <w:rsid w:val="00D76EC7"/>
    <w:rsid w:val="00D855D4"/>
    <w:rsid w:val="00D85E40"/>
    <w:rsid w:val="00D85FCF"/>
    <w:rsid w:val="00D90388"/>
    <w:rsid w:val="00D90C2D"/>
    <w:rsid w:val="00D931BF"/>
    <w:rsid w:val="00D94057"/>
    <w:rsid w:val="00D949B4"/>
    <w:rsid w:val="00DA362C"/>
    <w:rsid w:val="00DA6103"/>
    <w:rsid w:val="00DA748A"/>
    <w:rsid w:val="00DA7EFF"/>
    <w:rsid w:val="00DB2C41"/>
    <w:rsid w:val="00DB6763"/>
    <w:rsid w:val="00DC0496"/>
    <w:rsid w:val="00DC2A68"/>
    <w:rsid w:val="00DC3990"/>
    <w:rsid w:val="00DD085D"/>
    <w:rsid w:val="00DD2FA1"/>
    <w:rsid w:val="00DD7E8A"/>
    <w:rsid w:val="00DE0227"/>
    <w:rsid w:val="00DE2614"/>
    <w:rsid w:val="00DE425A"/>
    <w:rsid w:val="00DE67C5"/>
    <w:rsid w:val="00DE7851"/>
    <w:rsid w:val="00DF0398"/>
    <w:rsid w:val="00DF1557"/>
    <w:rsid w:val="00DF6C69"/>
    <w:rsid w:val="00E02021"/>
    <w:rsid w:val="00E10C1B"/>
    <w:rsid w:val="00E1482E"/>
    <w:rsid w:val="00E1606E"/>
    <w:rsid w:val="00E20C63"/>
    <w:rsid w:val="00E27AB8"/>
    <w:rsid w:val="00E304D3"/>
    <w:rsid w:val="00E3328A"/>
    <w:rsid w:val="00E342F8"/>
    <w:rsid w:val="00E37926"/>
    <w:rsid w:val="00E41976"/>
    <w:rsid w:val="00E441B6"/>
    <w:rsid w:val="00E44638"/>
    <w:rsid w:val="00E466D2"/>
    <w:rsid w:val="00E46E58"/>
    <w:rsid w:val="00E540A8"/>
    <w:rsid w:val="00E55B9D"/>
    <w:rsid w:val="00E60BAF"/>
    <w:rsid w:val="00E72192"/>
    <w:rsid w:val="00E83911"/>
    <w:rsid w:val="00E855BF"/>
    <w:rsid w:val="00E91224"/>
    <w:rsid w:val="00E967E9"/>
    <w:rsid w:val="00EA2D3A"/>
    <w:rsid w:val="00EA4094"/>
    <w:rsid w:val="00EA5078"/>
    <w:rsid w:val="00EB5630"/>
    <w:rsid w:val="00EC0973"/>
    <w:rsid w:val="00ED0AB7"/>
    <w:rsid w:val="00ED0E44"/>
    <w:rsid w:val="00ED2510"/>
    <w:rsid w:val="00ED3446"/>
    <w:rsid w:val="00ED41BC"/>
    <w:rsid w:val="00EE068C"/>
    <w:rsid w:val="00EF0EA3"/>
    <w:rsid w:val="00EF0F27"/>
    <w:rsid w:val="00EF3AE5"/>
    <w:rsid w:val="00EF60FC"/>
    <w:rsid w:val="00EF6E31"/>
    <w:rsid w:val="00F05F62"/>
    <w:rsid w:val="00F16196"/>
    <w:rsid w:val="00F21EDD"/>
    <w:rsid w:val="00F247E0"/>
    <w:rsid w:val="00F31707"/>
    <w:rsid w:val="00F348B2"/>
    <w:rsid w:val="00F43F6E"/>
    <w:rsid w:val="00F45184"/>
    <w:rsid w:val="00F535AE"/>
    <w:rsid w:val="00F55652"/>
    <w:rsid w:val="00F64F09"/>
    <w:rsid w:val="00F650A5"/>
    <w:rsid w:val="00F65B2E"/>
    <w:rsid w:val="00F66913"/>
    <w:rsid w:val="00F71B72"/>
    <w:rsid w:val="00F71FFF"/>
    <w:rsid w:val="00F72407"/>
    <w:rsid w:val="00F76FB0"/>
    <w:rsid w:val="00F82D07"/>
    <w:rsid w:val="00F83B5C"/>
    <w:rsid w:val="00F84ADF"/>
    <w:rsid w:val="00F851F3"/>
    <w:rsid w:val="00F85E1E"/>
    <w:rsid w:val="00F90F52"/>
    <w:rsid w:val="00F94859"/>
    <w:rsid w:val="00FA4498"/>
    <w:rsid w:val="00FB0ADA"/>
    <w:rsid w:val="00FB1B2D"/>
    <w:rsid w:val="00FB3258"/>
    <w:rsid w:val="00FB344B"/>
    <w:rsid w:val="00FC0F15"/>
    <w:rsid w:val="00FC2646"/>
    <w:rsid w:val="00FC3936"/>
    <w:rsid w:val="00FC5481"/>
    <w:rsid w:val="00FD24DC"/>
    <w:rsid w:val="00FD2770"/>
    <w:rsid w:val="00FE42FC"/>
    <w:rsid w:val="00FE58B8"/>
    <w:rsid w:val="00FE6E4C"/>
    <w:rsid w:val="00FF1AA8"/>
    <w:rsid w:val="00FF1CB8"/>
    <w:rsid w:val="00FF1D5C"/>
    <w:rsid w:val="00FF2ABB"/>
    <w:rsid w:val="00FF2D47"/>
    <w:rsid w:val="00FF3F70"/>
    <w:rsid w:val="00FF5BF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9505"/>
    <o:shapelayout v:ext="edit">
      <o:idmap v:ext="edit" data="1"/>
    </o:shapelayout>
  </w:shapeDefaults>
  <w:decimalSymbol w:val=","/>
  <w:listSeparator w:val=";"/>
  <w14:docId w14:val="319507D1"/>
  <w15:docId w15:val="{3DA4AC6A-3C5D-47DA-8C56-A1BA9B5D7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5A6549"/>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F90F52"/>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4E086E"/>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nhideWhenUsed/>
    <w:qFormat/>
    <w:rsid w:val="00296E1C"/>
    <w:pPr>
      <w:spacing w:before="240" w:after="60" w:line="240" w:lineRule="auto"/>
      <w:outlineLvl w:val="5"/>
    </w:pPr>
    <w:rPr>
      <w:rFonts w:ascii="Calibri" w:eastAsia="Times New Roman" w:hAnsi="Calibri" w:cs="Times New Roman"/>
      <w:b/>
      <w:bCs/>
      <w:lang w:eastAsia="sl-SI"/>
    </w:rPr>
  </w:style>
  <w:style w:type="paragraph" w:styleId="Naslov8">
    <w:name w:val="heading 8"/>
    <w:basedOn w:val="Navaden"/>
    <w:next w:val="Navaden"/>
    <w:link w:val="Naslov8Znak"/>
    <w:uiPriority w:val="9"/>
    <w:semiHidden/>
    <w:unhideWhenUsed/>
    <w:qFormat/>
    <w:rsid w:val="00296E1C"/>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avaden"/>
    <w:next w:val="Navaden"/>
    <w:link w:val="Naslov9Znak"/>
    <w:uiPriority w:val="9"/>
    <w:semiHidden/>
    <w:unhideWhenUsed/>
    <w:qFormat/>
    <w:rsid w:val="00FB0AD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Char,Char,Char Char Char,body txt,Znak,Glava - napis, Znak,header1,Glava Znak Znak Znak Znak,Glava Znak Znak Znak Znak Znak,Glava Znak Znak Znak,Glava Znak Znak Znak Znak Znak Znak Znak Znak Znak Znak Znak Znak Znak Zn Znak"/>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Char Znak,Char Znak,Char Char Char Znak,body txt Znak,Znak Znak,Glava - napis Znak, Znak Znak,header1 Znak,Glava Znak Znak Znak Znak Znak1,Glava Znak Znak Znak Znak Znak Znak,Glava Znak Znak Znak Znak1"/>
    <w:basedOn w:val="Privzetapisavaodstavka"/>
    <w:link w:val="Glava"/>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Odstavek seznama_IP,Seznam_IP_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820B19"/>
    <w:rPr>
      <w:sz w:val="16"/>
      <w:szCs w:val="16"/>
    </w:rPr>
  </w:style>
  <w:style w:type="paragraph" w:styleId="Pripombabesedilo">
    <w:name w:val="annotation text"/>
    <w:basedOn w:val="Navaden"/>
    <w:link w:val="PripombabesediloZnak"/>
    <w:uiPriority w:val="99"/>
    <w:semiHidden/>
    <w:unhideWhenUsed/>
    <w:rsid w:val="00820B1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820B19"/>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820B19"/>
    <w:rPr>
      <w:b/>
      <w:bCs/>
    </w:rPr>
  </w:style>
  <w:style w:type="character" w:customStyle="1" w:styleId="ZadevapripombeZnak">
    <w:name w:val="Zadeva pripombe Znak"/>
    <w:basedOn w:val="PripombabesediloZnak"/>
    <w:link w:val="Zadevapripombe"/>
    <w:uiPriority w:val="99"/>
    <w:semiHidden/>
    <w:rsid w:val="00820B19"/>
    <w:rPr>
      <w:rFonts w:ascii="Helvetica" w:hAnsi="Helvetica"/>
      <w:b/>
      <w:bCs/>
      <w:sz w:val="20"/>
      <w:szCs w:val="20"/>
    </w:rPr>
  </w:style>
  <w:style w:type="paragraph" w:styleId="Revizija">
    <w:name w:val="Revision"/>
    <w:hidden/>
    <w:uiPriority w:val="99"/>
    <w:semiHidden/>
    <w:rsid w:val="00960542"/>
    <w:pPr>
      <w:spacing w:after="0" w:line="240" w:lineRule="auto"/>
    </w:pPr>
    <w:rPr>
      <w:rFonts w:ascii="Helvetica" w:hAnsi="Helvetica"/>
    </w:rPr>
  </w:style>
  <w:style w:type="paragraph" w:customStyle="1" w:styleId="kazalo2">
    <w:name w:val="kazalo 2"/>
    <w:rsid w:val="00735366"/>
    <w:pPr>
      <w:numPr>
        <w:ilvl w:val="1"/>
        <w:numId w:val="1"/>
      </w:numPr>
      <w:tabs>
        <w:tab w:val="num" w:pos="360"/>
      </w:tabs>
      <w:spacing w:after="0" w:line="240" w:lineRule="auto"/>
      <w:ind w:left="0" w:firstLine="0"/>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
    <w:rsid w:val="00566FB9"/>
    <w:pPr>
      <w:spacing w:after="0" w:line="240" w:lineRule="auto"/>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566FB9"/>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uiPriority w:val="9"/>
    <w:semiHidden/>
    <w:rsid w:val="00296E1C"/>
    <w:rPr>
      <w:rFonts w:asciiTheme="majorHAnsi" w:eastAsiaTheme="majorEastAsia" w:hAnsiTheme="majorHAnsi" w:cstheme="majorBidi"/>
      <w:color w:val="404040" w:themeColor="text1" w:themeTint="BF"/>
      <w:sz w:val="20"/>
      <w:szCs w:val="20"/>
    </w:rPr>
  </w:style>
  <w:style w:type="character" w:customStyle="1" w:styleId="Naslov6Znak">
    <w:name w:val="Naslov 6 Znak"/>
    <w:basedOn w:val="Privzetapisavaodstavka"/>
    <w:link w:val="Naslov6"/>
    <w:rsid w:val="00296E1C"/>
    <w:rPr>
      <w:rFonts w:ascii="Calibri" w:eastAsia="Times New Roman" w:hAnsi="Calibri" w:cs="Times New Roman"/>
      <w:b/>
      <w:bCs/>
      <w:lang w:eastAsia="sl-SI"/>
    </w:rPr>
  </w:style>
  <w:style w:type="paragraph" w:styleId="Telobesedila2">
    <w:name w:val="Body Text 2"/>
    <w:basedOn w:val="Navaden"/>
    <w:link w:val="Telobesedila2Znak"/>
    <w:unhideWhenUsed/>
    <w:rsid w:val="005B2BDD"/>
    <w:pPr>
      <w:spacing w:after="120" w:line="480" w:lineRule="auto"/>
    </w:pPr>
    <w:rPr>
      <w:rFonts w:ascii="Calibri" w:eastAsia="Calibri" w:hAnsi="Calibri" w:cs="Times New Roman"/>
      <w:sz w:val="24"/>
      <w:szCs w:val="24"/>
      <w:lang w:eastAsia="sl-SI"/>
    </w:rPr>
  </w:style>
  <w:style w:type="character" w:customStyle="1" w:styleId="Telobesedila2Znak">
    <w:name w:val="Telo besedila 2 Znak"/>
    <w:basedOn w:val="Privzetapisavaodstavka"/>
    <w:link w:val="Telobesedila2"/>
    <w:rsid w:val="005B2BDD"/>
    <w:rPr>
      <w:rFonts w:ascii="Calibri" w:eastAsia="Calibri" w:hAnsi="Calibri" w:cs="Times New Roman"/>
      <w:sz w:val="24"/>
      <w:szCs w:val="24"/>
      <w:lang w:eastAsia="sl-SI"/>
    </w:rPr>
  </w:style>
  <w:style w:type="paragraph" w:customStyle="1" w:styleId="BodyText21">
    <w:name w:val="Body Text 21"/>
    <w:basedOn w:val="Navaden"/>
    <w:rsid w:val="00454282"/>
    <w:pPr>
      <w:snapToGrid w:val="0"/>
      <w:spacing w:after="0" w:line="240" w:lineRule="auto"/>
      <w:jc w:val="both"/>
    </w:pPr>
    <w:rPr>
      <w:rFonts w:ascii="Times New Roman" w:eastAsia="Times New Roman" w:hAnsi="Times New Roman" w:cs="Times New Roman"/>
      <w:sz w:val="24"/>
      <w:szCs w:val="20"/>
      <w:lang w:eastAsia="sl-SI"/>
    </w:rPr>
  </w:style>
  <w:style w:type="character" w:styleId="Hiperpovezava">
    <w:name w:val="Hyperlink"/>
    <w:basedOn w:val="Privzetapisavaodstavka"/>
    <w:uiPriority w:val="99"/>
    <w:unhideWhenUsed/>
    <w:rsid w:val="00900485"/>
    <w:rPr>
      <w:color w:val="0000FF" w:themeColor="hyperlink"/>
      <w:u w:val="single"/>
    </w:rPr>
  </w:style>
  <w:style w:type="paragraph" w:styleId="Telobesedila-zamik">
    <w:name w:val="Body Text Indent"/>
    <w:basedOn w:val="Navaden"/>
    <w:link w:val="Telobesedila-zamikZnak"/>
    <w:uiPriority w:val="99"/>
    <w:semiHidden/>
    <w:unhideWhenUsed/>
    <w:rsid w:val="001D1A6A"/>
    <w:pPr>
      <w:spacing w:after="120"/>
      <w:ind w:left="283"/>
    </w:pPr>
  </w:style>
  <w:style w:type="character" w:customStyle="1" w:styleId="Telobesedila-zamikZnak">
    <w:name w:val="Telo besedila - zamik Znak"/>
    <w:basedOn w:val="Privzetapisavaodstavka"/>
    <w:link w:val="Telobesedila-zamik"/>
    <w:uiPriority w:val="99"/>
    <w:semiHidden/>
    <w:rsid w:val="001D1A6A"/>
    <w:rPr>
      <w:rFonts w:ascii="Helvetica" w:hAnsi="Helvetica"/>
    </w:rPr>
  </w:style>
  <w:style w:type="character" w:customStyle="1" w:styleId="Naslov9Znak">
    <w:name w:val="Naslov 9 Znak"/>
    <w:basedOn w:val="Privzetapisavaodstavka"/>
    <w:link w:val="Naslov9"/>
    <w:uiPriority w:val="9"/>
    <w:semiHidden/>
    <w:rsid w:val="00FB0ADA"/>
    <w:rPr>
      <w:rFonts w:asciiTheme="majorHAnsi" w:eastAsiaTheme="majorEastAsia" w:hAnsiTheme="majorHAnsi" w:cstheme="majorBidi"/>
      <w:i/>
      <w:iCs/>
      <w:color w:val="404040" w:themeColor="text1" w:themeTint="BF"/>
      <w:sz w:val="20"/>
      <w:szCs w:val="20"/>
    </w:rPr>
  </w:style>
  <w:style w:type="paragraph" w:customStyle="1" w:styleId="Pa3">
    <w:name w:val="Pa3"/>
    <w:basedOn w:val="Navaden"/>
    <w:next w:val="Navaden"/>
    <w:rsid w:val="003F0710"/>
    <w:pPr>
      <w:autoSpaceDE w:val="0"/>
      <w:autoSpaceDN w:val="0"/>
      <w:adjustRightInd w:val="0"/>
      <w:spacing w:after="0" w:line="171" w:lineRule="atLeast"/>
    </w:pPr>
    <w:rPr>
      <w:rFonts w:ascii="Arial" w:eastAsia="Times New Roman" w:hAnsi="Arial" w:cs="Times New Roman"/>
      <w:sz w:val="24"/>
      <w:szCs w:val="24"/>
      <w:lang w:eastAsia="sl-SI"/>
    </w:rPr>
  </w:style>
  <w:style w:type="character" w:customStyle="1" w:styleId="Naslov4Znak">
    <w:name w:val="Naslov 4 Znak"/>
    <w:basedOn w:val="Privzetapisavaodstavka"/>
    <w:link w:val="Naslov4"/>
    <w:uiPriority w:val="9"/>
    <w:semiHidden/>
    <w:rsid w:val="00F90F52"/>
    <w:rPr>
      <w:rFonts w:asciiTheme="majorHAnsi" w:eastAsiaTheme="majorEastAsia" w:hAnsiTheme="majorHAnsi" w:cstheme="majorBidi"/>
      <w:b/>
      <w:bCs/>
      <w:i/>
      <w:iCs/>
      <w:color w:val="4F81BD" w:themeColor="accent1"/>
    </w:rPr>
  </w:style>
  <w:style w:type="paragraph" w:styleId="Telobesedila3">
    <w:name w:val="Body Text 3"/>
    <w:basedOn w:val="Navaden"/>
    <w:link w:val="Telobesedila3Znak"/>
    <w:uiPriority w:val="99"/>
    <w:semiHidden/>
    <w:unhideWhenUsed/>
    <w:rsid w:val="00F90F52"/>
    <w:pPr>
      <w:spacing w:after="120"/>
    </w:pPr>
    <w:rPr>
      <w:sz w:val="16"/>
      <w:szCs w:val="16"/>
    </w:rPr>
  </w:style>
  <w:style w:type="character" w:customStyle="1" w:styleId="Telobesedila3Znak">
    <w:name w:val="Telo besedila 3 Znak"/>
    <w:basedOn w:val="Privzetapisavaodstavka"/>
    <w:link w:val="Telobesedila3"/>
    <w:uiPriority w:val="99"/>
    <w:semiHidden/>
    <w:rsid w:val="00F90F52"/>
    <w:rPr>
      <w:rFonts w:ascii="Helvetica" w:hAnsi="Helvetica"/>
      <w:sz w:val="16"/>
      <w:szCs w:val="16"/>
    </w:rPr>
  </w:style>
  <w:style w:type="paragraph" w:styleId="Telobesedila-zamik2">
    <w:name w:val="Body Text Indent 2"/>
    <w:basedOn w:val="Navaden"/>
    <w:link w:val="Telobesedila-zamik2Znak"/>
    <w:rsid w:val="00F90F52"/>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F90F52"/>
    <w:rPr>
      <w:rFonts w:ascii="Times New Roman" w:eastAsia="Times New Roman" w:hAnsi="Times New Roman" w:cs="Times New Roman"/>
      <w:sz w:val="24"/>
      <w:szCs w:val="24"/>
      <w:lang w:eastAsia="sl-SI"/>
    </w:rPr>
  </w:style>
  <w:style w:type="paragraph" w:customStyle="1" w:styleId="Default">
    <w:name w:val="Default"/>
    <w:rsid w:val="00495631"/>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aslov3Znak">
    <w:name w:val="Naslov 3 Znak"/>
    <w:basedOn w:val="Privzetapisavaodstavka"/>
    <w:link w:val="Naslov3"/>
    <w:uiPriority w:val="9"/>
    <w:semiHidden/>
    <w:rsid w:val="005A6549"/>
    <w:rPr>
      <w:rFonts w:asciiTheme="majorHAnsi" w:eastAsiaTheme="majorEastAsia" w:hAnsiTheme="majorHAnsi" w:cstheme="majorBidi"/>
      <w:b/>
      <w:bCs/>
      <w:color w:val="4F81BD" w:themeColor="accent1"/>
    </w:rPr>
  </w:style>
  <w:style w:type="paragraph" w:customStyle="1" w:styleId="Tekst">
    <w:name w:val="Tekst"/>
    <w:basedOn w:val="Navaden"/>
    <w:rsid w:val="005A6549"/>
    <w:pPr>
      <w:spacing w:after="0" w:line="240" w:lineRule="auto"/>
      <w:jc w:val="both"/>
    </w:pPr>
    <w:rPr>
      <w:rFonts w:ascii="Arial" w:eastAsia="Times New Roman" w:hAnsi="Arial" w:cs="Times New Roman"/>
      <w:szCs w:val="20"/>
      <w:lang w:val="en-US" w:eastAsia="sl-SI"/>
    </w:rPr>
  </w:style>
  <w:style w:type="paragraph" w:customStyle="1" w:styleId="zamik1">
    <w:name w:val="zamik 1"/>
    <w:basedOn w:val="Navaden"/>
    <w:next w:val="Navaden"/>
    <w:rsid w:val="005A6549"/>
    <w:pPr>
      <w:spacing w:before="120" w:after="0" w:line="240" w:lineRule="auto"/>
      <w:ind w:left="851" w:hanging="340"/>
      <w:jc w:val="both"/>
    </w:pPr>
    <w:rPr>
      <w:rFonts w:ascii="Arial" w:eastAsia="Times New Roman" w:hAnsi="Arial" w:cs="Times New Roman"/>
      <w:szCs w:val="20"/>
      <w:lang w:val="en-US" w:eastAsia="sl-SI"/>
    </w:rPr>
  </w:style>
  <w:style w:type="paragraph" w:styleId="Navadensplet">
    <w:name w:val="Normal (Web)"/>
    <w:basedOn w:val="Navaden"/>
    <w:uiPriority w:val="99"/>
    <w:semiHidden/>
    <w:unhideWhenUsed/>
    <w:rsid w:val="00435FDC"/>
    <w:pPr>
      <w:spacing w:before="100" w:beforeAutospacing="1" w:after="100" w:afterAutospacing="1" w:line="240" w:lineRule="auto"/>
    </w:pPr>
    <w:rPr>
      <w:rFonts w:ascii="Times New Roman" w:eastAsia="Calibri" w:hAnsi="Times New Roman" w:cs="Times New Roman"/>
      <w:sz w:val="24"/>
      <w:szCs w:val="24"/>
      <w:lang w:eastAsia="sl-SI"/>
    </w:rPr>
  </w:style>
  <w:style w:type="character" w:styleId="Krepko">
    <w:name w:val="Strong"/>
    <w:uiPriority w:val="22"/>
    <w:qFormat/>
    <w:rsid w:val="00435FDC"/>
    <w:rPr>
      <w:b/>
      <w:bCs/>
    </w:rPr>
  </w:style>
  <w:style w:type="character" w:customStyle="1" w:styleId="Naslov3MKZnak">
    <w:name w:val="Naslov 3 MK Znak"/>
    <w:rsid w:val="007D5468"/>
    <w:rPr>
      <w:rFonts w:ascii="Arial" w:hAnsi="Arial" w:cs="Arial"/>
      <w:b/>
      <w:noProof w:val="0"/>
      <w:kern w:val="28"/>
      <w:sz w:val="22"/>
      <w:szCs w:val="22"/>
      <w:lang w:val="sl-SI" w:eastAsia="sl-SI" w:bidi="ar-SA"/>
    </w:rPr>
  </w:style>
  <w:style w:type="paragraph" w:customStyle="1" w:styleId="Imelena">
    <w:name w:val="Ime_člena"/>
    <w:basedOn w:val="Navaden"/>
    <w:rsid w:val="007D5468"/>
    <w:pPr>
      <w:keepNext/>
      <w:spacing w:before="360" w:after="120" w:line="240" w:lineRule="auto"/>
      <w:jc w:val="center"/>
    </w:pPr>
    <w:rPr>
      <w:rFonts w:ascii="Arial" w:eastAsia="Times New Roman" w:hAnsi="Arial" w:cs="Times New Roman"/>
      <w:b/>
      <w:color w:val="000000"/>
      <w:sz w:val="24"/>
      <w:szCs w:val="24"/>
      <w:lang w:eastAsia="sl-SI"/>
    </w:rPr>
  </w:style>
  <w:style w:type="paragraph" w:styleId="Naslovpoiljatelja">
    <w:name w:val="envelope return"/>
    <w:basedOn w:val="Navaden"/>
    <w:rsid w:val="007D5468"/>
    <w:pPr>
      <w:spacing w:after="0" w:line="240" w:lineRule="auto"/>
    </w:pPr>
    <w:rPr>
      <w:rFonts w:ascii="Times New Roman" w:eastAsia="Times New Roman" w:hAnsi="Times New Roman" w:cs="Times New Roman"/>
      <w:sz w:val="24"/>
      <w:szCs w:val="20"/>
      <w:lang w:eastAsia="sl-SI"/>
    </w:rPr>
  </w:style>
  <w:style w:type="character" w:customStyle="1" w:styleId="Naslov5Znak">
    <w:name w:val="Naslov 5 Znak"/>
    <w:basedOn w:val="Privzetapisavaodstavka"/>
    <w:link w:val="Naslov5"/>
    <w:uiPriority w:val="9"/>
    <w:semiHidden/>
    <w:rsid w:val="004E086E"/>
    <w:rPr>
      <w:rFonts w:asciiTheme="majorHAnsi" w:eastAsiaTheme="majorEastAsia" w:hAnsiTheme="majorHAnsi" w:cstheme="majorBidi"/>
      <w:color w:val="243F60" w:themeColor="accent1" w:themeShade="7F"/>
    </w:rPr>
  </w:style>
  <w:style w:type="character" w:customStyle="1" w:styleId="OdstavekseznamaZnak">
    <w:name w:val="Odstavek seznama Znak"/>
    <w:aliases w:val="Odstavek seznama_IP Znak,Seznam_IP_1 Znak"/>
    <w:link w:val="Odstavekseznama"/>
    <w:uiPriority w:val="34"/>
    <w:qFormat/>
    <w:locked/>
    <w:rsid w:val="00AE56C3"/>
    <w:rPr>
      <w:rFonts w:ascii="Helvetica" w:hAnsi="Helvetica"/>
    </w:rPr>
  </w:style>
  <w:style w:type="paragraph" w:styleId="Sprotnaopomba-besedilo">
    <w:name w:val="footnote text"/>
    <w:basedOn w:val="Navaden"/>
    <w:link w:val="Sprotnaopomba-besediloZnak"/>
    <w:rsid w:val="000C5D17"/>
    <w:pPr>
      <w:suppressAutoHyphens/>
      <w:autoSpaceDN w:val="0"/>
      <w:spacing w:after="240" w:line="240" w:lineRule="auto"/>
      <w:textAlignment w:val="baseline"/>
    </w:pPr>
    <w:rPr>
      <w:rFonts w:ascii="Verdana" w:eastAsia="Times New Roman" w:hAnsi="Verdana" w:cs="Times New Roman"/>
      <w:bCs/>
      <w:sz w:val="20"/>
      <w:szCs w:val="20"/>
      <w:lang w:val="en-GB"/>
    </w:rPr>
  </w:style>
  <w:style w:type="character" w:customStyle="1" w:styleId="Sprotnaopomba-besediloZnak">
    <w:name w:val="Sprotna opomba - besedilo Znak"/>
    <w:basedOn w:val="Privzetapisavaodstavka"/>
    <w:link w:val="Sprotnaopomba-besedilo"/>
    <w:rsid w:val="000C5D17"/>
    <w:rPr>
      <w:rFonts w:ascii="Verdana" w:eastAsia="Times New Roman" w:hAnsi="Verdana" w:cs="Times New Roman"/>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76588108">
      <w:bodyDiv w:val="1"/>
      <w:marLeft w:val="0"/>
      <w:marRight w:val="0"/>
      <w:marTop w:val="0"/>
      <w:marBottom w:val="0"/>
      <w:divBdr>
        <w:top w:val="none" w:sz="0" w:space="0" w:color="auto"/>
        <w:left w:val="none" w:sz="0" w:space="0" w:color="auto"/>
        <w:bottom w:val="none" w:sz="0" w:space="0" w:color="auto"/>
        <w:right w:val="none" w:sz="0" w:space="0" w:color="auto"/>
      </w:divBdr>
    </w:div>
    <w:div w:id="385183182">
      <w:bodyDiv w:val="1"/>
      <w:marLeft w:val="0"/>
      <w:marRight w:val="0"/>
      <w:marTop w:val="0"/>
      <w:marBottom w:val="0"/>
      <w:divBdr>
        <w:top w:val="none" w:sz="0" w:space="0" w:color="auto"/>
        <w:left w:val="none" w:sz="0" w:space="0" w:color="auto"/>
        <w:bottom w:val="none" w:sz="0" w:space="0" w:color="auto"/>
        <w:right w:val="none" w:sz="0" w:space="0" w:color="auto"/>
      </w:divBdr>
    </w:div>
    <w:div w:id="1534341162">
      <w:bodyDiv w:val="1"/>
      <w:marLeft w:val="0"/>
      <w:marRight w:val="0"/>
      <w:marTop w:val="0"/>
      <w:marBottom w:val="0"/>
      <w:divBdr>
        <w:top w:val="none" w:sz="0" w:space="0" w:color="auto"/>
        <w:left w:val="none" w:sz="0" w:space="0" w:color="auto"/>
        <w:bottom w:val="none" w:sz="0" w:space="0" w:color="auto"/>
        <w:right w:val="none" w:sz="0" w:space="0" w:color="auto"/>
      </w:divBdr>
    </w:div>
    <w:div w:id="1629043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enarocanje.si/_ESPD/"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www.portalerevizija.si/documents/Navodila_za_uporabo_portala_eRevizija.pdf" TargetMode="External"/><Relationship Id="rId10" Type="http://schemas.openxmlformats.org/officeDocument/2006/relationships/hyperlink" Target="http://www.djn.mju.gov.si/ejn-pogosta-vprasanja"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lilijana.koser@ljutomer.si,t" TargetMode="External"/><Relationship Id="rId14" Type="http://schemas.openxmlformats.org/officeDocument/2006/relationships/hyperlink" Target="http://www.djn.mju.gov.si/sistem-javnega-narocanja/pravno-varstvo"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CA1B5-A401-446E-824A-CB3BF41F8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67</Pages>
  <Words>17136</Words>
  <Characters>97679</Characters>
  <Application>Microsoft Office Word</Application>
  <DocSecurity>0</DocSecurity>
  <Lines>813</Lines>
  <Paragraphs>229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114586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Lilijana Koser</cp:lastModifiedBy>
  <cp:revision>54</cp:revision>
  <cp:lastPrinted>2017-03-14T06:29:00Z</cp:lastPrinted>
  <dcterms:created xsi:type="dcterms:W3CDTF">2022-05-24T10:08:00Z</dcterms:created>
  <dcterms:modified xsi:type="dcterms:W3CDTF">2022-06-14T06:28:00Z</dcterms:modified>
</cp:coreProperties>
</file>